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color w:val="auto"/>
          <w:spacing w:val="0"/>
          <w:kern w:val="0"/>
          <w:sz w:val="22"/>
          <w:szCs w:val="22"/>
          <w:lang w:eastAsia="pt-PT"/>
        </w:rPr>
        <w:id w:val="-912007802"/>
        <w:docPartObj>
          <w:docPartGallery w:val="Cover Pages"/>
          <w:docPartUnique/>
        </w:docPartObj>
      </w:sdtPr>
      <w:sdtEndPr>
        <w:rPr>
          <w:rFonts w:eastAsia="Times New Roman"/>
          <w:sz w:val="24"/>
          <w:szCs w:val="24"/>
        </w:rPr>
      </w:sdtEndPr>
      <w:sdtContent>
        <w:p w14:paraId="03013C2C" w14:textId="77777777" w:rsidR="004F0E9B" w:rsidRPr="002928FE" w:rsidRDefault="004F0E9B" w:rsidP="0026526C">
          <w:pPr>
            <w:pStyle w:val="Title"/>
            <w:rPr>
              <w:rFonts w:ascii="Times New Roman" w:hAnsi="Times New Roman" w:cs="Times New Roman"/>
              <w:lang w:eastAsia="pt-PT"/>
            </w:rPr>
          </w:pPr>
        </w:p>
        <w:p w14:paraId="616E21E0" w14:textId="77777777" w:rsidR="004F0E9B" w:rsidRPr="002928FE" w:rsidRDefault="004F0E9B" w:rsidP="004F0E9B">
          <w:pPr>
            <w:spacing w:after="0" w:line="240" w:lineRule="auto"/>
            <w:rPr>
              <w:rFonts w:ascii="Times New Roman" w:eastAsia="Times New Roman" w:hAnsi="Times New Roman" w:cs="Times New Roman"/>
              <w:sz w:val="24"/>
              <w:szCs w:val="24"/>
              <w:lang w:eastAsia="pt-PT"/>
            </w:rPr>
          </w:pPr>
        </w:p>
        <w:p w14:paraId="59166990" w14:textId="77777777" w:rsidR="004F0E9B" w:rsidRPr="002928FE" w:rsidRDefault="004F0E9B" w:rsidP="004F0E9B">
          <w:pPr>
            <w:spacing w:after="0" w:line="240" w:lineRule="auto"/>
            <w:rPr>
              <w:rFonts w:ascii="Times New Roman" w:eastAsia="Times New Roman" w:hAnsi="Times New Roman" w:cs="Times New Roman"/>
              <w:sz w:val="24"/>
              <w:szCs w:val="24"/>
              <w:lang w:eastAsia="pt-PT"/>
            </w:rPr>
          </w:pPr>
        </w:p>
        <w:p w14:paraId="4BDCAC54" w14:textId="77777777" w:rsidR="004F0E9B" w:rsidRPr="002928FE" w:rsidRDefault="004F0E9B" w:rsidP="004F0E9B">
          <w:pPr>
            <w:spacing w:after="0" w:line="240" w:lineRule="auto"/>
            <w:rPr>
              <w:rFonts w:ascii="Times New Roman" w:eastAsia="Times New Roman" w:hAnsi="Times New Roman" w:cs="Times New Roman"/>
              <w:sz w:val="24"/>
              <w:szCs w:val="24"/>
              <w:lang w:eastAsia="pt-PT"/>
            </w:rPr>
          </w:pPr>
        </w:p>
        <w:p w14:paraId="6BCBE562" w14:textId="77777777" w:rsidR="004F0E9B" w:rsidRPr="002928FE" w:rsidRDefault="004F0E9B" w:rsidP="004F0E9B">
          <w:pPr>
            <w:spacing w:after="0" w:line="240" w:lineRule="auto"/>
            <w:rPr>
              <w:rFonts w:ascii="Times New Roman" w:eastAsia="Times New Roman" w:hAnsi="Times New Roman" w:cs="Times New Roman"/>
              <w:sz w:val="24"/>
              <w:szCs w:val="24"/>
              <w:lang w:eastAsia="pt-PT"/>
            </w:rPr>
          </w:pPr>
        </w:p>
        <w:p w14:paraId="082BDCC3" w14:textId="77777777" w:rsidR="004F0E9B" w:rsidRPr="002928FE" w:rsidRDefault="0050231A" w:rsidP="004F0E9B">
          <w:pPr>
            <w:spacing w:after="0" w:line="240" w:lineRule="auto"/>
            <w:rPr>
              <w:rFonts w:ascii="Times New Roman" w:eastAsia="Times New Roman" w:hAnsi="Times New Roman" w:cs="Times New Roman"/>
              <w:sz w:val="24"/>
              <w:szCs w:val="24"/>
              <w:lang w:eastAsia="pt-PT"/>
            </w:rPr>
          </w:pPr>
        </w:p>
      </w:sdtContent>
    </w:sdt>
    <w:p w14:paraId="15C0D792"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tbl>
      <w:tblPr>
        <w:tblpPr w:leftFromText="187" w:rightFromText="187" w:vertAnchor="page" w:horzAnchor="page" w:tblpX="4242" w:tblpY="3579"/>
        <w:tblW w:w="2918" w:type="pct"/>
        <w:tblBorders>
          <w:top w:val="single" w:sz="36" w:space="0" w:color="D9D9D9" w:themeColor="background1" w:themeShade="D9"/>
          <w:bottom w:val="single" w:sz="36" w:space="0" w:color="D9D9D9" w:themeColor="background1" w:themeShade="D9"/>
          <w:insideH w:val="single" w:sz="36" w:space="0" w:color="D9D9D9" w:themeColor="background1" w:themeShade="D9"/>
          <w:insideV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6007"/>
      </w:tblGrid>
      <w:tr w:rsidR="00223045" w:rsidRPr="002928FE" w14:paraId="74A10E90" w14:textId="77777777" w:rsidTr="00223045">
        <w:trPr>
          <w:trHeight w:val="368"/>
        </w:trPr>
        <w:sdt>
          <w:sdtPr>
            <w:rPr>
              <w:rFonts w:ascii="Times New Roman" w:hAnsi="Times New Roman" w:cs="Times New Roman"/>
              <w:sz w:val="64"/>
              <w:szCs w:val="64"/>
            </w:rPr>
            <w:alias w:val="Título"/>
            <w:id w:val="13553149"/>
            <w:dataBinding w:prefixMappings="xmlns:ns0='http://schemas.openxmlformats.org/package/2006/metadata/core-properties' xmlns:ns1='http://purl.org/dc/elements/1.1/'" w:xpath="/ns0:coreProperties[1]/ns1:title[1]" w:storeItemID="{6C3C8BC8-F283-45AE-878A-BAB7291924A1}"/>
            <w:text/>
          </w:sdtPr>
          <w:sdtEndPr/>
          <w:sdtContent>
            <w:tc>
              <w:tcPr>
                <w:tcW w:w="5000" w:type="pct"/>
              </w:tcPr>
              <w:p w14:paraId="221AAE65" w14:textId="7903A437" w:rsidR="002B1D84" w:rsidRPr="002928FE" w:rsidRDefault="005A70D2" w:rsidP="005A70D2">
                <w:pPr>
                  <w:tabs>
                    <w:tab w:val="left" w:pos="3261"/>
                  </w:tabs>
                  <w:spacing w:after="0" w:line="240" w:lineRule="auto"/>
                  <w:jc w:val="right"/>
                  <w:rPr>
                    <w:rFonts w:ascii="Times New Roman" w:eastAsiaTheme="majorEastAsia" w:hAnsi="Times New Roman" w:cs="Times New Roman"/>
                    <w:sz w:val="72"/>
                    <w:szCs w:val="72"/>
                    <w:lang w:eastAsia="pt-PT"/>
                  </w:rPr>
                </w:pPr>
                <w:r w:rsidRPr="002928FE">
                  <w:rPr>
                    <w:rFonts w:ascii="Times New Roman" w:hAnsi="Times New Roman" w:cs="Times New Roman"/>
                    <w:sz w:val="64"/>
                    <w:szCs w:val="64"/>
                  </w:rPr>
                  <w:t>Plano Anual de Atividades 2016</w:t>
                </w:r>
                <w:r w:rsidR="00223045" w:rsidRPr="002928FE">
                  <w:rPr>
                    <w:rFonts w:ascii="Times New Roman" w:hAnsi="Times New Roman" w:cs="Times New Roman"/>
                    <w:sz w:val="64"/>
                    <w:szCs w:val="64"/>
                  </w:rPr>
                  <w:t>/1</w:t>
                </w:r>
                <w:r w:rsidRPr="002928FE">
                  <w:rPr>
                    <w:rFonts w:ascii="Times New Roman" w:hAnsi="Times New Roman" w:cs="Times New Roman"/>
                    <w:sz w:val="64"/>
                    <w:szCs w:val="64"/>
                  </w:rPr>
                  <w:t>7</w:t>
                </w:r>
              </w:p>
            </w:tc>
          </w:sdtContent>
        </w:sdt>
      </w:tr>
      <w:tr w:rsidR="00223045" w:rsidRPr="002928FE" w14:paraId="0225164A" w14:textId="77777777" w:rsidTr="00223045">
        <w:trPr>
          <w:trHeight w:val="108"/>
        </w:trPr>
        <w:sdt>
          <w:sdtPr>
            <w:rPr>
              <w:rFonts w:ascii="Times New Roman" w:hAnsi="Times New Roman" w:cs="Times New Roman"/>
              <w:sz w:val="48"/>
              <w:szCs w:val="48"/>
            </w:rPr>
            <w:alias w:val="Subtítulo"/>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14:paraId="61B89B27" w14:textId="10F391E2" w:rsidR="002B1D84" w:rsidRPr="002928FE" w:rsidRDefault="00223045" w:rsidP="00223045">
                <w:pPr>
                  <w:spacing w:after="0" w:line="240" w:lineRule="auto"/>
                  <w:jc w:val="right"/>
                  <w:rPr>
                    <w:rFonts w:ascii="Times New Roman" w:eastAsiaTheme="minorEastAsia" w:hAnsi="Times New Roman" w:cs="Times New Roman"/>
                    <w:sz w:val="48"/>
                    <w:szCs w:val="48"/>
                    <w:lang w:eastAsia="pt-PT"/>
                  </w:rPr>
                </w:pPr>
                <w:r w:rsidRPr="002928FE">
                  <w:rPr>
                    <w:rFonts w:ascii="Times New Roman" w:hAnsi="Times New Roman" w:cs="Times New Roman"/>
                    <w:sz w:val="48"/>
                    <w:szCs w:val="48"/>
                  </w:rPr>
                  <w:t>Escola Artística do Conservatório de Música Calouste Gulbenkian, Aveiro</w:t>
                </w:r>
              </w:p>
            </w:tc>
          </w:sdtContent>
        </w:sdt>
      </w:tr>
      <w:tr w:rsidR="00223045" w:rsidRPr="002928FE" w14:paraId="479D7197" w14:textId="77777777" w:rsidTr="00223045">
        <w:trPr>
          <w:trHeight w:val="1189"/>
        </w:trPr>
        <w:tc>
          <w:tcPr>
            <w:tcW w:w="5000" w:type="pct"/>
          </w:tcPr>
          <w:p w14:paraId="63D4D6AB" w14:textId="77777777" w:rsidR="002B1D84" w:rsidRPr="002928FE" w:rsidRDefault="002B1D84" w:rsidP="002B1D84">
            <w:pPr>
              <w:spacing w:after="0" w:line="240" w:lineRule="auto"/>
              <w:rPr>
                <w:rFonts w:ascii="Times New Roman" w:hAnsi="Times New Roman" w:cs="Times New Roman"/>
                <w:i/>
                <w:sz w:val="72"/>
                <w:szCs w:val="72"/>
              </w:rPr>
            </w:pPr>
          </w:p>
          <w:p w14:paraId="5EFEE13A" w14:textId="77777777" w:rsidR="002B1D84" w:rsidRPr="002928FE" w:rsidRDefault="002B1D84" w:rsidP="002B1D84">
            <w:pPr>
              <w:rPr>
                <w:rFonts w:ascii="Times New Roman" w:eastAsiaTheme="minorEastAsia" w:hAnsi="Times New Roman" w:cs="Times New Roman"/>
                <w:sz w:val="16"/>
                <w:szCs w:val="16"/>
              </w:rPr>
            </w:pPr>
          </w:p>
          <w:p w14:paraId="7313547F" w14:textId="77777777" w:rsidR="002B1D84" w:rsidRPr="002928FE" w:rsidRDefault="002B1D84" w:rsidP="002B1D84">
            <w:pPr>
              <w:rPr>
                <w:rFonts w:ascii="Times New Roman" w:eastAsiaTheme="minorEastAsia" w:hAnsi="Times New Roman" w:cs="Times New Roman"/>
                <w:sz w:val="16"/>
                <w:szCs w:val="16"/>
              </w:rPr>
            </w:pPr>
          </w:p>
        </w:tc>
      </w:tr>
    </w:tbl>
    <w:p w14:paraId="7E1B8598"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0E10CF6"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4BAECD8"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221CEC25"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A9C05EE"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E9C6808"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314FDC50"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FC3C7FF"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4DC60CB"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57A3FCF"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DEECFF9"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DAD7340"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22B3864"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F1F1B83" w14:textId="77777777" w:rsidR="004F0E9B" w:rsidRPr="002928FE"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76F3980" w14:textId="77777777" w:rsidR="00AE7383" w:rsidRPr="002928FE" w:rsidRDefault="00AE7383" w:rsidP="00A21E1A">
      <w:pPr>
        <w:widowControl w:val="0"/>
        <w:spacing w:after="0" w:line="540" w:lineRule="exact"/>
        <w:ind w:left="549" w:hanging="23"/>
        <w:jc w:val="right"/>
        <w:rPr>
          <w:rFonts w:ascii="Times New Roman" w:eastAsia="Times New Roman" w:hAnsi="Times New Roman" w:cs="Times New Roman"/>
          <w:b/>
          <w:bCs/>
          <w:i/>
          <w:color w:val="003380"/>
          <w:sz w:val="28"/>
          <w:szCs w:val="28"/>
          <w:lang w:eastAsia="pt-PT"/>
        </w:rPr>
      </w:pPr>
    </w:p>
    <w:p w14:paraId="2A11B7F4" w14:textId="77777777" w:rsidR="0058501F" w:rsidRPr="002928FE" w:rsidRDefault="0058501F"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r w:rsidRPr="002928FE">
        <w:rPr>
          <w:rFonts w:ascii="Times New Roman" w:eastAsia="Times New Roman" w:hAnsi="Times New Roman" w:cs="Times New Roman"/>
          <w:b/>
          <w:bCs/>
          <w:color w:val="003380"/>
          <w:sz w:val="36"/>
          <w:szCs w:val="36"/>
          <w:lang w:eastAsia="pt-PT"/>
        </w:rPr>
        <w:br w:type="page"/>
      </w:r>
    </w:p>
    <w:p w14:paraId="04CAD1ED" w14:textId="77777777" w:rsidR="00017B4B" w:rsidRPr="002928FE" w:rsidRDefault="002B1D84" w:rsidP="00017B4B">
      <w:pPr>
        <w:tabs>
          <w:tab w:val="left" w:pos="6200"/>
        </w:tabs>
        <w:spacing w:after="0" w:line="360" w:lineRule="auto"/>
        <w:jc w:val="center"/>
        <w:rPr>
          <w:rFonts w:ascii="Times New Roman" w:eastAsia="Times New Roman" w:hAnsi="Times New Roman" w:cs="Times New Roman"/>
          <w:color w:val="000000"/>
          <w:kern w:val="28"/>
          <w:sz w:val="44"/>
          <w:szCs w:val="56"/>
          <w:lang w:eastAsia="pt-PT"/>
        </w:rPr>
      </w:pPr>
      <w:r w:rsidRPr="002928FE">
        <w:rPr>
          <w:rFonts w:ascii="Times New Roman" w:eastAsia="Times New Roman" w:hAnsi="Times New Roman" w:cs="Times New Roman"/>
          <w:color w:val="000000"/>
          <w:kern w:val="28"/>
          <w:sz w:val="44"/>
          <w:szCs w:val="56"/>
          <w:lang w:eastAsia="pt-PT"/>
        </w:rPr>
        <w:lastRenderedPageBreak/>
        <w:t>Índice</w:t>
      </w:r>
    </w:p>
    <w:p w14:paraId="73E4331B" w14:textId="77777777" w:rsidR="00017B4B" w:rsidRPr="002928FE" w:rsidRDefault="00017B4B" w:rsidP="00017B4B">
      <w:pPr>
        <w:tabs>
          <w:tab w:val="left" w:pos="6200"/>
        </w:tabs>
        <w:spacing w:after="0" w:line="240" w:lineRule="auto"/>
        <w:jc w:val="right"/>
        <w:rPr>
          <w:rFonts w:ascii="Times New Roman" w:eastAsia="Times New Roman" w:hAnsi="Times New Roman" w:cs="Times New Roman"/>
          <w:color w:val="000000"/>
          <w:kern w:val="28"/>
          <w:sz w:val="24"/>
          <w:szCs w:val="56"/>
          <w:lang w:eastAsia="pt-PT"/>
        </w:rPr>
      </w:pPr>
    </w:p>
    <w:p w14:paraId="0EBEC847" w14:textId="160D9640" w:rsidR="00ED03FD" w:rsidRPr="00DC0BB0" w:rsidRDefault="00DC0BB0" w:rsidP="00DC0BB0">
      <w:pPr>
        <w:tabs>
          <w:tab w:val="left" w:pos="6200"/>
          <w:tab w:val="left" w:pos="7408"/>
        </w:tabs>
        <w:spacing w:after="0" w:line="360" w:lineRule="auto"/>
        <w:rPr>
          <w:rFonts w:ascii="Times New Roman" w:eastAsia="Times New Roman" w:hAnsi="Times New Roman" w:cs="Times New Roman"/>
          <w:color w:val="000000"/>
          <w:kern w:val="28"/>
          <w:sz w:val="12"/>
          <w:szCs w:val="56"/>
          <w:lang w:eastAsia="pt-PT"/>
        </w:rPr>
      </w:pPr>
      <w:r>
        <w:rPr>
          <w:rFonts w:ascii="Times New Roman" w:eastAsia="Times New Roman" w:hAnsi="Times New Roman" w:cs="Times New Roman"/>
          <w:color w:val="000000"/>
          <w:kern w:val="28"/>
          <w:sz w:val="12"/>
          <w:szCs w:val="56"/>
          <w:lang w:eastAsia="pt-PT"/>
        </w:rPr>
        <w:tab/>
      </w:r>
    </w:p>
    <w:sdt>
      <w:sdtPr>
        <w:rPr>
          <w:rFonts w:asciiTheme="minorHAnsi" w:eastAsiaTheme="minorHAnsi" w:hAnsiTheme="minorHAnsi" w:cstheme="minorBidi"/>
          <w:b w:val="0"/>
          <w:bCs w:val="0"/>
          <w:color w:val="auto"/>
          <w:sz w:val="22"/>
          <w:szCs w:val="22"/>
          <w:lang w:val="pt-PT" w:eastAsia="en-US"/>
        </w:rPr>
        <w:id w:val="812367974"/>
        <w:docPartObj>
          <w:docPartGallery w:val="Table of Contents"/>
          <w:docPartUnique/>
        </w:docPartObj>
      </w:sdtPr>
      <w:sdtEndPr>
        <w:rPr>
          <w:noProof/>
        </w:rPr>
      </w:sdtEndPr>
      <w:sdtContent>
        <w:p w14:paraId="076B174F" w14:textId="7B458ED3" w:rsidR="00CB3572" w:rsidRPr="002928FE" w:rsidRDefault="00CB3572">
          <w:pPr>
            <w:pStyle w:val="TOCHeading"/>
          </w:pPr>
        </w:p>
        <w:p w14:paraId="19E69764" w14:textId="77777777" w:rsidR="00A20CDB" w:rsidRPr="00A20CDB" w:rsidRDefault="00CB3572">
          <w:pPr>
            <w:pStyle w:val="TOC1"/>
            <w:rPr>
              <w:rFonts w:asciiTheme="minorHAnsi" w:eastAsiaTheme="minorEastAsia" w:hAnsiTheme="minorHAnsi" w:cstheme="minorBidi"/>
              <w:b w:val="0"/>
              <w:lang w:eastAsia="ja-JP"/>
            </w:rPr>
          </w:pPr>
          <w:r w:rsidRPr="00A20CDB">
            <w:rPr>
              <w:noProof w:val="0"/>
            </w:rPr>
            <w:fldChar w:fldCharType="begin"/>
          </w:r>
          <w:r w:rsidRPr="00A20CDB">
            <w:instrText xml:space="preserve"> TOC \o "1-3" \h \z \u </w:instrText>
          </w:r>
          <w:r w:rsidRPr="00A20CDB">
            <w:rPr>
              <w:noProof w:val="0"/>
            </w:rPr>
            <w:fldChar w:fldCharType="separate"/>
          </w:r>
          <w:r w:rsidR="00A20CDB" w:rsidRPr="00A20CDB">
            <w:t>Introdução</w:t>
          </w:r>
          <w:r w:rsidR="00A20CDB" w:rsidRPr="00A20CDB">
            <w:tab/>
          </w:r>
          <w:r w:rsidR="00A20CDB" w:rsidRPr="00A20CDB">
            <w:fldChar w:fldCharType="begin"/>
          </w:r>
          <w:r w:rsidR="00A20CDB" w:rsidRPr="00A20CDB">
            <w:instrText xml:space="preserve"> PAGEREF _Toc339724154 \h </w:instrText>
          </w:r>
          <w:r w:rsidR="00A20CDB" w:rsidRPr="00A20CDB">
            <w:fldChar w:fldCharType="separate"/>
          </w:r>
          <w:r w:rsidR="001B17B9">
            <w:t>4</w:t>
          </w:r>
          <w:r w:rsidR="00A20CDB" w:rsidRPr="00A20CDB">
            <w:fldChar w:fldCharType="end"/>
          </w:r>
        </w:p>
        <w:p w14:paraId="3E4A94D8" w14:textId="77777777" w:rsidR="00A20CDB" w:rsidRPr="00A20CDB" w:rsidRDefault="00A20CDB">
          <w:pPr>
            <w:pStyle w:val="TOC1"/>
            <w:rPr>
              <w:rFonts w:asciiTheme="minorHAnsi" w:eastAsiaTheme="minorEastAsia" w:hAnsiTheme="minorHAnsi" w:cstheme="minorBidi"/>
              <w:b w:val="0"/>
              <w:lang w:eastAsia="ja-JP"/>
            </w:rPr>
          </w:pPr>
          <w:r w:rsidRPr="00A20CDB">
            <w:t>Formação Curricular</w:t>
          </w:r>
          <w:r w:rsidRPr="00A20CDB">
            <w:tab/>
          </w:r>
          <w:r w:rsidRPr="00A20CDB">
            <w:fldChar w:fldCharType="begin"/>
          </w:r>
          <w:r w:rsidRPr="00A20CDB">
            <w:instrText xml:space="preserve"> PAGEREF _Toc339724155 \h </w:instrText>
          </w:r>
          <w:r w:rsidRPr="00A20CDB">
            <w:fldChar w:fldCharType="separate"/>
          </w:r>
          <w:r w:rsidR="001B17B9">
            <w:t>5</w:t>
          </w:r>
          <w:r w:rsidRPr="00A20CDB">
            <w:fldChar w:fldCharType="end"/>
          </w:r>
        </w:p>
        <w:p w14:paraId="4E3D012D" w14:textId="77777777" w:rsidR="00A20CDB" w:rsidRPr="00A20CDB" w:rsidRDefault="00A20CDB">
          <w:pPr>
            <w:pStyle w:val="TOC1"/>
            <w:rPr>
              <w:rFonts w:asciiTheme="minorHAnsi" w:eastAsiaTheme="minorEastAsia" w:hAnsiTheme="minorHAnsi" w:cstheme="minorBidi"/>
              <w:b w:val="0"/>
              <w:lang w:eastAsia="ja-JP"/>
            </w:rPr>
          </w:pPr>
          <w:r w:rsidRPr="00A20CDB">
            <w:t>Formação Extra-Curricular</w:t>
          </w:r>
          <w:r w:rsidRPr="00A20CDB">
            <w:tab/>
          </w:r>
          <w:r w:rsidRPr="00A20CDB">
            <w:fldChar w:fldCharType="begin"/>
          </w:r>
          <w:r w:rsidRPr="00A20CDB">
            <w:instrText xml:space="preserve"> PAGEREF _Toc339724156 \h </w:instrText>
          </w:r>
          <w:r w:rsidRPr="00A20CDB">
            <w:fldChar w:fldCharType="separate"/>
          </w:r>
          <w:r w:rsidR="001B17B9">
            <w:t>8</w:t>
          </w:r>
          <w:r w:rsidRPr="00A20CDB">
            <w:fldChar w:fldCharType="end"/>
          </w:r>
        </w:p>
        <w:p w14:paraId="15630BF8" w14:textId="77777777" w:rsidR="00A20CDB" w:rsidRPr="00A20CDB" w:rsidRDefault="00A20CDB">
          <w:pPr>
            <w:pStyle w:val="TOC1"/>
            <w:rPr>
              <w:rFonts w:asciiTheme="minorHAnsi" w:eastAsiaTheme="minorEastAsia" w:hAnsiTheme="minorHAnsi" w:cstheme="minorBidi"/>
              <w:b w:val="0"/>
              <w:lang w:eastAsia="ja-JP"/>
            </w:rPr>
          </w:pPr>
          <w:r w:rsidRPr="00A20CDB">
            <w:t>Calendário Escolar</w:t>
          </w:r>
          <w:r w:rsidRPr="00A20CDB">
            <w:tab/>
          </w:r>
          <w:r w:rsidRPr="00A20CDB">
            <w:fldChar w:fldCharType="begin"/>
          </w:r>
          <w:r w:rsidRPr="00A20CDB">
            <w:instrText xml:space="preserve"> PAGEREF _Toc339724157 \h </w:instrText>
          </w:r>
          <w:r w:rsidRPr="00A20CDB">
            <w:fldChar w:fldCharType="separate"/>
          </w:r>
          <w:r w:rsidR="001B17B9">
            <w:t>8</w:t>
          </w:r>
          <w:r w:rsidRPr="00A20CDB">
            <w:fldChar w:fldCharType="end"/>
          </w:r>
        </w:p>
        <w:p w14:paraId="13CEDCCC" w14:textId="77777777" w:rsidR="00A20CDB" w:rsidRPr="00A20CDB" w:rsidRDefault="00A20CDB">
          <w:pPr>
            <w:pStyle w:val="TOC1"/>
            <w:rPr>
              <w:rFonts w:asciiTheme="minorHAnsi" w:eastAsiaTheme="minorEastAsia" w:hAnsiTheme="minorHAnsi" w:cstheme="minorBidi"/>
              <w:b w:val="0"/>
              <w:lang w:eastAsia="ja-JP"/>
            </w:rPr>
          </w:pPr>
          <w:r w:rsidRPr="00A20CDB">
            <w:t>Protocolos de cooperação</w:t>
          </w:r>
          <w:r w:rsidRPr="00A20CDB">
            <w:tab/>
          </w:r>
          <w:r w:rsidRPr="00A20CDB">
            <w:fldChar w:fldCharType="begin"/>
          </w:r>
          <w:r w:rsidRPr="00A20CDB">
            <w:instrText xml:space="preserve"> PAGEREF _Toc339724158 \h </w:instrText>
          </w:r>
          <w:r w:rsidRPr="00A20CDB">
            <w:fldChar w:fldCharType="separate"/>
          </w:r>
          <w:r w:rsidR="001B17B9">
            <w:t>14</w:t>
          </w:r>
          <w:r w:rsidRPr="00A20CDB">
            <w:fldChar w:fldCharType="end"/>
          </w:r>
        </w:p>
        <w:p w14:paraId="01F93E54" w14:textId="77777777" w:rsidR="00A20CDB" w:rsidRPr="00A20CDB" w:rsidRDefault="00A20CDB">
          <w:pPr>
            <w:pStyle w:val="TOC1"/>
            <w:rPr>
              <w:rFonts w:asciiTheme="minorHAnsi" w:eastAsiaTheme="minorEastAsia" w:hAnsiTheme="minorHAnsi" w:cstheme="minorBidi"/>
              <w:b w:val="0"/>
              <w:lang w:eastAsia="ja-JP"/>
            </w:rPr>
          </w:pPr>
          <w:r w:rsidRPr="00A20CDB">
            <w:t>Formação</w:t>
          </w:r>
          <w:r w:rsidRPr="00A20CDB">
            <w:tab/>
          </w:r>
          <w:r w:rsidRPr="00A20CDB">
            <w:fldChar w:fldCharType="begin"/>
          </w:r>
          <w:r w:rsidRPr="00A20CDB">
            <w:instrText xml:space="preserve"> PAGEREF _Toc339724159 \h </w:instrText>
          </w:r>
          <w:r w:rsidRPr="00A20CDB">
            <w:fldChar w:fldCharType="separate"/>
          </w:r>
          <w:r w:rsidR="001B17B9">
            <w:t>15</w:t>
          </w:r>
          <w:r w:rsidRPr="00A20CDB">
            <w:fldChar w:fldCharType="end"/>
          </w:r>
        </w:p>
        <w:p w14:paraId="03C48B11" w14:textId="77777777" w:rsidR="00A20CDB" w:rsidRPr="00A20CDB" w:rsidRDefault="00A20CDB">
          <w:pPr>
            <w:pStyle w:val="TOC1"/>
            <w:rPr>
              <w:rFonts w:asciiTheme="minorHAnsi" w:eastAsiaTheme="minorEastAsia" w:hAnsiTheme="minorHAnsi" w:cstheme="minorBidi"/>
              <w:b w:val="0"/>
              <w:lang w:eastAsia="ja-JP"/>
            </w:rPr>
          </w:pPr>
          <w:r w:rsidRPr="00A20CDB">
            <w:t>Recursos Humanos – 2016/17</w:t>
          </w:r>
          <w:r w:rsidRPr="00A20CDB">
            <w:tab/>
          </w:r>
          <w:r w:rsidRPr="00A20CDB">
            <w:fldChar w:fldCharType="begin"/>
          </w:r>
          <w:r w:rsidRPr="00A20CDB">
            <w:instrText xml:space="preserve"> PAGEREF _Toc339724161 \h </w:instrText>
          </w:r>
          <w:r w:rsidRPr="00A20CDB">
            <w:fldChar w:fldCharType="separate"/>
          </w:r>
          <w:r w:rsidR="001B17B9">
            <w:t>15</w:t>
          </w:r>
          <w:r w:rsidRPr="00A20CDB">
            <w:fldChar w:fldCharType="end"/>
          </w:r>
        </w:p>
        <w:p w14:paraId="2617BD01" w14:textId="77777777" w:rsidR="00A20CDB" w:rsidRPr="00A20CDB" w:rsidRDefault="00A20CDB">
          <w:pPr>
            <w:pStyle w:val="TOC1"/>
            <w:rPr>
              <w:rFonts w:asciiTheme="minorHAnsi" w:eastAsiaTheme="minorEastAsia" w:hAnsiTheme="minorHAnsi" w:cstheme="minorBidi"/>
              <w:b w:val="0"/>
              <w:lang w:eastAsia="ja-JP"/>
            </w:rPr>
          </w:pPr>
          <w:r w:rsidRPr="00A20CDB">
            <w:t>Atividades Curriculares e Extra-Curriculares</w:t>
          </w:r>
          <w:r w:rsidRPr="00A20CDB">
            <w:tab/>
          </w:r>
          <w:r w:rsidRPr="00A20CDB">
            <w:fldChar w:fldCharType="begin"/>
          </w:r>
          <w:r w:rsidRPr="00A20CDB">
            <w:instrText xml:space="preserve"> PAGEREF _Toc339724162 \h </w:instrText>
          </w:r>
          <w:r w:rsidRPr="00A20CDB">
            <w:fldChar w:fldCharType="separate"/>
          </w:r>
          <w:r w:rsidR="001B17B9">
            <w:t>18</w:t>
          </w:r>
          <w:r w:rsidRPr="00A20CDB">
            <w:fldChar w:fldCharType="end"/>
          </w:r>
        </w:p>
        <w:p w14:paraId="77BAA12F" w14:textId="77777777" w:rsidR="00A20CDB" w:rsidRPr="00A20CDB" w:rsidRDefault="00A20CDB">
          <w:pPr>
            <w:pStyle w:val="TOC2"/>
            <w:tabs>
              <w:tab w:val="right" w:leader="dot" w:pos="10053"/>
            </w:tabs>
            <w:rPr>
              <w:rFonts w:eastAsiaTheme="minorEastAsia"/>
              <w:b w:val="0"/>
              <w:noProof/>
              <w:sz w:val="24"/>
              <w:szCs w:val="24"/>
              <w:lang w:eastAsia="ja-JP"/>
            </w:rPr>
          </w:pPr>
          <w:r w:rsidRPr="00A20CDB">
            <w:rPr>
              <w:rFonts w:ascii="Times New Roman" w:hAnsi="Times New Roman" w:cs="Times New Roman"/>
              <w:noProof/>
              <w:lang w:eastAsia="pt-PT"/>
            </w:rPr>
            <w:t>Departamento Curricular de Instrumentos de Sopros e Percussão</w:t>
          </w:r>
          <w:r w:rsidRPr="00A20CDB">
            <w:rPr>
              <w:noProof/>
            </w:rPr>
            <w:tab/>
          </w:r>
          <w:r w:rsidRPr="00A20CDB">
            <w:rPr>
              <w:noProof/>
            </w:rPr>
            <w:fldChar w:fldCharType="begin"/>
          </w:r>
          <w:r w:rsidRPr="00A20CDB">
            <w:rPr>
              <w:noProof/>
            </w:rPr>
            <w:instrText xml:space="preserve"> PAGEREF _Toc339724163 \h </w:instrText>
          </w:r>
          <w:r w:rsidRPr="00A20CDB">
            <w:rPr>
              <w:noProof/>
            </w:rPr>
          </w:r>
          <w:r w:rsidRPr="00A20CDB">
            <w:rPr>
              <w:noProof/>
            </w:rPr>
            <w:fldChar w:fldCharType="separate"/>
          </w:r>
          <w:r w:rsidR="001B17B9">
            <w:rPr>
              <w:noProof/>
            </w:rPr>
            <w:t>18</w:t>
          </w:r>
          <w:r w:rsidRPr="00A20CDB">
            <w:rPr>
              <w:noProof/>
            </w:rPr>
            <w:fldChar w:fldCharType="end"/>
          </w:r>
        </w:p>
        <w:p w14:paraId="4DC66F66" w14:textId="77777777" w:rsidR="00A20CDB" w:rsidRPr="00A20CDB" w:rsidRDefault="00A20CDB">
          <w:pPr>
            <w:pStyle w:val="TOC2"/>
            <w:tabs>
              <w:tab w:val="right" w:leader="dot" w:pos="10053"/>
            </w:tabs>
            <w:rPr>
              <w:rFonts w:eastAsiaTheme="minorEastAsia"/>
              <w:b w:val="0"/>
              <w:noProof/>
              <w:sz w:val="24"/>
              <w:szCs w:val="24"/>
              <w:lang w:eastAsia="ja-JP"/>
            </w:rPr>
          </w:pPr>
          <w:r w:rsidRPr="00A20CDB">
            <w:rPr>
              <w:rFonts w:ascii="Times New Roman" w:hAnsi="Times New Roman" w:cs="Times New Roman"/>
              <w:noProof/>
              <w:lang w:eastAsia="pt-PT"/>
            </w:rPr>
            <w:t>Departamento Curricular de Instrumentos de Teclas</w:t>
          </w:r>
          <w:r w:rsidRPr="00A20CDB">
            <w:rPr>
              <w:noProof/>
            </w:rPr>
            <w:tab/>
          </w:r>
          <w:r w:rsidRPr="00A20CDB">
            <w:rPr>
              <w:noProof/>
            </w:rPr>
            <w:fldChar w:fldCharType="begin"/>
          </w:r>
          <w:r w:rsidRPr="00A20CDB">
            <w:rPr>
              <w:noProof/>
            </w:rPr>
            <w:instrText xml:space="preserve"> PAGEREF _Toc339724164 \h </w:instrText>
          </w:r>
          <w:r w:rsidRPr="00A20CDB">
            <w:rPr>
              <w:noProof/>
            </w:rPr>
          </w:r>
          <w:r w:rsidRPr="00A20CDB">
            <w:rPr>
              <w:noProof/>
            </w:rPr>
            <w:fldChar w:fldCharType="separate"/>
          </w:r>
          <w:r w:rsidR="001B17B9">
            <w:rPr>
              <w:noProof/>
            </w:rPr>
            <w:t>24</w:t>
          </w:r>
          <w:r w:rsidRPr="00A20CDB">
            <w:rPr>
              <w:noProof/>
            </w:rPr>
            <w:fldChar w:fldCharType="end"/>
          </w:r>
        </w:p>
        <w:p w14:paraId="50AC887A" w14:textId="77777777" w:rsidR="00A20CDB" w:rsidRPr="00A20CDB" w:rsidRDefault="00A20CDB">
          <w:pPr>
            <w:pStyle w:val="TOC2"/>
            <w:tabs>
              <w:tab w:val="right" w:leader="dot" w:pos="10053"/>
            </w:tabs>
            <w:rPr>
              <w:rFonts w:eastAsiaTheme="minorEastAsia"/>
              <w:b w:val="0"/>
              <w:noProof/>
              <w:sz w:val="24"/>
              <w:szCs w:val="24"/>
              <w:lang w:eastAsia="ja-JP"/>
            </w:rPr>
          </w:pPr>
          <w:r w:rsidRPr="00A20CDB">
            <w:rPr>
              <w:rFonts w:ascii="Times New Roman" w:hAnsi="Times New Roman" w:cs="Times New Roman"/>
              <w:noProof/>
              <w:lang w:eastAsia="pt-PT"/>
            </w:rPr>
            <w:t>Departamento Curricular de Instrumentos de Cordas</w:t>
          </w:r>
          <w:r w:rsidRPr="00A20CDB">
            <w:rPr>
              <w:noProof/>
            </w:rPr>
            <w:tab/>
          </w:r>
          <w:r w:rsidRPr="00A20CDB">
            <w:rPr>
              <w:noProof/>
            </w:rPr>
            <w:fldChar w:fldCharType="begin"/>
          </w:r>
          <w:r w:rsidRPr="00A20CDB">
            <w:rPr>
              <w:noProof/>
            </w:rPr>
            <w:instrText xml:space="preserve"> PAGEREF _Toc339724165 \h </w:instrText>
          </w:r>
          <w:r w:rsidRPr="00A20CDB">
            <w:rPr>
              <w:noProof/>
            </w:rPr>
          </w:r>
          <w:r w:rsidRPr="00A20CDB">
            <w:rPr>
              <w:noProof/>
            </w:rPr>
            <w:fldChar w:fldCharType="separate"/>
          </w:r>
          <w:r w:rsidR="001B17B9">
            <w:rPr>
              <w:noProof/>
            </w:rPr>
            <w:t>30</w:t>
          </w:r>
          <w:r w:rsidRPr="00A20CDB">
            <w:rPr>
              <w:noProof/>
            </w:rPr>
            <w:fldChar w:fldCharType="end"/>
          </w:r>
        </w:p>
        <w:p w14:paraId="05FC83CB" w14:textId="77777777" w:rsidR="00A20CDB" w:rsidRPr="00A20CDB" w:rsidRDefault="00A20CDB">
          <w:pPr>
            <w:pStyle w:val="TOC2"/>
            <w:tabs>
              <w:tab w:val="right" w:leader="dot" w:pos="10053"/>
            </w:tabs>
            <w:rPr>
              <w:rFonts w:eastAsiaTheme="minorEastAsia"/>
              <w:b w:val="0"/>
              <w:noProof/>
              <w:sz w:val="24"/>
              <w:szCs w:val="24"/>
              <w:lang w:eastAsia="ja-JP"/>
            </w:rPr>
          </w:pPr>
          <w:r w:rsidRPr="00A20CDB">
            <w:rPr>
              <w:rFonts w:ascii="Times New Roman" w:hAnsi="Times New Roman" w:cs="Times New Roman"/>
              <w:noProof/>
              <w:lang w:eastAsia="pt-PT"/>
            </w:rPr>
            <w:t>Departamento Curricular de Canto e Classes de Conjunto</w:t>
          </w:r>
          <w:r w:rsidRPr="00A20CDB">
            <w:rPr>
              <w:noProof/>
            </w:rPr>
            <w:tab/>
          </w:r>
          <w:r w:rsidRPr="00A20CDB">
            <w:rPr>
              <w:noProof/>
            </w:rPr>
            <w:fldChar w:fldCharType="begin"/>
          </w:r>
          <w:r w:rsidRPr="00A20CDB">
            <w:rPr>
              <w:noProof/>
            </w:rPr>
            <w:instrText xml:space="preserve"> PAGEREF _Toc339724166 \h </w:instrText>
          </w:r>
          <w:r w:rsidRPr="00A20CDB">
            <w:rPr>
              <w:noProof/>
            </w:rPr>
          </w:r>
          <w:r w:rsidRPr="00A20CDB">
            <w:rPr>
              <w:noProof/>
            </w:rPr>
            <w:fldChar w:fldCharType="separate"/>
          </w:r>
          <w:r w:rsidR="001B17B9">
            <w:rPr>
              <w:noProof/>
            </w:rPr>
            <w:t>41</w:t>
          </w:r>
          <w:r w:rsidRPr="00A20CDB">
            <w:rPr>
              <w:noProof/>
            </w:rPr>
            <w:fldChar w:fldCharType="end"/>
          </w:r>
        </w:p>
        <w:p w14:paraId="4358C38F" w14:textId="77777777" w:rsidR="00A20CDB" w:rsidRPr="00A20CDB" w:rsidRDefault="00A20CDB">
          <w:pPr>
            <w:pStyle w:val="TOC2"/>
            <w:tabs>
              <w:tab w:val="right" w:leader="dot" w:pos="10053"/>
            </w:tabs>
            <w:rPr>
              <w:rFonts w:eastAsiaTheme="minorEastAsia"/>
              <w:b w:val="0"/>
              <w:noProof/>
              <w:sz w:val="24"/>
              <w:szCs w:val="24"/>
              <w:lang w:eastAsia="ja-JP"/>
            </w:rPr>
          </w:pPr>
          <w:r w:rsidRPr="00A20CDB">
            <w:rPr>
              <w:rFonts w:ascii="Times New Roman" w:hAnsi="Times New Roman" w:cs="Times New Roman"/>
              <w:noProof/>
              <w:lang w:eastAsia="pt-PT"/>
            </w:rPr>
            <w:t>Orquestra Clássica da EACMCGA</w:t>
          </w:r>
          <w:r w:rsidRPr="00A20CDB">
            <w:rPr>
              <w:noProof/>
            </w:rPr>
            <w:tab/>
          </w:r>
          <w:r w:rsidRPr="00A20CDB">
            <w:rPr>
              <w:noProof/>
            </w:rPr>
            <w:fldChar w:fldCharType="begin"/>
          </w:r>
          <w:r w:rsidRPr="00A20CDB">
            <w:rPr>
              <w:noProof/>
            </w:rPr>
            <w:instrText xml:space="preserve"> PAGEREF _Toc339724167 \h </w:instrText>
          </w:r>
          <w:r w:rsidRPr="00A20CDB">
            <w:rPr>
              <w:noProof/>
            </w:rPr>
          </w:r>
          <w:r w:rsidRPr="00A20CDB">
            <w:rPr>
              <w:noProof/>
            </w:rPr>
            <w:fldChar w:fldCharType="separate"/>
          </w:r>
          <w:r w:rsidR="001B17B9">
            <w:rPr>
              <w:noProof/>
            </w:rPr>
            <w:t>51</w:t>
          </w:r>
          <w:r w:rsidRPr="00A20CDB">
            <w:rPr>
              <w:noProof/>
            </w:rPr>
            <w:fldChar w:fldCharType="end"/>
          </w:r>
        </w:p>
        <w:p w14:paraId="3F53235C" w14:textId="77777777" w:rsidR="00A20CDB" w:rsidRPr="00A20CDB" w:rsidRDefault="00A20CDB">
          <w:pPr>
            <w:pStyle w:val="TOC2"/>
            <w:tabs>
              <w:tab w:val="right" w:leader="dot" w:pos="10053"/>
            </w:tabs>
            <w:rPr>
              <w:rFonts w:eastAsiaTheme="minorEastAsia"/>
              <w:b w:val="0"/>
              <w:noProof/>
              <w:sz w:val="24"/>
              <w:szCs w:val="24"/>
              <w:lang w:eastAsia="ja-JP"/>
            </w:rPr>
          </w:pPr>
          <w:r w:rsidRPr="00A20CDB">
            <w:rPr>
              <w:rFonts w:ascii="Times New Roman" w:hAnsi="Times New Roman" w:cs="Times New Roman"/>
              <w:noProof/>
              <w:lang w:eastAsia="pt-PT"/>
            </w:rPr>
            <w:t>Big Band da EACMCGA</w:t>
          </w:r>
          <w:r w:rsidRPr="00A20CDB">
            <w:rPr>
              <w:noProof/>
            </w:rPr>
            <w:tab/>
          </w:r>
          <w:r w:rsidRPr="00A20CDB">
            <w:rPr>
              <w:noProof/>
            </w:rPr>
            <w:fldChar w:fldCharType="begin"/>
          </w:r>
          <w:r w:rsidRPr="00A20CDB">
            <w:rPr>
              <w:noProof/>
            </w:rPr>
            <w:instrText xml:space="preserve"> PAGEREF _Toc339724168 \h </w:instrText>
          </w:r>
          <w:r w:rsidRPr="00A20CDB">
            <w:rPr>
              <w:noProof/>
            </w:rPr>
          </w:r>
          <w:r w:rsidRPr="00A20CDB">
            <w:rPr>
              <w:noProof/>
            </w:rPr>
            <w:fldChar w:fldCharType="separate"/>
          </w:r>
          <w:r w:rsidR="001B17B9">
            <w:rPr>
              <w:noProof/>
            </w:rPr>
            <w:t>57</w:t>
          </w:r>
          <w:r w:rsidRPr="00A20CDB">
            <w:rPr>
              <w:noProof/>
            </w:rPr>
            <w:fldChar w:fldCharType="end"/>
          </w:r>
        </w:p>
        <w:p w14:paraId="7380552A" w14:textId="77777777" w:rsidR="00A20CDB" w:rsidRPr="00A20CDB" w:rsidRDefault="00A20CDB">
          <w:pPr>
            <w:pStyle w:val="TOC2"/>
            <w:tabs>
              <w:tab w:val="right" w:leader="dot" w:pos="10053"/>
            </w:tabs>
            <w:rPr>
              <w:rFonts w:eastAsiaTheme="minorEastAsia"/>
              <w:b w:val="0"/>
              <w:noProof/>
              <w:sz w:val="24"/>
              <w:szCs w:val="24"/>
              <w:lang w:eastAsia="ja-JP"/>
            </w:rPr>
          </w:pPr>
          <w:r w:rsidRPr="00A20CDB">
            <w:rPr>
              <w:rFonts w:ascii="Times New Roman" w:hAnsi="Times New Roman" w:cs="Times New Roman"/>
              <w:noProof/>
              <w:lang w:eastAsia="pt-PT"/>
            </w:rPr>
            <w:t>Coro Pais, Funcionários Antigos Alunos e Professores</w:t>
          </w:r>
          <w:r w:rsidRPr="00A20CDB">
            <w:rPr>
              <w:noProof/>
            </w:rPr>
            <w:tab/>
          </w:r>
          <w:r w:rsidRPr="00A20CDB">
            <w:rPr>
              <w:noProof/>
            </w:rPr>
            <w:fldChar w:fldCharType="begin"/>
          </w:r>
          <w:r w:rsidRPr="00A20CDB">
            <w:rPr>
              <w:noProof/>
            </w:rPr>
            <w:instrText xml:space="preserve"> PAGEREF _Toc339724169 \h </w:instrText>
          </w:r>
          <w:r w:rsidRPr="00A20CDB">
            <w:rPr>
              <w:noProof/>
            </w:rPr>
          </w:r>
          <w:r w:rsidRPr="00A20CDB">
            <w:rPr>
              <w:noProof/>
            </w:rPr>
            <w:fldChar w:fldCharType="separate"/>
          </w:r>
          <w:r w:rsidR="001B17B9">
            <w:rPr>
              <w:noProof/>
            </w:rPr>
            <w:t>58</w:t>
          </w:r>
          <w:r w:rsidRPr="00A20CDB">
            <w:rPr>
              <w:noProof/>
            </w:rPr>
            <w:fldChar w:fldCharType="end"/>
          </w:r>
        </w:p>
        <w:p w14:paraId="1D5016CF" w14:textId="77777777" w:rsidR="00A20CDB" w:rsidRPr="00A20CDB" w:rsidRDefault="00A20CDB">
          <w:pPr>
            <w:pStyle w:val="TOC1"/>
            <w:rPr>
              <w:rFonts w:asciiTheme="minorHAnsi" w:eastAsiaTheme="minorEastAsia" w:hAnsiTheme="minorHAnsi" w:cstheme="minorBidi"/>
              <w:b w:val="0"/>
              <w:lang w:eastAsia="ja-JP"/>
            </w:rPr>
          </w:pPr>
          <w:r w:rsidRPr="00A20CDB">
            <w:t>Orçamento (resumo)</w:t>
          </w:r>
          <w:r w:rsidRPr="00A20CDB">
            <w:tab/>
          </w:r>
          <w:r w:rsidRPr="00A20CDB">
            <w:fldChar w:fldCharType="begin"/>
          </w:r>
          <w:r w:rsidRPr="00A20CDB">
            <w:instrText xml:space="preserve"> PAGEREF _Toc339724170 \h </w:instrText>
          </w:r>
          <w:r w:rsidRPr="00A20CDB">
            <w:fldChar w:fldCharType="separate"/>
          </w:r>
          <w:r w:rsidR="001B17B9">
            <w:t>60</w:t>
          </w:r>
          <w:r w:rsidRPr="00A20CDB">
            <w:fldChar w:fldCharType="end"/>
          </w:r>
        </w:p>
        <w:p w14:paraId="2487C211" w14:textId="77777777" w:rsidR="00A20CDB" w:rsidRPr="00A20CDB" w:rsidRDefault="00A20CDB">
          <w:pPr>
            <w:pStyle w:val="TOC1"/>
            <w:rPr>
              <w:rFonts w:asciiTheme="minorHAnsi" w:eastAsiaTheme="minorEastAsia" w:hAnsiTheme="minorHAnsi" w:cstheme="minorBidi"/>
              <w:b w:val="0"/>
              <w:lang w:eastAsia="ja-JP"/>
            </w:rPr>
          </w:pPr>
          <w:r w:rsidRPr="00A20CDB">
            <w:t>Considerações finais</w:t>
          </w:r>
          <w:r w:rsidRPr="00A20CDB">
            <w:tab/>
          </w:r>
          <w:r w:rsidRPr="00A20CDB">
            <w:fldChar w:fldCharType="begin"/>
          </w:r>
          <w:r w:rsidRPr="00A20CDB">
            <w:instrText xml:space="preserve"> PAGEREF _Toc339724171 \h </w:instrText>
          </w:r>
          <w:r w:rsidRPr="00A20CDB">
            <w:fldChar w:fldCharType="separate"/>
          </w:r>
          <w:r w:rsidR="001B17B9">
            <w:t>61</w:t>
          </w:r>
          <w:r w:rsidRPr="00A20CDB">
            <w:fldChar w:fldCharType="end"/>
          </w:r>
        </w:p>
        <w:p w14:paraId="3269E57A" w14:textId="480976D0" w:rsidR="00CB3572" w:rsidRPr="002928FE" w:rsidRDefault="00CB3572" w:rsidP="007E1CEA">
          <w:pPr>
            <w:spacing w:line="360" w:lineRule="auto"/>
            <w:rPr>
              <w:rFonts w:ascii="Times New Roman" w:hAnsi="Times New Roman" w:cs="Times New Roman"/>
            </w:rPr>
          </w:pPr>
          <w:r w:rsidRPr="00A20CDB">
            <w:rPr>
              <w:rFonts w:ascii="Times New Roman" w:hAnsi="Times New Roman" w:cs="Times New Roman"/>
              <w:b/>
              <w:bCs/>
              <w:noProof/>
            </w:rPr>
            <w:fldChar w:fldCharType="end"/>
          </w:r>
        </w:p>
      </w:sdtContent>
    </w:sdt>
    <w:p w14:paraId="4815FB72" w14:textId="77777777" w:rsidR="001148ED" w:rsidRPr="002928FE" w:rsidRDefault="001148ED"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E5C3256" w14:textId="77777777" w:rsidR="004A2D4B" w:rsidRPr="002928FE" w:rsidRDefault="004A2D4B"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203D2A1" w14:textId="77777777" w:rsidR="00B35B20" w:rsidRPr="002928FE"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67B4259B" w14:textId="77777777" w:rsidR="00B35B20" w:rsidRPr="002928FE"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5139138" w14:textId="77777777" w:rsidR="00B35B20" w:rsidRPr="002928FE"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5AB6B6A8" w14:textId="77777777" w:rsidR="00B35B20" w:rsidRPr="002928FE"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2E8A3668" w14:textId="77777777" w:rsidR="00DB1183" w:rsidRPr="002928FE" w:rsidRDefault="00DB1183"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755F26D" w14:textId="77777777" w:rsidR="00B35B20" w:rsidRPr="002928FE"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1747121F" w14:textId="4611AF9B" w:rsidR="00EA53F5" w:rsidRPr="006537CA" w:rsidRDefault="00EA53F5" w:rsidP="006537CA">
      <w:pPr>
        <w:pStyle w:val="Heading1"/>
      </w:pPr>
      <w:bookmarkStart w:id="0" w:name="_Toc339724154"/>
      <w:r w:rsidRPr="006537CA">
        <w:lastRenderedPageBreak/>
        <w:t>Introdução</w:t>
      </w:r>
      <w:bookmarkEnd w:id="0"/>
    </w:p>
    <w:p w14:paraId="4F187C45" w14:textId="54307110" w:rsidR="00AA05E4" w:rsidRPr="00E259C5" w:rsidRDefault="00AA05E4" w:rsidP="00E259C5">
      <w:pPr>
        <w:spacing w:after="0" w:line="360" w:lineRule="auto"/>
        <w:jc w:val="both"/>
        <w:rPr>
          <w:rFonts w:ascii="Times New Roman" w:hAnsi="Times New Roman" w:cs="Times New Roman"/>
        </w:rPr>
      </w:pPr>
      <w:r w:rsidRPr="00E259C5">
        <w:rPr>
          <w:rFonts w:ascii="Times New Roman" w:hAnsi="Times New Roman" w:cs="Times New Roman"/>
        </w:rPr>
        <w:t>O Plano Anual de Atividades da Escola Artística do Conservatório de Música Calouste Gulbenkian</w:t>
      </w:r>
      <w:r w:rsidR="00DC0BB0" w:rsidRPr="00E259C5">
        <w:rPr>
          <w:rFonts w:ascii="Times New Roman" w:hAnsi="Times New Roman" w:cs="Times New Roman"/>
        </w:rPr>
        <w:t xml:space="preserve"> </w:t>
      </w:r>
      <w:r w:rsidRPr="00E259C5">
        <w:rPr>
          <w:rFonts w:ascii="Times New Roman" w:hAnsi="Times New Roman" w:cs="Times New Roman"/>
        </w:rPr>
        <w:t xml:space="preserve">(EACMCGA) reveste-se de grande relevância para toda a Comunidade Educativa, pois constitui um instrumento do exercício de autonomia, que define os objetivos, as formas de organização e programação de atividades, identificando os recursos necessários. É um documento de referência, de planeamento e </w:t>
      </w:r>
      <w:r w:rsidR="006D746E" w:rsidRPr="00E259C5">
        <w:rPr>
          <w:rFonts w:ascii="Times New Roman" w:hAnsi="Times New Roman" w:cs="Times New Roman"/>
        </w:rPr>
        <w:t xml:space="preserve">um documento </w:t>
      </w:r>
      <w:r w:rsidRPr="00E259C5">
        <w:rPr>
          <w:rFonts w:ascii="Times New Roman" w:hAnsi="Times New Roman" w:cs="Times New Roman"/>
        </w:rPr>
        <w:t>orientador do trabalho a realizar pela comunidade escolar. Por isso</w:t>
      </w:r>
      <w:r w:rsidR="006D746E" w:rsidRPr="00E259C5">
        <w:rPr>
          <w:rFonts w:ascii="Times New Roman" w:hAnsi="Times New Roman" w:cs="Times New Roman"/>
        </w:rPr>
        <w:t>,</w:t>
      </w:r>
      <w:r w:rsidRPr="00E259C5">
        <w:rPr>
          <w:rFonts w:ascii="Times New Roman" w:hAnsi="Times New Roman" w:cs="Times New Roman"/>
        </w:rPr>
        <w:t xml:space="preserve"> é importante o empenho e entusiasmo colocado na sua elaboração, para que se possa contr</w:t>
      </w:r>
      <w:r w:rsidR="006D746E" w:rsidRPr="00E259C5">
        <w:rPr>
          <w:rFonts w:ascii="Times New Roman" w:hAnsi="Times New Roman" w:cs="Times New Roman"/>
        </w:rPr>
        <w:t>ibuir para a construção de uma E</w:t>
      </w:r>
      <w:r w:rsidRPr="00E259C5">
        <w:rPr>
          <w:rFonts w:ascii="Times New Roman" w:hAnsi="Times New Roman" w:cs="Times New Roman"/>
        </w:rPr>
        <w:t xml:space="preserve">scola de sucesso e qualidade, inclusiva para todos.  </w:t>
      </w:r>
    </w:p>
    <w:p w14:paraId="6C9FC175" w14:textId="77777777" w:rsidR="00D44F1D" w:rsidRPr="00E259C5" w:rsidRDefault="00AA05E4" w:rsidP="00E259C5">
      <w:pPr>
        <w:spacing w:after="0" w:line="360" w:lineRule="auto"/>
        <w:jc w:val="both"/>
        <w:rPr>
          <w:rFonts w:ascii="Times New Roman" w:hAnsi="Times New Roman" w:cs="Times New Roman"/>
        </w:rPr>
      </w:pPr>
      <w:r w:rsidRPr="00E259C5">
        <w:rPr>
          <w:rFonts w:ascii="Times New Roman" w:hAnsi="Times New Roman" w:cs="Times New Roman"/>
        </w:rPr>
        <w:t>Enquanto instrumento de gestão e documento diferenciado, o Plano Anual de Atividades obedece a uma lógica de integração e articulação, tendo em vista a coerência, eficácia e qualidade do serviço educativo. Através do desenvolvimento das atividades previstas, pretende-se motivar os alunos para as aprendizagens, aumentando os seus níveis de interesse, empenho e assiduidade, apelando à sua participação, criatividade, autonomia e responsabilidade. Deste modo, desenvolver-se-ão laços de identidade coletiva, hábitos de trabalho, pesqu</w:t>
      </w:r>
      <w:r w:rsidR="00D44F1D" w:rsidRPr="00E259C5">
        <w:rPr>
          <w:rFonts w:ascii="Times New Roman" w:hAnsi="Times New Roman" w:cs="Times New Roman"/>
        </w:rPr>
        <w:t xml:space="preserve">isa e de entreajuda.  </w:t>
      </w:r>
      <w:r w:rsidRPr="00E259C5">
        <w:rPr>
          <w:rFonts w:ascii="Times New Roman" w:hAnsi="Times New Roman" w:cs="Times New Roman"/>
        </w:rPr>
        <w:t>Consideramos que é no desenvolvimento das atividades que pode residir o verdadeiro motor da mudança da Escola, fator de inovação e de rompimento das rotinas, contribu</w:t>
      </w:r>
      <w:r w:rsidR="00D44F1D" w:rsidRPr="00E259C5">
        <w:rPr>
          <w:rFonts w:ascii="Times New Roman" w:hAnsi="Times New Roman" w:cs="Times New Roman"/>
        </w:rPr>
        <w:t xml:space="preserve">indo para o sucesso educativo. </w:t>
      </w:r>
    </w:p>
    <w:p w14:paraId="620B0F70" w14:textId="77777777" w:rsidR="00D44F1D" w:rsidRPr="00E259C5" w:rsidRDefault="00AA05E4" w:rsidP="00E259C5">
      <w:pPr>
        <w:spacing w:after="0" w:line="360" w:lineRule="auto"/>
        <w:jc w:val="both"/>
        <w:rPr>
          <w:rFonts w:ascii="Times New Roman" w:hAnsi="Times New Roman" w:cs="Times New Roman"/>
        </w:rPr>
      </w:pPr>
      <w:r w:rsidRPr="00E259C5">
        <w:rPr>
          <w:rFonts w:ascii="Times New Roman" w:hAnsi="Times New Roman" w:cs="Times New Roman"/>
        </w:rPr>
        <w:t>É desejável que este documento seja cada vez mais o resultado de reflexão e debate de ideias entre todos os seus atores. É imperioso que professores, alunos, pais, encarregados de educação, parceiros e toda a Comunidade Educativa possam refletir e discutir a Escola nas suas diversas vertentes, em direção a um ensino de qualidade.</w:t>
      </w:r>
    </w:p>
    <w:p w14:paraId="451958C4" w14:textId="356B0E7B" w:rsidR="00853403" w:rsidRPr="00E259C5" w:rsidRDefault="000A0B7A" w:rsidP="00E259C5">
      <w:pPr>
        <w:spacing w:after="0" w:line="360" w:lineRule="auto"/>
        <w:jc w:val="both"/>
        <w:rPr>
          <w:rFonts w:ascii="Times New Roman" w:hAnsi="Times New Roman" w:cs="Times New Roman"/>
        </w:rPr>
      </w:pPr>
      <w:r w:rsidRPr="00E259C5">
        <w:rPr>
          <w:rFonts w:ascii="Times New Roman" w:eastAsia="Times New Roman" w:hAnsi="Times New Roman" w:cs="Times New Roman"/>
          <w:kern w:val="10"/>
          <w:lang w:eastAsia="pt-PT"/>
        </w:rPr>
        <w:t>O ano letivo 2016/17</w:t>
      </w:r>
      <w:r w:rsidR="002D675B" w:rsidRPr="00E259C5">
        <w:rPr>
          <w:rFonts w:ascii="Times New Roman" w:eastAsia="Times New Roman" w:hAnsi="Times New Roman" w:cs="Times New Roman"/>
          <w:kern w:val="10"/>
          <w:lang w:eastAsia="pt-PT"/>
        </w:rPr>
        <w:t xml:space="preserve"> foi preparado </w:t>
      </w:r>
      <w:r w:rsidR="00901C53" w:rsidRPr="00E259C5">
        <w:rPr>
          <w:rFonts w:ascii="Times New Roman" w:eastAsia="Times New Roman" w:hAnsi="Times New Roman" w:cs="Times New Roman"/>
          <w:kern w:val="10"/>
          <w:lang w:eastAsia="pt-PT"/>
        </w:rPr>
        <w:t xml:space="preserve">de forma a ter um </w:t>
      </w:r>
      <w:r w:rsidR="002D675B" w:rsidRPr="00E259C5">
        <w:rPr>
          <w:rFonts w:ascii="Times New Roman" w:eastAsia="Times New Roman" w:hAnsi="Times New Roman" w:cs="Times New Roman"/>
          <w:kern w:val="10"/>
          <w:lang w:eastAsia="pt-PT"/>
        </w:rPr>
        <w:t>conjunto de atividades que permit</w:t>
      </w:r>
      <w:r w:rsidR="00901C53" w:rsidRPr="00E259C5">
        <w:rPr>
          <w:rFonts w:ascii="Times New Roman" w:eastAsia="Times New Roman" w:hAnsi="Times New Roman" w:cs="Times New Roman"/>
          <w:kern w:val="10"/>
          <w:lang w:eastAsia="pt-PT"/>
        </w:rPr>
        <w:t>a</w:t>
      </w:r>
      <w:r w:rsidR="002D675B" w:rsidRPr="00E259C5">
        <w:rPr>
          <w:rFonts w:ascii="Times New Roman" w:eastAsia="Times New Roman" w:hAnsi="Times New Roman" w:cs="Times New Roman"/>
          <w:kern w:val="10"/>
          <w:lang w:eastAsia="pt-PT"/>
        </w:rPr>
        <w:t xml:space="preserve"> concretizar o trabalho </w:t>
      </w:r>
      <w:r w:rsidR="002F2395" w:rsidRPr="00E259C5">
        <w:rPr>
          <w:rFonts w:ascii="Times New Roman" w:eastAsia="Times New Roman" w:hAnsi="Times New Roman" w:cs="Times New Roman"/>
          <w:kern w:val="10"/>
          <w:lang w:eastAsia="pt-PT"/>
        </w:rPr>
        <w:t>realizado dentro da sala de aula</w:t>
      </w:r>
      <w:r w:rsidR="002D675B" w:rsidRPr="00E259C5">
        <w:rPr>
          <w:rFonts w:ascii="Times New Roman" w:eastAsia="Times New Roman" w:hAnsi="Times New Roman" w:cs="Times New Roman"/>
          <w:kern w:val="10"/>
          <w:lang w:eastAsia="pt-PT"/>
        </w:rPr>
        <w:t xml:space="preserve"> em audições e concertos </w:t>
      </w:r>
      <w:r w:rsidR="002F2395" w:rsidRPr="00E259C5">
        <w:rPr>
          <w:rFonts w:ascii="Times New Roman" w:eastAsia="Times New Roman" w:hAnsi="Times New Roman" w:cs="Times New Roman"/>
          <w:kern w:val="10"/>
          <w:lang w:eastAsia="pt-PT"/>
        </w:rPr>
        <w:t>nos espaços da escola e fora dela</w:t>
      </w:r>
      <w:r w:rsidR="00A03AAA" w:rsidRPr="00E259C5">
        <w:rPr>
          <w:rFonts w:ascii="Times New Roman" w:eastAsia="Times New Roman" w:hAnsi="Times New Roman" w:cs="Times New Roman"/>
          <w:kern w:val="10"/>
          <w:lang w:eastAsia="pt-PT"/>
        </w:rPr>
        <w:t>. Esta perspe</w:t>
      </w:r>
      <w:r w:rsidR="002D675B" w:rsidRPr="00E259C5">
        <w:rPr>
          <w:rFonts w:ascii="Times New Roman" w:eastAsia="Times New Roman" w:hAnsi="Times New Roman" w:cs="Times New Roman"/>
          <w:kern w:val="10"/>
          <w:lang w:eastAsia="pt-PT"/>
        </w:rPr>
        <w:t xml:space="preserve">tiva </w:t>
      </w:r>
      <w:r w:rsidR="00901C53" w:rsidRPr="00E259C5">
        <w:rPr>
          <w:rFonts w:ascii="Times New Roman" w:eastAsia="Times New Roman" w:hAnsi="Times New Roman" w:cs="Times New Roman"/>
          <w:kern w:val="10"/>
          <w:lang w:eastAsia="pt-PT"/>
        </w:rPr>
        <w:t>tem como principal</w:t>
      </w:r>
      <w:r w:rsidR="00F35660" w:rsidRPr="00E259C5">
        <w:rPr>
          <w:rFonts w:ascii="Times New Roman" w:eastAsia="Times New Roman" w:hAnsi="Times New Roman" w:cs="Times New Roman"/>
          <w:kern w:val="10"/>
          <w:lang w:eastAsia="pt-PT"/>
        </w:rPr>
        <w:t xml:space="preserve"> objetivo</w:t>
      </w:r>
      <w:r w:rsidR="002D675B" w:rsidRPr="00E259C5">
        <w:rPr>
          <w:rFonts w:ascii="Times New Roman" w:eastAsia="Times New Roman" w:hAnsi="Times New Roman" w:cs="Times New Roman"/>
          <w:kern w:val="10"/>
          <w:lang w:eastAsia="pt-PT"/>
        </w:rPr>
        <w:t xml:space="preserve"> o promover atividades que envolv</w:t>
      </w:r>
      <w:r w:rsidR="00901C53" w:rsidRPr="00E259C5">
        <w:rPr>
          <w:rFonts w:ascii="Times New Roman" w:eastAsia="Times New Roman" w:hAnsi="Times New Roman" w:cs="Times New Roman"/>
          <w:kern w:val="10"/>
          <w:lang w:eastAsia="pt-PT"/>
        </w:rPr>
        <w:t>am</w:t>
      </w:r>
      <w:r w:rsidR="002D675B" w:rsidRPr="00E259C5">
        <w:rPr>
          <w:rFonts w:ascii="Times New Roman" w:eastAsia="Times New Roman" w:hAnsi="Times New Roman" w:cs="Times New Roman"/>
          <w:kern w:val="10"/>
          <w:lang w:eastAsia="pt-PT"/>
        </w:rPr>
        <w:t xml:space="preserve"> o maior número de ele</w:t>
      </w:r>
      <w:r w:rsidR="00901C53" w:rsidRPr="00E259C5">
        <w:rPr>
          <w:rFonts w:ascii="Times New Roman" w:eastAsia="Times New Roman" w:hAnsi="Times New Roman" w:cs="Times New Roman"/>
          <w:kern w:val="10"/>
          <w:lang w:eastAsia="pt-PT"/>
        </w:rPr>
        <w:t xml:space="preserve">mentos da comunidade educativa </w:t>
      </w:r>
      <w:r w:rsidR="002D675B" w:rsidRPr="00E259C5">
        <w:rPr>
          <w:rFonts w:ascii="Times New Roman" w:eastAsia="Times New Roman" w:hAnsi="Times New Roman" w:cs="Times New Roman"/>
          <w:kern w:val="10"/>
          <w:lang w:eastAsia="pt-PT"/>
        </w:rPr>
        <w:t>e pro</w:t>
      </w:r>
      <w:r w:rsidR="00F35660" w:rsidRPr="00E259C5">
        <w:rPr>
          <w:rFonts w:ascii="Times New Roman" w:eastAsia="Times New Roman" w:hAnsi="Times New Roman" w:cs="Times New Roman"/>
          <w:kern w:val="10"/>
          <w:lang w:eastAsia="pt-PT"/>
        </w:rPr>
        <w:t>porcionar</w:t>
      </w:r>
      <w:r w:rsidR="002D675B" w:rsidRPr="00E259C5">
        <w:rPr>
          <w:rFonts w:ascii="Times New Roman" w:eastAsia="Times New Roman" w:hAnsi="Times New Roman" w:cs="Times New Roman"/>
          <w:kern w:val="10"/>
          <w:lang w:eastAsia="pt-PT"/>
        </w:rPr>
        <w:t xml:space="preserve"> experiências d</w:t>
      </w:r>
      <w:r w:rsidR="00A03AAA" w:rsidRPr="00E259C5">
        <w:rPr>
          <w:rFonts w:ascii="Times New Roman" w:eastAsia="Times New Roman" w:hAnsi="Times New Roman" w:cs="Times New Roman"/>
          <w:kern w:val="10"/>
          <w:lang w:eastAsia="pt-PT"/>
        </w:rPr>
        <w:t>e palco aos nossos alunos, aspe</w:t>
      </w:r>
      <w:r w:rsidR="002D675B" w:rsidRPr="00E259C5">
        <w:rPr>
          <w:rFonts w:ascii="Times New Roman" w:eastAsia="Times New Roman" w:hAnsi="Times New Roman" w:cs="Times New Roman"/>
          <w:kern w:val="10"/>
          <w:lang w:eastAsia="pt-PT"/>
        </w:rPr>
        <w:t xml:space="preserve">to muito importante na </w:t>
      </w:r>
      <w:r w:rsidR="008B68CA" w:rsidRPr="00E259C5">
        <w:rPr>
          <w:rFonts w:ascii="Times New Roman" w:eastAsia="Times New Roman" w:hAnsi="Times New Roman" w:cs="Times New Roman"/>
          <w:kern w:val="10"/>
          <w:lang w:eastAsia="pt-PT"/>
        </w:rPr>
        <w:t xml:space="preserve">sua </w:t>
      </w:r>
      <w:r w:rsidR="002D675B" w:rsidRPr="00E259C5">
        <w:rPr>
          <w:rFonts w:ascii="Times New Roman" w:eastAsia="Times New Roman" w:hAnsi="Times New Roman" w:cs="Times New Roman"/>
          <w:kern w:val="10"/>
          <w:lang w:eastAsia="pt-PT"/>
        </w:rPr>
        <w:t xml:space="preserve">formação </w:t>
      </w:r>
      <w:r w:rsidR="008B68CA" w:rsidRPr="00E259C5">
        <w:rPr>
          <w:rFonts w:ascii="Times New Roman" w:eastAsia="Times New Roman" w:hAnsi="Times New Roman" w:cs="Times New Roman"/>
          <w:kern w:val="10"/>
          <w:lang w:eastAsia="pt-PT"/>
        </w:rPr>
        <w:t>artística especializada</w:t>
      </w:r>
      <w:r w:rsidR="002D675B" w:rsidRPr="00E259C5">
        <w:rPr>
          <w:rFonts w:ascii="Times New Roman" w:eastAsia="Times New Roman" w:hAnsi="Times New Roman" w:cs="Times New Roman"/>
          <w:kern w:val="10"/>
          <w:lang w:eastAsia="pt-PT"/>
        </w:rPr>
        <w:t>.</w:t>
      </w:r>
      <w:r w:rsidR="00D44F1D" w:rsidRPr="00E259C5">
        <w:rPr>
          <w:rFonts w:ascii="Times New Roman" w:hAnsi="Times New Roman" w:cs="Times New Roman"/>
        </w:rPr>
        <w:t xml:space="preserve"> </w:t>
      </w:r>
      <w:r w:rsidR="00853403" w:rsidRPr="00E259C5">
        <w:rPr>
          <w:rFonts w:ascii="Times New Roman" w:eastAsia="Times New Roman" w:hAnsi="Times New Roman" w:cs="Times New Roman"/>
          <w:kern w:val="10"/>
          <w:lang w:eastAsia="pt-PT"/>
        </w:rPr>
        <w:t xml:space="preserve">À semelhança dos anos letivos passados, este ano continuaremos com a </w:t>
      </w:r>
      <w:r w:rsidR="003725E5" w:rsidRPr="00E259C5">
        <w:rPr>
          <w:rFonts w:ascii="Times New Roman" w:eastAsia="Times New Roman" w:hAnsi="Times New Roman" w:cs="Times New Roman"/>
          <w:kern w:val="10"/>
          <w:lang w:eastAsia="pt-PT"/>
        </w:rPr>
        <w:t xml:space="preserve">nossa </w:t>
      </w:r>
      <w:r w:rsidR="001C74C7" w:rsidRPr="00E259C5">
        <w:rPr>
          <w:rFonts w:ascii="Times New Roman" w:eastAsia="Times New Roman" w:hAnsi="Times New Roman" w:cs="Times New Roman"/>
          <w:kern w:val="10"/>
          <w:lang w:eastAsia="pt-PT"/>
        </w:rPr>
        <w:t xml:space="preserve">estratégia de levar </w:t>
      </w:r>
      <w:r w:rsidRPr="00E259C5">
        <w:rPr>
          <w:rFonts w:ascii="Times New Roman" w:eastAsia="Times New Roman" w:hAnsi="Times New Roman" w:cs="Times New Roman"/>
          <w:kern w:val="10"/>
          <w:lang w:eastAsia="pt-PT"/>
        </w:rPr>
        <w:t>a Escola Artística do Conservatório de Música Calouste Gulbenkian, Aveiro</w:t>
      </w:r>
      <w:r w:rsidR="001C74C7" w:rsidRPr="00E259C5">
        <w:rPr>
          <w:rFonts w:ascii="Times New Roman" w:eastAsia="Times New Roman" w:hAnsi="Times New Roman" w:cs="Times New Roman"/>
          <w:kern w:val="10"/>
          <w:lang w:eastAsia="pt-PT"/>
        </w:rPr>
        <w:t xml:space="preserve"> </w:t>
      </w:r>
      <w:r w:rsidRPr="00E259C5">
        <w:rPr>
          <w:rFonts w:ascii="Times New Roman" w:eastAsia="Times New Roman" w:hAnsi="Times New Roman" w:cs="Times New Roman"/>
          <w:kern w:val="10"/>
          <w:lang w:eastAsia="pt-PT"/>
        </w:rPr>
        <w:t>(EACM</w:t>
      </w:r>
      <w:r w:rsidR="001C74C7" w:rsidRPr="00E259C5">
        <w:rPr>
          <w:rFonts w:ascii="Times New Roman" w:eastAsia="Times New Roman" w:hAnsi="Times New Roman" w:cs="Times New Roman"/>
          <w:kern w:val="10"/>
          <w:lang w:eastAsia="pt-PT"/>
        </w:rPr>
        <w:t>CG</w:t>
      </w:r>
      <w:r w:rsidRPr="00E259C5">
        <w:rPr>
          <w:rFonts w:ascii="Times New Roman" w:eastAsia="Times New Roman" w:hAnsi="Times New Roman" w:cs="Times New Roman"/>
          <w:kern w:val="10"/>
          <w:lang w:eastAsia="pt-PT"/>
        </w:rPr>
        <w:t>A),</w:t>
      </w:r>
      <w:r w:rsidR="001C74C7" w:rsidRPr="00E259C5">
        <w:rPr>
          <w:rFonts w:ascii="Times New Roman" w:eastAsia="Times New Roman" w:hAnsi="Times New Roman" w:cs="Times New Roman"/>
          <w:kern w:val="10"/>
          <w:lang w:eastAsia="pt-PT"/>
        </w:rPr>
        <w:t xml:space="preserve"> para fora de porta</w:t>
      </w:r>
      <w:r w:rsidR="00F35660" w:rsidRPr="00E259C5">
        <w:rPr>
          <w:rFonts w:ascii="Times New Roman" w:eastAsia="Times New Roman" w:hAnsi="Times New Roman" w:cs="Times New Roman"/>
          <w:kern w:val="10"/>
          <w:lang w:eastAsia="pt-PT"/>
        </w:rPr>
        <w:t>s</w:t>
      </w:r>
      <w:r w:rsidR="001C74C7" w:rsidRPr="00E259C5">
        <w:rPr>
          <w:rFonts w:ascii="Times New Roman" w:eastAsia="Times New Roman" w:hAnsi="Times New Roman" w:cs="Times New Roman"/>
          <w:kern w:val="10"/>
          <w:lang w:eastAsia="pt-PT"/>
        </w:rPr>
        <w:t xml:space="preserve">. Neste sentido, apresentaremos mais de uma dezena de </w:t>
      </w:r>
      <w:r w:rsidRPr="00E259C5">
        <w:rPr>
          <w:rFonts w:ascii="Times New Roman" w:eastAsia="Times New Roman" w:hAnsi="Times New Roman" w:cs="Times New Roman"/>
          <w:kern w:val="10"/>
          <w:lang w:eastAsia="pt-PT"/>
        </w:rPr>
        <w:t>concertos em diferentes salas do país, com maior incidência na região de Aveiro</w:t>
      </w:r>
      <w:r w:rsidR="001C74C7" w:rsidRPr="00E259C5">
        <w:rPr>
          <w:rFonts w:ascii="Times New Roman" w:eastAsia="Times New Roman" w:hAnsi="Times New Roman" w:cs="Times New Roman"/>
          <w:kern w:val="10"/>
          <w:lang w:eastAsia="pt-PT"/>
        </w:rPr>
        <w:t xml:space="preserve">. </w:t>
      </w:r>
    </w:p>
    <w:p w14:paraId="04A0C2BB" w14:textId="616E5C16" w:rsidR="00D44F1D" w:rsidRPr="00E259C5" w:rsidRDefault="00720E56" w:rsidP="00E259C5">
      <w:pPr>
        <w:widowControl w:val="0"/>
        <w:spacing w:after="0" w:line="360" w:lineRule="auto"/>
        <w:jc w:val="both"/>
        <w:rPr>
          <w:rFonts w:ascii="Times New Roman" w:eastAsia="Times New Roman" w:hAnsi="Times New Roman" w:cs="Times New Roman"/>
          <w:b/>
          <w:bCs/>
          <w:smallCaps/>
          <w:kern w:val="10"/>
          <w:sz w:val="44"/>
          <w:szCs w:val="44"/>
          <w:lang w:eastAsia="pt-PT"/>
        </w:rPr>
      </w:pPr>
      <w:r w:rsidRPr="00E259C5">
        <w:rPr>
          <w:rFonts w:ascii="Times New Roman" w:eastAsia="Times New Roman" w:hAnsi="Times New Roman" w:cs="Times New Roman"/>
          <w:kern w:val="10"/>
          <w:lang w:eastAsia="pt-PT"/>
        </w:rPr>
        <w:t xml:space="preserve">O presente </w:t>
      </w:r>
      <w:r w:rsidR="001C74C7" w:rsidRPr="00E259C5">
        <w:rPr>
          <w:rFonts w:ascii="Times New Roman" w:eastAsia="Times New Roman" w:hAnsi="Times New Roman" w:cs="Times New Roman"/>
          <w:kern w:val="10"/>
          <w:lang w:eastAsia="pt-PT"/>
        </w:rPr>
        <w:t>plano de atividades</w:t>
      </w:r>
      <w:r w:rsidRPr="00E259C5">
        <w:rPr>
          <w:rFonts w:ascii="Times New Roman" w:eastAsia="Times New Roman" w:hAnsi="Times New Roman" w:cs="Times New Roman"/>
          <w:kern w:val="10"/>
          <w:lang w:eastAsia="pt-PT"/>
        </w:rPr>
        <w:t xml:space="preserve"> está dividido em diferentes secções. Na primeira é apresentada a oferta</w:t>
      </w:r>
      <w:r w:rsidR="002334BE" w:rsidRPr="00E259C5">
        <w:rPr>
          <w:rFonts w:ascii="Times New Roman" w:eastAsia="Times New Roman" w:hAnsi="Times New Roman" w:cs="Times New Roman"/>
          <w:kern w:val="10"/>
          <w:lang w:eastAsia="pt-PT"/>
        </w:rPr>
        <w:t xml:space="preserve"> curricular disponibilizada pela</w:t>
      </w:r>
      <w:r w:rsidRPr="00E259C5">
        <w:rPr>
          <w:rFonts w:ascii="Times New Roman" w:eastAsia="Times New Roman" w:hAnsi="Times New Roman" w:cs="Times New Roman"/>
          <w:kern w:val="10"/>
          <w:lang w:eastAsia="pt-PT"/>
        </w:rPr>
        <w:t xml:space="preserve"> </w:t>
      </w:r>
      <w:r w:rsidR="002334BE" w:rsidRPr="00E259C5">
        <w:rPr>
          <w:rFonts w:ascii="Times New Roman" w:eastAsia="Times New Roman" w:hAnsi="Times New Roman" w:cs="Times New Roman"/>
          <w:kern w:val="10"/>
          <w:lang w:eastAsia="pt-PT"/>
        </w:rPr>
        <w:t>EACMCGA</w:t>
      </w:r>
      <w:r w:rsidRPr="00E259C5">
        <w:rPr>
          <w:rFonts w:ascii="Times New Roman" w:eastAsia="Times New Roman" w:hAnsi="Times New Roman" w:cs="Times New Roman"/>
          <w:kern w:val="10"/>
          <w:lang w:eastAsia="pt-PT"/>
        </w:rPr>
        <w:t>. De seguida</w:t>
      </w:r>
      <w:r w:rsidR="001E0470" w:rsidRPr="00E259C5">
        <w:rPr>
          <w:rFonts w:ascii="Times New Roman" w:eastAsia="Times New Roman" w:hAnsi="Times New Roman" w:cs="Times New Roman"/>
          <w:kern w:val="10"/>
          <w:lang w:eastAsia="pt-PT"/>
        </w:rPr>
        <w:t>,</w:t>
      </w:r>
      <w:r w:rsidRPr="00E259C5">
        <w:rPr>
          <w:rFonts w:ascii="Times New Roman" w:eastAsia="Times New Roman" w:hAnsi="Times New Roman" w:cs="Times New Roman"/>
          <w:kern w:val="10"/>
          <w:lang w:eastAsia="pt-PT"/>
        </w:rPr>
        <w:t xml:space="preserve"> é feita referência à formação </w:t>
      </w:r>
      <w:proofErr w:type="spellStart"/>
      <w:r w:rsidRPr="00E259C5">
        <w:rPr>
          <w:rFonts w:ascii="Times New Roman" w:eastAsia="Times New Roman" w:hAnsi="Times New Roman" w:cs="Times New Roman"/>
          <w:kern w:val="10"/>
          <w:lang w:eastAsia="pt-PT"/>
        </w:rPr>
        <w:t>extra-curricular</w:t>
      </w:r>
      <w:proofErr w:type="spellEnd"/>
      <w:r w:rsidRPr="00E259C5">
        <w:rPr>
          <w:rFonts w:ascii="Times New Roman" w:eastAsia="Times New Roman" w:hAnsi="Times New Roman" w:cs="Times New Roman"/>
          <w:kern w:val="10"/>
          <w:lang w:eastAsia="pt-PT"/>
        </w:rPr>
        <w:t xml:space="preserve"> e que materiali</w:t>
      </w:r>
      <w:r w:rsidR="001C74C7" w:rsidRPr="00E259C5">
        <w:rPr>
          <w:rFonts w:ascii="Times New Roman" w:eastAsia="Times New Roman" w:hAnsi="Times New Roman" w:cs="Times New Roman"/>
          <w:kern w:val="10"/>
          <w:lang w:eastAsia="pt-PT"/>
        </w:rPr>
        <w:t>za</w:t>
      </w:r>
      <w:r w:rsidRPr="00E259C5">
        <w:rPr>
          <w:rFonts w:ascii="Times New Roman" w:eastAsia="Times New Roman" w:hAnsi="Times New Roman" w:cs="Times New Roman"/>
          <w:kern w:val="10"/>
          <w:lang w:eastAsia="pt-PT"/>
        </w:rPr>
        <w:t xml:space="preserve"> na oferta de cursos livres. Na secção 3 são disponibilizadas informações relativas ao calendário escolar, constando nesta secção informações relativas ao início e final de cada período letivo, às interrupções letivas, </w:t>
      </w:r>
      <w:r w:rsidR="00325FD9" w:rsidRPr="00E259C5">
        <w:rPr>
          <w:rFonts w:ascii="Times New Roman" w:eastAsia="Times New Roman" w:hAnsi="Times New Roman" w:cs="Times New Roman"/>
          <w:kern w:val="10"/>
          <w:lang w:eastAsia="pt-PT"/>
        </w:rPr>
        <w:t xml:space="preserve">aos testes trimestrais, </w:t>
      </w:r>
      <w:r w:rsidRPr="00E259C5">
        <w:rPr>
          <w:rFonts w:ascii="Times New Roman" w:eastAsia="Times New Roman" w:hAnsi="Times New Roman" w:cs="Times New Roman"/>
          <w:kern w:val="10"/>
          <w:lang w:eastAsia="pt-PT"/>
        </w:rPr>
        <w:t>às audições interdisciplinares, aos concertos de final de período letivo</w:t>
      </w:r>
      <w:r w:rsidR="001E0470" w:rsidRPr="00E259C5">
        <w:rPr>
          <w:rFonts w:ascii="Times New Roman" w:eastAsia="Times New Roman" w:hAnsi="Times New Roman" w:cs="Times New Roman"/>
          <w:kern w:val="10"/>
          <w:lang w:eastAsia="pt-PT"/>
        </w:rPr>
        <w:t>, ao C</w:t>
      </w:r>
      <w:r w:rsidR="00325FD9" w:rsidRPr="00E259C5">
        <w:rPr>
          <w:rFonts w:ascii="Times New Roman" w:eastAsia="Times New Roman" w:hAnsi="Times New Roman" w:cs="Times New Roman"/>
          <w:kern w:val="10"/>
          <w:lang w:eastAsia="pt-PT"/>
        </w:rPr>
        <w:t>on</w:t>
      </w:r>
      <w:r w:rsidR="001E0470" w:rsidRPr="00E259C5">
        <w:rPr>
          <w:rFonts w:ascii="Times New Roman" w:eastAsia="Times New Roman" w:hAnsi="Times New Roman" w:cs="Times New Roman"/>
          <w:kern w:val="10"/>
          <w:lang w:eastAsia="pt-PT"/>
        </w:rPr>
        <w:t>curso I</w:t>
      </w:r>
      <w:r w:rsidR="00325FD9" w:rsidRPr="00E259C5">
        <w:rPr>
          <w:rFonts w:ascii="Times New Roman" w:eastAsia="Times New Roman" w:hAnsi="Times New Roman" w:cs="Times New Roman"/>
          <w:kern w:val="10"/>
          <w:lang w:eastAsia="pt-PT"/>
        </w:rPr>
        <w:t>nterno d</w:t>
      </w:r>
      <w:r w:rsidR="002334BE" w:rsidRPr="00E259C5">
        <w:rPr>
          <w:rFonts w:ascii="Times New Roman" w:eastAsia="Times New Roman" w:hAnsi="Times New Roman" w:cs="Times New Roman"/>
          <w:kern w:val="10"/>
          <w:lang w:eastAsia="pt-PT"/>
        </w:rPr>
        <w:t>a</w:t>
      </w:r>
      <w:r w:rsidR="00325FD9" w:rsidRPr="00E259C5">
        <w:rPr>
          <w:rFonts w:ascii="Times New Roman" w:eastAsia="Times New Roman" w:hAnsi="Times New Roman" w:cs="Times New Roman"/>
          <w:kern w:val="10"/>
          <w:lang w:eastAsia="pt-PT"/>
        </w:rPr>
        <w:t xml:space="preserve"> </w:t>
      </w:r>
      <w:r w:rsidR="002334BE" w:rsidRPr="00E259C5">
        <w:rPr>
          <w:rFonts w:ascii="Times New Roman" w:eastAsia="Times New Roman" w:hAnsi="Times New Roman" w:cs="Times New Roman"/>
          <w:kern w:val="10"/>
          <w:lang w:eastAsia="pt-PT"/>
        </w:rPr>
        <w:t>EACMCGA</w:t>
      </w:r>
      <w:r w:rsidR="00325FD9" w:rsidRPr="00E259C5">
        <w:rPr>
          <w:rFonts w:ascii="Times New Roman" w:eastAsia="Times New Roman" w:hAnsi="Times New Roman" w:cs="Times New Roman"/>
          <w:kern w:val="10"/>
          <w:lang w:eastAsia="pt-PT"/>
        </w:rPr>
        <w:t xml:space="preserve"> e provas </w:t>
      </w:r>
      <w:r w:rsidR="002334BE" w:rsidRPr="00E259C5">
        <w:rPr>
          <w:rFonts w:ascii="Times New Roman" w:eastAsia="Times New Roman" w:hAnsi="Times New Roman" w:cs="Times New Roman"/>
          <w:kern w:val="10"/>
          <w:lang w:eastAsia="pt-PT"/>
        </w:rPr>
        <w:t>de acesso para o ano letivo 2017</w:t>
      </w:r>
      <w:r w:rsidR="001C74C7" w:rsidRPr="00E259C5">
        <w:rPr>
          <w:rFonts w:ascii="Times New Roman" w:eastAsia="Times New Roman" w:hAnsi="Times New Roman" w:cs="Times New Roman"/>
          <w:kern w:val="10"/>
          <w:lang w:eastAsia="pt-PT"/>
        </w:rPr>
        <w:t>/1</w:t>
      </w:r>
      <w:r w:rsidR="002334BE" w:rsidRPr="00E259C5">
        <w:rPr>
          <w:rFonts w:ascii="Times New Roman" w:eastAsia="Times New Roman" w:hAnsi="Times New Roman" w:cs="Times New Roman"/>
          <w:kern w:val="10"/>
          <w:lang w:eastAsia="pt-PT"/>
        </w:rPr>
        <w:t>8</w:t>
      </w:r>
      <w:r w:rsidR="00325FD9" w:rsidRPr="00E259C5">
        <w:rPr>
          <w:rFonts w:ascii="Times New Roman" w:eastAsia="Times New Roman" w:hAnsi="Times New Roman" w:cs="Times New Roman"/>
          <w:kern w:val="10"/>
          <w:lang w:eastAsia="pt-PT"/>
        </w:rPr>
        <w:t xml:space="preserve">. </w:t>
      </w:r>
      <w:r w:rsidR="005D0D4A" w:rsidRPr="00E259C5">
        <w:rPr>
          <w:rFonts w:ascii="Times New Roman" w:eastAsia="Times New Roman" w:hAnsi="Times New Roman" w:cs="Times New Roman"/>
          <w:kern w:val="10"/>
          <w:lang w:eastAsia="pt-PT"/>
        </w:rPr>
        <w:t xml:space="preserve">Na 4.ª secção é feita referência aos protocolos </w:t>
      </w:r>
      <w:r w:rsidR="002334BE" w:rsidRPr="00E259C5">
        <w:rPr>
          <w:rFonts w:ascii="Times New Roman" w:eastAsia="Times New Roman" w:hAnsi="Times New Roman" w:cs="Times New Roman"/>
          <w:kern w:val="10"/>
          <w:lang w:eastAsia="pt-PT"/>
        </w:rPr>
        <w:t>de cooperação estabelecidos pela</w:t>
      </w:r>
      <w:r w:rsidR="005D0D4A" w:rsidRPr="00E259C5">
        <w:rPr>
          <w:rFonts w:ascii="Times New Roman" w:eastAsia="Times New Roman" w:hAnsi="Times New Roman" w:cs="Times New Roman"/>
          <w:kern w:val="10"/>
          <w:lang w:eastAsia="pt-PT"/>
        </w:rPr>
        <w:t xml:space="preserve"> </w:t>
      </w:r>
      <w:r w:rsidR="002334BE" w:rsidRPr="00E259C5">
        <w:rPr>
          <w:rFonts w:ascii="Times New Roman" w:eastAsia="Times New Roman" w:hAnsi="Times New Roman" w:cs="Times New Roman"/>
          <w:kern w:val="10"/>
          <w:lang w:eastAsia="pt-PT"/>
        </w:rPr>
        <w:t>EACMCGA</w:t>
      </w:r>
      <w:r w:rsidR="005D0D4A" w:rsidRPr="00E259C5">
        <w:rPr>
          <w:rFonts w:ascii="Times New Roman" w:eastAsia="Times New Roman" w:hAnsi="Times New Roman" w:cs="Times New Roman"/>
          <w:kern w:val="10"/>
          <w:lang w:eastAsia="pt-PT"/>
        </w:rPr>
        <w:t xml:space="preserve"> com diferentes entidad</w:t>
      </w:r>
      <w:r w:rsidR="002334BE" w:rsidRPr="00E259C5">
        <w:rPr>
          <w:rFonts w:ascii="Times New Roman" w:eastAsia="Times New Roman" w:hAnsi="Times New Roman" w:cs="Times New Roman"/>
          <w:kern w:val="10"/>
          <w:lang w:eastAsia="pt-PT"/>
        </w:rPr>
        <w:t>es e instituições. No presente plano</w:t>
      </w:r>
      <w:r w:rsidR="005D0D4A" w:rsidRPr="00E259C5">
        <w:rPr>
          <w:rFonts w:ascii="Times New Roman" w:eastAsia="Times New Roman" w:hAnsi="Times New Roman" w:cs="Times New Roman"/>
          <w:kern w:val="10"/>
          <w:lang w:eastAsia="pt-PT"/>
        </w:rPr>
        <w:t xml:space="preserve">, na secção 5, são identificadas as formações previstas para o pessoal docente e para o pessoal não-docente, sendo a secção 6 dedicada aos recursos humanos </w:t>
      </w:r>
      <w:r w:rsidR="006E2047" w:rsidRPr="00E259C5">
        <w:rPr>
          <w:rFonts w:ascii="Times New Roman" w:eastAsia="Times New Roman" w:hAnsi="Times New Roman" w:cs="Times New Roman"/>
          <w:kern w:val="10"/>
          <w:lang w:eastAsia="pt-PT"/>
        </w:rPr>
        <w:t>da</w:t>
      </w:r>
      <w:r w:rsidR="002334BE" w:rsidRPr="00E259C5">
        <w:rPr>
          <w:rFonts w:ascii="Times New Roman" w:eastAsia="Times New Roman" w:hAnsi="Times New Roman" w:cs="Times New Roman"/>
          <w:kern w:val="10"/>
          <w:lang w:eastAsia="pt-PT"/>
        </w:rPr>
        <w:t xml:space="preserve"> </w:t>
      </w:r>
      <w:r w:rsidR="006E2047" w:rsidRPr="00E259C5">
        <w:rPr>
          <w:rFonts w:ascii="Times New Roman" w:eastAsia="Times New Roman" w:hAnsi="Times New Roman" w:cs="Times New Roman"/>
          <w:kern w:val="10"/>
          <w:lang w:eastAsia="pt-PT"/>
        </w:rPr>
        <w:t>EACMCGA</w:t>
      </w:r>
      <w:r w:rsidR="002334BE" w:rsidRPr="00E259C5">
        <w:rPr>
          <w:rFonts w:ascii="Times New Roman" w:eastAsia="Times New Roman" w:hAnsi="Times New Roman" w:cs="Times New Roman"/>
          <w:kern w:val="10"/>
          <w:lang w:eastAsia="pt-PT"/>
        </w:rPr>
        <w:t xml:space="preserve"> para o ano escolar 2016/17</w:t>
      </w:r>
      <w:r w:rsidR="005D0D4A" w:rsidRPr="00E259C5">
        <w:rPr>
          <w:rFonts w:ascii="Times New Roman" w:eastAsia="Times New Roman" w:hAnsi="Times New Roman" w:cs="Times New Roman"/>
          <w:kern w:val="10"/>
          <w:lang w:eastAsia="pt-PT"/>
        </w:rPr>
        <w:t>. Neste âmbito</w:t>
      </w:r>
      <w:r w:rsidR="001E0470" w:rsidRPr="00E259C5">
        <w:rPr>
          <w:rFonts w:ascii="Times New Roman" w:eastAsia="Times New Roman" w:hAnsi="Times New Roman" w:cs="Times New Roman"/>
          <w:kern w:val="10"/>
          <w:lang w:eastAsia="pt-PT"/>
        </w:rPr>
        <w:t>,</w:t>
      </w:r>
      <w:r w:rsidR="005D0D4A" w:rsidRPr="00E259C5">
        <w:rPr>
          <w:rFonts w:ascii="Times New Roman" w:eastAsia="Times New Roman" w:hAnsi="Times New Roman" w:cs="Times New Roman"/>
          <w:kern w:val="10"/>
          <w:lang w:eastAsia="pt-PT"/>
        </w:rPr>
        <w:t xml:space="preserve"> </w:t>
      </w:r>
      <w:r w:rsidR="00D316DD" w:rsidRPr="00E259C5">
        <w:rPr>
          <w:rFonts w:ascii="Times New Roman" w:eastAsia="Times New Roman" w:hAnsi="Times New Roman" w:cs="Times New Roman"/>
          <w:kern w:val="10"/>
          <w:lang w:eastAsia="pt-PT"/>
        </w:rPr>
        <w:t>importa referir que ao abrigo de d</w:t>
      </w:r>
      <w:r w:rsidR="005D0D4A" w:rsidRPr="00E259C5">
        <w:rPr>
          <w:rFonts w:ascii="Times New Roman" w:eastAsia="Times New Roman" w:hAnsi="Times New Roman" w:cs="Times New Roman"/>
          <w:kern w:val="10"/>
          <w:lang w:eastAsia="pt-PT"/>
        </w:rPr>
        <w:t xml:space="preserve">espacho </w:t>
      </w:r>
      <w:r w:rsidR="00D316DD" w:rsidRPr="00E259C5">
        <w:rPr>
          <w:rFonts w:ascii="Times New Roman" w:eastAsia="Times New Roman" w:hAnsi="Times New Roman" w:cs="Times New Roman"/>
          <w:kern w:val="10"/>
          <w:lang w:eastAsia="pt-PT"/>
        </w:rPr>
        <w:t>do Sr. Secretário de Estado da Administração Escolar, foram contratados</w:t>
      </w:r>
      <w:r w:rsidR="00976287" w:rsidRPr="00E259C5">
        <w:rPr>
          <w:rFonts w:ascii="Times New Roman" w:eastAsia="Times New Roman" w:hAnsi="Times New Roman" w:cs="Times New Roman"/>
          <w:kern w:val="10"/>
          <w:lang w:eastAsia="pt-PT"/>
        </w:rPr>
        <w:t>, em 2015/16</w:t>
      </w:r>
      <w:r w:rsidR="00D316DD" w:rsidRPr="00E259C5">
        <w:rPr>
          <w:rFonts w:ascii="Times New Roman" w:eastAsia="Times New Roman" w:hAnsi="Times New Roman" w:cs="Times New Roman"/>
          <w:kern w:val="10"/>
          <w:lang w:eastAsia="pt-PT"/>
        </w:rPr>
        <w:t>, até 31 de agosto de 2016, seis assistentes operacionais</w:t>
      </w:r>
      <w:r w:rsidR="00976287" w:rsidRPr="00E259C5">
        <w:rPr>
          <w:rFonts w:ascii="Times New Roman" w:eastAsia="Times New Roman" w:hAnsi="Times New Roman" w:cs="Times New Roman"/>
          <w:kern w:val="10"/>
          <w:lang w:eastAsia="pt-PT"/>
        </w:rPr>
        <w:t xml:space="preserve"> (AO)</w:t>
      </w:r>
      <w:r w:rsidR="00D316DD" w:rsidRPr="00E259C5">
        <w:rPr>
          <w:rFonts w:ascii="Times New Roman" w:eastAsia="Times New Roman" w:hAnsi="Times New Roman" w:cs="Times New Roman"/>
          <w:kern w:val="10"/>
          <w:lang w:eastAsia="pt-PT"/>
        </w:rPr>
        <w:t xml:space="preserve">. </w:t>
      </w:r>
      <w:r w:rsidR="00976287" w:rsidRPr="00E259C5">
        <w:rPr>
          <w:rFonts w:ascii="Times New Roman" w:eastAsia="Times New Roman" w:hAnsi="Times New Roman" w:cs="Times New Roman"/>
          <w:kern w:val="10"/>
          <w:lang w:eastAsia="pt-PT"/>
        </w:rPr>
        <w:t xml:space="preserve">Obtivemos autorização para renovar os </w:t>
      </w:r>
      <w:r w:rsidR="006E2047" w:rsidRPr="00E259C5">
        <w:rPr>
          <w:rFonts w:ascii="Times New Roman" w:eastAsia="Times New Roman" w:hAnsi="Times New Roman" w:cs="Times New Roman"/>
          <w:kern w:val="10"/>
          <w:lang w:eastAsia="pt-PT"/>
        </w:rPr>
        <w:t>referidos</w:t>
      </w:r>
      <w:r w:rsidR="00976287" w:rsidRPr="00E259C5">
        <w:rPr>
          <w:rFonts w:ascii="Times New Roman" w:eastAsia="Times New Roman" w:hAnsi="Times New Roman" w:cs="Times New Roman"/>
          <w:kern w:val="10"/>
          <w:lang w:eastAsia="pt-PT"/>
        </w:rPr>
        <w:t xml:space="preserve"> contratos até 31 de agosto de 2017 e, foi-nos autorizada a contratação de mais um assistente operacional até 31 de agosto de </w:t>
      </w:r>
      <w:r w:rsidR="00976287" w:rsidRPr="00E259C5">
        <w:rPr>
          <w:rFonts w:ascii="Times New Roman" w:eastAsia="Times New Roman" w:hAnsi="Times New Roman" w:cs="Times New Roman"/>
          <w:kern w:val="10"/>
          <w:lang w:eastAsia="pt-PT"/>
        </w:rPr>
        <w:lastRenderedPageBreak/>
        <w:t xml:space="preserve">2017. </w:t>
      </w:r>
      <w:r w:rsidR="00D316DD" w:rsidRPr="00E259C5">
        <w:rPr>
          <w:rFonts w:ascii="Times New Roman" w:eastAsia="Times New Roman" w:hAnsi="Times New Roman" w:cs="Times New Roman"/>
          <w:kern w:val="10"/>
          <w:lang w:eastAsia="pt-PT"/>
        </w:rPr>
        <w:t>Ainda relativamente aos recursos humanos, e à semelhança do que acontece desde 2009/10, foi aberto concurso de contratação de escola para contratar docentes para 3</w:t>
      </w:r>
      <w:r w:rsidR="006E2047" w:rsidRPr="00E259C5">
        <w:rPr>
          <w:rFonts w:ascii="Times New Roman" w:eastAsia="Times New Roman" w:hAnsi="Times New Roman" w:cs="Times New Roman"/>
          <w:kern w:val="10"/>
          <w:lang w:eastAsia="pt-PT"/>
        </w:rPr>
        <w:t>4</w:t>
      </w:r>
      <w:r w:rsidR="00D316DD" w:rsidRPr="00E259C5">
        <w:rPr>
          <w:rFonts w:ascii="Times New Roman" w:eastAsia="Times New Roman" w:hAnsi="Times New Roman" w:cs="Times New Roman"/>
          <w:kern w:val="10"/>
          <w:lang w:eastAsia="pt-PT"/>
        </w:rPr>
        <w:t xml:space="preserve"> horários letivos. Na secção 7</w:t>
      </w:r>
      <w:r w:rsidR="00325FD9" w:rsidRPr="00E259C5">
        <w:rPr>
          <w:rFonts w:ascii="Times New Roman" w:eastAsia="Times New Roman" w:hAnsi="Times New Roman" w:cs="Times New Roman"/>
          <w:kern w:val="10"/>
          <w:lang w:eastAsia="pt-PT"/>
        </w:rPr>
        <w:t xml:space="preserve">, constam as atividades curriculares </w:t>
      </w:r>
      <w:proofErr w:type="spellStart"/>
      <w:r w:rsidR="00325FD9" w:rsidRPr="00E259C5">
        <w:rPr>
          <w:rFonts w:ascii="Times New Roman" w:eastAsia="Times New Roman" w:hAnsi="Times New Roman" w:cs="Times New Roman"/>
          <w:kern w:val="10"/>
          <w:lang w:eastAsia="pt-PT"/>
        </w:rPr>
        <w:t>extra-curriculares</w:t>
      </w:r>
      <w:proofErr w:type="spellEnd"/>
      <w:r w:rsidR="00325FD9" w:rsidRPr="00E259C5">
        <w:rPr>
          <w:rFonts w:ascii="Times New Roman" w:eastAsia="Times New Roman" w:hAnsi="Times New Roman" w:cs="Times New Roman"/>
          <w:kern w:val="10"/>
          <w:lang w:eastAsia="pt-PT"/>
        </w:rPr>
        <w:t xml:space="preserve"> </w:t>
      </w:r>
      <w:r w:rsidR="006F1EBD" w:rsidRPr="00E259C5">
        <w:rPr>
          <w:rFonts w:ascii="Times New Roman" w:eastAsia="Times New Roman" w:hAnsi="Times New Roman" w:cs="Times New Roman"/>
          <w:kern w:val="10"/>
          <w:lang w:eastAsia="pt-PT"/>
        </w:rPr>
        <w:t>propostas</w:t>
      </w:r>
      <w:r w:rsidR="00325FD9" w:rsidRPr="00E259C5">
        <w:rPr>
          <w:rFonts w:ascii="Times New Roman" w:eastAsia="Times New Roman" w:hAnsi="Times New Roman" w:cs="Times New Roman"/>
          <w:kern w:val="10"/>
          <w:lang w:eastAsia="pt-PT"/>
        </w:rPr>
        <w:t xml:space="preserve"> por cada departamento. Esta secção está dividida por departamento curricular</w:t>
      </w:r>
      <w:r w:rsidR="001E0470" w:rsidRPr="00E259C5">
        <w:rPr>
          <w:rFonts w:ascii="Times New Roman" w:eastAsia="Times New Roman" w:hAnsi="Times New Roman" w:cs="Times New Roman"/>
          <w:kern w:val="10"/>
          <w:lang w:eastAsia="pt-PT"/>
        </w:rPr>
        <w:t>,</w:t>
      </w:r>
      <w:r w:rsidR="00325FD9" w:rsidRPr="00E259C5">
        <w:rPr>
          <w:rFonts w:ascii="Times New Roman" w:eastAsia="Times New Roman" w:hAnsi="Times New Roman" w:cs="Times New Roman"/>
          <w:kern w:val="10"/>
          <w:lang w:eastAsia="pt-PT"/>
        </w:rPr>
        <w:t xml:space="preserve"> que por sua vez está dividido em subsecções relativas a audições de departamento, de classe, workshops e intercâmbios, entre outras.</w:t>
      </w:r>
      <w:r w:rsidR="003E54ED" w:rsidRPr="00E259C5">
        <w:rPr>
          <w:rFonts w:ascii="Times New Roman" w:eastAsia="Times New Roman" w:hAnsi="Times New Roman" w:cs="Times New Roman"/>
          <w:kern w:val="10"/>
          <w:lang w:eastAsia="pt-PT"/>
        </w:rPr>
        <w:t xml:space="preserve"> </w:t>
      </w:r>
      <w:r w:rsidR="00F9502F" w:rsidRPr="00E259C5">
        <w:rPr>
          <w:rFonts w:ascii="Times New Roman" w:eastAsia="Times New Roman" w:hAnsi="Times New Roman" w:cs="Times New Roman"/>
          <w:kern w:val="10"/>
          <w:lang w:eastAsia="pt-PT"/>
        </w:rPr>
        <w:t xml:space="preserve">Nas secções seguintes, a </w:t>
      </w:r>
      <w:r w:rsidR="00D316DD" w:rsidRPr="00E259C5">
        <w:rPr>
          <w:rFonts w:ascii="Times New Roman" w:eastAsia="Times New Roman" w:hAnsi="Times New Roman" w:cs="Times New Roman"/>
          <w:kern w:val="10"/>
          <w:lang w:eastAsia="pt-PT"/>
        </w:rPr>
        <w:t>8.ª e a 9</w:t>
      </w:r>
      <w:r w:rsidR="00F9502F" w:rsidRPr="00E259C5">
        <w:rPr>
          <w:rFonts w:ascii="Times New Roman" w:eastAsia="Times New Roman" w:hAnsi="Times New Roman" w:cs="Times New Roman"/>
          <w:kern w:val="10"/>
          <w:lang w:eastAsia="pt-PT"/>
        </w:rPr>
        <w:t xml:space="preserve">.ª, são apresentados </w:t>
      </w:r>
      <w:r w:rsidR="006E2047" w:rsidRPr="00E259C5">
        <w:rPr>
          <w:rFonts w:ascii="Times New Roman" w:eastAsia="Times New Roman" w:hAnsi="Times New Roman" w:cs="Times New Roman"/>
          <w:kern w:val="10"/>
          <w:lang w:eastAsia="pt-PT"/>
        </w:rPr>
        <w:t>o</w:t>
      </w:r>
      <w:r w:rsidR="006E308A" w:rsidRPr="00E259C5">
        <w:rPr>
          <w:rFonts w:ascii="Times New Roman" w:eastAsia="Times New Roman" w:hAnsi="Times New Roman" w:cs="Times New Roman"/>
          <w:kern w:val="10"/>
          <w:lang w:eastAsia="pt-PT"/>
        </w:rPr>
        <w:t xml:space="preserve"> resumo da previsão de</w:t>
      </w:r>
      <w:r w:rsidR="00190DB4" w:rsidRPr="00E259C5">
        <w:rPr>
          <w:rFonts w:ascii="Times New Roman" w:eastAsia="Times New Roman" w:hAnsi="Times New Roman" w:cs="Times New Roman"/>
          <w:kern w:val="10"/>
          <w:lang w:eastAsia="pt-PT"/>
        </w:rPr>
        <w:t xml:space="preserve"> orçamento </w:t>
      </w:r>
      <w:r w:rsidR="006E308A" w:rsidRPr="00E259C5">
        <w:rPr>
          <w:rFonts w:ascii="Times New Roman" w:eastAsia="Times New Roman" w:hAnsi="Times New Roman" w:cs="Times New Roman"/>
          <w:kern w:val="10"/>
          <w:lang w:eastAsia="pt-PT"/>
        </w:rPr>
        <w:t>necessário para</w:t>
      </w:r>
      <w:r w:rsidR="006E2047" w:rsidRPr="00E259C5">
        <w:rPr>
          <w:rFonts w:ascii="Times New Roman" w:eastAsia="Times New Roman" w:hAnsi="Times New Roman" w:cs="Times New Roman"/>
          <w:kern w:val="10"/>
          <w:lang w:eastAsia="pt-PT"/>
        </w:rPr>
        <w:t xml:space="preserve"> concretização das atividades e as considerações finais, respetivamente.</w:t>
      </w:r>
    </w:p>
    <w:p w14:paraId="61CF99B2" w14:textId="77777777" w:rsidR="00DC0BB0" w:rsidRDefault="00DC0BB0"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3EBDE953"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16ACE182"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0153EF3A"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0C0D43FD"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73F5F210"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3D543B26"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636DEF41"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0B807146"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59864A0B"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0FD36A01"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3C967251"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72AC71FA"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5C9D7AE1"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207FFBB5"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68E80CCB"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293FB0DF" w14:textId="77777777" w:rsidR="00E259C5" w:rsidRDefault="00E259C5" w:rsidP="00D44F1D">
      <w:pPr>
        <w:widowControl w:val="0"/>
        <w:spacing w:after="0" w:line="360" w:lineRule="auto"/>
        <w:jc w:val="both"/>
        <w:rPr>
          <w:rFonts w:ascii="Times New Roman" w:eastAsia="Times New Roman" w:hAnsi="Times New Roman" w:cs="Times New Roman"/>
          <w:b/>
          <w:bCs/>
          <w:smallCaps/>
          <w:kern w:val="10"/>
          <w:sz w:val="44"/>
          <w:szCs w:val="44"/>
          <w:lang w:eastAsia="pt-PT"/>
        </w:rPr>
      </w:pPr>
    </w:p>
    <w:p w14:paraId="275ED074" w14:textId="0EBE45DC" w:rsidR="006D746E" w:rsidRPr="006537CA" w:rsidRDefault="00A03AAA" w:rsidP="006537CA">
      <w:pPr>
        <w:pStyle w:val="Heading1"/>
      </w:pPr>
      <w:bookmarkStart w:id="1" w:name="_Toc339724155"/>
      <w:r w:rsidRPr="006537CA">
        <w:t xml:space="preserve">Oferta Formativa / </w:t>
      </w:r>
      <w:r w:rsidR="00BF266A" w:rsidRPr="006537CA">
        <w:t>Formação Curricular</w:t>
      </w:r>
      <w:bookmarkEnd w:id="1"/>
    </w:p>
    <w:p w14:paraId="08C4196C" w14:textId="265B2300" w:rsidR="006D746E" w:rsidRPr="002334BE" w:rsidRDefault="006D746E" w:rsidP="006D746E">
      <w:pPr>
        <w:widowControl w:val="0"/>
        <w:spacing w:after="0" w:line="360" w:lineRule="auto"/>
        <w:jc w:val="both"/>
        <w:rPr>
          <w:rFonts w:ascii="Times New Roman" w:eastAsia="Times New Roman" w:hAnsi="Times New Roman" w:cs="Times New Roman"/>
          <w:kern w:val="10"/>
          <w:lang w:eastAsia="pt-PT"/>
        </w:rPr>
      </w:pPr>
      <w:r w:rsidRPr="002334BE">
        <w:rPr>
          <w:rFonts w:ascii="Times New Roman" w:eastAsia="Times New Roman" w:hAnsi="Times New Roman" w:cs="Times New Roman"/>
          <w:kern w:val="10"/>
          <w:lang w:eastAsia="pt-PT"/>
        </w:rPr>
        <w:t xml:space="preserve">No ano letivo anterior </w:t>
      </w:r>
      <w:r>
        <w:rPr>
          <w:rFonts w:ascii="Times New Roman" w:eastAsia="Times New Roman" w:hAnsi="Times New Roman" w:cs="Times New Roman"/>
          <w:kern w:val="10"/>
          <w:lang w:eastAsia="pt-PT"/>
        </w:rPr>
        <w:t>retomamos a oferta do curso de D</w:t>
      </w:r>
      <w:r w:rsidRPr="002334BE">
        <w:rPr>
          <w:rFonts w:ascii="Times New Roman" w:eastAsia="Times New Roman" w:hAnsi="Times New Roman" w:cs="Times New Roman"/>
          <w:kern w:val="10"/>
          <w:lang w:eastAsia="pt-PT"/>
        </w:rPr>
        <w:t>ança. Este ano</w:t>
      </w:r>
      <w:r w:rsidR="00D44F1D">
        <w:rPr>
          <w:rFonts w:ascii="Times New Roman" w:eastAsia="Times New Roman" w:hAnsi="Times New Roman" w:cs="Times New Roman"/>
          <w:kern w:val="10"/>
          <w:lang w:eastAsia="pt-PT"/>
        </w:rPr>
        <w:t>,</w:t>
      </w:r>
      <w:r w:rsidRPr="002334BE">
        <w:rPr>
          <w:rFonts w:ascii="Times New Roman" w:eastAsia="Times New Roman" w:hAnsi="Times New Roman" w:cs="Times New Roman"/>
          <w:kern w:val="10"/>
          <w:lang w:eastAsia="pt-PT"/>
        </w:rPr>
        <w:t xml:space="preserve"> a oferta deste curso foi consolidada com a admissão de novos alunos para o 1.º ano de escolaridade. Continuando a trajetória da escola artística, onde as diferentes artes se encontram no mesmo espaço, no presente ano escolar e, no âmbito dos cursos livres, iremos retomar as artes visuais. Esta oferta acontece graças a um protocolo que assinado com a ACAV – Associação Cultura e Arte de Aveiro, Calouste Gulbenkian, e incidirá, nesta fase, no 1.º ciclo do ensino básico.</w:t>
      </w:r>
    </w:p>
    <w:p w14:paraId="660FFF33" w14:textId="77777777" w:rsidR="006D746E" w:rsidRPr="002334BE" w:rsidRDefault="006D746E" w:rsidP="006D746E">
      <w:pPr>
        <w:widowControl w:val="0"/>
        <w:spacing w:after="0" w:line="360" w:lineRule="auto"/>
        <w:jc w:val="both"/>
        <w:rPr>
          <w:rFonts w:ascii="Times New Roman" w:eastAsia="Times New Roman" w:hAnsi="Times New Roman" w:cs="Times New Roman"/>
          <w:kern w:val="10"/>
          <w:lang w:eastAsia="pt-PT"/>
        </w:rPr>
      </w:pPr>
      <w:r w:rsidRPr="002334BE">
        <w:rPr>
          <w:rFonts w:ascii="Times New Roman" w:eastAsia="Times New Roman" w:hAnsi="Times New Roman" w:cs="Times New Roman"/>
          <w:kern w:val="10"/>
          <w:lang w:eastAsia="pt-PT"/>
        </w:rPr>
        <w:t>Para além dos cursos no âmbito das artes visuais, continuaremos a alargar a oferta na área da música. Os cursos livres de música tradicional, iniciados em 2015/16, terão continuidade.</w:t>
      </w:r>
    </w:p>
    <w:p w14:paraId="16783785" w14:textId="1E1990B9" w:rsidR="00BF266A" w:rsidRPr="002928FE" w:rsidRDefault="00A03AA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 oferta formativa da</w:t>
      </w:r>
      <w:r w:rsidR="00BF266A" w:rsidRPr="002928FE">
        <w:rPr>
          <w:rFonts w:ascii="Times New Roman" w:eastAsia="Times New Roman" w:hAnsi="Times New Roman" w:cs="Times New Roman"/>
          <w:kern w:val="10"/>
          <w:lang w:eastAsia="pt-PT"/>
        </w:rPr>
        <w:t xml:space="preserve"> </w:t>
      </w:r>
      <w:r w:rsidRPr="00D21E90">
        <w:rPr>
          <w:rFonts w:ascii="Times New Roman" w:eastAsia="Times New Roman" w:hAnsi="Times New Roman" w:cs="Times New Roman"/>
          <w:kern w:val="10"/>
          <w:lang w:eastAsia="pt-PT"/>
        </w:rPr>
        <w:t>EACMCGA</w:t>
      </w:r>
      <w:r w:rsidR="00E45624" w:rsidRPr="002928FE">
        <w:rPr>
          <w:rFonts w:ascii="Times New Roman" w:eastAsia="Times New Roman" w:hAnsi="Times New Roman" w:cs="Times New Roman"/>
          <w:kern w:val="10"/>
          <w:lang w:eastAsia="pt-PT"/>
        </w:rPr>
        <w:t>, no ano letivo 2016/17</w:t>
      </w:r>
      <w:r w:rsidR="00BF266A" w:rsidRPr="002928FE">
        <w:rPr>
          <w:rFonts w:ascii="Times New Roman" w:eastAsia="Times New Roman" w:hAnsi="Times New Roman" w:cs="Times New Roman"/>
          <w:kern w:val="10"/>
          <w:lang w:eastAsia="pt-PT"/>
        </w:rPr>
        <w:t xml:space="preserve"> inclu</w:t>
      </w:r>
      <w:r w:rsidR="00507497" w:rsidRPr="002928FE">
        <w:rPr>
          <w:rFonts w:ascii="Times New Roman" w:eastAsia="Times New Roman" w:hAnsi="Times New Roman" w:cs="Times New Roman"/>
          <w:kern w:val="10"/>
          <w:lang w:eastAsia="pt-PT"/>
        </w:rPr>
        <w:t>irá</w:t>
      </w:r>
      <w:r w:rsidR="00201FBE">
        <w:rPr>
          <w:rFonts w:ascii="Times New Roman" w:eastAsia="Times New Roman" w:hAnsi="Times New Roman" w:cs="Times New Roman"/>
          <w:kern w:val="10"/>
          <w:lang w:eastAsia="pt-PT"/>
        </w:rPr>
        <w:t xml:space="preserve"> então</w:t>
      </w:r>
      <w:r w:rsidR="00E45624" w:rsidRPr="002928FE">
        <w:rPr>
          <w:rFonts w:ascii="Times New Roman" w:eastAsia="Times New Roman" w:hAnsi="Times New Roman" w:cs="Times New Roman"/>
          <w:kern w:val="10"/>
          <w:lang w:eastAsia="pt-PT"/>
        </w:rPr>
        <w:t>, à semelhança do ano letivo anterior,</w:t>
      </w:r>
      <w:r w:rsidR="00201FBE">
        <w:rPr>
          <w:rFonts w:ascii="Times New Roman" w:eastAsia="Times New Roman" w:hAnsi="Times New Roman" w:cs="Times New Roman"/>
          <w:kern w:val="10"/>
          <w:lang w:eastAsia="pt-PT"/>
        </w:rPr>
        <w:t xml:space="preserve"> cursos de Música e de D</w:t>
      </w:r>
      <w:r w:rsidR="00BF266A" w:rsidRPr="002928FE">
        <w:rPr>
          <w:rFonts w:ascii="Times New Roman" w:eastAsia="Times New Roman" w:hAnsi="Times New Roman" w:cs="Times New Roman"/>
          <w:kern w:val="10"/>
          <w:lang w:eastAsia="pt-PT"/>
        </w:rPr>
        <w:t xml:space="preserve">ança. Nestes cursos </w:t>
      </w:r>
      <w:r w:rsidR="00507497" w:rsidRPr="002928FE">
        <w:rPr>
          <w:rFonts w:ascii="Times New Roman" w:eastAsia="Times New Roman" w:hAnsi="Times New Roman" w:cs="Times New Roman"/>
          <w:kern w:val="10"/>
          <w:lang w:eastAsia="pt-PT"/>
        </w:rPr>
        <w:t>serão</w:t>
      </w:r>
      <w:r w:rsidR="00BF266A" w:rsidRPr="002928FE">
        <w:rPr>
          <w:rFonts w:ascii="Times New Roman" w:eastAsia="Times New Roman" w:hAnsi="Times New Roman" w:cs="Times New Roman"/>
          <w:kern w:val="10"/>
          <w:lang w:eastAsia="pt-PT"/>
        </w:rPr>
        <w:t xml:space="preserve"> lecionados o seguintes níveis de ensino:</w:t>
      </w:r>
    </w:p>
    <w:p w14:paraId="1CF6A0EA"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p w14:paraId="3C88024E" w14:textId="77777777" w:rsidR="00BF266A" w:rsidRPr="002928FE"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sidRPr="002928FE">
        <w:rPr>
          <w:rFonts w:ascii="Times New Roman" w:eastAsia="Times New Roman" w:hAnsi="Times New Roman" w:cs="Times New Roman"/>
          <w:b/>
          <w:kern w:val="10"/>
          <w:u w:val="single"/>
          <w:lang w:eastAsia="pt-PT"/>
        </w:rPr>
        <w:t>Música</w:t>
      </w:r>
    </w:p>
    <w:p w14:paraId="48CD473F" w14:textId="4DCB2803"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Iniciação – correspondente ao 1.º ciclo do ensino básico (4 anos);</w:t>
      </w:r>
    </w:p>
    <w:p w14:paraId="06331EB9"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Básico - correspondente aos 2.º e 3.º ciclos do ensino básico;</w:t>
      </w:r>
    </w:p>
    <w:p w14:paraId="722E42B8"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Secundário – Variantes: Clássico e Jazz.</w:t>
      </w:r>
    </w:p>
    <w:p w14:paraId="73C290CA"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 xml:space="preserve"> </w:t>
      </w:r>
    </w:p>
    <w:p w14:paraId="0A3990A5" w14:textId="77777777" w:rsidR="00BF266A" w:rsidRPr="002928FE"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sidRPr="002928FE">
        <w:rPr>
          <w:rFonts w:ascii="Times New Roman" w:eastAsia="Times New Roman" w:hAnsi="Times New Roman" w:cs="Times New Roman"/>
          <w:b/>
          <w:kern w:val="10"/>
          <w:u w:val="single"/>
          <w:lang w:eastAsia="pt-PT"/>
        </w:rPr>
        <w:t>Dança</w:t>
      </w:r>
    </w:p>
    <w:p w14:paraId="5D6EB5C6" w14:textId="3F801E7B"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Iniciação – correspondente ao 1.º ciclo do ensino básico (1.º</w:t>
      </w:r>
      <w:r w:rsidR="00E45624" w:rsidRPr="002928FE">
        <w:rPr>
          <w:rFonts w:ascii="Times New Roman" w:eastAsia="Times New Roman" w:hAnsi="Times New Roman" w:cs="Times New Roman"/>
          <w:kern w:val="10"/>
          <w:lang w:eastAsia="pt-PT"/>
        </w:rPr>
        <w:t>, 2.º e 3</w:t>
      </w:r>
      <w:r w:rsidR="00507497" w:rsidRPr="002928FE">
        <w:rPr>
          <w:rFonts w:ascii="Times New Roman" w:eastAsia="Times New Roman" w:hAnsi="Times New Roman" w:cs="Times New Roman"/>
          <w:kern w:val="10"/>
          <w:lang w:eastAsia="pt-PT"/>
        </w:rPr>
        <w:t>.º</w:t>
      </w:r>
      <w:r w:rsidRPr="002928FE">
        <w:rPr>
          <w:rFonts w:ascii="Times New Roman" w:eastAsia="Times New Roman" w:hAnsi="Times New Roman" w:cs="Times New Roman"/>
          <w:kern w:val="10"/>
          <w:lang w:eastAsia="pt-PT"/>
        </w:rPr>
        <w:t xml:space="preserve"> ano</w:t>
      </w:r>
      <w:r w:rsidR="00507497" w:rsidRPr="002928FE">
        <w:rPr>
          <w:rFonts w:ascii="Times New Roman" w:eastAsia="Times New Roman" w:hAnsi="Times New Roman" w:cs="Times New Roman"/>
          <w:kern w:val="10"/>
          <w:lang w:eastAsia="pt-PT"/>
        </w:rPr>
        <w:t>s</w:t>
      </w:r>
      <w:r w:rsidRPr="002928FE">
        <w:rPr>
          <w:rFonts w:ascii="Times New Roman" w:eastAsia="Times New Roman" w:hAnsi="Times New Roman" w:cs="Times New Roman"/>
          <w:kern w:val="10"/>
          <w:lang w:eastAsia="pt-PT"/>
        </w:rPr>
        <w:t>);</w:t>
      </w:r>
    </w:p>
    <w:p w14:paraId="17F3A053" w14:textId="77777777" w:rsidR="002C2409" w:rsidRPr="002928FE" w:rsidRDefault="002C2409" w:rsidP="00BF266A">
      <w:pPr>
        <w:widowControl w:val="0"/>
        <w:spacing w:after="0" w:line="360" w:lineRule="auto"/>
        <w:jc w:val="both"/>
        <w:rPr>
          <w:rFonts w:ascii="Times New Roman" w:eastAsia="Times New Roman" w:hAnsi="Times New Roman" w:cs="Times New Roman"/>
          <w:kern w:val="10"/>
          <w:lang w:eastAsia="pt-PT"/>
        </w:rPr>
      </w:pPr>
    </w:p>
    <w:p w14:paraId="6D661409" w14:textId="76E87FD3" w:rsidR="00BF266A" w:rsidRPr="002928FE" w:rsidRDefault="001E0470" w:rsidP="00BF266A">
      <w:pPr>
        <w:widowControl w:val="0"/>
        <w:spacing w:after="0" w:line="360" w:lineRule="auto"/>
        <w:jc w:val="both"/>
        <w:rPr>
          <w:rFonts w:ascii="Times New Roman" w:eastAsia="Times New Roman" w:hAnsi="Times New Roman" w:cs="Times New Roman"/>
          <w:kern w:val="10"/>
          <w:u w:val="single"/>
          <w:lang w:eastAsia="pt-PT"/>
        </w:rPr>
      </w:pPr>
      <w:r>
        <w:rPr>
          <w:rFonts w:ascii="Times New Roman" w:eastAsia="Times New Roman" w:hAnsi="Times New Roman" w:cs="Times New Roman"/>
          <w:kern w:val="10"/>
          <w:u w:val="single"/>
          <w:lang w:eastAsia="pt-PT"/>
        </w:rPr>
        <w:t>Funcionamento da área da M</w:t>
      </w:r>
      <w:r w:rsidR="00BF266A" w:rsidRPr="002928FE">
        <w:rPr>
          <w:rFonts w:ascii="Times New Roman" w:eastAsia="Times New Roman" w:hAnsi="Times New Roman" w:cs="Times New Roman"/>
          <w:kern w:val="10"/>
          <w:u w:val="single"/>
          <w:lang w:eastAsia="pt-PT"/>
        </w:rPr>
        <w:t>úsica:</w:t>
      </w:r>
    </w:p>
    <w:p w14:paraId="001B9216" w14:textId="19E9026A" w:rsidR="00BF266A" w:rsidRPr="002928FE" w:rsidRDefault="001E0470"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Na área da M</w:t>
      </w:r>
      <w:r w:rsidR="00BF266A" w:rsidRPr="002928FE">
        <w:rPr>
          <w:rFonts w:ascii="Times New Roman" w:eastAsia="Times New Roman" w:hAnsi="Times New Roman" w:cs="Times New Roman"/>
          <w:kern w:val="10"/>
          <w:lang w:eastAsia="pt-PT"/>
        </w:rPr>
        <w:t xml:space="preserve">úsica a oferta </w:t>
      </w:r>
      <w:r w:rsidR="00A03AAA">
        <w:rPr>
          <w:rFonts w:ascii="Times New Roman" w:eastAsia="Times New Roman" w:hAnsi="Times New Roman" w:cs="Times New Roman"/>
          <w:kern w:val="10"/>
          <w:lang w:eastAsia="pt-PT"/>
        </w:rPr>
        <w:t>continuará</w:t>
      </w:r>
      <w:r w:rsidR="00507497" w:rsidRPr="002928FE">
        <w:rPr>
          <w:rFonts w:ascii="Times New Roman" w:eastAsia="Times New Roman" w:hAnsi="Times New Roman" w:cs="Times New Roman"/>
          <w:kern w:val="10"/>
          <w:lang w:eastAsia="pt-PT"/>
        </w:rPr>
        <w:t xml:space="preserve"> a ser</w:t>
      </w:r>
      <w:r w:rsidR="00BF266A" w:rsidRPr="002928FE">
        <w:rPr>
          <w:rFonts w:ascii="Times New Roman" w:eastAsia="Times New Roman" w:hAnsi="Times New Roman" w:cs="Times New Roman"/>
          <w:kern w:val="10"/>
          <w:lang w:eastAsia="pt-PT"/>
        </w:rPr>
        <w:t xml:space="preserve"> de 23 instrumentos. Estes, assim como o número de alunos que se matricularam em 201</w:t>
      </w:r>
      <w:r w:rsidR="00E45624" w:rsidRPr="002928FE">
        <w:rPr>
          <w:rFonts w:ascii="Times New Roman" w:eastAsia="Times New Roman" w:hAnsi="Times New Roman" w:cs="Times New Roman"/>
          <w:kern w:val="10"/>
          <w:lang w:eastAsia="pt-PT"/>
        </w:rPr>
        <w:t>6/17</w:t>
      </w:r>
      <w:r>
        <w:rPr>
          <w:rFonts w:ascii="Times New Roman" w:eastAsia="Times New Roman" w:hAnsi="Times New Roman" w:cs="Times New Roman"/>
          <w:kern w:val="10"/>
          <w:lang w:eastAsia="pt-PT"/>
        </w:rPr>
        <w:t xml:space="preserve"> </w:t>
      </w:r>
      <w:r w:rsidR="00BF266A" w:rsidRPr="002928FE">
        <w:rPr>
          <w:rFonts w:ascii="Times New Roman" w:eastAsia="Times New Roman" w:hAnsi="Times New Roman" w:cs="Times New Roman"/>
          <w:kern w:val="10"/>
          <w:lang w:eastAsia="pt-PT"/>
        </w:rPr>
        <w:t>em cada um deles, constam da Tabela 1.</w:t>
      </w:r>
    </w:p>
    <w:p w14:paraId="313DC457" w14:textId="77777777" w:rsidR="002C2409" w:rsidRPr="002928FE" w:rsidRDefault="002C2409" w:rsidP="00BF266A">
      <w:pPr>
        <w:widowControl w:val="0"/>
        <w:spacing w:after="0" w:line="360" w:lineRule="auto"/>
        <w:jc w:val="both"/>
        <w:rPr>
          <w:rFonts w:ascii="Times New Roman" w:eastAsia="Times New Roman" w:hAnsi="Times New Roman" w:cs="Times New Roman"/>
          <w:kern w:val="10"/>
          <w:lang w:eastAsia="pt-PT"/>
        </w:rPr>
      </w:pPr>
    </w:p>
    <w:p w14:paraId="48425AEB" w14:textId="787F6560" w:rsidR="002C2409" w:rsidRPr="002928FE" w:rsidRDefault="00A03AAA" w:rsidP="002C240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nível I</w:t>
      </w:r>
      <w:r w:rsidR="002C2409" w:rsidRPr="002928FE">
        <w:rPr>
          <w:rFonts w:ascii="Times New Roman" w:eastAsia="Times New Roman" w:hAnsi="Times New Roman" w:cs="Times New Roman"/>
          <w:kern w:val="10"/>
          <w:lang w:eastAsia="pt-PT"/>
        </w:rPr>
        <w:t xml:space="preserve">niciação </w:t>
      </w:r>
      <w:r w:rsidR="00507497" w:rsidRPr="002928FE">
        <w:rPr>
          <w:rFonts w:ascii="Times New Roman" w:eastAsia="Times New Roman" w:hAnsi="Times New Roman" w:cs="Times New Roman"/>
          <w:kern w:val="10"/>
          <w:lang w:eastAsia="pt-PT"/>
        </w:rPr>
        <w:t>encontra-se, à semelhança de anos anteriores,</w:t>
      </w:r>
      <w:r w:rsidR="002C2409" w:rsidRPr="002928FE">
        <w:rPr>
          <w:rFonts w:ascii="Times New Roman" w:eastAsia="Times New Roman" w:hAnsi="Times New Roman" w:cs="Times New Roman"/>
          <w:kern w:val="10"/>
          <w:lang w:eastAsia="pt-PT"/>
        </w:rPr>
        <w:t xml:space="preserve"> dividido em duas ofertas, Projeto Iniciação, direcionado para crianças a frequentar o 1.º ano de escol</w:t>
      </w:r>
      <w:r w:rsidR="000E1027">
        <w:rPr>
          <w:rFonts w:ascii="Times New Roman" w:eastAsia="Times New Roman" w:hAnsi="Times New Roman" w:cs="Times New Roman"/>
          <w:kern w:val="10"/>
          <w:lang w:eastAsia="pt-PT"/>
        </w:rPr>
        <w:t>aridade (6 anos de idade), e o c</w:t>
      </w:r>
      <w:r w:rsidR="002C2409" w:rsidRPr="002928FE">
        <w:rPr>
          <w:rFonts w:ascii="Times New Roman" w:eastAsia="Times New Roman" w:hAnsi="Times New Roman" w:cs="Times New Roman"/>
          <w:kern w:val="10"/>
          <w:lang w:eastAsia="pt-PT"/>
        </w:rPr>
        <w:t xml:space="preserve">urso Iniciação, frequentado por crianças do 2.º ao 4.º ano de escolaridade. Este nível de ensino </w:t>
      </w:r>
      <w:r w:rsidR="00507497" w:rsidRPr="002928FE">
        <w:rPr>
          <w:rFonts w:ascii="Times New Roman" w:eastAsia="Times New Roman" w:hAnsi="Times New Roman" w:cs="Times New Roman"/>
          <w:kern w:val="10"/>
          <w:lang w:eastAsia="pt-PT"/>
        </w:rPr>
        <w:t xml:space="preserve">é </w:t>
      </w:r>
      <w:r w:rsidR="002C2409" w:rsidRPr="002928FE">
        <w:rPr>
          <w:rFonts w:ascii="Times New Roman" w:eastAsia="Times New Roman" w:hAnsi="Times New Roman" w:cs="Times New Roman"/>
          <w:kern w:val="10"/>
          <w:lang w:eastAsia="pt-PT"/>
        </w:rPr>
        <w:t xml:space="preserve">ministrado em regime supletivo, diurno, </w:t>
      </w:r>
      <w:r w:rsidR="00507497" w:rsidRPr="002928FE">
        <w:rPr>
          <w:rFonts w:ascii="Times New Roman" w:eastAsia="Times New Roman" w:hAnsi="Times New Roman" w:cs="Times New Roman"/>
          <w:kern w:val="10"/>
          <w:lang w:eastAsia="pt-PT"/>
        </w:rPr>
        <w:t>e é</w:t>
      </w:r>
      <w:r w:rsidR="002C2409" w:rsidRPr="002928FE">
        <w:rPr>
          <w:rFonts w:ascii="Times New Roman" w:eastAsia="Times New Roman" w:hAnsi="Times New Roman" w:cs="Times New Roman"/>
          <w:kern w:val="10"/>
          <w:lang w:eastAsia="pt-PT"/>
        </w:rPr>
        <w:t xml:space="preserve"> frequentado por </w:t>
      </w:r>
      <w:r w:rsidR="002C2409" w:rsidRPr="00A65098">
        <w:rPr>
          <w:rFonts w:ascii="Times New Roman" w:eastAsia="Times New Roman" w:hAnsi="Times New Roman" w:cs="Times New Roman"/>
          <w:kern w:val="10"/>
          <w:lang w:eastAsia="pt-PT"/>
        </w:rPr>
        <w:t>1</w:t>
      </w:r>
      <w:r w:rsidR="00D4583B" w:rsidRPr="00A65098">
        <w:rPr>
          <w:rFonts w:ascii="Times New Roman" w:eastAsia="Times New Roman" w:hAnsi="Times New Roman" w:cs="Times New Roman"/>
          <w:kern w:val="10"/>
          <w:lang w:eastAsia="pt-PT"/>
        </w:rPr>
        <w:t>5</w:t>
      </w:r>
      <w:r w:rsidR="00A65098" w:rsidRPr="00A65098">
        <w:rPr>
          <w:rFonts w:ascii="Times New Roman" w:eastAsia="Times New Roman" w:hAnsi="Times New Roman" w:cs="Times New Roman"/>
          <w:kern w:val="10"/>
          <w:lang w:eastAsia="pt-PT"/>
        </w:rPr>
        <w:t>8</w:t>
      </w:r>
      <w:r w:rsidR="002C2409" w:rsidRPr="00A65098">
        <w:rPr>
          <w:rFonts w:ascii="Times New Roman" w:eastAsia="Times New Roman" w:hAnsi="Times New Roman" w:cs="Times New Roman"/>
          <w:kern w:val="10"/>
          <w:lang w:eastAsia="pt-PT"/>
        </w:rPr>
        <w:t xml:space="preserve"> alunos, dos quais </w:t>
      </w:r>
      <w:r w:rsidR="00D4583B" w:rsidRPr="00A65098">
        <w:rPr>
          <w:rFonts w:ascii="Times New Roman" w:eastAsia="Times New Roman" w:hAnsi="Times New Roman" w:cs="Times New Roman"/>
          <w:kern w:val="10"/>
          <w:lang w:eastAsia="pt-PT"/>
        </w:rPr>
        <w:t>2</w:t>
      </w:r>
      <w:r w:rsidR="00A65098" w:rsidRPr="00A65098">
        <w:rPr>
          <w:rFonts w:ascii="Times New Roman" w:eastAsia="Times New Roman" w:hAnsi="Times New Roman" w:cs="Times New Roman"/>
          <w:kern w:val="10"/>
          <w:lang w:eastAsia="pt-PT"/>
        </w:rPr>
        <w:t>7</w:t>
      </w:r>
      <w:r w:rsidR="00D4583B" w:rsidRPr="00A65098">
        <w:rPr>
          <w:rFonts w:ascii="Times New Roman" w:eastAsia="Times New Roman" w:hAnsi="Times New Roman" w:cs="Times New Roman"/>
          <w:kern w:val="10"/>
          <w:lang w:eastAsia="pt-PT"/>
        </w:rPr>
        <w:t xml:space="preserve"> frequentam</w:t>
      </w:r>
      <w:r w:rsidR="002C2409" w:rsidRPr="00A65098">
        <w:rPr>
          <w:rFonts w:ascii="Times New Roman" w:eastAsia="Times New Roman" w:hAnsi="Times New Roman" w:cs="Times New Roman"/>
          <w:kern w:val="10"/>
          <w:lang w:eastAsia="pt-PT"/>
        </w:rPr>
        <w:t xml:space="preserve"> o Projeto Iniciação.</w:t>
      </w:r>
      <w:r w:rsidR="001E0470">
        <w:rPr>
          <w:rFonts w:ascii="Times New Roman" w:eastAsia="Times New Roman" w:hAnsi="Times New Roman" w:cs="Times New Roman"/>
          <w:kern w:val="10"/>
          <w:lang w:eastAsia="pt-PT"/>
        </w:rPr>
        <w:t xml:space="preserve"> O número de alunos do curso I</w:t>
      </w:r>
      <w:r w:rsidR="002C2409" w:rsidRPr="002928FE">
        <w:rPr>
          <w:rFonts w:ascii="Times New Roman" w:eastAsia="Times New Roman" w:hAnsi="Times New Roman" w:cs="Times New Roman"/>
          <w:kern w:val="10"/>
          <w:lang w:eastAsia="pt-PT"/>
        </w:rPr>
        <w:t>niciação, por instrumento, pode ser consultado na Tabela 1.</w:t>
      </w:r>
    </w:p>
    <w:p w14:paraId="34A6B460" w14:textId="3EB6EFC4" w:rsidR="002C2409" w:rsidRPr="002928FE" w:rsidRDefault="002C2409" w:rsidP="002C2409">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As disciplinas e respetivas cargas horárias (tempos letivos –</w:t>
      </w:r>
      <w:r w:rsidR="000E1027">
        <w:rPr>
          <w:rFonts w:ascii="Times New Roman" w:eastAsia="Times New Roman" w:hAnsi="Times New Roman" w:cs="Times New Roman"/>
          <w:kern w:val="10"/>
          <w:lang w:eastAsia="pt-PT"/>
        </w:rPr>
        <w:t xml:space="preserve"> </w:t>
      </w:r>
      <w:proofErr w:type="spellStart"/>
      <w:r w:rsidR="000E1027">
        <w:rPr>
          <w:rFonts w:ascii="Times New Roman" w:eastAsia="Times New Roman" w:hAnsi="Times New Roman" w:cs="Times New Roman"/>
          <w:kern w:val="10"/>
          <w:lang w:eastAsia="pt-PT"/>
        </w:rPr>
        <w:t>tl</w:t>
      </w:r>
      <w:proofErr w:type="spellEnd"/>
      <w:r w:rsidR="000E1027">
        <w:rPr>
          <w:rFonts w:ascii="Times New Roman" w:eastAsia="Times New Roman" w:hAnsi="Times New Roman" w:cs="Times New Roman"/>
          <w:kern w:val="10"/>
          <w:lang w:eastAsia="pt-PT"/>
        </w:rPr>
        <w:t>) das duas ofertas do nível I</w:t>
      </w:r>
      <w:r w:rsidRPr="002928FE">
        <w:rPr>
          <w:rFonts w:ascii="Times New Roman" w:eastAsia="Times New Roman" w:hAnsi="Times New Roman" w:cs="Times New Roman"/>
          <w:kern w:val="10"/>
          <w:lang w:eastAsia="pt-PT"/>
        </w:rPr>
        <w:t>niciaçã</w:t>
      </w:r>
      <w:r w:rsidR="00234193">
        <w:rPr>
          <w:rFonts w:ascii="Times New Roman" w:eastAsia="Times New Roman" w:hAnsi="Times New Roman" w:cs="Times New Roman"/>
          <w:kern w:val="10"/>
          <w:lang w:eastAsia="pt-PT"/>
        </w:rPr>
        <w:t>o</w:t>
      </w:r>
      <w:r w:rsidR="00507497" w:rsidRPr="002928FE">
        <w:rPr>
          <w:rFonts w:ascii="Times New Roman" w:eastAsia="Times New Roman" w:hAnsi="Times New Roman" w:cs="Times New Roman"/>
          <w:kern w:val="10"/>
          <w:lang w:eastAsia="pt-PT"/>
        </w:rPr>
        <w:t xml:space="preserve"> são</w:t>
      </w:r>
      <w:r w:rsidRPr="002928FE">
        <w:rPr>
          <w:rFonts w:ascii="Times New Roman" w:eastAsia="Times New Roman" w:hAnsi="Times New Roman" w:cs="Times New Roman"/>
          <w:kern w:val="10"/>
          <w:lang w:eastAsia="pt-PT"/>
        </w:rPr>
        <w:t xml:space="preserve"> os constantes na Tabela 2.</w:t>
      </w:r>
    </w:p>
    <w:p w14:paraId="29A2090F" w14:textId="77777777" w:rsidR="002C2409" w:rsidRPr="002928FE" w:rsidRDefault="002C2409" w:rsidP="00BF266A">
      <w:pPr>
        <w:widowControl w:val="0"/>
        <w:spacing w:after="0" w:line="360" w:lineRule="auto"/>
        <w:jc w:val="both"/>
        <w:rPr>
          <w:rFonts w:ascii="Times New Roman" w:eastAsia="Times New Roman" w:hAnsi="Times New Roman" w:cs="Times New Roman"/>
          <w:kern w:val="10"/>
          <w:lang w:eastAsia="pt-PT"/>
        </w:rPr>
      </w:pPr>
    </w:p>
    <w:p w14:paraId="66FD0069" w14:textId="5D0350B1" w:rsidR="002C2409" w:rsidRPr="002928FE" w:rsidRDefault="00234193" w:rsidP="002C240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Na disciplina de A</w:t>
      </w:r>
      <w:r w:rsidR="002C2409" w:rsidRPr="002928FE">
        <w:rPr>
          <w:rFonts w:ascii="Times New Roman" w:eastAsia="Times New Roman" w:hAnsi="Times New Roman" w:cs="Times New Roman"/>
          <w:kern w:val="10"/>
          <w:lang w:eastAsia="pt-PT"/>
        </w:rPr>
        <w:t>telier, do Proj</w:t>
      </w:r>
      <w:r w:rsidR="00507497" w:rsidRPr="002928FE">
        <w:rPr>
          <w:rFonts w:ascii="Times New Roman" w:eastAsia="Times New Roman" w:hAnsi="Times New Roman" w:cs="Times New Roman"/>
          <w:kern w:val="10"/>
          <w:lang w:eastAsia="pt-PT"/>
        </w:rPr>
        <w:t>eto Iniciação, os alunos têm</w:t>
      </w:r>
      <w:r w:rsidR="008D7FBB" w:rsidRPr="002928FE">
        <w:rPr>
          <w:rFonts w:ascii="Times New Roman" w:eastAsia="Times New Roman" w:hAnsi="Times New Roman" w:cs="Times New Roman"/>
          <w:kern w:val="10"/>
          <w:lang w:eastAsia="pt-PT"/>
        </w:rPr>
        <w:t xml:space="preserve"> a oportunidade de conta</w:t>
      </w:r>
      <w:r>
        <w:rPr>
          <w:rFonts w:ascii="Times New Roman" w:eastAsia="Times New Roman" w:hAnsi="Times New Roman" w:cs="Times New Roman"/>
          <w:kern w:val="10"/>
          <w:lang w:eastAsia="pt-PT"/>
        </w:rPr>
        <w:t>c</w:t>
      </w:r>
      <w:r w:rsidR="002C2409" w:rsidRPr="002928FE">
        <w:rPr>
          <w:rFonts w:ascii="Times New Roman" w:eastAsia="Times New Roman" w:hAnsi="Times New Roman" w:cs="Times New Roman"/>
          <w:kern w:val="10"/>
          <w:lang w:eastAsia="pt-PT"/>
        </w:rPr>
        <w:t>tar com os diferentes i</w:t>
      </w:r>
      <w:r>
        <w:rPr>
          <w:rFonts w:ascii="Times New Roman" w:eastAsia="Times New Roman" w:hAnsi="Times New Roman" w:cs="Times New Roman"/>
          <w:kern w:val="10"/>
          <w:lang w:eastAsia="pt-PT"/>
        </w:rPr>
        <w:t xml:space="preserve">nstrumentos ministrados na </w:t>
      </w:r>
      <w:r w:rsidRPr="00D21E90">
        <w:rPr>
          <w:rFonts w:ascii="Times New Roman" w:eastAsia="Times New Roman" w:hAnsi="Times New Roman" w:cs="Times New Roman"/>
          <w:kern w:val="10"/>
          <w:lang w:eastAsia="pt-PT"/>
        </w:rPr>
        <w:t>EACMCGA</w:t>
      </w:r>
      <w:r w:rsidR="002C2409" w:rsidRPr="002928FE">
        <w:rPr>
          <w:rFonts w:ascii="Times New Roman" w:eastAsia="Times New Roman" w:hAnsi="Times New Roman" w:cs="Times New Roman"/>
          <w:kern w:val="10"/>
          <w:lang w:eastAsia="pt-PT"/>
        </w:rPr>
        <w:t>. O projeto tem a duração de dois anos letivos, não sendo obrigatória a frequência dos dois anos, ficando os alunos obrigados à realização de provas de acesso ao instrumento que optarem por frequentar</w:t>
      </w:r>
      <w:r>
        <w:rPr>
          <w:rFonts w:ascii="Times New Roman" w:eastAsia="Times New Roman" w:hAnsi="Times New Roman" w:cs="Times New Roman"/>
          <w:kern w:val="10"/>
          <w:lang w:eastAsia="pt-PT"/>
        </w:rPr>
        <w:t xml:space="preserve"> a partir do 2.º ou 3.º ano de I</w:t>
      </w:r>
      <w:r w:rsidR="002C2409" w:rsidRPr="002928FE">
        <w:rPr>
          <w:rFonts w:ascii="Times New Roman" w:eastAsia="Times New Roman" w:hAnsi="Times New Roman" w:cs="Times New Roman"/>
          <w:kern w:val="10"/>
          <w:lang w:eastAsia="pt-PT"/>
        </w:rPr>
        <w:t>niciação.</w:t>
      </w:r>
    </w:p>
    <w:p w14:paraId="57C14D31" w14:textId="77777777" w:rsidR="00F35660" w:rsidRPr="002928FE" w:rsidRDefault="00F35660" w:rsidP="00BF266A">
      <w:pPr>
        <w:widowControl w:val="0"/>
        <w:spacing w:after="0" w:line="360" w:lineRule="auto"/>
        <w:jc w:val="both"/>
        <w:rPr>
          <w:rFonts w:ascii="Times New Roman" w:eastAsia="Times New Roman" w:hAnsi="Times New Roman" w:cs="Times New Roman"/>
          <w:kern w:val="10"/>
          <w:lang w:eastAsia="pt-PT"/>
        </w:rPr>
      </w:pPr>
    </w:p>
    <w:tbl>
      <w:tblPr>
        <w:tblW w:w="6040" w:type="dxa"/>
        <w:jc w:val="center"/>
        <w:tblInd w:w="93" w:type="dxa"/>
        <w:tblLook w:val="04A0" w:firstRow="1" w:lastRow="0" w:firstColumn="1" w:lastColumn="0" w:noHBand="0" w:noVBand="1"/>
      </w:tblPr>
      <w:tblGrid>
        <w:gridCol w:w="2086"/>
        <w:gridCol w:w="1314"/>
        <w:gridCol w:w="1320"/>
        <w:gridCol w:w="1320"/>
      </w:tblGrid>
      <w:tr w:rsidR="00053B11" w:rsidRPr="00053B11" w14:paraId="61D7F514"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5E2D76A9" w14:textId="77777777" w:rsidR="00053B11" w:rsidRPr="00053B11" w:rsidRDefault="00053B11" w:rsidP="00053B11">
            <w:pPr>
              <w:spacing w:after="0" w:line="240" w:lineRule="auto"/>
              <w:rPr>
                <w:rFonts w:ascii="Times New Roman" w:eastAsia="Times New Roman" w:hAnsi="Times New Roman" w:cs="Times New Roman"/>
                <w:b/>
                <w:bCs/>
                <w:color w:val="000000"/>
              </w:rPr>
            </w:pPr>
          </w:p>
        </w:tc>
        <w:tc>
          <w:tcPr>
            <w:tcW w:w="1320" w:type="dxa"/>
            <w:tcBorders>
              <w:top w:val="nil"/>
              <w:left w:val="nil"/>
              <w:bottom w:val="nil"/>
              <w:right w:val="nil"/>
            </w:tcBorders>
            <w:shd w:val="clear" w:color="auto" w:fill="auto"/>
            <w:vAlign w:val="center"/>
            <w:hideMark/>
          </w:tcPr>
          <w:p w14:paraId="112E2948"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Iniciação</w:t>
            </w:r>
          </w:p>
        </w:tc>
        <w:tc>
          <w:tcPr>
            <w:tcW w:w="1320" w:type="dxa"/>
            <w:tcBorders>
              <w:top w:val="nil"/>
              <w:left w:val="nil"/>
              <w:bottom w:val="nil"/>
              <w:right w:val="nil"/>
            </w:tcBorders>
            <w:shd w:val="clear" w:color="auto" w:fill="auto"/>
            <w:vAlign w:val="center"/>
            <w:hideMark/>
          </w:tcPr>
          <w:p w14:paraId="32F27A9C"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Básico</w:t>
            </w:r>
          </w:p>
        </w:tc>
        <w:tc>
          <w:tcPr>
            <w:tcW w:w="1320" w:type="dxa"/>
            <w:tcBorders>
              <w:top w:val="nil"/>
              <w:left w:val="nil"/>
              <w:bottom w:val="nil"/>
              <w:right w:val="nil"/>
            </w:tcBorders>
            <w:shd w:val="clear" w:color="auto" w:fill="auto"/>
            <w:vAlign w:val="center"/>
            <w:hideMark/>
          </w:tcPr>
          <w:p w14:paraId="1B56892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Secundário</w:t>
            </w:r>
          </w:p>
        </w:tc>
      </w:tr>
      <w:tr w:rsidR="00053B11" w:rsidRPr="00053B11" w14:paraId="6ADA6A16" w14:textId="77777777" w:rsidTr="00053B11">
        <w:trPr>
          <w:trHeight w:val="320"/>
          <w:jc w:val="center"/>
        </w:trPr>
        <w:tc>
          <w:tcPr>
            <w:tcW w:w="2080" w:type="dxa"/>
            <w:tcBorders>
              <w:top w:val="nil"/>
              <w:left w:val="nil"/>
              <w:bottom w:val="single" w:sz="8" w:space="0" w:color="auto"/>
              <w:right w:val="nil"/>
            </w:tcBorders>
            <w:shd w:val="clear" w:color="auto" w:fill="auto"/>
            <w:noWrap/>
            <w:vAlign w:val="center"/>
            <w:hideMark/>
          </w:tcPr>
          <w:p w14:paraId="34E1F9A7" w14:textId="77777777" w:rsidR="00053B11" w:rsidRPr="00053B11" w:rsidRDefault="00053B11" w:rsidP="00053B11">
            <w:pPr>
              <w:spacing w:after="0" w:line="240" w:lineRule="auto"/>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Instrumentos</w:t>
            </w:r>
          </w:p>
        </w:tc>
        <w:tc>
          <w:tcPr>
            <w:tcW w:w="1320" w:type="dxa"/>
            <w:tcBorders>
              <w:top w:val="nil"/>
              <w:left w:val="nil"/>
              <w:bottom w:val="single" w:sz="8" w:space="0" w:color="auto"/>
              <w:right w:val="nil"/>
            </w:tcBorders>
            <w:shd w:val="clear" w:color="auto" w:fill="auto"/>
            <w:vAlign w:val="center"/>
            <w:hideMark/>
          </w:tcPr>
          <w:p w14:paraId="5C333908" w14:textId="77777777" w:rsidR="00053B11" w:rsidRPr="00053B11" w:rsidRDefault="00053B11" w:rsidP="00053B11">
            <w:pPr>
              <w:spacing w:after="0" w:line="240" w:lineRule="auto"/>
              <w:jc w:val="center"/>
              <w:rPr>
                <w:rFonts w:ascii="Times New Roman" w:eastAsia="Times New Roman" w:hAnsi="Times New Roman" w:cs="Times New Roman"/>
                <w:color w:val="000000"/>
                <w:sz w:val="20"/>
                <w:szCs w:val="20"/>
              </w:rPr>
            </w:pPr>
            <w:r w:rsidRPr="00053B11">
              <w:rPr>
                <w:rFonts w:ascii="Times New Roman" w:eastAsia="Times New Roman" w:hAnsi="Times New Roman" w:cs="Times New Roman"/>
                <w:color w:val="000000"/>
                <w:sz w:val="20"/>
                <w:szCs w:val="20"/>
              </w:rPr>
              <w:t>Inicio Ano</w:t>
            </w:r>
          </w:p>
        </w:tc>
        <w:tc>
          <w:tcPr>
            <w:tcW w:w="1320" w:type="dxa"/>
            <w:tcBorders>
              <w:top w:val="nil"/>
              <w:left w:val="nil"/>
              <w:bottom w:val="single" w:sz="8" w:space="0" w:color="auto"/>
              <w:right w:val="nil"/>
            </w:tcBorders>
            <w:shd w:val="clear" w:color="auto" w:fill="auto"/>
            <w:vAlign w:val="center"/>
            <w:hideMark/>
          </w:tcPr>
          <w:p w14:paraId="341FDF0B" w14:textId="77777777" w:rsidR="00053B11" w:rsidRPr="00053B11" w:rsidRDefault="00053B11" w:rsidP="00053B11">
            <w:pPr>
              <w:spacing w:after="0" w:line="240" w:lineRule="auto"/>
              <w:jc w:val="center"/>
              <w:rPr>
                <w:rFonts w:ascii="Times New Roman" w:eastAsia="Times New Roman" w:hAnsi="Times New Roman" w:cs="Times New Roman"/>
                <w:color w:val="000000"/>
                <w:sz w:val="20"/>
                <w:szCs w:val="20"/>
              </w:rPr>
            </w:pPr>
            <w:r w:rsidRPr="00053B11">
              <w:rPr>
                <w:rFonts w:ascii="Times New Roman" w:eastAsia="Times New Roman" w:hAnsi="Times New Roman" w:cs="Times New Roman"/>
                <w:color w:val="000000"/>
                <w:sz w:val="20"/>
                <w:szCs w:val="20"/>
              </w:rPr>
              <w:t>Inicio Ano</w:t>
            </w:r>
          </w:p>
        </w:tc>
        <w:tc>
          <w:tcPr>
            <w:tcW w:w="1320" w:type="dxa"/>
            <w:tcBorders>
              <w:top w:val="nil"/>
              <w:left w:val="nil"/>
              <w:bottom w:val="single" w:sz="8" w:space="0" w:color="auto"/>
              <w:right w:val="nil"/>
            </w:tcBorders>
            <w:shd w:val="clear" w:color="auto" w:fill="auto"/>
            <w:vAlign w:val="center"/>
            <w:hideMark/>
          </w:tcPr>
          <w:p w14:paraId="45BC7B7E" w14:textId="77777777" w:rsidR="00053B11" w:rsidRPr="00053B11" w:rsidRDefault="00053B11" w:rsidP="00053B11">
            <w:pPr>
              <w:spacing w:after="0" w:line="240" w:lineRule="auto"/>
              <w:jc w:val="center"/>
              <w:rPr>
                <w:rFonts w:ascii="Times New Roman" w:eastAsia="Times New Roman" w:hAnsi="Times New Roman" w:cs="Times New Roman"/>
                <w:color w:val="000000"/>
                <w:sz w:val="20"/>
                <w:szCs w:val="20"/>
              </w:rPr>
            </w:pPr>
            <w:r w:rsidRPr="00053B11">
              <w:rPr>
                <w:rFonts w:ascii="Times New Roman" w:eastAsia="Times New Roman" w:hAnsi="Times New Roman" w:cs="Times New Roman"/>
                <w:color w:val="000000"/>
                <w:sz w:val="20"/>
                <w:szCs w:val="20"/>
              </w:rPr>
              <w:t>Inicio Ano</w:t>
            </w:r>
          </w:p>
        </w:tc>
      </w:tr>
      <w:tr w:rsidR="00053B11" w:rsidRPr="00053B11" w14:paraId="0C127037"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5824BB9C"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Acordeão</w:t>
            </w:r>
          </w:p>
        </w:tc>
        <w:tc>
          <w:tcPr>
            <w:tcW w:w="1320" w:type="dxa"/>
            <w:tcBorders>
              <w:top w:val="nil"/>
              <w:left w:val="nil"/>
              <w:bottom w:val="nil"/>
              <w:right w:val="nil"/>
            </w:tcBorders>
            <w:shd w:val="clear" w:color="auto" w:fill="auto"/>
            <w:vAlign w:val="center"/>
            <w:hideMark/>
          </w:tcPr>
          <w:p w14:paraId="143E45F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6</w:t>
            </w:r>
          </w:p>
        </w:tc>
        <w:tc>
          <w:tcPr>
            <w:tcW w:w="1320" w:type="dxa"/>
            <w:tcBorders>
              <w:top w:val="nil"/>
              <w:left w:val="nil"/>
              <w:bottom w:val="nil"/>
              <w:right w:val="nil"/>
            </w:tcBorders>
            <w:shd w:val="clear" w:color="auto" w:fill="auto"/>
            <w:noWrap/>
            <w:vAlign w:val="center"/>
            <w:hideMark/>
          </w:tcPr>
          <w:p w14:paraId="340FA71E"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4</w:t>
            </w:r>
          </w:p>
        </w:tc>
        <w:tc>
          <w:tcPr>
            <w:tcW w:w="1320" w:type="dxa"/>
            <w:tcBorders>
              <w:top w:val="nil"/>
              <w:left w:val="nil"/>
              <w:bottom w:val="nil"/>
              <w:right w:val="nil"/>
            </w:tcBorders>
            <w:shd w:val="clear" w:color="auto" w:fill="auto"/>
            <w:noWrap/>
            <w:vAlign w:val="center"/>
            <w:hideMark/>
          </w:tcPr>
          <w:p w14:paraId="578B0A2E"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r>
      <w:tr w:rsidR="00053B11" w:rsidRPr="00053B11" w14:paraId="119982FD"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3A6797DE"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Clarinete</w:t>
            </w:r>
          </w:p>
        </w:tc>
        <w:tc>
          <w:tcPr>
            <w:tcW w:w="1320" w:type="dxa"/>
            <w:tcBorders>
              <w:top w:val="nil"/>
              <w:left w:val="nil"/>
              <w:bottom w:val="nil"/>
              <w:right w:val="nil"/>
            </w:tcBorders>
            <w:shd w:val="clear" w:color="auto" w:fill="auto"/>
            <w:vAlign w:val="center"/>
            <w:hideMark/>
          </w:tcPr>
          <w:p w14:paraId="3339E7B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w:t>
            </w:r>
          </w:p>
        </w:tc>
        <w:tc>
          <w:tcPr>
            <w:tcW w:w="1320" w:type="dxa"/>
            <w:tcBorders>
              <w:top w:val="nil"/>
              <w:left w:val="nil"/>
              <w:bottom w:val="nil"/>
              <w:right w:val="nil"/>
            </w:tcBorders>
            <w:shd w:val="clear" w:color="auto" w:fill="auto"/>
            <w:noWrap/>
            <w:vAlign w:val="center"/>
            <w:hideMark/>
          </w:tcPr>
          <w:p w14:paraId="4F7BC0B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22</w:t>
            </w:r>
          </w:p>
        </w:tc>
        <w:tc>
          <w:tcPr>
            <w:tcW w:w="1320" w:type="dxa"/>
            <w:tcBorders>
              <w:top w:val="nil"/>
              <w:left w:val="nil"/>
              <w:bottom w:val="nil"/>
              <w:right w:val="nil"/>
            </w:tcBorders>
            <w:shd w:val="clear" w:color="auto" w:fill="auto"/>
            <w:noWrap/>
            <w:vAlign w:val="center"/>
            <w:hideMark/>
          </w:tcPr>
          <w:p w14:paraId="599DB0EE"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11</w:t>
            </w:r>
          </w:p>
        </w:tc>
      </w:tr>
      <w:tr w:rsidR="00053B11" w:rsidRPr="00053B11" w14:paraId="617665F3"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4942E64C"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Contrabaixo de Cordas</w:t>
            </w:r>
          </w:p>
        </w:tc>
        <w:tc>
          <w:tcPr>
            <w:tcW w:w="1320" w:type="dxa"/>
            <w:tcBorders>
              <w:top w:val="nil"/>
              <w:left w:val="nil"/>
              <w:bottom w:val="nil"/>
              <w:right w:val="nil"/>
            </w:tcBorders>
            <w:shd w:val="clear" w:color="auto" w:fill="auto"/>
            <w:vAlign w:val="center"/>
            <w:hideMark/>
          </w:tcPr>
          <w:p w14:paraId="2689C8E7"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11</w:t>
            </w:r>
          </w:p>
        </w:tc>
        <w:tc>
          <w:tcPr>
            <w:tcW w:w="1320" w:type="dxa"/>
            <w:tcBorders>
              <w:top w:val="nil"/>
              <w:left w:val="nil"/>
              <w:bottom w:val="nil"/>
              <w:right w:val="nil"/>
            </w:tcBorders>
            <w:shd w:val="clear" w:color="auto" w:fill="auto"/>
            <w:noWrap/>
            <w:vAlign w:val="center"/>
            <w:hideMark/>
          </w:tcPr>
          <w:p w14:paraId="0EED10D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10</w:t>
            </w:r>
          </w:p>
        </w:tc>
        <w:tc>
          <w:tcPr>
            <w:tcW w:w="1320" w:type="dxa"/>
            <w:tcBorders>
              <w:top w:val="nil"/>
              <w:left w:val="nil"/>
              <w:bottom w:val="nil"/>
              <w:right w:val="nil"/>
            </w:tcBorders>
            <w:shd w:val="clear" w:color="auto" w:fill="auto"/>
            <w:noWrap/>
            <w:vAlign w:val="center"/>
            <w:hideMark/>
          </w:tcPr>
          <w:p w14:paraId="37AC20E3"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r>
      <w:tr w:rsidR="00053B11" w:rsidRPr="00053B11" w14:paraId="5A013A9F"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1632120B"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Cravo</w:t>
            </w:r>
          </w:p>
        </w:tc>
        <w:tc>
          <w:tcPr>
            <w:tcW w:w="1320" w:type="dxa"/>
            <w:tcBorders>
              <w:top w:val="nil"/>
              <w:left w:val="nil"/>
              <w:bottom w:val="nil"/>
              <w:right w:val="nil"/>
            </w:tcBorders>
            <w:shd w:val="clear" w:color="auto" w:fill="auto"/>
            <w:vAlign w:val="center"/>
            <w:hideMark/>
          </w:tcPr>
          <w:p w14:paraId="19EADFA7"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5</w:t>
            </w:r>
          </w:p>
        </w:tc>
        <w:tc>
          <w:tcPr>
            <w:tcW w:w="1320" w:type="dxa"/>
            <w:tcBorders>
              <w:top w:val="nil"/>
              <w:left w:val="nil"/>
              <w:bottom w:val="nil"/>
              <w:right w:val="nil"/>
            </w:tcBorders>
            <w:shd w:val="clear" w:color="auto" w:fill="auto"/>
            <w:noWrap/>
            <w:vAlign w:val="center"/>
            <w:hideMark/>
          </w:tcPr>
          <w:p w14:paraId="6292D13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6</w:t>
            </w:r>
          </w:p>
        </w:tc>
        <w:tc>
          <w:tcPr>
            <w:tcW w:w="1320" w:type="dxa"/>
            <w:tcBorders>
              <w:top w:val="nil"/>
              <w:left w:val="nil"/>
              <w:bottom w:val="nil"/>
              <w:right w:val="nil"/>
            </w:tcBorders>
            <w:shd w:val="clear" w:color="auto" w:fill="auto"/>
            <w:noWrap/>
            <w:vAlign w:val="center"/>
            <w:hideMark/>
          </w:tcPr>
          <w:p w14:paraId="3571637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w:t>
            </w:r>
          </w:p>
        </w:tc>
      </w:tr>
      <w:tr w:rsidR="00053B11" w:rsidRPr="00053B11" w14:paraId="3A878DB9" w14:textId="77777777" w:rsidTr="00053B11">
        <w:trPr>
          <w:trHeight w:val="320"/>
          <w:jc w:val="center"/>
        </w:trPr>
        <w:tc>
          <w:tcPr>
            <w:tcW w:w="2080" w:type="dxa"/>
            <w:tcBorders>
              <w:top w:val="nil"/>
              <w:left w:val="nil"/>
              <w:bottom w:val="nil"/>
              <w:right w:val="nil"/>
            </w:tcBorders>
            <w:shd w:val="clear" w:color="auto" w:fill="auto"/>
            <w:noWrap/>
            <w:vAlign w:val="center"/>
            <w:hideMark/>
          </w:tcPr>
          <w:p w14:paraId="7C32CBA9" w14:textId="77777777" w:rsidR="00053B11" w:rsidRPr="00053B11" w:rsidRDefault="00053B11" w:rsidP="00053B11">
            <w:pPr>
              <w:spacing w:after="0" w:line="240" w:lineRule="auto"/>
              <w:rPr>
                <w:rFonts w:ascii="Times New Roman" w:eastAsia="Times New Roman" w:hAnsi="Times New Roman" w:cs="Times New Roman"/>
                <w:color w:val="000000"/>
              </w:rPr>
            </w:pPr>
            <w:proofErr w:type="spellStart"/>
            <w:r w:rsidRPr="00053B11">
              <w:rPr>
                <w:rFonts w:ascii="Times New Roman" w:eastAsia="Times New Roman" w:hAnsi="Times New Roman" w:cs="Times New Roman"/>
                <w:color w:val="000000"/>
              </w:rPr>
              <w:t>Eufónio</w:t>
            </w:r>
            <w:proofErr w:type="spellEnd"/>
            <w:r w:rsidRPr="00053B11">
              <w:rPr>
                <w:rFonts w:ascii="Times New Roman" w:eastAsia="Times New Roman" w:hAnsi="Times New Roman" w:cs="Times New Roman"/>
                <w:color w:val="000000"/>
              </w:rPr>
              <w:t>/Bombardino</w:t>
            </w:r>
          </w:p>
        </w:tc>
        <w:tc>
          <w:tcPr>
            <w:tcW w:w="1320" w:type="dxa"/>
            <w:tcBorders>
              <w:top w:val="nil"/>
              <w:left w:val="nil"/>
              <w:bottom w:val="nil"/>
              <w:right w:val="nil"/>
            </w:tcBorders>
            <w:shd w:val="clear" w:color="auto" w:fill="auto"/>
            <w:vAlign w:val="center"/>
            <w:hideMark/>
          </w:tcPr>
          <w:p w14:paraId="43BC13CC"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4</w:t>
            </w:r>
          </w:p>
        </w:tc>
        <w:tc>
          <w:tcPr>
            <w:tcW w:w="1320" w:type="dxa"/>
            <w:tcBorders>
              <w:top w:val="nil"/>
              <w:left w:val="nil"/>
              <w:bottom w:val="nil"/>
              <w:right w:val="nil"/>
            </w:tcBorders>
            <w:shd w:val="clear" w:color="auto" w:fill="auto"/>
            <w:noWrap/>
            <w:vAlign w:val="center"/>
            <w:hideMark/>
          </w:tcPr>
          <w:p w14:paraId="21504743"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8</w:t>
            </w:r>
          </w:p>
        </w:tc>
        <w:tc>
          <w:tcPr>
            <w:tcW w:w="1320" w:type="dxa"/>
            <w:tcBorders>
              <w:top w:val="nil"/>
              <w:left w:val="nil"/>
              <w:bottom w:val="nil"/>
              <w:right w:val="nil"/>
            </w:tcBorders>
            <w:shd w:val="clear" w:color="auto" w:fill="auto"/>
            <w:noWrap/>
            <w:vAlign w:val="center"/>
            <w:hideMark/>
          </w:tcPr>
          <w:p w14:paraId="1FCA9A20"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w:t>
            </w:r>
          </w:p>
        </w:tc>
      </w:tr>
      <w:tr w:rsidR="00053B11" w:rsidRPr="00053B11" w14:paraId="74590239"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7D54D2B6"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Fagote</w:t>
            </w:r>
          </w:p>
        </w:tc>
        <w:tc>
          <w:tcPr>
            <w:tcW w:w="1320" w:type="dxa"/>
            <w:tcBorders>
              <w:top w:val="nil"/>
              <w:left w:val="nil"/>
              <w:bottom w:val="nil"/>
              <w:right w:val="nil"/>
            </w:tcBorders>
            <w:shd w:val="clear" w:color="auto" w:fill="auto"/>
            <w:vAlign w:val="center"/>
            <w:hideMark/>
          </w:tcPr>
          <w:p w14:paraId="3A248E86"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5</w:t>
            </w:r>
          </w:p>
        </w:tc>
        <w:tc>
          <w:tcPr>
            <w:tcW w:w="1320" w:type="dxa"/>
            <w:tcBorders>
              <w:top w:val="nil"/>
              <w:left w:val="nil"/>
              <w:bottom w:val="nil"/>
              <w:right w:val="nil"/>
            </w:tcBorders>
            <w:shd w:val="clear" w:color="auto" w:fill="auto"/>
            <w:noWrap/>
            <w:vAlign w:val="center"/>
            <w:hideMark/>
          </w:tcPr>
          <w:p w14:paraId="277C6EA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c>
          <w:tcPr>
            <w:tcW w:w="1320" w:type="dxa"/>
            <w:tcBorders>
              <w:top w:val="nil"/>
              <w:left w:val="nil"/>
              <w:bottom w:val="nil"/>
              <w:right w:val="nil"/>
            </w:tcBorders>
            <w:shd w:val="clear" w:color="auto" w:fill="auto"/>
            <w:noWrap/>
            <w:vAlign w:val="center"/>
            <w:hideMark/>
          </w:tcPr>
          <w:p w14:paraId="6BAD59C0"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r>
      <w:tr w:rsidR="00053B11" w:rsidRPr="00053B11" w14:paraId="7F980157"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15B73F11"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Flauta Transversal</w:t>
            </w:r>
          </w:p>
        </w:tc>
        <w:tc>
          <w:tcPr>
            <w:tcW w:w="1320" w:type="dxa"/>
            <w:tcBorders>
              <w:top w:val="nil"/>
              <w:left w:val="nil"/>
              <w:bottom w:val="nil"/>
              <w:right w:val="nil"/>
            </w:tcBorders>
            <w:shd w:val="clear" w:color="auto" w:fill="auto"/>
            <w:vAlign w:val="center"/>
            <w:hideMark/>
          </w:tcPr>
          <w:p w14:paraId="31FB3A7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4</w:t>
            </w:r>
          </w:p>
        </w:tc>
        <w:tc>
          <w:tcPr>
            <w:tcW w:w="1320" w:type="dxa"/>
            <w:tcBorders>
              <w:top w:val="nil"/>
              <w:left w:val="nil"/>
              <w:bottom w:val="nil"/>
              <w:right w:val="nil"/>
            </w:tcBorders>
            <w:shd w:val="clear" w:color="auto" w:fill="auto"/>
            <w:noWrap/>
            <w:vAlign w:val="center"/>
            <w:hideMark/>
          </w:tcPr>
          <w:p w14:paraId="0DFF4938"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20</w:t>
            </w:r>
          </w:p>
        </w:tc>
        <w:tc>
          <w:tcPr>
            <w:tcW w:w="1320" w:type="dxa"/>
            <w:tcBorders>
              <w:top w:val="nil"/>
              <w:left w:val="nil"/>
              <w:bottom w:val="nil"/>
              <w:right w:val="nil"/>
            </w:tcBorders>
            <w:shd w:val="clear" w:color="auto" w:fill="auto"/>
            <w:noWrap/>
            <w:vAlign w:val="center"/>
            <w:hideMark/>
          </w:tcPr>
          <w:p w14:paraId="15A8963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6</w:t>
            </w:r>
          </w:p>
        </w:tc>
      </w:tr>
      <w:tr w:rsidR="00053B11" w:rsidRPr="00053B11" w14:paraId="4DF93B5D"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05785162"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Flauta de Bisel</w:t>
            </w:r>
          </w:p>
        </w:tc>
        <w:tc>
          <w:tcPr>
            <w:tcW w:w="1320" w:type="dxa"/>
            <w:tcBorders>
              <w:top w:val="nil"/>
              <w:left w:val="nil"/>
              <w:bottom w:val="nil"/>
              <w:right w:val="nil"/>
            </w:tcBorders>
            <w:shd w:val="clear" w:color="auto" w:fill="auto"/>
            <w:vAlign w:val="center"/>
            <w:hideMark/>
          </w:tcPr>
          <w:p w14:paraId="73D6C9EE"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c>
          <w:tcPr>
            <w:tcW w:w="1320" w:type="dxa"/>
            <w:tcBorders>
              <w:top w:val="nil"/>
              <w:left w:val="nil"/>
              <w:bottom w:val="nil"/>
              <w:right w:val="nil"/>
            </w:tcBorders>
            <w:shd w:val="clear" w:color="auto" w:fill="auto"/>
            <w:noWrap/>
            <w:vAlign w:val="center"/>
            <w:hideMark/>
          </w:tcPr>
          <w:p w14:paraId="120DAB8C"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12</w:t>
            </w:r>
          </w:p>
        </w:tc>
        <w:tc>
          <w:tcPr>
            <w:tcW w:w="1320" w:type="dxa"/>
            <w:tcBorders>
              <w:top w:val="nil"/>
              <w:left w:val="nil"/>
              <w:bottom w:val="nil"/>
              <w:right w:val="nil"/>
            </w:tcBorders>
            <w:shd w:val="clear" w:color="auto" w:fill="auto"/>
            <w:noWrap/>
            <w:vAlign w:val="center"/>
            <w:hideMark/>
          </w:tcPr>
          <w:p w14:paraId="317AC58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7</w:t>
            </w:r>
          </w:p>
        </w:tc>
      </w:tr>
      <w:tr w:rsidR="00053B11" w:rsidRPr="00053B11" w14:paraId="7CE6E594"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6D673EC4"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Guitarra Clássica</w:t>
            </w:r>
          </w:p>
        </w:tc>
        <w:tc>
          <w:tcPr>
            <w:tcW w:w="1320" w:type="dxa"/>
            <w:tcBorders>
              <w:top w:val="nil"/>
              <w:left w:val="nil"/>
              <w:bottom w:val="nil"/>
              <w:right w:val="nil"/>
            </w:tcBorders>
            <w:shd w:val="clear" w:color="auto" w:fill="auto"/>
            <w:vAlign w:val="center"/>
            <w:hideMark/>
          </w:tcPr>
          <w:p w14:paraId="2CDFD932"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9</w:t>
            </w:r>
          </w:p>
        </w:tc>
        <w:tc>
          <w:tcPr>
            <w:tcW w:w="1320" w:type="dxa"/>
            <w:tcBorders>
              <w:top w:val="nil"/>
              <w:left w:val="nil"/>
              <w:bottom w:val="nil"/>
              <w:right w:val="nil"/>
            </w:tcBorders>
            <w:shd w:val="clear" w:color="auto" w:fill="auto"/>
            <w:noWrap/>
            <w:vAlign w:val="center"/>
            <w:hideMark/>
          </w:tcPr>
          <w:p w14:paraId="229C0D8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28</w:t>
            </w:r>
          </w:p>
        </w:tc>
        <w:tc>
          <w:tcPr>
            <w:tcW w:w="1320" w:type="dxa"/>
            <w:tcBorders>
              <w:top w:val="nil"/>
              <w:left w:val="nil"/>
              <w:bottom w:val="nil"/>
              <w:right w:val="nil"/>
            </w:tcBorders>
            <w:shd w:val="clear" w:color="auto" w:fill="auto"/>
            <w:noWrap/>
            <w:vAlign w:val="center"/>
            <w:hideMark/>
          </w:tcPr>
          <w:p w14:paraId="57C0075A"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5</w:t>
            </w:r>
          </w:p>
        </w:tc>
      </w:tr>
      <w:tr w:rsidR="00053B11" w:rsidRPr="00053B11" w14:paraId="666B79C8" w14:textId="77777777" w:rsidTr="00053B11">
        <w:trPr>
          <w:trHeight w:val="320"/>
          <w:jc w:val="center"/>
        </w:trPr>
        <w:tc>
          <w:tcPr>
            <w:tcW w:w="2080" w:type="dxa"/>
            <w:tcBorders>
              <w:top w:val="nil"/>
              <w:left w:val="nil"/>
              <w:bottom w:val="nil"/>
              <w:right w:val="nil"/>
            </w:tcBorders>
            <w:shd w:val="clear" w:color="auto" w:fill="auto"/>
            <w:noWrap/>
            <w:vAlign w:val="center"/>
            <w:hideMark/>
          </w:tcPr>
          <w:p w14:paraId="41024F75"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Guitarra Jazz</w:t>
            </w:r>
          </w:p>
        </w:tc>
        <w:tc>
          <w:tcPr>
            <w:tcW w:w="1320" w:type="dxa"/>
            <w:tcBorders>
              <w:top w:val="nil"/>
              <w:left w:val="nil"/>
              <w:bottom w:val="nil"/>
              <w:right w:val="nil"/>
            </w:tcBorders>
            <w:shd w:val="clear" w:color="auto" w:fill="auto"/>
            <w:vAlign w:val="center"/>
            <w:hideMark/>
          </w:tcPr>
          <w:p w14:paraId="10AF1C8A"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28E6963A"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311DFC7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w:t>
            </w:r>
          </w:p>
        </w:tc>
      </w:tr>
      <w:tr w:rsidR="00053B11" w:rsidRPr="00053B11" w14:paraId="5C979D5C"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442BE6F7"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Harpa</w:t>
            </w:r>
          </w:p>
        </w:tc>
        <w:tc>
          <w:tcPr>
            <w:tcW w:w="1320" w:type="dxa"/>
            <w:tcBorders>
              <w:top w:val="nil"/>
              <w:left w:val="nil"/>
              <w:bottom w:val="nil"/>
              <w:right w:val="nil"/>
            </w:tcBorders>
            <w:shd w:val="clear" w:color="auto" w:fill="auto"/>
            <w:vAlign w:val="center"/>
            <w:hideMark/>
          </w:tcPr>
          <w:p w14:paraId="63486E7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6CC3ACAA"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15</w:t>
            </w:r>
          </w:p>
        </w:tc>
        <w:tc>
          <w:tcPr>
            <w:tcW w:w="1320" w:type="dxa"/>
            <w:tcBorders>
              <w:top w:val="nil"/>
              <w:left w:val="nil"/>
              <w:bottom w:val="nil"/>
              <w:right w:val="nil"/>
            </w:tcBorders>
            <w:shd w:val="clear" w:color="auto" w:fill="auto"/>
            <w:noWrap/>
            <w:vAlign w:val="center"/>
            <w:hideMark/>
          </w:tcPr>
          <w:p w14:paraId="29C3EE3F"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w:t>
            </w:r>
          </w:p>
        </w:tc>
      </w:tr>
      <w:tr w:rsidR="00053B11" w:rsidRPr="00053B11" w14:paraId="43429D5C"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3F7CAE49"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Oboé</w:t>
            </w:r>
          </w:p>
        </w:tc>
        <w:tc>
          <w:tcPr>
            <w:tcW w:w="1320" w:type="dxa"/>
            <w:tcBorders>
              <w:top w:val="nil"/>
              <w:left w:val="nil"/>
              <w:bottom w:val="nil"/>
              <w:right w:val="nil"/>
            </w:tcBorders>
            <w:shd w:val="clear" w:color="auto" w:fill="auto"/>
            <w:vAlign w:val="center"/>
            <w:hideMark/>
          </w:tcPr>
          <w:p w14:paraId="2D36F485"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w:t>
            </w:r>
          </w:p>
        </w:tc>
        <w:tc>
          <w:tcPr>
            <w:tcW w:w="1320" w:type="dxa"/>
            <w:tcBorders>
              <w:top w:val="nil"/>
              <w:left w:val="nil"/>
              <w:bottom w:val="nil"/>
              <w:right w:val="nil"/>
            </w:tcBorders>
            <w:shd w:val="clear" w:color="auto" w:fill="auto"/>
            <w:noWrap/>
            <w:vAlign w:val="center"/>
            <w:hideMark/>
          </w:tcPr>
          <w:p w14:paraId="304F6F87"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9</w:t>
            </w:r>
          </w:p>
        </w:tc>
        <w:tc>
          <w:tcPr>
            <w:tcW w:w="1320" w:type="dxa"/>
            <w:tcBorders>
              <w:top w:val="nil"/>
              <w:left w:val="nil"/>
              <w:bottom w:val="nil"/>
              <w:right w:val="nil"/>
            </w:tcBorders>
            <w:shd w:val="clear" w:color="auto" w:fill="auto"/>
            <w:noWrap/>
            <w:vAlign w:val="center"/>
            <w:hideMark/>
          </w:tcPr>
          <w:p w14:paraId="72766661"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4</w:t>
            </w:r>
          </w:p>
        </w:tc>
      </w:tr>
      <w:tr w:rsidR="00053B11" w:rsidRPr="00053B11" w14:paraId="6A644CBE" w14:textId="77777777" w:rsidTr="00053B11">
        <w:trPr>
          <w:trHeight w:val="320"/>
          <w:jc w:val="center"/>
        </w:trPr>
        <w:tc>
          <w:tcPr>
            <w:tcW w:w="2080" w:type="dxa"/>
            <w:tcBorders>
              <w:top w:val="nil"/>
              <w:left w:val="nil"/>
              <w:bottom w:val="nil"/>
              <w:right w:val="nil"/>
            </w:tcBorders>
            <w:shd w:val="clear" w:color="auto" w:fill="auto"/>
            <w:noWrap/>
            <w:vAlign w:val="center"/>
            <w:hideMark/>
          </w:tcPr>
          <w:p w14:paraId="6D9BB1A7"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Órgão de Tubos</w:t>
            </w:r>
          </w:p>
        </w:tc>
        <w:tc>
          <w:tcPr>
            <w:tcW w:w="1320" w:type="dxa"/>
            <w:tcBorders>
              <w:top w:val="nil"/>
              <w:left w:val="nil"/>
              <w:bottom w:val="nil"/>
              <w:right w:val="nil"/>
            </w:tcBorders>
            <w:shd w:val="clear" w:color="auto" w:fill="auto"/>
            <w:vAlign w:val="center"/>
            <w:hideMark/>
          </w:tcPr>
          <w:p w14:paraId="08FB4EB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c>
          <w:tcPr>
            <w:tcW w:w="1320" w:type="dxa"/>
            <w:tcBorders>
              <w:top w:val="nil"/>
              <w:left w:val="nil"/>
              <w:bottom w:val="nil"/>
              <w:right w:val="nil"/>
            </w:tcBorders>
            <w:shd w:val="clear" w:color="auto" w:fill="auto"/>
            <w:noWrap/>
            <w:vAlign w:val="center"/>
            <w:hideMark/>
          </w:tcPr>
          <w:p w14:paraId="2C070CC2"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17</w:t>
            </w:r>
          </w:p>
        </w:tc>
        <w:tc>
          <w:tcPr>
            <w:tcW w:w="1320" w:type="dxa"/>
            <w:tcBorders>
              <w:top w:val="nil"/>
              <w:left w:val="nil"/>
              <w:bottom w:val="nil"/>
              <w:right w:val="nil"/>
            </w:tcBorders>
            <w:shd w:val="clear" w:color="auto" w:fill="auto"/>
            <w:noWrap/>
            <w:vAlign w:val="center"/>
            <w:hideMark/>
          </w:tcPr>
          <w:p w14:paraId="25813F40"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r>
      <w:tr w:rsidR="00053B11" w:rsidRPr="00053B11" w14:paraId="517B158A"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24E114B4"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Percussão</w:t>
            </w:r>
          </w:p>
        </w:tc>
        <w:tc>
          <w:tcPr>
            <w:tcW w:w="1320" w:type="dxa"/>
            <w:tcBorders>
              <w:top w:val="nil"/>
              <w:left w:val="nil"/>
              <w:bottom w:val="nil"/>
              <w:right w:val="nil"/>
            </w:tcBorders>
            <w:shd w:val="clear" w:color="auto" w:fill="auto"/>
            <w:vAlign w:val="center"/>
            <w:hideMark/>
          </w:tcPr>
          <w:p w14:paraId="69E404A5"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15</w:t>
            </w:r>
          </w:p>
        </w:tc>
        <w:tc>
          <w:tcPr>
            <w:tcW w:w="1320" w:type="dxa"/>
            <w:tcBorders>
              <w:top w:val="nil"/>
              <w:left w:val="nil"/>
              <w:bottom w:val="nil"/>
              <w:right w:val="nil"/>
            </w:tcBorders>
            <w:shd w:val="clear" w:color="auto" w:fill="auto"/>
            <w:noWrap/>
            <w:vAlign w:val="center"/>
            <w:hideMark/>
          </w:tcPr>
          <w:p w14:paraId="6B93242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22</w:t>
            </w:r>
          </w:p>
        </w:tc>
        <w:tc>
          <w:tcPr>
            <w:tcW w:w="1320" w:type="dxa"/>
            <w:tcBorders>
              <w:top w:val="nil"/>
              <w:left w:val="nil"/>
              <w:bottom w:val="nil"/>
              <w:right w:val="nil"/>
            </w:tcBorders>
            <w:shd w:val="clear" w:color="auto" w:fill="auto"/>
            <w:noWrap/>
            <w:vAlign w:val="center"/>
            <w:hideMark/>
          </w:tcPr>
          <w:p w14:paraId="06DFC451"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w:t>
            </w:r>
          </w:p>
        </w:tc>
      </w:tr>
      <w:tr w:rsidR="00053B11" w:rsidRPr="00053B11" w14:paraId="4F4B1756"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79F63F39"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Piano</w:t>
            </w:r>
          </w:p>
        </w:tc>
        <w:tc>
          <w:tcPr>
            <w:tcW w:w="1320" w:type="dxa"/>
            <w:tcBorders>
              <w:top w:val="nil"/>
              <w:left w:val="nil"/>
              <w:bottom w:val="nil"/>
              <w:right w:val="nil"/>
            </w:tcBorders>
            <w:shd w:val="clear" w:color="auto" w:fill="auto"/>
            <w:vAlign w:val="center"/>
            <w:hideMark/>
          </w:tcPr>
          <w:p w14:paraId="76E463B7"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14</w:t>
            </w:r>
          </w:p>
        </w:tc>
        <w:tc>
          <w:tcPr>
            <w:tcW w:w="1320" w:type="dxa"/>
            <w:tcBorders>
              <w:top w:val="nil"/>
              <w:left w:val="nil"/>
              <w:bottom w:val="nil"/>
              <w:right w:val="nil"/>
            </w:tcBorders>
            <w:shd w:val="clear" w:color="auto" w:fill="auto"/>
            <w:noWrap/>
            <w:vAlign w:val="center"/>
            <w:hideMark/>
          </w:tcPr>
          <w:p w14:paraId="32D266F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50</w:t>
            </w:r>
          </w:p>
        </w:tc>
        <w:tc>
          <w:tcPr>
            <w:tcW w:w="1320" w:type="dxa"/>
            <w:tcBorders>
              <w:top w:val="nil"/>
              <w:left w:val="nil"/>
              <w:bottom w:val="nil"/>
              <w:right w:val="nil"/>
            </w:tcBorders>
            <w:shd w:val="clear" w:color="auto" w:fill="auto"/>
            <w:noWrap/>
            <w:vAlign w:val="center"/>
            <w:hideMark/>
          </w:tcPr>
          <w:p w14:paraId="4CC57CA1"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6</w:t>
            </w:r>
          </w:p>
        </w:tc>
      </w:tr>
      <w:tr w:rsidR="00053B11" w:rsidRPr="00053B11" w14:paraId="323BD489"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0ECB18D5"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Piano Jazz</w:t>
            </w:r>
          </w:p>
        </w:tc>
        <w:tc>
          <w:tcPr>
            <w:tcW w:w="1320" w:type="dxa"/>
            <w:tcBorders>
              <w:top w:val="nil"/>
              <w:left w:val="nil"/>
              <w:bottom w:val="nil"/>
              <w:right w:val="nil"/>
            </w:tcBorders>
            <w:shd w:val="clear" w:color="auto" w:fill="auto"/>
            <w:vAlign w:val="center"/>
            <w:hideMark/>
          </w:tcPr>
          <w:p w14:paraId="20846E02"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137D1946"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413F3E0A"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6</w:t>
            </w:r>
          </w:p>
        </w:tc>
      </w:tr>
      <w:tr w:rsidR="00053B11" w:rsidRPr="00053B11" w14:paraId="29D28BAF"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3C554983"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Saxofone</w:t>
            </w:r>
          </w:p>
        </w:tc>
        <w:tc>
          <w:tcPr>
            <w:tcW w:w="1320" w:type="dxa"/>
            <w:tcBorders>
              <w:top w:val="nil"/>
              <w:left w:val="nil"/>
              <w:bottom w:val="nil"/>
              <w:right w:val="nil"/>
            </w:tcBorders>
            <w:shd w:val="clear" w:color="auto" w:fill="auto"/>
            <w:vAlign w:val="center"/>
            <w:hideMark/>
          </w:tcPr>
          <w:p w14:paraId="2EF1F3D8"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8</w:t>
            </w:r>
          </w:p>
        </w:tc>
        <w:tc>
          <w:tcPr>
            <w:tcW w:w="1320" w:type="dxa"/>
            <w:tcBorders>
              <w:top w:val="nil"/>
              <w:left w:val="nil"/>
              <w:bottom w:val="nil"/>
              <w:right w:val="nil"/>
            </w:tcBorders>
            <w:shd w:val="clear" w:color="auto" w:fill="auto"/>
            <w:noWrap/>
            <w:vAlign w:val="center"/>
            <w:hideMark/>
          </w:tcPr>
          <w:p w14:paraId="1324635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17</w:t>
            </w:r>
          </w:p>
        </w:tc>
        <w:tc>
          <w:tcPr>
            <w:tcW w:w="1320" w:type="dxa"/>
            <w:tcBorders>
              <w:top w:val="nil"/>
              <w:left w:val="nil"/>
              <w:bottom w:val="nil"/>
              <w:right w:val="nil"/>
            </w:tcBorders>
            <w:shd w:val="clear" w:color="auto" w:fill="auto"/>
            <w:noWrap/>
            <w:vAlign w:val="center"/>
            <w:hideMark/>
          </w:tcPr>
          <w:p w14:paraId="76049B9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8</w:t>
            </w:r>
          </w:p>
        </w:tc>
      </w:tr>
      <w:tr w:rsidR="00053B11" w:rsidRPr="00053B11" w14:paraId="1FE10B92"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0D459484"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Saxofone Jazz</w:t>
            </w:r>
          </w:p>
        </w:tc>
        <w:tc>
          <w:tcPr>
            <w:tcW w:w="1320" w:type="dxa"/>
            <w:tcBorders>
              <w:top w:val="nil"/>
              <w:left w:val="nil"/>
              <w:bottom w:val="nil"/>
              <w:right w:val="nil"/>
            </w:tcBorders>
            <w:shd w:val="clear" w:color="auto" w:fill="auto"/>
            <w:vAlign w:val="center"/>
            <w:hideMark/>
          </w:tcPr>
          <w:p w14:paraId="415F3A8F"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7D56590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74A2AD58"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5</w:t>
            </w:r>
          </w:p>
        </w:tc>
      </w:tr>
      <w:tr w:rsidR="00053B11" w:rsidRPr="00053B11" w14:paraId="1EC1D6FD"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1785AA98"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Canto</w:t>
            </w:r>
          </w:p>
        </w:tc>
        <w:tc>
          <w:tcPr>
            <w:tcW w:w="1320" w:type="dxa"/>
            <w:tcBorders>
              <w:top w:val="nil"/>
              <w:left w:val="nil"/>
              <w:bottom w:val="nil"/>
              <w:right w:val="nil"/>
            </w:tcBorders>
            <w:shd w:val="clear" w:color="auto" w:fill="auto"/>
            <w:vAlign w:val="center"/>
            <w:hideMark/>
          </w:tcPr>
          <w:p w14:paraId="7DEE58CA"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3BD139D7"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11</w:t>
            </w:r>
          </w:p>
        </w:tc>
        <w:tc>
          <w:tcPr>
            <w:tcW w:w="1320" w:type="dxa"/>
            <w:tcBorders>
              <w:top w:val="nil"/>
              <w:left w:val="nil"/>
              <w:bottom w:val="nil"/>
              <w:right w:val="nil"/>
            </w:tcBorders>
            <w:shd w:val="clear" w:color="auto" w:fill="auto"/>
            <w:noWrap/>
            <w:vAlign w:val="center"/>
            <w:hideMark/>
          </w:tcPr>
          <w:p w14:paraId="64A4BBB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12</w:t>
            </w:r>
          </w:p>
        </w:tc>
      </w:tr>
      <w:tr w:rsidR="00053B11" w:rsidRPr="00053B11" w14:paraId="77235E94"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0D615F49"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Trombone</w:t>
            </w:r>
          </w:p>
        </w:tc>
        <w:tc>
          <w:tcPr>
            <w:tcW w:w="1320" w:type="dxa"/>
            <w:tcBorders>
              <w:top w:val="nil"/>
              <w:left w:val="nil"/>
              <w:bottom w:val="nil"/>
              <w:right w:val="nil"/>
            </w:tcBorders>
            <w:shd w:val="clear" w:color="auto" w:fill="auto"/>
            <w:vAlign w:val="center"/>
            <w:hideMark/>
          </w:tcPr>
          <w:p w14:paraId="6B912FE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c>
          <w:tcPr>
            <w:tcW w:w="1320" w:type="dxa"/>
            <w:tcBorders>
              <w:top w:val="nil"/>
              <w:left w:val="nil"/>
              <w:bottom w:val="nil"/>
              <w:right w:val="nil"/>
            </w:tcBorders>
            <w:shd w:val="clear" w:color="auto" w:fill="auto"/>
            <w:noWrap/>
            <w:vAlign w:val="center"/>
            <w:hideMark/>
          </w:tcPr>
          <w:p w14:paraId="3BE7E6E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8</w:t>
            </w:r>
          </w:p>
        </w:tc>
        <w:tc>
          <w:tcPr>
            <w:tcW w:w="1320" w:type="dxa"/>
            <w:tcBorders>
              <w:top w:val="nil"/>
              <w:left w:val="nil"/>
              <w:bottom w:val="nil"/>
              <w:right w:val="nil"/>
            </w:tcBorders>
            <w:shd w:val="clear" w:color="auto" w:fill="auto"/>
            <w:noWrap/>
            <w:vAlign w:val="center"/>
            <w:hideMark/>
          </w:tcPr>
          <w:p w14:paraId="4A92A727"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r>
      <w:tr w:rsidR="00053B11" w:rsidRPr="00053B11" w14:paraId="4E7814D6"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22F044AF"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Trompa</w:t>
            </w:r>
          </w:p>
        </w:tc>
        <w:tc>
          <w:tcPr>
            <w:tcW w:w="1320" w:type="dxa"/>
            <w:tcBorders>
              <w:top w:val="nil"/>
              <w:left w:val="nil"/>
              <w:bottom w:val="nil"/>
              <w:right w:val="nil"/>
            </w:tcBorders>
            <w:shd w:val="clear" w:color="auto" w:fill="auto"/>
            <w:vAlign w:val="center"/>
            <w:hideMark/>
          </w:tcPr>
          <w:p w14:paraId="7687BD38"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w:t>
            </w:r>
          </w:p>
        </w:tc>
        <w:tc>
          <w:tcPr>
            <w:tcW w:w="1320" w:type="dxa"/>
            <w:tcBorders>
              <w:top w:val="nil"/>
              <w:left w:val="nil"/>
              <w:bottom w:val="nil"/>
              <w:right w:val="nil"/>
            </w:tcBorders>
            <w:shd w:val="clear" w:color="auto" w:fill="auto"/>
            <w:noWrap/>
            <w:vAlign w:val="center"/>
            <w:hideMark/>
          </w:tcPr>
          <w:p w14:paraId="507310C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9</w:t>
            </w:r>
          </w:p>
        </w:tc>
        <w:tc>
          <w:tcPr>
            <w:tcW w:w="1320" w:type="dxa"/>
            <w:tcBorders>
              <w:top w:val="nil"/>
              <w:left w:val="nil"/>
              <w:bottom w:val="nil"/>
              <w:right w:val="nil"/>
            </w:tcBorders>
            <w:shd w:val="clear" w:color="auto" w:fill="auto"/>
            <w:noWrap/>
            <w:vAlign w:val="center"/>
            <w:hideMark/>
          </w:tcPr>
          <w:p w14:paraId="6957201E"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8</w:t>
            </w:r>
          </w:p>
        </w:tc>
      </w:tr>
      <w:tr w:rsidR="00053B11" w:rsidRPr="00053B11" w14:paraId="385A09E5" w14:textId="77777777" w:rsidTr="00053B11">
        <w:trPr>
          <w:trHeight w:val="320"/>
          <w:jc w:val="center"/>
        </w:trPr>
        <w:tc>
          <w:tcPr>
            <w:tcW w:w="2080" w:type="dxa"/>
            <w:tcBorders>
              <w:top w:val="nil"/>
              <w:left w:val="nil"/>
              <w:bottom w:val="nil"/>
              <w:right w:val="nil"/>
            </w:tcBorders>
            <w:shd w:val="clear" w:color="auto" w:fill="auto"/>
            <w:noWrap/>
            <w:vAlign w:val="center"/>
            <w:hideMark/>
          </w:tcPr>
          <w:p w14:paraId="6FC42BD5"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Trompete</w:t>
            </w:r>
          </w:p>
        </w:tc>
        <w:tc>
          <w:tcPr>
            <w:tcW w:w="1320" w:type="dxa"/>
            <w:tcBorders>
              <w:top w:val="nil"/>
              <w:left w:val="nil"/>
              <w:bottom w:val="nil"/>
              <w:right w:val="nil"/>
            </w:tcBorders>
            <w:shd w:val="clear" w:color="auto" w:fill="auto"/>
            <w:vAlign w:val="center"/>
            <w:hideMark/>
          </w:tcPr>
          <w:p w14:paraId="53D27F4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6</w:t>
            </w:r>
          </w:p>
        </w:tc>
        <w:tc>
          <w:tcPr>
            <w:tcW w:w="1320" w:type="dxa"/>
            <w:tcBorders>
              <w:top w:val="nil"/>
              <w:left w:val="nil"/>
              <w:bottom w:val="nil"/>
              <w:right w:val="nil"/>
            </w:tcBorders>
            <w:shd w:val="clear" w:color="auto" w:fill="auto"/>
            <w:noWrap/>
            <w:vAlign w:val="center"/>
            <w:hideMark/>
          </w:tcPr>
          <w:p w14:paraId="4D693B5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15</w:t>
            </w:r>
          </w:p>
        </w:tc>
        <w:tc>
          <w:tcPr>
            <w:tcW w:w="1320" w:type="dxa"/>
            <w:tcBorders>
              <w:top w:val="nil"/>
              <w:left w:val="nil"/>
              <w:bottom w:val="nil"/>
              <w:right w:val="nil"/>
            </w:tcBorders>
            <w:shd w:val="clear" w:color="auto" w:fill="auto"/>
            <w:noWrap/>
            <w:vAlign w:val="center"/>
            <w:hideMark/>
          </w:tcPr>
          <w:p w14:paraId="5915E75F"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6</w:t>
            </w:r>
          </w:p>
        </w:tc>
      </w:tr>
      <w:tr w:rsidR="00053B11" w:rsidRPr="00053B11" w14:paraId="12A9828E"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713A5C9F"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Tuba</w:t>
            </w:r>
          </w:p>
        </w:tc>
        <w:tc>
          <w:tcPr>
            <w:tcW w:w="1320" w:type="dxa"/>
            <w:tcBorders>
              <w:top w:val="nil"/>
              <w:left w:val="nil"/>
              <w:bottom w:val="nil"/>
              <w:right w:val="nil"/>
            </w:tcBorders>
            <w:shd w:val="clear" w:color="auto" w:fill="auto"/>
            <w:vAlign w:val="center"/>
            <w:hideMark/>
          </w:tcPr>
          <w:p w14:paraId="67003612"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0E27498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nil"/>
              <w:right w:val="nil"/>
            </w:tcBorders>
            <w:shd w:val="clear" w:color="auto" w:fill="auto"/>
            <w:noWrap/>
            <w:vAlign w:val="center"/>
            <w:hideMark/>
          </w:tcPr>
          <w:p w14:paraId="143D671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w:t>
            </w:r>
          </w:p>
        </w:tc>
      </w:tr>
      <w:tr w:rsidR="00053B11" w:rsidRPr="00053B11" w14:paraId="4C339660"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0C022BD9"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Viola d'arco</w:t>
            </w:r>
          </w:p>
        </w:tc>
        <w:tc>
          <w:tcPr>
            <w:tcW w:w="1320" w:type="dxa"/>
            <w:tcBorders>
              <w:top w:val="nil"/>
              <w:left w:val="nil"/>
              <w:bottom w:val="nil"/>
              <w:right w:val="nil"/>
            </w:tcBorders>
            <w:shd w:val="clear" w:color="auto" w:fill="auto"/>
            <w:vAlign w:val="center"/>
            <w:hideMark/>
          </w:tcPr>
          <w:p w14:paraId="4A58E86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4</w:t>
            </w:r>
          </w:p>
        </w:tc>
        <w:tc>
          <w:tcPr>
            <w:tcW w:w="1320" w:type="dxa"/>
            <w:tcBorders>
              <w:top w:val="nil"/>
              <w:left w:val="nil"/>
              <w:bottom w:val="nil"/>
              <w:right w:val="nil"/>
            </w:tcBorders>
            <w:shd w:val="clear" w:color="auto" w:fill="auto"/>
            <w:noWrap/>
            <w:vAlign w:val="center"/>
            <w:hideMark/>
          </w:tcPr>
          <w:p w14:paraId="4FD825E2"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15</w:t>
            </w:r>
          </w:p>
        </w:tc>
        <w:tc>
          <w:tcPr>
            <w:tcW w:w="1320" w:type="dxa"/>
            <w:tcBorders>
              <w:top w:val="nil"/>
              <w:left w:val="nil"/>
              <w:bottom w:val="nil"/>
              <w:right w:val="nil"/>
            </w:tcBorders>
            <w:shd w:val="clear" w:color="auto" w:fill="auto"/>
            <w:noWrap/>
            <w:vAlign w:val="center"/>
            <w:hideMark/>
          </w:tcPr>
          <w:p w14:paraId="32323BF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w:t>
            </w:r>
          </w:p>
        </w:tc>
      </w:tr>
      <w:tr w:rsidR="00053B11" w:rsidRPr="00053B11" w14:paraId="205552CC"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721CAF52"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Violino</w:t>
            </w:r>
          </w:p>
        </w:tc>
        <w:tc>
          <w:tcPr>
            <w:tcW w:w="1320" w:type="dxa"/>
            <w:tcBorders>
              <w:top w:val="nil"/>
              <w:left w:val="nil"/>
              <w:bottom w:val="nil"/>
              <w:right w:val="nil"/>
            </w:tcBorders>
            <w:shd w:val="clear" w:color="auto" w:fill="auto"/>
            <w:vAlign w:val="center"/>
            <w:hideMark/>
          </w:tcPr>
          <w:p w14:paraId="517EE3CF"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21</w:t>
            </w:r>
          </w:p>
        </w:tc>
        <w:tc>
          <w:tcPr>
            <w:tcW w:w="1320" w:type="dxa"/>
            <w:tcBorders>
              <w:top w:val="nil"/>
              <w:left w:val="nil"/>
              <w:bottom w:val="nil"/>
              <w:right w:val="nil"/>
            </w:tcBorders>
            <w:shd w:val="clear" w:color="auto" w:fill="auto"/>
            <w:noWrap/>
            <w:vAlign w:val="center"/>
            <w:hideMark/>
          </w:tcPr>
          <w:p w14:paraId="0BF66254"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34</w:t>
            </w:r>
          </w:p>
        </w:tc>
        <w:tc>
          <w:tcPr>
            <w:tcW w:w="1320" w:type="dxa"/>
            <w:tcBorders>
              <w:top w:val="nil"/>
              <w:left w:val="nil"/>
              <w:bottom w:val="nil"/>
              <w:right w:val="nil"/>
            </w:tcBorders>
            <w:shd w:val="clear" w:color="auto" w:fill="auto"/>
            <w:noWrap/>
            <w:vAlign w:val="center"/>
            <w:hideMark/>
          </w:tcPr>
          <w:p w14:paraId="0626FA19"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16</w:t>
            </w:r>
          </w:p>
        </w:tc>
      </w:tr>
      <w:tr w:rsidR="00053B11" w:rsidRPr="00053B11" w14:paraId="0EC2D95C" w14:textId="77777777" w:rsidTr="00053B11">
        <w:trPr>
          <w:trHeight w:val="300"/>
          <w:jc w:val="center"/>
        </w:trPr>
        <w:tc>
          <w:tcPr>
            <w:tcW w:w="2080" w:type="dxa"/>
            <w:tcBorders>
              <w:top w:val="nil"/>
              <w:left w:val="nil"/>
              <w:bottom w:val="nil"/>
              <w:right w:val="nil"/>
            </w:tcBorders>
            <w:shd w:val="clear" w:color="auto" w:fill="auto"/>
            <w:noWrap/>
            <w:vAlign w:val="center"/>
            <w:hideMark/>
          </w:tcPr>
          <w:p w14:paraId="04561B0E"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Violoncelo</w:t>
            </w:r>
          </w:p>
        </w:tc>
        <w:tc>
          <w:tcPr>
            <w:tcW w:w="1320" w:type="dxa"/>
            <w:tcBorders>
              <w:top w:val="nil"/>
              <w:left w:val="nil"/>
              <w:bottom w:val="nil"/>
              <w:right w:val="nil"/>
            </w:tcBorders>
            <w:shd w:val="clear" w:color="auto" w:fill="auto"/>
            <w:vAlign w:val="center"/>
            <w:hideMark/>
          </w:tcPr>
          <w:p w14:paraId="76588B60"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16</w:t>
            </w:r>
          </w:p>
        </w:tc>
        <w:tc>
          <w:tcPr>
            <w:tcW w:w="1320" w:type="dxa"/>
            <w:tcBorders>
              <w:top w:val="nil"/>
              <w:left w:val="nil"/>
              <w:bottom w:val="nil"/>
              <w:right w:val="nil"/>
            </w:tcBorders>
            <w:shd w:val="clear" w:color="auto" w:fill="auto"/>
            <w:noWrap/>
            <w:vAlign w:val="center"/>
            <w:hideMark/>
          </w:tcPr>
          <w:p w14:paraId="3DE7D0EB"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18</w:t>
            </w:r>
          </w:p>
        </w:tc>
        <w:tc>
          <w:tcPr>
            <w:tcW w:w="1320" w:type="dxa"/>
            <w:tcBorders>
              <w:top w:val="nil"/>
              <w:left w:val="nil"/>
              <w:bottom w:val="nil"/>
              <w:right w:val="nil"/>
            </w:tcBorders>
            <w:shd w:val="clear" w:color="auto" w:fill="auto"/>
            <w:noWrap/>
            <w:vAlign w:val="center"/>
            <w:hideMark/>
          </w:tcPr>
          <w:p w14:paraId="0146A8B5"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r>
      <w:tr w:rsidR="00053B11" w:rsidRPr="00053B11" w14:paraId="0EFC9826" w14:textId="77777777" w:rsidTr="00053B11">
        <w:trPr>
          <w:trHeight w:val="320"/>
          <w:jc w:val="center"/>
        </w:trPr>
        <w:tc>
          <w:tcPr>
            <w:tcW w:w="2080" w:type="dxa"/>
            <w:tcBorders>
              <w:top w:val="nil"/>
              <w:left w:val="nil"/>
              <w:bottom w:val="single" w:sz="8" w:space="0" w:color="auto"/>
              <w:right w:val="nil"/>
            </w:tcBorders>
            <w:shd w:val="clear" w:color="auto" w:fill="auto"/>
            <w:noWrap/>
            <w:vAlign w:val="center"/>
            <w:hideMark/>
          </w:tcPr>
          <w:p w14:paraId="64195B56" w14:textId="77777777" w:rsidR="00053B11" w:rsidRPr="00053B11" w:rsidRDefault="00053B11" w:rsidP="00053B11">
            <w:pPr>
              <w:spacing w:after="0" w:line="240" w:lineRule="auto"/>
              <w:rPr>
                <w:rFonts w:ascii="Times New Roman" w:eastAsia="Times New Roman" w:hAnsi="Times New Roman" w:cs="Times New Roman"/>
                <w:color w:val="000000"/>
              </w:rPr>
            </w:pPr>
            <w:r w:rsidRPr="00053B11">
              <w:rPr>
                <w:rFonts w:ascii="Times New Roman" w:eastAsia="Times New Roman" w:hAnsi="Times New Roman" w:cs="Times New Roman"/>
                <w:color w:val="000000"/>
              </w:rPr>
              <w:t>Formação Musical</w:t>
            </w:r>
          </w:p>
        </w:tc>
        <w:tc>
          <w:tcPr>
            <w:tcW w:w="1320" w:type="dxa"/>
            <w:tcBorders>
              <w:top w:val="nil"/>
              <w:left w:val="nil"/>
              <w:bottom w:val="single" w:sz="8" w:space="0" w:color="auto"/>
              <w:right w:val="nil"/>
            </w:tcBorders>
            <w:shd w:val="clear" w:color="auto" w:fill="auto"/>
            <w:vAlign w:val="center"/>
            <w:hideMark/>
          </w:tcPr>
          <w:p w14:paraId="3BD1F16F"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27</w:t>
            </w:r>
          </w:p>
        </w:tc>
        <w:tc>
          <w:tcPr>
            <w:tcW w:w="1320" w:type="dxa"/>
            <w:tcBorders>
              <w:top w:val="nil"/>
              <w:left w:val="nil"/>
              <w:bottom w:val="single" w:sz="8" w:space="0" w:color="auto"/>
              <w:right w:val="nil"/>
            </w:tcBorders>
            <w:shd w:val="clear" w:color="auto" w:fill="auto"/>
            <w:noWrap/>
            <w:vAlign w:val="center"/>
            <w:hideMark/>
          </w:tcPr>
          <w:p w14:paraId="002802CC"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c>
          <w:tcPr>
            <w:tcW w:w="1320" w:type="dxa"/>
            <w:tcBorders>
              <w:top w:val="nil"/>
              <w:left w:val="nil"/>
              <w:bottom w:val="single" w:sz="8" w:space="0" w:color="auto"/>
              <w:right w:val="nil"/>
            </w:tcBorders>
            <w:shd w:val="clear" w:color="auto" w:fill="auto"/>
            <w:noWrap/>
            <w:vAlign w:val="center"/>
            <w:hideMark/>
          </w:tcPr>
          <w:p w14:paraId="1A000CE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0</w:t>
            </w:r>
          </w:p>
        </w:tc>
      </w:tr>
      <w:tr w:rsidR="00053B11" w:rsidRPr="00053B11" w14:paraId="51D2825C" w14:textId="77777777" w:rsidTr="00053B11">
        <w:trPr>
          <w:trHeight w:val="320"/>
          <w:jc w:val="center"/>
        </w:trPr>
        <w:tc>
          <w:tcPr>
            <w:tcW w:w="2080" w:type="dxa"/>
            <w:tcBorders>
              <w:top w:val="nil"/>
              <w:left w:val="nil"/>
              <w:bottom w:val="single" w:sz="8" w:space="0" w:color="auto"/>
              <w:right w:val="nil"/>
            </w:tcBorders>
            <w:shd w:val="clear" w:color="auto" w:fill="auto"/>
            <w:noWrap/>
            <w:vAlign w:val="center"/>
            <w:hideMark/>
          </w:tcPr>
          <w:p w14:paraId="0B65A68E" w14:textId="77777777" w:rsidR="00053B11" w:rsidRPr="00053B11" w:rsidRDefault="00053B11" w:rsidP="00053B11">
            <w:pPr>
              <w:spacing w:after="0" w:line="240" w:lineRule="auto"/>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TOTAL</w:t>
            </w:r>
          </w:p>
        </w:tc>
        <w:tc>
          <w:tcPr>
            <w:tcW w:w="1320" w:type="dxa"/>
            <w:tcBorders>
              <w:top w:val="nil"/>
              <w:left w:val="nil"/>
              <w:bottom w:val="single" w:sz="8" w:space="0" w:color="auto"/>
              <w:right w:val="nil"/>
            </w:tcBorders>
            <w:shd w:val="clear" w:color="auto" w:fill="auto"/>
            <w:vAlign w:val="center"/>
            <w:hideMark/>
          </w:tcPr>
          <w:p w14:paraId="55B35CD3"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168</w:t>
            </w:r>
          </w:p>
        </w:tc>
        <w:tc>
          <w:tcPr>
            <w:tcW w:w="1320" w:type="dxa"/>
            <w:tcBorders>
              <w:top w:val="nil"/>
              <w:left w:val="nil"/>
              <w:bottom w:val="single" w:sz="8" w:space="0" w:color="auto"/>
              <w:right w:val="nil"/>
            </w:tcBorders>
            <w:shd w:val="clear" w:color="auto" w:fill="auto"/>
            <w:noWrap/>
            <w:vAlign w:val="center"/>
            <w:hideMark/>
          </w:tcPr>
          <w:p w14:paraId="5CFCE260"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353</w:t>
            </w:r>
          </w:p>
        </w:tc>
        <w:tc>
          <w:tcPr>
            <w:tcW w:w="1320" w:type="dxa"/>
            <w:tcBorders>
              <w:top w:val="nil"/>
              <w:left w:val="nil"/>
              <w:bottom w:val="single" w:sz="8" w:space="0" w:color="auto"/>
              <w:right w:val="nil"/>
            </w:tcBorders>
            <w:shd w:val="clear" w:color="auto" w:fill="auto"/>
            <w:noWrap/>
            <w:vAlign w:val="center"/>
            <w:hideMark/>
          </w:tcPr>
          <w:p w14:paraId="6C85531D" w14:textId="77777777" w:rsidR="00053B11" w:rsidRPr="00053B11" w:rsidRDefault="00053B11" w:rsidP="00053B11">
            <w:pPr>
              <w:spacing w:after="0" w:line="240" w:lineRule="auto"/>
              <w:jc w:val="center"/>
              <w:rPr>
                <w:rFonts w:ascii="Times New Roman" w:eastAsia="Times New Roman" w:hAnsi="Times New Roman" w:cs="Times New Roman"/>
                <w:b/>
                <w:bCs/>
                <w:color w:val="000000"/>
              </w:rPr>
            </w:pPr>
            <w:r w:rsidRPr="00053B11">
              <w:rPr>
                <w:rFonts w:ascii="Times New Roman" w:eastAsia="Times New Roman" w:hAnsi="Times New Roman" w:cs="Times New Roman"/>
                <w:b/>
                <w:bCs/>
                <w:color w:val="000000"/>
              </w:rPr>
              <w:t>123</w:t>
            </w:r>
          </w:p>
        </w:tc>
      </w:tr>
    </w:tbl>
    <w:p w14:paraId="60780610" w14:textId="3EF0F7D6" w:rsidR="00BF266A" w:rsidRPr="002928FE" w:rsidRDefault="00BF266A" w:rsidP="00BF266A">
      <w:pPr>
        <w:widowControl w:val="0"/>
        <w:spacing w:after="0" w:line="360" w:lineRule="auto"/>
        <w:ind w:left="2268" w:right="2266"/>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Tabela 1 – Número de alunos por instrumento e por nível de ensino</w:t>
      </w:r>
      <w:r w:rsidR="00DE4DFB">
        <w:rPr>
          <w:rFonts w:ascii="Times New Roman" w:eastAsia="Times New Roman" w:hAnsi="Times New Roman" w:cs="Times New Roman"/>
          <w:b/>
          <w:kern w:val="10"/>
          <w:sz w:val="20"/>
          <w:szCs w:val="20"/>
          <w:lang w:eastAsia="pt-PT"/>
        </w:rPr>
        <w:t xml:space="preserve"> – ano letivo 2016/17</w:t>
      </w:r>
    </w:p>
    <w:p w14:paraId="778D718B" w14:textId="77777777" w:rsidR="00BF266A" w:rsidRPr="002928FE" w:rsidRDefault="00BF266A" w:rsidP="00BF266A">
      <w:pPr>
        <w:widowControl w:val="0"/>
        <w:spacing w:after="0" w:line="360" w:lineRule="auto"/>
        <w:ind w:left="1985"/>
        <w:jc w:val="both"/>
        <w:rPr>
          <w:rFonts w:ascii="Times New Roman" w:eastAsia="Times New Roman" w:hAnsi="Times New Roman" w:cs="Times New Roman"/>
          <w:b/>
          <w:kern w:val="10"/>
          <w:sz w:val="20"/>
          <w:szCs w:val="20"/>
          <w:lang w:eastAsia="pt-PT"/>
        </w:rPr>
      </w:pPr>
    </w:p>
    <w:p w14:paraId="09C5E227"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958"/>
        <w:gridCol w:w="1713"/>
        <w:gridCol w:w="2220"/>
        <w:gridCol w:w="2447"/>
      </w:tblGrid>
      <w:tr w:rsidR="00BF266A" w:rsidRPr="002928FE" w14:paraId="5AF62453"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07819803" w14:textId="77777777" w:rsidR="00BF266A" w:rsidRPr="002928FE" w:rsidRDefault="00BF266A" w:rsidP="009D7826">
            <w:pPr>
              <w:spacing w:after="0" w:line="240" w:lineRule="auto"/>
              <w:rPr>
                <w:rFonts w:ascii="Times New Roman" w:eastAsia="Times New Roman" w:hAnsi="Times New Roman" w:cs="Times New Roman"/>
                <w:b/>
                <w:bCs/>
                <w:color w:val="000000"/>
              </w:rPr>
            </w:pPr>
            <w:r w:rsidRPr="002928FE">
              <w:rPr>
                <w:rFonts w:ascii="Times New Roman" w:eastAsia="Times New Roman" w:hAnsi="Times New Roman" w:cs="Times New Roman"/>
                <w:b/>
                <w:bCs/>
                <w:color w:val="000000"/>
              </w:rPr>
              <w:t>Iniciação (Música)</w:t>
            </w:r>
          </w:p>
        </w:tc>
        <w:tc>
          <w:tcPr>
            <w:tcW w:w="0" w:type="auto"/>
            <w:gridSpan w:val="3"/>
            <w:tcBorders>
              <w:top w:val="nil"/>
              <w:left w:val="nil"/>
              <w:bottom w:val="single" w:sz="8" w:space="0" w:color="auto"/>
              <w:right w:val="nil"/>
            </w:tcBorders>
            <w:shd w:val="clear" w:color="auto" w:fill="auto"/>
            <w:noWrap/>
            <w:vAlign w:val="center"/>
            <w:hideMark/>
          </w:tcPr>
          <w:p w14:paraId="11B15427" w14:textId="77777777" w:rsidR="00BF266A" w:rsidRPr="002928FE" w:rsidRDefault="00BF266A" w:rsidP="009D7826">
            <w:pPr>
              <w:spacing w:after="0" w:line="240" w:lineRule="auto"/>
              <w:jc w:val="center"/>
              <w:rPr>
                <w:rFonts w:ascii="Times New Roman" w:eastAsia="Times New Roman" w:hAnsi="Times New Roman" w:cs="Times New Roman"/>
                <w:b/>
                <w:bCs/>
                <w:color w:val="000000"/>
              </w:rPr>
            </w:pPr>
            <w:r w:rsidRPr="002928FE">
              <w:rPr>
                <w:rFonts w:ascii="Times New Roman" w:eastAsia="Times New Roman" w:hAnsi="Times New Roman" w:cs="Times New Roman"/>
                <w:b/>
                <w:bCs/>
                <w:color w:val="000000"/>
              </w:rPr>
              <w:t>Disciplinas</w:t>
            </w:r>
          </w:p>
        </w:tc>
      </w:tr>
      <w:tr w:rsidR="00BF266A" w:rsidRPr="002928FE" w14:paraId="5C0BBEEF" w14:textId="77777777" w:rsidTr="009D7826">
        <w:trPr>
          <w:trHeight w:val="400"/>
          <w:jc w:val="center"/>
        </w:trPr>
        <w:tc>
          <w:tcPr>
            <w:tcW w:w="0" w:type="auto"/>
            <w:tcBorders>
              <w:top w:val="nil"/>
              <w:left w:val="nil"/>
              <w:bottom w:val="nil"/>
              <w:right w:val="single" w:sz="4" w:space="0" w:color="auto"/>
            </w:tcBorders>
            <w:shd w:val="clear" w:color="auto" w:fill="auto"/>
            <w:noWrap/>
            <w:vAlign w:val="center"/>
            <w:hideMark/>
          </w:tcPr>
          <w:p w14:paraId="2FDC5AEC" w14:textId="77777777" w:rsidR="00BF266A" w:rsidRPr="002928FE" w:rsidRDefault="00BF266A" w:rsidP="009D7826">
            <w:pPr>
              <w:spacing w:after="0" w:line="240" w:lineRule="auto"/>
              <w:rPr>
                <w:rFonts w:ascii="Times New Roman" w:eastAsia="Times New Roman" w:hAnsi="Times New Roman" w:cs="Times New Roman"/>
                <w:color w:val="000000"/>
              </w:rPr>
            </w:pPr>
            <w:r w:rsidRPr="002928FE">
              <w:rPr>
                <w:rFonts w:ascii="Times New Roman" w:eastAsia="Times New Roman" w:hAnsi="Times New Roman" w:cs="Times New Roman"/>
                <w:color w:val="000000"/>
              </w:rPr>
              <w:t>Projeto Iniciação</w:t>
            </w:r>
          </w:p>
        </w:tc>
        <w:tc>
          <w:tcPr>
            <w:tcW w:w="0" w:type="auto"/>
            <w:tcBorders>
              <w:top w:val="nil"/>
              <w:left w:val="nil"/>
              <w:bottom w:val="nil"/>
              <w:right w:val="nil"/>
            </w:tcBorders>
            <w:shd w:val="clear" w:color="auto" w:fill="auto"/>
            <w:noWrap/>
            <w:vAlign w:val="center"/>
            <w:hideMark/>
          </w:tcPr>
          <w:p w14:paraId="3398D040"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Atelier (1tl)</w:t>
            </w:r>
          </w:p>
        </w:tc>
        <w:tc>
          <w:tcPr>
            <w:tcW w:w="0" w:type="auto"/>
            <w:tcBorders>
              <w:top w:val="nil"/>
              <w:left w:val="nil"/>
              <w:bottom w:val="nil"/>
              <w:right w:val="nil"/>
            </w:tcBorders>
            <w:shd w:val="clear" w:color="auto" w:fill="auto"/>
            <w:noWrap/>
            <w:vAlign w:val="center"/>
            <w:hideMark/>
          </w:tcPr>
          <w:p w14:paraId="0879E9CA"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Iniciação Musical (1tl)</w:t>
            </w:r>
          </w:p>
        </w:tc>
        <w:tc>
          <w:tcPr>
            <w:tcW w:w="0" w:type="auto"/>
            <w:tcBorders>
              <w:top w:val="nil"/>
              <w:left w:val="nil"/>
              <w:bottom w:val="nil"/>
              <w:right w:val="nil"/>
            </w:tcBorders>
            <w:shd w:val="clear" w:color="auto" w:fill="auto"/>
            <w:noWrap/>
            <w:vAlign w:val="center"/>
            <w:hideMark/>
          </w:tcPr>
          <w:p w14:paraId="480AA93F"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Classes de Conjunto (1tl)</w:t>
            </w:r>
          </w:p>
        </w:tc>
      </w:tr>
      <w:tr w:rsidR="00BF266A" w:rsidRPr="002928FE" w14:paraId="3CC02A27"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49A8C9FD" w14:textId="77777777" w:rsidR="00BF266A" w:rsidRPr="002928FE" w:rsidRDefault="00BF266A" w:rsidP="009D7826">
            <w:pPr>
              <w:spacing w:after="0" w:line="240" w:lineRule="auto"/>
              <w:rPr>
                <w:rFonts w:ascii="Times New Roman" w:eastAsia="Times New Roman" w:hAnsi="Times New Roman" w:cs="Times New Roman"/>
                <w:color w:val="000000"/>
              </w:rPr>
            </w:pPr>
            <w:r w:rsidRPr="002928FE">
              <w:rPr>
                <w:rFonts w:ascii="Times New Roman" w:eastAsia="Times New Roman" w:hAnsi="Times New Roman" w:cs="Times New Roman"/>
                <w:color w:val="000000"/>
              </w:rPr>
              <w:t>Curso Iniciação</w:t>
            </w:r>
          </w:p>
        </w:tc>
        <w:tc>
          <w:tcPr>
            <w:tcW w:w="0" w:type="auto"/>
            <w:tcBorders>
              <w:top w:val="nil"/>
              <w:left w:val="nil"/>
              <w:bottom w:val="single" w:sz="8" w:space="0" w:color="auto"/>
              <w:right w:val="nil"/>
            </w:tcBorders>
            <w:shd w:val="clear" w:color="auto" w:fill="auto"/>
            <w:noWrap/>
            <w:vAlign w:val="center"/>
            <w:hideMark/>
          </w:tcPr>
          <w:p w14:paraId="6B59CFB7"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Instrumento (1tl)</w:t>
            </w:r>
          </w:p>
        </w:tc>
        <w:tc>
          <w:tcPr>
            <w:tcW w:w="0" w:type="auto"/>
            <w:tcBorders>
              <w:top w:val="nil"/>
              <w:left w:val="nil"/>
              <w:bottom w:val="single" w:sz="8" w:space="0" w:color="auto"/>
              <w:right w:val="nil"/>
            </w:tcBorders>
            <w:shd w:val="clear" w:color="auto" w:fill="auto"/>
            <w:noWrap/>
            <w:vAlign w:val="center"/>
            <w:hideMark/>
          </w:tcPr>
          <w:p w14:paraId="6F829364"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Iniciação Musical (1tl)</w:t>
            </w:r>
          </w:p>
        </w:tc>
        <w:tc>
          <w:tcPr>
            <w:tcW w:w="0" w:type="auto"/>
            <w:tcBorders>
              <w:top w:val="nil"/>
              <w:left w:val="nil"/>
              <w:bottom w:val="single" w:sz="8" w:space="0" w:color="auto"/>
              <w:right w:val="nil"/>
            </w:tcBorders>
            <w:shd w:val="clear" w:color="auto" w:fill="auto"/>
            <w:noWrap/>
            <w:vAlign w:val="center"/>
            <w:hideMark/>
          </w:tcPr>
          <w:p w14:paraId="7F5D6387"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Classes de Conjunto (1tl)</w:t>
            </w:r>
          </w:p>
        </w:tc>
      </w:tr>
    </w:tbl>
    <w:p w14:paraId="331DFA9A" w14:textId="1289640A" w:rsidR="00BF266A" w:rsidRPr="002928FE" w:rsidRDefault="00BF266A" w:rsidP="00BF266A">
      <w:pPr>
        <w:widowControl w:val="0"/>
        <w:spacing w:after="0" w:line="360" w:lineRule="auto"/>
        <w:ind w:left="851"/>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Tabela 2 – Discipli</w:t>
      </w:r>
      <w:r w:rsidR="000E1027">
        <w:rPr>
          <w:rFonts w:ascii="Times New Roman" w:eastAsia="Times New Roman" w:hAnsi="Times New Roman" w:cs="Times New Roman"/>
          <w:b/>
          <w:kern w:val="10"/>
          <w:sz w:val="20"/>
          <w:szCs w:val="20"/>
          <w:lang w:eastAsia="pt-PT"/>
        </w:rPr>
        <w:t>nas e cargas horárias do nível I</w:t>
      </w:r>
      <w:r w:rsidRPr="002928FE">
        <w:rPr>
          <w:rFonts w:ascii="Times New Roman" w:eastAsia="Times New Roman" w:hAnsi="Times New Roman" w:cs="Times New Roman"/>
          <w:b/>
          <w:kern w:val="10"/>
          <w:sz w:val="20"/>
          <w:szCs w:val="20"/>
          <w:lang w:eastAsia="pt-PT"/>
        </w:rPr>
        <w:t>niciação.</w:t>
      </w:r>
    </w:p>
    <w:p w14:paraId="2023B705"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p w14:paraId="6DCB529F" w14:textId="5A251279" w:rsidR="00BF266A" w:rsidRPr="002928FE" w:rsidRDefault="000E1027"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curso básico de M</w:t>
      </w:r>
      <w:r w:rsidR="00BF266A" w:rsidRPr="002928FE">
        <w:rPr>
          <w:rFonts w:ascii="Times New Roman" w:eastAsia="Times New Roman" w:hAnsi="Times New Roman" w:cs="Times New Roman"/>
          <w:kern w:val="10"/>
          <w:lang w:eastAsia="pt-PT"/>
        </w:rPr>
        <w:t xml:space="preserve">úsica </w:t>
      </w:r>
      <w:r w:rsidR="008D7FBB" w:rsidRPr="002928FE">
        <w:rPr>
          <w:rFonts w:ascii="Times New Roman" w:eastAsia="Times New Roman" w:hAnsi="Times New Roman" w:cs="Times New Roman"/>
          <w:kern w:val="10"/>
          <w:lang w:eastAsia="pt-PT"/>
        </w:rPr>
        <w:t>continua</w:t>
      </w:r>
      <w:r w:rsidR="00BF266A" w:rsidRPr="002928FE">
        <w:rPr>
          <w:rFonts w:ascii="Times New Roman" w:eastAsia="Times New Roman" w:hAnsi="Times New Roman" w:cs="Times New Roman"/>
          <w:kern w:val="10"/>
          <w:lang w:eastAsia="pt-PT"/>
        </w:rPr>
        <w:t xml:space="preserve"> dividido em dois regimes, o articulado e o supletivo. </w:t>
      </w:r>
      <w:r w:rsidR="008D7FBB" w:rsidRPr="002928FE">
        <w:rPr>
          <w:rFonts w:ascii="Times New Roman" w:eastAsia="Times New Roman" w:hAnsi="Times New Roman" w:cs="Times New Roman"/>
          <w:kern w:val="10"/>
          <w:lang w:eastAsia="pt-PT"/>
        </w:rPr>
        <w:t>O regime articulado desenvolve-</w:t>
      </w:r>
      <w:r w:rsidR="00BF266A" w:rsidRPr="002928FE">
        <w:rPr>
          <w:rFonts w:ascii="Times New Roman" w:eastAsia="Times New Roman" w:hAnsi="Times New Roman" w:cs="Times New Roman"/>
          <w:kern w:val="10"/>
          <w:lang w:eastAsia="pt-PT"/>
        </w:rPr>
        <w:t>se em horário diurno,</w:t>
      </w:r>
      <w:r w:rsidR="008D7FBB" w:rsidRPr="002928FE">
        <w:rPr>
          <w:rFonts w:ascii="Times New Roman" w:eastAsia="Times New Roman" w:hAnsi="Times New Roman" w:cs="Times New Roman"/>
          <w:kern w:val="10"/>
          <w:lang w:eastAsia="pt-PT"/>
        </w:rPr>
        <w:t xml:space="preserve"> maioritariamente no turno da manhã,</w:t>
      </w:r>
      <w:r w:rsidR="00BF266A" w:rsidRPr="002928FE">
        <w:rPr>
          <w:rFonts w:ascii="Times New Roman" w:eastAsia="Times New Roman" w:hAnsi="Times New Roman" w:cs="Times New Roman"/>
          <w:kern w:val="10"/>
          <w:lang w:eastAsia="pt-PT"/>
        </w:rPr>
        <w:t xml:space="preserve"> </w:t>
      </w:r>
      <w:r w:rsidR="008D7FBB" w:rsidRPr="002928FE">
        <w:rPr>
          <w:rFonts w:ascii="Times New Roman" w:eastAsia="Times New Roman" w:hAnsi="Times New Roman" w:cs="Times New Roman"/>
          <w:kern w:val="10"/>
          <w:lang w:eastAsia="pt-PT"/>
        </w:rPr>
        <w:t>funcionando</w:t>
      </w:r>
      <w:r w:rsidR="00BF266A" w:rsidRPr="002928FE">
        <w:rPr>
          <w:rFonts w:ascii="Times New Roman" w:eastAsia="Times New Roman" w:hAnsi="Times New Roman" w:cs="Times New Roman"/>
          <w:kern w:val="10"/>
          <w:lang w:eastAsia="pt-PT"/>
        </w:rPr>
        <w:t xml:space="preserve"> o supletivo em horário diurno e noturno. O número de alunos por regime e ano/grau pode ser consultado na Tabela 3.</w:t>
      </w:r>
    </w:p>
    <w:p w14:paraId="2C2D8A09"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8680" w:type="dxa"/>
        <w:jc w:val="center"/>
        <w:tblLook w:val="04A0" w:firstRow="1" w:lastRow="0" w:firstColumn="1" w:lastColumn="0" w:noHBand="0" w:noVBand="1"/>
      </w:tblPr>
      <w:tblGrid>
        <w:gridCol w:w="1300"/>
        <w:gridCol w:w="1300"/>
        <w:gridCol w:w="1300"/>
        <w:gridCol w:w="2560"/>
        <w:gridCol w:w="2220"/>
      </w:tblGrid>
      <w:tr w:rsidR="00504FB3" w:rsidRPr="00686370" w14:paraId="3D4E1F7D" w14:textId="77777777" w:rsidTr="003673C7">
        <w:trPr>
          <w:trHeight w:val="400"/>
          <w:jc w:val="center"/>
        </w:trPr>
        <w:tc>
          <w:tcPr>
            <w:tcW w:w="1300" w:type="dxa"/>
            <w:tcBorders>
              <w:top w:val="nil"/>
              <w:left w:val="nil"/>
              <w:bottom w:val="single" w:sz="8" w:space="0" w:color="auto"/>
              <w:right w:val="nil"/>
            </w:tcBorders>
            <w:shd w:val="clear" w:color="auto" w:fill="auto"/>
            <w:noWrap/>
            <w:vAlign w:val="center"/>
            <w:hideMark/>
          </w:tcPr>
          <w:p w14:paraId="1CAA4722" w14:textId="77777777" w:rsidR="00504FB3" w:rsidRPr="00686370" w:rsidRDefault="00504FB3" w:rsidP="003673C7">
            <w:pPr>
              <w:spacing w:after="0" w:line="240" w:lineRule="auto"/>
              <w:rPr>
                <w:rFonts w:ascii="Times New Roman" w:eastAsia="Times New Roman" w:hAnsi="Times New Roman" w:cs="Times New Roman"/>
              </w:rPr>
            </w:pPr>
            <w:r w:rsidRPr="00686370">
              <w:rPr>
                <w:rFonts w:ascii="Times New Roman" w:eastAsia="Times New Roman" w:hAnsi="Times New Roman" w:cs="Times New Roman"/>
              </w:rPr>
              <w:t>Ano/Grau</w:t>
            </w:r>
          </w:p>
        </w:tc>
        <w:tc>
          <w:tcPr>
            <w:tcW w:w="1300" w:type="dxa"/>
            <w:tcBorders>
              <w:top w:val="nil"/>
              <w:left w:val="nil"/>
              <w:bottom w:val="single" w:sz="8" w:space="0" w:color="auto"/>
              <w:right w:val="nil"/>
            </w:tcBorders>
            <w:shd w:val="clear" w:color="auto" w:fill="auto"/>
            <w:noWrap/>
            <w:vAlign w:val="center"/>
            <w:hideMark/>
          </w:tcPr>
          <w:p w14:paraId="4B779A6C" w14:textId="77777777" w:rsidR="00504FB3" w:rsidRPr="00686370" w:rsidRDefault="00504FB3"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Articulado</w:t>
            </w:r>
          </w:p>
        </w:tc>
        <w:tc>
          <w:tcPr>
            <w:tcW w:w="1300" w:type="dxa"/>
            <w:tcBorders>
              <w:top w:val="nil"/>
              <w:left w:val="nil"/>
              <w:bottom w:val="single" w:sz="8" w:space="0" w:color="auto"/>
              <w:right w:val="nil"/>
            </w:tcBorders>
            <w:shd w:val="clear" w:color="auto" w:fill="auto"/>
            <w:noWrap/>
            <w:vAlign w:val="center"/>
            <w:hideMark/>
          </w:tcPr>
          <w:p w14:paraId="466C0E7B" w14:textId="77777777" w:rsidR="00504FB3" w:rsidRPr="00686370" w:rsidRDefault="00504FB3"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Supletivo</w:t>
            </w:r>
          </w:p>
        </w:tc>
        <w:tc>
          <w:tcPr>
            <w:tcW w:w="2560" w:type="dxa"/>
            <w:tcBorders>
              <w:top w:val="nil"/>
              <w:left w:val="nil"/>
              <w:bottom w:val="single" w:sz="8" w:space="0" w:color="auto"/>
              <w:right w:val="nil"/>
            </w:tcBorders>
            <w:shd w:val="clear" w:color="auto" w:fill="auto"/>
            <w:noWrap/>
            <w:vAlign w:val="center"/>
            <w:hideMark/>
          </w:tcPr>
          <w:p w14:paraId="3A745814" w14:textId="77777777" w:rsidR="00504FB3" w:rsidRPr="00686370" w:rsidRDefault="00504FB3"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Anulações de Matrícula</w:t>
            </w:r>
          </w:p>
        </w:tc>
        <w:tc>
          <w:tcPr>
            <w:tcW w:w="2220" w:type="dxa"/>
            <w:tcBorders>
              <w:top w:val="nil"/>
              <w:left w:val="nil"/>
              <w:bottom w:val="single" w:sz="8" w:space="0" w:color="auto"/>
              <w:right w:val="nil"/>
            </w:tcBorders>
            <w:shd w:val="clear" w:color="auto" w:fill="auto"/>
            <w:noWrap/>
            <w:vAlign w:val="center"/>
            <w:hideMark/>
          </w:tcPr>
          <w:p w14:paraId="1C63D77A" w14:textId="77777777" w:rsidR="00504FB3" w:rsidRPr="00686370" w:rsidRDefault="00504FB3"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Exclusões por Faltas</w:t>
            </w:r>
          </w:p>
        </w:tc>
      </w:tr>
      <w:tr w:rsidR="00504FB3" w:rsidRPr="00686370" w14:paraId="4BA8645D" w14:textId="77777777" w:rsidTr="003673C7">
        <w:trPr>
          <w:trHeight w:val="400"/>
          <w:jc w:val="center"/>
        </w:trPr>
        <w:tc>
          <w:tcPr>
            <w:tcW w:w="1300" w:type="dxa"/>
            <w:tcBorders>
              <w:top w:val="nil"/>
              <w:left w:val="nil"/>
              <w:bottom w:val="nil"/>
              <w:right w:val="nil"/>
            </w:tcBorders>
            <w:shd w:val="clear" w:color="auto" w:fill="auto"/>
            <w:noWrap/>
            <w:vAlign w:val="center"/>
            <w:hideMark/>
          </w:tcPr>
          <w:p w14:paraId="791AD2C7" w14:textId="77777777" w:rsidR="00504FB3" w:rsidRPr="00686370" w:rsidRDefault="00504FB3" w:rsidP="003673C7">
            <w:pPr>
              <w:spacing w:after="0" w:line="240" w:lineRule="auto"/>
              <w:rPr>
                <w:rFonts w:ascii="Times New Roman" w:eastAsia="Times New Roman" w:hAnsi="Times New Roman" w:cs="Times New Roman"/>
              </w:rPr>
            </w:pPr>
            <w:r w:rsidRPr="00686370">
              <w:rPr>
                <w:rFonts w:ascii="Times New Roman" w:eastAsia="Times New Roman" w:hAnsi="Times New Roman" w:cs="Times New Roman"/>
              </w:rPr>
              <w:t>5.º/1.º</w:t>
            </w:r>
          </w:p>
        </w:tc>
        <w:tc>
          <w:tcPr>
            <w:tcW w:w="1300" w:type="dxa"/>
            <w:tcBorders>
              <w:top w:val="nil"/>
              <w:left w:val="nil"/>
              <w:bottom w:val="nil"/>
              <w:right w:val="nil"/>
            </w:tcBorders>
            <w:shd w:val="clear" w:color="auto" w:fill="auto"/>
            <w:noWrap/>
            <w:vAlign w:val="center"/>
            <w:hideMark/>
          </w:tcPr>
          <w:p w14:paraId="15150A5E" w14:textId="0EFEDCED"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47</w:t>
            </w:r>
          </w:p>
        </w:tc>
        <w:tc>
          <w:tcPr>
            <w:tcW w:w="1300" w:type="dxa"/>
            <w:tcBorders>
              <w:top w:val="nil"/>
              <w:left w:val="nil"/>
              <w:bottom w:val="nil"/>
              <w:right w:val="nil"/>
            </w:tcBorders>
            <w:shd w:val="clear" w:color="auto" w:fill="auto"/>
            <w:noWrap/>
            <w:vAlign w:val="center"/>
            <w:hideMark/>
          </w:tcPr>
          <w:p w14:paraId="633B652E" w14:textId="35C216CD"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35</w:t>
            </w:r>
          </w:p>
        </w:tc>
        <w:tc>
          <w:tcPr>
            <w:tcW w:w="2560" w:type="dxa"/>
            <w:tcBorders>
              <w:top w:val="nil"/>
              <w:left w:val="nil"/>
              <w:bottom w:val="nil"/>
              <w:right w:val="nil"/>
            </w:tcBorders>
            <w:shd w:val="clear" w:color="auto" w:fill="auto"/>
            <w:noWrap/>
            <w:vAlign w:val="center"/>
            <w:hideMark/>
          </w:tcPr>
          <w:p w14:paraId="78A575EA" w14:textId="77777777" w:rsidR="00504FB3" w:rsidRPr="00686370"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7EA99AE6" w14:textId="77777777" w:rsidR="00504FB3" w:rsidRPr="00686370" w:rsidRDefault="00504FB3" w:rsidP="003673C7">
            <w:pPr>
              <w:spacing w:after="0" w:line="240" w:lineRule="auto"/>
              <w:jc w:val="center"/>
              <w:rPr>
                <w:rFonts w:ascii="Times New Roman" w:eastAsia="Times New Roman" w:hAnsi="Times New Roman" w:cs="Times New Roman"/>
              </w:rPr>
            </w:pPr>
          </w:p>
        </w:tc>
      </w:tr>
      <w:tr w:rsidR="00504FB3" w:rsidRPr="00686370" w14:paraId="198D33FB" w14:textId="77777777" w:rsidTr="003673C7">
        <w:trPr>
          <w:trHeight w:val="400"/>
          <w:jc w:val="center"/>
        </w:trPr>
        <w:tc>
          <w:tcPr>
            <w:tcW w:w="1300" w:type="dxa"/>
            <w:tcBorders>
              <w:top w:val="nil"/>
              <w:left w:val="nil"/>
              <w:bottom w:val="nil"/>
              <w:right w:val="nil"/>
            </w:tcBorders>
            <w:shd w:val="clear" w:color="auto" w:fill="auto"/>
            <w:noWrap/>
            <w:vAlign w:val="center"/>
            <w:hideMark/>
          </w:tcPr>
          <w:p w14:paraId="161F128A" w14:textId="77777777" w:rsidR="00504FB3" w:rsidRPr="00686370" w:rsidRDefault="00504FB3" w:rsidP="003673C7">
            <w:pPr>
              <w:spacing w:after="0" w:line="240" w:lineRule="auto"/>
              <w:rPr>
                <w:rFonts w:ascii="Times New Roman" w:eastAsia="Times New Roman" w:hAnsi="Times New Roman" w:cs="Times New Roman"/>
              </w:rPr>
            </w:pPr>
            <w:r w:rsidRPr="00686370">
              <w:rPr>
                <w:rFonts w:ascii="Times New Roman" w:eastAsia="Times New Roman" w:hAnsi="Times New Roman" w:cs="Times New Roman"/>
              </w:rPr>
              <w:t>6.º/2.º</w:t>
            </w:r>
          </w:p>
        </w:tc>
        <w:tc>
          <w:tcPr>
            <w:tcW w:w="1300" w:type="dxa"/>
            <w:tcBorders>
              <w:top w:val="nil"/>
              <w:left w:val="nil"/>
              <w:bottom w:val="nil"/>
              <w:right w:val="nil"/>
            </w:tcBorders>
            <w:shd w:val="clear" w:color="auto" w:fill="auto"/>
            <w:noWrap/>
            <w:vAlign w:val="center"/>
            <w:hideMark/>
          </w:tcPr>
          <w:p w14:paraId="4116E7F0" w14:textId="58C77AED"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56</w:t>
            </w:r>
          </w:p>
        </w:tc>
        <w:tc>
          <w:tcPr>
            <w:tcW w:w="1300" w:type="dxa"/>
            <w:tcBorders>
              <w:top w:val="nil"/>
              <w:left w:val="nil"/>
              <w:bottom w:val="nil"/>
              <w:right w:val="nil"/>
            </w:tcBorders>
            <w:shd w:val="clear" w:color="auto" w:fill="auto"/>
            <w:noWrap/>
            <w:vAlign w:val="center"/>
            <w:hideMark/>
          </w:tcPr>
          <w:p w14:paraId="26CCB7AF" w14:textId="77777777" w:rsidR="00504FB3" w:rsidRPr="00686370" w:rsidRDefault="00504FB3"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30</w:t>
            </w:r>
          </w:p>
        </w:tc>
        <w:tc>
          <w:tcPr>
            <w:tcW w:w="2560" w:type="dxa"/>
            <w:tcBorders>
              <w:top w:val="nil"/>
              <w:left w:val="nil"/>
              <w:bottom w:val="nil"/>
              <w:right w:val="nil"/>
            </w:tcBorders>
            <w:shd w:val="clear" w:color="auto" w:fill="auto"/>
            <w:noWrap/>
            <w:vAlign w:val="center"/>
            <w:hideMark/>
          </w:tcPr>
          <w:p w14:paraId="16AF71B8" w14:textId="77777777" w:rsidR="00504FB3" w:rsidRPr="00686370"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63AA5BB6" w14:textId="77777777" w:rsidR="00504FB3" w:rsidRPr="00686370" w:rsidRDefault="00504FB3" w:rsidP="003673C7">
            <w:pPr>
              <w:spacing w:after="0" w:line="240" w:lineRule="auto"/>
              <w:jc w:val="center"/>
              <w:rPr>
                <w:rFonts w:ascii="Times New Roman" w:eastAsia="Times New Roman" w:hAnsi="Times New Roman" w:cs="Times New Roman"/>
              </w:rPr>
            </w:pPr>
          </w:p>
        </w:tc>
      </w:tr>
      <w:tr w:rsidR="00504FB3" w:rsidRPr="00686370" w14:paraId="387AF885" w14:textId="77777777" w:rsidTr="003673C7">
        <w:trPr>
          <w:trHeight w:val="300"/>
          <w:jc w:val="center"/>
        </w:trPr>
        <w:tc>
          <w:tcPr>
            <w:tcW w:w="1300" w:type="dxa"/>
            <w:tcBorders>
              <w:top w:val="nil"/>
              <w:left w:val="nil"/>
              <w:bottom w:val="nil"/>
              <w:right w:val="nil"/>
            </w:tcBorders>
            <w:shd w:val="clear" w:color="auto" w:fill="auto"/>
            <w:noWrap/>
            <w:vAlign w:val="center"/>
            <w:hideMark/>
          </w:tcPr>
          <w:p w14:paraId="590FD602" w14:textId="77777777" w:rsidR="00504FB3" w:rsidRPr="00686370" w:rsidRDefault="00504FB3" w:rsidP="003673C7">
            <w:pPr>
              <w:spacing w:after="0" w:line="240" w:lineRule="auto"/>
              <w:rPr>
                <w:rFonts w:ascii="Times New Roman" w:eastAsia="Times New Roman" w:hAnsi="Times New Roman" w:cs="Times New Roman"/>
              </w:rPr>
            </w:pPr>
            <w:r w:rsidRPr="00686370">
              <w:rPr>
                <w:rFonts w:ascii="Times New Roman" w:eastAsia="Times New Roman" w:hAnsi="Times New Roman" w:cs="Times New Roman"/>
              </w:rPr>
              <w:t>7.º/3.º</w:t>
            </w:r>
          </w:p>
        </w:tc>
        <w:tc>
          <w:tcPr>
            <w:tcW w:w="1300" w:type="dxa"/>
            <w:tcBorders>
              <w:top w:val="nil"/>
              <w:left w:val="nil"/>
              <w:bottom w:val="nil"/>
              <w:right w:val="nil"/>
            </w:tcBorders>
            <w:shd w:val="clear" w:color="auto" w:fill="auto"/>
            <w:noWrap/>
            <w:vAlign w:val="center"/>
            <w:hideMark/>
          </w:tcPr>
          <w:p w14:paraId="4F9202E9" w14:textId="2B9740F6"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47</w:t>
            </w:r>
          </w:p>
        </w:tc>
        <w:tc>
          <w:tcPr>
            <w:tcW w:w="1300" w:type="dxa"/>
            <w:tcBorders>
              <w:top w:val="nil"/>
              <w:left w:val="nil"/>
              <w:bottom w:val="nil"/>
              <w:right w:val="nil"/>
            </w:tcBorders>
            <w:shd w:val="clear" w:color="auto" w:fill="auto"/>
            <w:noWrap/>
            <w:vAlign w:val="center"/>
            <w:hideMark/>
          </w:tcPr>
          <w:p w14:paraId="2F868BF9" w14:textId="22124FEB"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21</w:t>
            </w:r>
          </w:p>
        </w:tc>
        <w:tc>
          <w:tcPr>
            <w:tcW w:w="2560" w:type="dxa"/>
            <w:tcBorders>
              <w:top w:val="nil"/>
              <w:left w:val="nil"/>
              <w:bottom w:val="nil"/>
              <w:right w:val="nil"/>
            </w:tcBorders>
            <w:shd w:val="clear" w:color="auto" w:fill="auto"/>
            <w:noWrap/>
            <w:vAlign w:val="center"/>
            <w:hideMark/>
          </w:tcPr>
          <w:p w14:paraId="57B49570" w14:textId="77777777" w:rsidR="00504FB3" w:rsidRPr="00686370"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45D5DC8D" w14:textId="77777777" w:rsidR="00504FB3" w:rsidRPr="00686370" w:rsidRDefault="00504FB3" w:rsidP="003673C7">
            <w:pPr>
              <w:spacing w:after="0" w:line="240" w:lineRule="auto"/>
              <w:jc w:val="center"/>
              <w:rPr>
                <w:rFonts w:ascii="Times New Roman" w:eastAsia="Times New Roman" w:hAnsi="Times New Roman" w:cs="Times New Roman"/>
              </w:rPr>
            </w:pPr>
          </w:p>
        </w:tc>
      </w:tr>
      <w:tr w:rsidR="00504FB3" w:rsidRPr="00686370" w14:paraId="4B09E6B0" w14:textId="77777777" w:rsidTr="003673C7">
        <w:trPr>
          <w:trHeight w:val="300"/>
          <w:jc w:val="center"/>
        </w:trPr>
        <w:tc>
          <w:tcPr>
            <w:tcW w:w="1300" w:type="dxa"/>
            <w:tcBorders>
              <w:top w:val="nil"/>
              <w:left w:val="nil"/>
              <w:bottom w:val="nil"/>
              <w:right w:val="nil"/>
            </w:tcBorders>
            <w:shd w:val="clear" w:color="auto" w:fill="auto"/>
            <w:noWrap/>
            <w:vAlign w:val="center"/>
            <w:hideMark/>
          </w:tcPr>
          <w:p w14:paraId="609CE45A" w14:textId="77777777" w:rsidR="00504FB3" w:rsidRPr="00686370" w:rsidRDefault="00504FB3" w:rsidP="003673C7">
            <w:pPr>
              <w:spacing w:after="0" w:line="240" w:lineRule="auto"/>
              <w:rPr>
                <w:rFonts w:ascii="Times New Roman" w:eastAsia="Times New Roman" w:hAnsi="Times New Roman" w:cs="Times New Roman"/>
              </w:rPr>
            </w:pPr>
            <w:r w:rsidRPr="00686370">
              <w:rPr>
                <w:rFonts w:ascii="Times New Roman" w:eastAsia="Times New Roman" w:hAnsi="Times New Roman" w:cs="Times New Roman"/>
              </w:rPr>
              <w:t>8.º/4.º</w:t>
            </w:r>
          </w:p>
        </w:tc>
        <w:tc>
          <w:tcPr>
            <w:tcW w:w="1300" w:type="dxa"/>
            <w:tcBorders>
              <w:top w:val="nil"/>
              <w:left w:val="nil"/>
              <w:bottom w:val="nil"/>
              <w:right w:val="nil"/>
            </w:tcBorders>
            <w:shd w:val="clear" w:color="auto" w:fill="auto"/>
            <w:noWrap/>
            <w:vAlign w:val="center"/>
            <w:hideMark/>
          </w:tcPr>
          <w:p w14:paraId="7DF128F5" w14:textId="7F4A1533"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26</w:t>
            </w:r>
          </w:p>
        </w:tc>
        <w:tc>
          <w:tcPr>
            <w:tcW w:w="1300" w:type="dxa"/>
            <w:tcBorders>
              <w:top w:val="nil"/>
              <w:left w:val="nil"/>
              <w:bottom w:val="nil"/>
              <w:right w:val="nil"/>
            </w:tcBorders>
            <w:shd w:val="clear" w:color="auto" w:fill="auto"/>
            <w:noWrap/>
            <w:vAlign w:val="center"/>
            <w:hideMark/>
          </w:tcPr>
          <w:p w14:paraId="27BD3E29" w14:textId="0BC8111E"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26</w:t>
            </w:r>
          </w:p>
        </w:tc>
        <w:tc>
          <w:tcPr>
            <w:tcW w:w="2560" w:type="dxa"/>
            <w:tcBorders>
              <w:top w:val="nil"/>
              <w:left w:val="nil"/>
              <w:bottom w:val="nil"/>
              <w:right w:val="nil"/>
            </w:tcBorders>
            <w:shd w:val="clear" w:color="auto" w:fill="auto"/>
            <w:noWrap/>
            <w:vAlign w:val="center"/>
            <w:hideMark/>
          </w:tcPr>
          <w:p w14:paraId="220667D0" w14:textId="77777777" w:rsidR="00504FB3" w:rsidRPr="00686370"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6AC963E3" w14:textId="77777777" w:rsidR="00504FB3" w:rsidRPr="00686370" w:rsidRDefault="00504FB3" w:rsidP="003673C7">
            <w:pPr>
              <w:spacing w:after="0" w:line="240" w:lineRule="auto"/>
              <w:jc w:val="center"/>
              <w:rPr>
                <w:rFonts w:ascii="Times New Roman" w:eastAsia="Times New Roman" w:hAnsi="Times New Roman" w:cs="Times New Roman"/>
              </w:rPr>
            </w:pPr>
          </w:p>
        </w:tc>
      </w:tr>
      <w:tr w:rsidR="00504FB3" w:rsidRPr="00686370" w14:paraId="49D2A3AE" w14:textId="77777777" w:rsidTr="003673C7">
        <w:trPr>
          <w:trHeight w:val="320"/>
          <w:jc w:val="center"/>
        </w:trPr>
        <w:tc>
          <w:tcPr>
            <w:tcW w:w="1300" w:type="dxa"/>
            <w:tcBorders>
              <w:top w:val="nil"/>
              <w:left w:val="nil"/>
              <w:bottom w:val="single" w:sz="8" w:space="0" w:color="auto"/>
              <w:right w:val="nil"/>
            </w:tcBorders>
            <w:shd w:val="clear" w:color="auto" w:fill="auto"/>
            <w:noWrap/>
            <w:vAlign w:val="center"/>
            <w:hideMark/>
          </w:tcPr>
          <w:p w14:paraId="55E3C514" w14:textId="136C6CC6" w:rsidR="00504FB3" w:rsidRPr="00686370" w:rsidRDefault="00234193" w:rsidP="003673C7">
            <w:pPr>
              <w:spacing w:after="0" w:line="240" w:lineRule="auto"/>
              <w:rPr>
                <w:rFonts w:ascii="Times New Roman" w:eastAsia="Times New Roman" w:hAnsi="Times New Roman" w:cs="Times New Roman"/>
              </w:rPr>
            </w:pPr>
            <w:r>
              <w:rPr>
                <w:rFonts w:ascii="Times New Roman" w:eastAsia="Times New Roman" w:hAnsi="Times New Roman" w:cs="Times New Roman"/>
              </w:rPr>
              <w:t>9.º/5</w:t>
            </w:r>
            <w:r w:rsidR="00504FB3" w:rsidRPr="00686370">
              <w:rPr>
                <w:rFonts w:ascii="Times New Roman" w:eastAsia="Times New Roman" w:hAnsi="Times New Roman" w:cs="Times New Roman"/>
              </w:rPr>
              <w:t>.º</w:t>
            </w:r>
          </w:p>
        </w:tc>
        <w:tc>
          <w:tcPr>
            <w:tcW w:w="1300" w:type="dxa"/>
            <w:tcBorders>
              <w:top w:val="nil"/>
              <w:left w:val="nil"/>
              <w:bottom w:val="single" w:sz="8" w:space="0" w:color="auto"/>
              <w:right w:val="nil"/>
            </w:tcBorders>
            <w:shd w:val="clear" w:color="auto" w:fill="auto"/>
            <w:noWrap/>
            <w:vAlign w:val="center"/>
            <w:hideMark/>
          </w:tcPr>
          <w:p w14:paraId="1E0C739F" w14:textId="51891336"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41</w:t>
            </w:r>
          </w:p>
        </w:tc>
        <w:tc>
          <w:tcPr>
            <w:tcW w:w="1300" w:type="dxa"/>
            <w:tcBorders>
              <w:top w:val="nil"/>
              <w:left w:val="nil"/>
              <w:bottom w:val="single" w:sz="8" w:space="0" w:color="auto"/>
              <w:right w:val="nil"/>
            </w:tcBorders>
            <w:shd w:val="clear" w:color="auto" w:fill="auto"/>
            <w:noWrap/>
            <w:vAlign w:val="center"/>
            <w:hideMark/>
          </w:tcPr>
          <w:p w14:paraId="5EBC6F0E" w14:textId="74181BCD" w:rsidR="00504FB3" w:rsidRPr="00686370" w:rsidRDefault="00D71B49" w:rsidP="003673C7">
            <w:pPr>
              <w:spacing w:after="0" w:line="240" w:lineRule="auto"/>
              <w:jc w:val="center"/>
              <w:rPr>
                <w:rFonts w:ascii="Times New Roman" w:eastAsia="Times New Roman" w:hAnsi="Times New Roman" w:cs="Times New Roman"/>
              </w:rPr>
            </w:pPr>
            <w:r w:rsidRPr="00686370">
              <w:rPr>
                <w:rFonts w:ascii="Times New Roman" w:eastAsia="Times New Roman" w:hAnsi="Times New Roman" w:cs="Times New Roman"/>
              </w:rPr>
              <w:t>23</w:t>
            </w:r>
          </w:p>
        </w:tc>
        <w:tc>
          <w:tcPr>
            <w:tcW w:w="2560" w:type="dxa"/>
            <w:tcBorders>
              <w:top w:val="nil"/>
              <w:left w:val="nil"/>
              <w:bottom w:val="single" w:sz="8" w:space="0" w:color="auto"/>
              <w:right w:val="nil"/>
            </w:tcBorders>
            <w:shd w:val="clear" w:color="auto" w:fill="auto"/>
            <w:noWrap/>
            <w:vAlign w:val="center"/>
            <w:hideMark/>
          </w:tcPr>
          <w:p w14:paraId="7DFD532F" w14:textId="77777777" w:rsidR="00504FB3" w:rsidRPr="00686370"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single" w:sz="8" w:space="0" w:color="auto"/>
              <w:right w:val="nil"/>
            </w:tcBorders>
            <w:shd w:val="clear" w:color="auto" w:fill="auto"/>
            <w:noWrap/>
            <w:vAlign w:val="center"/>
            <w:hideMark/>
          </w:tcPr>
          <w:p w14:paraId="7A6D2FE0" w14:textId="77777777" w:rsidR="00504FB3" w:rsidRPr="00686370" w:rsidRDefault="00504FB3" w:rsidP="003673C7">
            <w:pPr>
              <w:spacing w:after="0" w:line="240" w:lineRule="auto"/>
              <w:jc w:val="center"/>
              <w:rPr>
                <w:rFonts w:ascii="Times New Roman" w:eastAsia="Times New Roman" w:hAnsi="Times New Roman" w:cs="Times New Roman"/>
              </w:rPr>
            </w:pPr>
          </w:p>
        </w:tc>
      </w:tr>
    </w:tbl>
    <w:p w14:paraId="636397E0" w14:textId="0DD586F8" w:rsidR="00BF266A" w:rsidRPr="002928FE" w:rsidRDefault="00BF266A" w:rsidP="00BF266A">
      <w:pPr>
        <w:widowControl w:val="0"/>
        <w:spacing w:after="0" w:line="240" w:lineRule="auto"/>
        <w:ind w:left="709" w:right="707"/>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Tabela 3 – Número de alunos</w:t>
      </w:r>
      <w:r w:rsidR="00234193">
        <w:rPr>
          <w:rFonts w:ascii="Times New Roman" w:eastAsia="Times New Roman" w:hAnsi="Times New Roman" w:cs="Times New Roman"/>
          <w:b/>
          <w:kern w:val="10"/>
          <w:sz w:val="20"/>
          <w:szCs w:val="20"/>
          <w:lang w:eastAsia="pt-PT"/>
        </w:rPr>
        <w:t xml:space="preserve"> se inscreveram na </w:t>
      </w:r>
      <w:r w:rsidR="00234193" w:rsidRPr="00234193">
        <w:rPr>
          <w:rFonts w:ascii="Times New Roman" w:eastAsia="Times New Roman" w:hAnsi="Times New Roman" w:cs="Times New Roman"/>
          <w:b/>
          <w:kern w:val="10"/>
          <w:sz w:val="20"/>
          <w:szCs w:val="20"/>
          <w:lang w:eastAsia="pt-PT"/>
        </w:rPr>
        <w:t>EACMCGA</w:t>
      </w:r>
      <w:r w:rsidR="00E45624" w:rsidRPr="00234193">
        <w:rPr>
          <w:rFonts w:ascii="Times New Roman" w:eastAsia="Times New Roman" w:hAnsi="Times New Roman" w:cs="Times New Roman"/>
          <w:b/>
          <w:kern w:val="10"/>
          <w:sz w:val="20"/>
          <w:szCs w:val="20"/>
          <w:lang w:eastAsia="pt-PT"/>
        </w:rPr>
        <w:t xml:space="preserve"> </w:t>
      </w:r>
      <w:r w:rsidR="00E45624" w:rsidRPr="002928FE">
        <w:rPr>
          <w:rFonts w:ascii="Times New Roman" w:eastAsia="Times New Roman" w:hAnsi="Times New Roman" w:cs="Times New Roman"/>
          <w:b/>
          <w:kern w:val="10"/>
          <w:sz w:val="20"/>
          <w:szCs w:val="20"/>
          <w:lang w:eastAsia="pt-PT"/>
        </w:rPr>
        <w:t>em 2016/17</w:t>
      </w:r>
      <w:r w:rsidRPr="002928FE">
        <w:rPr>
          <w:rFonts w:ascii="Times New Roman" w:eastAsia="Times New Roman" w:hAnsi="Times New Roman" w:cs="Times New Roman"/>
          <w:b/>
          <w:kern w:val="10"/>
          <w:sz w:val="20"/>
          <w:szCs w:val="20"/>
          <w:lang w:eastAsia="pt-PT"/>
        </w:rPr>
        <w:t xml:space="preserve">, no curso básico, por regime e grau de frequência. </w:t>
      </w:r>
    </w:p>
    <w:p w14:paraId="7EC65F63"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p w14:paraId="1B465234" w14:textId="58411CF7" w:rsidR="00BF266A" w:rsidRPr="00E60092" w:rsidRDefault="00BF266A" w:rsidP="00BF266A">
      <w:pPr>
        <w:widowControl w:val="0"/>
        <w:spacing w:after="0" w:line="360" w:lineRule="auto"/>
        <w:jc w:val="both"/>
        <w:rPr>
          <w:rFonts w:ascii="Times New Roman" w:eastAsia="Times New Roman" w:hAnsi="Times New Roman" w:cs="Times New Roman"/>
          <w:kern w:val="10"/>
          <w:lang w:eastAsia="pt-PT"/>
        </w:rPr>
      </w:pPr>
      <w:r w:rsidRPr="00E60092">
        <w:rPr>
          <w:rFonts w:ascii="Times New Roman" w:eastAsia="Times New Roman" w:hAnsi="Times New Roman" w:cs="Times New Roman"/>
          <w:kern w:val="10"/>
          <w:lang w:eastAsia="pt-PT"/>
        </w:rPr>
        <w:t xml:space="preserve">Da análise da Tabela 3 verifica-se que </w:t>
      </w:r>
      <w:r w:rsidR="00D4583B" w:rsidRPr="00E60092">
        <w:rPr>
          <w:rFonts w:ascii="Times New Roman" w:eastAsia="Times New Roman" w:hAnsi="Times New Roman" w:cs="Times New Roman"/>
          <w:kern w:val="10"/>
          <w:lang w:eastAsia="pt-PT"/>
        </w:rPr>
        <w:t>2</w:t>
      </w:r>
      <w:r w:rsidR="00A65098" w:rsidRPr="00E60092">
        <w:rPr>
          <w:rFonts w:ascii="Times New Roman" w:eastAsia="Times New Roman" w:hAnsi="Times New Roman" w:cs="Times New Roman"/>
          <w:kern w:val="10"/>
          <w:lang w:eastAsia="pt-PT"/>
        </w:rPr>
        <w:t>17</w:t>
      </w:r>
      <w:r w:rsidRPr="00E60092">
        <w:rPr>
          <w:rFonts w:ascii="Times New Roman" w:eastAsia="Times New Roman" w:hAnsi="Times New Roman" w:cs="Times New Roman"/>
          <w:kern w:val="10"/>
          <w:lang w:eastAsia="pt-PT"/>
        </w:rPr>
        <w:t xml:space="preserve"> alunos frequenta</w:t>
      </w:r>
      <w:r w:rsidR="008D7FBB" w:rsidRPr="00E60092">
        <w:rPr>
          <w:rFonts w:ascii="Times New Roman" w:eastAsia="Times New Roman" w:hAnsi="Times New Roman" w:cs="Times New Roman"/>
          <w:kern w:val="10"/>
          <w:lang w:eastAsia="pt-PT"/>
        </w:rPr>
        <w:t>m</w:t>
      </w:r>
      <w:r w:rsidR="00D4583B" w:rsidRPr="00E60092">
        <w:rPr>
          <w:rFonts w:ascii="Times New Roman" w:eastAsia="Times New Roman" w:hAnsi="Times New Roman" w:cs="Times New Roman"/>
          <w:kern w:val="10"/>
          <w:lang w:eastAsia="pt-PT"/>
        </w:rPr>
        <w:t xml:space="preserve"> o regime articulado e </w:t>
      </w:r>
      <w:r w:rsidR="00A65098" w:rsidRPr="00E60092">
        <w:rPr>
          <w:rFonts w:ascii="Times New Roman" w:eastAsia="Times New Roman" w:hAnsi="Times New Roman" w:cs="Times New Roman"/>
          <w:kern w:val="10"/>
          <w:lang w:eastAsia="pt-PT"/>
        </w:rPr>
        <w:t>135</w:t>
      </w:r>
      <w:r w:rsidRPr="00E60092">
        <w:rPr>
          <w:rFonts w:ascii="Times New Roman" w:eastAsia="Times New Roman" w:hAnsi="Times New Roman" w:cs="Times New Roman"/>
          <w:kern w:val="10"/>
          <w:lang w:eastAsia="pt-PT"/>
        </w:rPr>
        <w:t xml:space="preserve"> matricularam-se em regime supletivo, </w:t>
      </w:r>
      <w:r w:rsidR="00A65098" w:rsidRPr="00E60092">
        <w:rPr>
          <w:rFonts w:ascii="Times New Roman" w:eastAsia="Times New Roman" w:hAnsi="Times New Roman" w:cs="Times New Roman"/>
          <w:kern w:val="10"/>
          <w:lang w:eastAsia="pt-PT"/>
        </w:rPr>
        <w:t>61,5% e 38,5</w:t>
      </w:r>
      <w:r w:rsidRPr="00E60092">
        <w:rPr>
          <w:rFonts w:ascii="Times New Roman" w:eastAsia="Times New Roman" w:hAnsi="Times New Roman" w:cs="Times New Roman"/>
          <w:kern w:val="10"/>
          <w:lang w:eastAsia="pt-PT"/>
        </w:rPr>
        <w:t>% respetivamente</w:t>
      </w:r>
      <w:r w:rsidR="00D4583B" w:rsidRPr="00E60092">
        <w:rPr>
          <w:rFonts w:ascii="Times New Roman" w:eastAsia="Times New Roman" w:hAnsi="Times New Roman" w:cs="Times New Roman"/>
          <w:kern w:val="10"/>
          <w:lang w:eastAsia="pt-PT"/>
        </w:rPr>
        <w:t xml:space="preserve"> (e</w:t>
      </w:r>
      <w:r w:rsidR="00A65098" w:rsidRPr="00E60092">
        <w:rPr>
          <w:rFonts w:ascii="Times New Roman" w:eastAsia="Times New Roman" w:hAnsi="Times New Roman" w:cs="Times New Roman"/>
          <w:kern w:val="10"/>
          <w:lang w:eastAsia="pt-PT"/>
        </w:rPr>
        <w:t>m 2016/17 a percentagem foi 59,7% e 40,3</w:t>
      </w:r>
      <w:r w:rsidR="00D4583B" w:rsidRPr="00E60092">
        <w:rPr>
          <w:rFonts w:ascii="Times New Roman" w:eastAsia="Times New Roman" w:hAnsi="Times New Roman" w:cs="Times New Roman"/>
          <w:kern w:val="10"/>
          <w:lang w:eastAsia="pt-PT"/>
        </w:rPr>
        <w:t>%)</w:t>
      </w:r>
      <w:r w:rsidRPr="00E60092">
        <w:rPr>
          <w:rFonts w:ascii="Times New Roman" w:eastAsia="Times New Roman" w:hAnsi="Times New Roman" w:cs="Times New Roman"/>
          <w:kern w:val="10"/>
          <w:lang w:eastAsia="pt-PT"/>
        </w:rPr>
        <w:t xml:space="preserve">. </w:t>
      </w:r>
    </w:p>
    <w:p w14:paraId="73CC4478" w14:textId="77777777" w:rsidR="00BF266A" w:rsidRPr="00E60092" w:rsidRDefault="00BF266A" w:rsidP="00BF266A">
      <w:pPr>
        <w:widowControl w:val="0"/>
        <w:spacing w:after="0" w:line="360" w:lineRule="auto"/>
        <w:jc w:val="both"/>
        <w:rPr>
          <w:rFonts w:ascii="Times New Roman" w:eastAsia="Times New Roman" w:hAnsi="Times New Roman" w:cs="Times New Roman"/>
          <w:kern w:val="10"/>
          <w:lang w:eastAsia="pt-PT"/>
        </w:rPr>
      </w:pPr>
      <w:r w:rsidRPr="00E60092">
        <w:rPr>
          <w:rFonts w:ascii="Times New Roman" w:eastAsia="Times New Roman" w:hAnsi="Times New Roman" w:cs="Times New Roman"/>
          <w:kern w:val="10"/>
          <w:lang w:eastAsia="pt-PT"/>
        </w:rPr>
        <w:t>O plano de estudos do curso básico foi o constante na Portaria 225/2012, de 30 de julho, cujas disciplinas e carga horária podem ser consultadas na Tabela 4.</w:t>
      </w:r>
    </w:p>
    <w:p w14:paraId="7E6B968B"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2123"/>
        <w:gridCol w:w="1713"/>
        <w:gridCol w:w="2294"/>
        <w:gridCol w:w="2447"/>
      </w:tblGrid>
      <w:tr w:rsidR="00BF266A" w:rsidRPr="002928FE" w14:paraId="69DD29E7"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07B4285" w14:textId="77777777" w:rsidR="00BF266A" w:rsidRPr="002928FE" w:rsidRDefault="00BF266A" w:rsidP="009D7826">
            <w:pPr>
              <w:spacing w:after="0" w:line="240" w:lineRule="auto"/>
              <w:rPr>
                <w:rFonts w:ascii="Times New Roman" w:eastAsia="Times New Roman" w:hAnsi="Times New Roman" w:cs="Times New Roman"/>
                <w:b/>
                <w:bCs/>
                <w:color w:val="000000"/>
              </w:rPr>
            </w:pPr>
            <w:r w:rsidRPr="002928FE">
              <w:rPr>
                <w:rFonts w:ascii="Times New Roman" w:eastAsia="Times New Roman" w:hAnsi="Times New Roman" w:cs="Times New Roman"/>
                <w:b/>
                <w:bCs/>
                <w:color w:val="000000"/>
              </w:rPr>
              <w:t>Básico</w:t>
            </w:r>
          </w:p>
        </w:tc>
        <w:tc>
          <w:tcPr>
            <w:tcW w:w="0" w:type="auto"/>
            <w:gridSpan w:val="3"/>
            <w:tcBorders>
              <w:top w:val="nil"/>
              <w:left w:val="nil"/>
              <w:bottom w:val="single" w:sz="8" w:space="0" w:color="auto"/>
              <w:right w:val="nil"/>
            </w:tcBorders>
            <w:shd w:val="clear" w:color="auto" w:fill="auto"/>
            <w:noWrap/>
            <w:vAlign w:val="center"/>
            <w:hideMark/>
          </w:tcPr>
          <w:p w14:paraId="13B38AB6" w14:textId="77777777" w:rsidR="00BF266A" w:rsidRPr="002928FE" w:rsidRDefault="00BF266A" w:rsidP="009D7826">
            <w:pPr>
              <w:spacing w:after="0" w:line="240" w:lineRule="auto"/>
              <w:jc w:val="center"/>
              <w:rPr>
                <w:rFonts w:ascii="Times New Roman" w:eastAsia="Times New Roman" w:hAnsi="Times New Roman" w:cs="Times New Roman"/>
                <w:b/>
                <w:bCs/>
                <w:color w:val="000000"/>
              </w:rPr>
            </w:pPr>
            <w:r w:rsidRPr="002928FE">
              <w:rPr>
                <w:rFonts w:ascii="Times New Roman" w:eastAsia="Times New Roman" w:hAnsi="Times New Roman" w:cs="Times New Roman"/>
                <w:b/>
                <w:bCs/>
                <w:color w:val="000000"/>
              </w:rPr>
              <w:t>Disciplinas</w:t>
            </w:r>
          </w:p>
        </w:tc>
      </w:tr>
      <w:tr w:rsidR="00BF266A" w:rsidRPr="002928FE" w14:paraId="58055718"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649D7AB0" w14:textId="77777777" w:rsidR="00BF266A" w:rsidRPr="002928FE" w:rsidRDefault="00BF266A" w:rsidP="009D7826">
            <w:pPr>
              <w:spacing w:after="0" w:line="240" w:lineRule="auto"/>
              <w:rPr>
                <w:rFonts w:ascii="Times New Roman" w:eastAsia="Times New Roman" w:hAnsi="Times New Roman" w:cs="Times New Roman"/>
                <w:color w:val="000000"/>
              </w:rPr>
            </w:pPr>
            <w:r w:rsidRPr="002928FE">
              <w:rPr>
                <w:rFonts w:ascii="Times New Roman" w:eastAsia="Times New Roman" w:hAnsi="Times New Roman" w:cs="Times New Roman"/>
                <w:color w:val="000000"/>
              </w:rPr>
              <w:t>Curso de Instrumento</w:t>
            </w:r>
          </w:p>
        </w:tc>
        <w:tc>
          <w:tcPr>
            <w:tcW w:w="0" w:type="auto"/>
            <w:tcBorders>
              <w:top w:val="nil"/>
              <w:left w:val="nil"/>
              <w:bottom w:val="single" w:sz="8" w:space="0" w:color="auto"/>
              <w:right w:val="nil"/>
            </w:tcBorders>
            <w:shd w:val="clear" w:color="auto" w:fill="auto"/>
            <w:noWrap/>
            <w:vAlign w:val="center"/>
            <w:hideMark/>
          </w:tcPr>
          <w:p w14:paraId="0878AC86"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Instrumento (2tl)</w:t>
            </w:r>
          </w:p>
        </w:tc>
        <w:tc>
          <w:tcPr>
            <w:tcW w:w="0" w:type="auto"/>
            <w:tcBorders>
              <w:top w:val="nil"/>
              <w:left w:val="nil"/>
              <w:bottom w:val="single" w:sz="8" w:space="0" w:color="auto"/>
              <w:right w:val="nil"/>
            </w:tcBorders>
            <w:shd w:val="clear" w:color="auto" w:fill="auto"/>
            <w:noWrap/>
            <w:vAlign w:val="center"/>
            <w:hideMark/>
          </w:tcPr>
          <w:p w14:paraId="187F4A74"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Formação Musical (2tl)</w:t>
            </w:r>
          </w:p>
        </w:tc>
        <w:tc>
          <w:tcPr>
            <w:tcW w:w="0" w:type="auto"/>
            <w:tcBorders>
              <w:top w:val="nil"/>
              <w:left w:val="nil"/>
              <w:bottom w:val="single" w:sz="8" w:space="0" w:color="auto"/>
              <w:right w:val="nil"/>
            </w:tcBorders>
            <w:shd w:val="clear" w:color="auto" w:fill="auto"/>
            <w:noWrap/>
            <w:vAlign w:val="center"/>
            <w:hideMark/>
          </w:tcPr>
          <w:p w14:paraId="6657F956"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Classes de Conjunto (3tl)</w:t>
            </w:r>
          </w:p>
        </w:tc>
      </w:tr>
    </w:tbl>
    <w:p w14:paraId="5A6DB659" w14:textId="61CD28E8" w:rsidR="00BF266A" w:rsidRPr="00234193" w:rsidRDefault="00BF266A" w:rsidP="00234193">
      <w:pPr>
        <w:widowControl w:val="0"/>
        <w:spacing w:after="0" w:line="360" w:lineRule="auto"/>
        <w:ind w:left="851"/>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Tabela 4 – Disciplinas e cargas horárias do nível básico.</w:t>
      </w:r>
    </w:p>
    <w:p w14:paraId="3DF9622D"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p w14:paraId="23383D21" w14:textId="27D4D12D"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 xml:space="preserve">O nível secundário </w:t>
      </w:r>
      <w:r w:rsidR="008D7FBB" w:rsidRPr="002928FE">
        <w:rPr>
          <w:rFonts w:ascii="Times New Roman" w:eastAsia="Times New Roman" w:hAnsi="Times New Roman" w:cs="Times New Roman"/>
          <w:kern w:val="10"/>
          <w:lang w:eastAsia="pt-PT"/>
        </w:rPr>
        <w:t>continua,</w:t>
      </w:r>
      <w:r w:rsidRPr="002928FE">
        <w:rPr>
          <w:rFonts w:ascii="Times New Roman" w:eastAsia="Times New Roman" w:hAnsi="Times New Roman" w:cs="Times New Roman"/>
          <w:kern w:val="10"/>
          <w:lang w:eastAsia="pt-PT"/>
        </w:rPr>
        <w:t xml:space="preserve"> também</w:t>
      </w:r>
      <w:r w:rsidR="008D7FBB" w:rsidRPr="002928FE">
        <w:rPr>
          <w:rFonts w:ascii="Times New Roman" w:eastAsia="Times New Roman" w:hAnsi="Times New Roman" w:cs="Times New Roman"/>
          <w:kern w:val="10"/>
          <w:lang w:eastAsia="pt-PT"/>
        </w:rPr>
        <w:t>,</w:t>
      </w:r>
      <w:r w:rsidRPr="002928FE">
        <w:rPr>
          <w:rFonts w:ascii="Times New Roman" w:eastAsia="Times New Roman" w:hAnsi="Times New Roman" w:cs="Times New Roman"/>
          <w:kern w:val="10"/>
          <w:lang w:eastAsia="pt-PT"/>
        </w:rPr>
        <w:t xml:space="preserve"> dividido em dois regimes, o articulado e o supletivo. </w:t>
      </w:r>
    </w:p>
    <w:p w14:paraId="3F8DDA3A" w14:textId="7B8DED6C" w:rsidR="00BF266A" w:rsidRPr="002928FE" w:rsidRDefault="00234193"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Para este nível a </w:t>
      </w:r>
      <w:r w:rsidRPr="00D21E90">
        <w:rPr>
          <w:rFonts w:ascii="Times New Roman" w:eastAsia="Times New Roman" w:hAnsi="Times New Roman" w:cs="Times New Roman"/>
          <w:kern w:val="10"/>
          <w:lang w:eastAsia="pt-PT"/>
        </w:rPr>
        <w:t>EACMCGA</w:t>
      </w:r>
      <w:r w:rsidRPr="002928FE">
        <w:rPr>
          <w:rFonts w:ascii="Times New Roman" w:eastAsia="Times New Roman" w:hAnsi="Times New Roman" w:cs="Times New Roman"/>
          <w:kern w:val="10"/>
          <w:lang w:eastAsia="pt-PT"/>
        </w:rPr>
        <w:t xml:space="preserve"> </w:t>
      </w:r>
      <w:r w:rsidR="00BF266A" w:rsidRPr="002928FE">
        <w:rPr>
          <w:rFonts w:ascii="Times New Roman" w:eastAsia="Times New Roman" w:hAnsi="Times New Roman" w:cs="Times New Roman"/>
          <w:kern w:val="10"/>
          <w:lang w:eastAsia="pt-PT"/>
        </w:rPr>
        <w:t>oferece em 201</w:t>
      </w:r>
      <w:r w:rsidR="00DB45BC" w:rsidRPr="002928FE">
        <w:rPr>
          <w:rFonts w:ascii="Times New Roman" w:eastAsia="Times New Roman" w:hAnsi="Times New Roman" w:cs="Times New Roman"/>
          <w:kern w:val="10"/>
          <w:lang w:eastAsia="pt-PT"/>
        </w:rPr>
        <w:t>6/17</w:t>
      </w:r>
      <w:r w:rsidR="00BF266A" w:rsidRPr="002928FE">
        <w:rPr>
          <w:rFonts w:ascii="Times New Roman" w:eastAsia="Times New Roman" w:hAnsi="Times New Roman" w:cs="Times New Roman"/>
          <w:kern w:val="10"/>
          <w:lang w:eastAsia="pt-PT"/>
        </w:rPr>
        <w:t xml:space="preserve"> três cursos</w:t>
      </w:r>
      <w:r w:rsidR="00DB45BC" w:rsidRPr="002928FE">
        <w:rPr>
          <w:rFonts w:ascii="Times New Roman" w:eastAsia="Times New Roman" w:hAnsi="Times New Roman" w:cs="Times New Roman"/>
          <w:kern w:val="10"/>
          <w:lang w:eastAsia="pt-PT"/>
        </w:rPr>
        <w:t>: o</w:t>
      </w:r>
      <w:r>
        <w:rPr>
          <w:rFonts w:ascii="Times New Roman" w:eastAsia="Times New Roman" w:hAnsi="Times New Roman" w:cs="Times New Roman"/>
          <w:kern w:val="10"/>
          <w:lang w:eastAsia="pt-PT"/>
        </w:rPr>
        <w:t xml:space="preserve"> curso secundário de I</w:t>
      </w:r>
      <w:r w:rsidR="00BF266A" w:rsidRPr="002928FE">
        <w:rPr>
          <w:rFonts w:ascii="Times New Roman" w:eastAsia="Times New Roman" w:hAnsi="Times New Roman" w:cs="Times New Roman"/>
          <w:kern w:val="10"/>
          <w:lang w:eastAsia="pt-PT"/>
        </w:rPr>
        <w:t>nstrumento (variantes clássico e jazz), curso secundário de Formação Musical e curso secundário de Canto.</w:t>
      </w:r>
    </w:p>
    <w:p w14:paraId="3FF9C899" w14:textId="2383A43B"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As disciplinas do plano de estudos variam em função do curso e podem ser consultadas na legislação em vigor, designadamente a Porta</w:t>
      </w:r>
      <w:r w:rsidR="00DB45BC" w:rsidRPr="002928FE">
        <w:rPr>
          <w:rFonts w:ascii="Times New Roman" w:eastAsia="Times New Roman" w:hAnsi="Times New Roman" w:cs="Times New Roman"/>
          <w:kern w:val="10"/>
          <w:lang w:eastAsia="pt-PT"/>
        </w:rPr>
        <w:t xml:space="preserve">ria 243-B/2012, de 13 de agosto, com as respetivas </w:t>
      </w:r>
      <w:r w:rsidR="000E1027">
        <w:rPr>
          <w:rFonts w:ascii="Times New Roman" w:eastAsia="Times New Roman" w:hAnsi="Times New Roman" w:cs="Times New Roman"/>
          <w:kern w:val="10"/>
          <w:lang w:eastAsia="pt-PT"/>
        </w:rPr>
        <w:t>a</w:t>
      </w:r>
      <w:r w:rsidR="00234193">
        <w:rPr>
          <w:rFonts w:ascii="Times New Roman" w:eastAsia="Times New Roman" w:hAnsi="Times New Roman" w:cs="Times New Roman"/>
          <w:kern w:val="10"/>
          <w:lang w:eastAsia="pt-PT"/>
        </w:rPr>
        <w:t>tualizações.</w:t>
      </w:r>
      <w:r w:rsidRPr="002928FE">
        <w:rPr>
          <w:rFonts w:ascii="Times New Roman" w:eastAsia="Times New Roman" w:hAnsi="Times New Roman" w:cs="Times New Roman"/>
          <w:kern w:val="10"/>
          <w:lang w:eastAsia="pt-PT"/>
        </w:rPr>
        <w:t xml:space="preserve"> O número de alunos por regime e ano/grau</w:t>
      </w:r>
      <w:r w:rsidR="00DB45BC" w:rsidRPr="002928FE">
        <w:rPr>
          <w:rFonts w:ascii="Times New Roman" w:eastAsia="Times New Roman" w:hAnsi="Times New Roman" w:cs="Times New Roman"/>
          <w:kern w:val="10"/>
          <w:lang w:eastAsia="pt-PT"/>
        </w:rPr>
        <w:t>, do curso secundário,</w:t>
      </w:r>
      <w:r w:rsidRPr="002928FE">
        <w:rPr>
          <w:rFonts w:ascii="Times New Roman" w:eastAsia="Times New Roman" w:hAnsi="Times New Roman" w:cs="Times New Roman"/>
          <w:kern w:val="10"/>
          <w:lang w:eastAsia="pt-PT"/>
        </w:rPr>
        <w:t xml:space="preserve"> pode ser consultado na Tabela 5.</w:t>
      </w:r>
    </w:p>
    <w:p w14:paraId="6C917424"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Look w:val="04A0" w:firstRow="1" w:lastRow="0" w:firstColumn="1" w:lastColumn="0" w:noHBand="0" w:noVBand="1"/>
      </w:tblPr>
      <w:tblGrid>
        <w:gridCol w:w="1096"/>
        <w:gridCol w:w="1157"/>
        <w:gridCol w:w="1060"/>
        <w:gridCol w:w="2318"/>
        <w:gridCol w:w="2037"/>
      </w:tblGrid>
      <w:tr w:rsidR="00504FB3" w:rsidRPr="002928FE" w14:paraId="66A7AB96" w14:textId="77777777" w:rsidTr="003673C7">
        <w:trPr>
          <w:trHeight w:val="320"/>
          <w:jc w:val="center"/>
        </w:trPr>
        <w:tc>
          <w:tcPr>
            <w:tcW w:w="0" w:type="auto"/>
            <w:tcBorders>
              <w:top w:val="nil"/>
              <w:left w:val="nil"/>
              <w:bottom w:val="single" w:sz="8" w:space="0" w:color="auto"/>
              <w:right w:val="nil"/>
            </w:tcBorders>
            <w:shd w:val="clear" w:color="auto" w:fill="auto"/>
            <w:noWrap/>
            <w:vAlign w:val="center"/>
            <w:hideMark/>
          </w:tcPr>
          <w:p w14:paraId="088BD69A" w14:textId="77777777" w:rsidR="00504FB3" w:rsidRPr="002928FE" w:rsidRDefault="00504FB3" w:rsidP="003673C7">
            <w:pPr>
              <w:spacing w:after="0" w:line="240" w:lineRule="auto"/>
              <w:rPr>
                <w:rFonts w:ascii="Times New Roman" w:eastAsia="Times New Roman" w:hAnsi="Times New Roman" w:cs="Times New Roman"/>
              </w:rPr>
            </w:pPr>
            <w:r w:rsidRPr="002928FE">
              <w:rPr>
                <w:rFonts w:ascii="Times New Roman" w:eastAsia="Times New Roman" w:hAnsi="Times New Roman" w:cs="Times New Roman"/>
              </w:rPr>
              <w:t>Ano/Grau</w:t>
            </w:r>
          </w:p>
        </w:tc>
        <w:tc>
          <w:tcPr>
            <w:tcW w:w="0" w:type="auto"/>
            <w:tcBorders>
              <w:top w:val="nil"/>
              <w:left w:val="nil"/>
              <w:bottom w:val="single" w:sz="8" w:space="0" w:color="auto"/>
              <w:right w:val="nil"/>
            </w:tcBorders>
            <w:shd w:val="clear" w:color="auto" w:fill="auto"/>
            <w:noWrap/>
            <w:vAlign w:val="center"/>
            <w:hideMark/>
          </w:tcPr>
          <w:p w14:paraId="77B47CA7" w14:textId="77777777" w:rsidR="00504FB3" w:rsidRPr="002928FE" w:rsidRDefault="00504FB3" w:rsidP="003673C7">
            <w:pPr>
              <w:spacing w:after="0" w:line="240" w:lineRule="auto"/>
              <w:jc w:val="center"/>
              <w:rPr>
                <w:rFonts w:ascii="Times New Roman" w:eastAsia="Times New Roman" w:hAnsi="Times New Roman" w:cs="Times New Roman"/>
              </w:rPr>
            </w:pPr>
            <w:r w:rsidRPr="002928FE">
              <w:rPr>
                <w:rFonts w:ascii="Times New Roman" w:eastAsia="Times New Roman" w:hAnsi="Times New Roman" w:cs="Times New Roman"/>
              </w:rPr>
              <w:t>Articulado</w:t>
            </w:r>
          </w:p>
        </w:tc>
        <w:tc>
          <w:tcPr>
            <w:tcW w:w="0" w:type="auto"/>
            <w:tcBorders>
              <w:top w:val="nil"/>
              <w:left w:val="nil"/>
              <w:bottom w:val="single" w:sz="8" w:space="0" w:color="auto"/>
              <w:right w:val="nil"/>
            </w:tcBorders>
            <w:shd w:val="clear" w:color="auto" w:fill="auto"/>
            <w:noWrap/>
            <w:vAlign w:val="center"/>
            <w:hideMark/>
          </w:tcPr>
          <w:p w14:paraId="621F0109" w14:textId="77777777" w:rsidR="00504FB3" w:rsidRPr="002928FE" w:rsidRDefault="00504FB3" w:rsidP="003673C7">
            <w:pPr>
              <w:spacing w:after="0" w:line="240" w:lineRule="auto"/>
              <w:jc w:val="center"/>
              <w:rPr>
                <w:rFonts w:ascii="Times New Roman" w:eastAsia="Times New Roman" w:hAnsi="Times New Roman" w:cs="Times New Roman"/>
              </w:rPr>
            </w:pPr>
            <w:r w:rsidRPr="002928FE">
              <w:rPr>
                <w:rFonts w:ascii="Times New Roman" w:eastAsia="Times New Roman" w:hAnsi="Times New Roman" w:cs="Times New Roman"/>
              </w:rPr>
              <w:t>Supletivo</w:t>
            </w:r>
          </w:p>
        </w:tc>
        <w:tc>
          <w:tcPr>
            <w:tcW w:w="0" w:type="auto"/>
            <w:tcBorders>
              <w:top w:val="nil"/>
              <w:left w:val="nil"/>
              <w:bottom w:val="single" w:sz="8" w:space="0" w:color="auto"/>
              <w:right w:val="nil"/>
            </w:tcBorders>
            <w:shd w:val="clear" w:color="auto" w:fill="auto"/>
            <w:noWrap/>
            <w:vAlign w:val="center"/>
            <w:hideMark/>
          </w:tcPr>
          <w:p w14:paraId="5A77A589" w14:textId="77777777" w:rsidR="00504FB3" w:rsidRPr="002928FE" w:rsidRDefault="00504FB3" w:rsidP="003673C7">
            <w:pPr>
              <w:spacing w:after="0" w:line="240" w:lineRule="auto"/>
              <w:jc w:val="center"/>
              <w:rPr>
                <w:rFonts w:ascii="Times New Roman" w:eastAsia="Times New Roman" w:hAnsi="Times New Roman" w:cs="Times New Roman"/>
              </w:rPr>
            </w:pPr>
            <w:r w:rsidRPr="002928FE">
              <w:rPr>
                <w:rFonts w:ascii="Times New Roman" w:eastAsia="Times New Roman" w:hAnsi="Times New Roman" w:cs="Times New Roman"/>
              </w:rPr>
              <w:t>Anulações de Matrícula</w:t>
            </w:r>
          </w:p>
        </w:tc>
        <w:tc>
          <w:tcPr>
            <w:tcW w:w="0" w:type="auto"/>
            <w:tcBorders>
              <w:top w:val="nil"/>
              <w:left w:val="nil"/>
              <w:bottom w:val="single" w:sz="8" w:space="0" w:color="auto"/>
              <w:right w:val="nil"/>
            </w:tcBorders>
            <w:shd w:val="clear" w:color="auto" w:fill="auto"/>
            <w:noWrap/>
            <w:vAlign w:val="center"/>
            <w:hideMark/>
          </w:tcPr>
          <w:p w14:paraId="3B166EDB" w14:textId="77777777" w:rsidR="00504FB3" w:rsidRPr="002928FE" w:rsidRDefault="00504FB3" w:rsidP="003673C7">
            <w:pPr>
              <w:spacing w:after="0" w:line="240" w:lineRule="auto"/>
              <w:jc w:val="center"/>
              <w:rPr>
                <w:rFonts w:ascii="Times New Roman" w:eastAsia="Times New Roman" w:hAnsi="Times New Roman" w:cs="Times New Roman"/>
              </w:rPr>
            </w:pPr>
            <w:r w:rsidRPr="002928FE">
              <w:rPr>
                <w:rFonts w:ascii="Times New Roman" w:eastAsia="Times New Roman" w:hAnsi="Times New Roman" w:cs="Times New Roman"/>
              </w:rPr>
              <w:t>Exclusões por Faltas</w:t>
            </w:r>
          </w:p>
        </w:tc>
      </w:tr>
      <w:tr w:rsidR="00504FB3" w:rsidRPr="002928FE" w14:paraId="6A58C036" w14:textId="77777777" w:rsidTr="003673C7">
        <w:trPr>
          <w:trHeight w:val="300"/>
          <w:jc w:val="center"/>
        </w:trPr>
        <w:tc>
          <w:tcPr>
            <w:tcW w:w="0" w:type="auto"/>
            <w:tcBorders>
              <w:top w:val="nil"/>
              <w:left w:val="nil"/>
              <w:bottom w:val="nil"/>
              <w:right w:val="nil"/>
            </w:tcBorders>
            <w:shd w:val="clear" w:color="auto" w:fill="auto"/>
            <w:noWrap/>
            <w:vAlign w:val="center"/>
            <w:hideMark/>
          </w:tcPr>
          <w:p w14:paraId="496E8623" w14:textId="77777777" w:rsidR="00504FB3" w:rsidRPr="002928FE" w:rsidRDefault="00504FB3" w:rsidP="003673C7">
            <w:pPr>
              <w:spacing w:after="0" w:line="240" w:lineRule="auto"/>
              <w:rPr>
                <w:rFonts w:ascii="Times New Roman" w:eastAsia="Times New Roman" w:hAnsi="Times New Roman" w:cs="Times New Roman"/>
              </w:rPr>
            </w:pPr>
            <w:r w:rsidRPr="002928FE">
              <w:rPr>
                <w:rFonts w:ascii="Times New Roman" w:eastAsia="Times New Roman" w:hAnsi="Times New Roman" w:cs="Times New Roman"/>
              </w:rPr>
              <w:t>10.º/6.º</w:t>
            </w:r>
          </w:p>
        </w:tc>
        <w:tc>
          <w:tcPr>
            <w:tcW w:w="0" w:type="auto"/>
            <w:tcBorders>
              <w:top w:val="nil"/>
              <w:left w:val="nil"/>
              <w:bottom w:val="nil"/>
              <w:right w:val="nil"/>
            </w:tcBorders>
            <w:shd w:val="clear" w:color="auto" w:fill="auto"/>
            <w:noWrap/>
            <w:vAlign w:val="center"/>
            <w:hideMark/>
          </w:tcPr>
          <w:p w14:paraId="301CD517" w14:textId="0667069B" w:rsidR="00504FB3" w:rsidRPr="002928FE" w:rsidRDefault="00BF5DAB" w:rsidP="003673C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0" w:type="auto"/>
            <w:tcBorders>
              <w:top w:val="nil"/>
              <w:left w:val="nil"/>
              <w:bottom w:val="nil"/>
              <w:right w:val="nil"/>
            </w:tcBorders>
            <w:shd w:val="clear" w:color="auto" w:fill="auto"/>
            <w:noWrap/>
            <w:vAlign w:val="center"/>
            <w:hideMark/>
          </w:tcPr>
          <w:p w14:paraId="5D27AE2B" w14:textId="11B53C15" w:rsidR="00504FB3" w:rsidRPr="002928FE" w:rsidRDefault="00BF5DAB" w:rsidP="003673C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w:t>
            </w:r>
          </w:p>
        </w:tc>
        <w:tc>
          <w:tcPr>
            <w:tcW w:w="0" w:type="auto"/>
            <w:tcBorders>
              <w:top w:val="nil"/>
              <w:left w:val="nil"/>
              <w:bottom w:val="nil"/>
              <w:right w:val="nil"/>
            </w:tcBorders>
            <w:shd w:val="clear" w:color="auto" w:fill="auto"/>
            <w:noWrap/>
            <w:vAlign w:val="center"/>
            <w:hideMark/>
          </w:tcPr>
          <w:p w14:paraId="56518727" w14:textId="77777777" w:rsidR="00504FB3" w:rsidRPr="002928FE" w:rsidRDefault="00504FB3" w:rsidP="003673C7">
            <w:pPr>
              <w:spacing w:after="0" w:line="240" w:lineRule="auto"/>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center"/>
            <w:hideMark/>
          </w:tcPr>
          <w:p w14:paraId="10BAD3B7" w14:textId="77777777" w:rsidR="00504FB3" w:rsidRPr="002928FE" w:rsidRDefault="00504FB3" w:rsidP="003673C7">
            <w:pPr>
              <w:spacing w:after="0" w:line="240" w:lineRule="auto"/>
              <w:jc w:val="center"/>
              <w:rPr>
                <w:rFonts w:ascii="Times New Roman" w:eastAsia="Times New Roman" w:hAnsi="Times New Roman" w:cs="Times New Roman"/>
              </w:rPr>
            </w:pPr>
          </w:p>
        </w:tc>
      </w:tr>
      <w:tr w:rsidR="00504FB3" w:rsidRPr="002928FE" w14:paraId="0422F846" w14:textId="77777777" w:rsidTr="003673C7">
        <w:trPr>
          <w:trHeight w:val="300"/>
          <w:jc w:val="center"/>
        </w:trPr>
        <w:tc>
          <w:tcPr>
            <w:tcW w:w="0" w:type="auto"/>
            <w:tcBorders>
              <w:top w:val="nil"/>
              <w:left w:val="nil"/>
              <w:bottom w:val="nil"/>
              <w:right w:val="nil"/>
            </w:tcBorders>
            <w:shd w:val="clear" w:color="auto" w:fill="auto"/>
            <w:noWrap/>
            <w:vAlign w:val="center"/>
            <w:hideMark/>
          </w:tcPr>
          <w:p w14:paraId="69D2C250" w14:textId="77777777" w:rsidR="00504FB3" w:rsidRPr="002928FE" w:rsidRDefault="00504FB3" w:rsidP="003673C7">
            <w:pPr>
              <w:spacing w:after="0" w:line="240" w:lineRule="auto"/>
              <w:rPr>
                <w:rFonts w:ascii="Times New Roman" w:eastAsia="Times New Roman" w:hAnsi="Times New Roman" w:cs="Times New Roman"/>
              </w:rPr>
            </w:pPr>
            <w:r w:rsidRPr="002928FE">
              <w:rPr>
                <w:rFonts w:ascii="Times New Roman" w:eastAsia="Times New Roman" w:hAnsi="Times New Roman" w:cs="Times New Roman"/>
              </w:rPr>
              <w:t>11.º/7.º</w:t>
            </w:r>
          </w:p>
        </w:tc>
        <w:tc>
          <w:tcPr>
            <w:tcW w:w="0" w:type="auto"/>
            <w:tcBorders>
              <w:top w:val="nil"/>
              <w:left w:val="nil"/>
              <w:bottom w:val="nil"/>
              <w:right w:val="nil"/>
            </w:tcBorders>
            <w:shd w:val="clear" w:color="auto" w:fill="auto"/>
            <w:noWrap/>
            <w:vAlign w:val="center"/>
            <w:hideMark/>
          </w:tcPr>
          <w:p w14:paraId="55756A14" w14:textId="5A7039F1" w:rsidR="00504FB3" w:rsidRPr="002928FE" w:rsidRDefault="00BF5DAB" w:rsidP="003673C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0" w:type="auto"/>
            <w:tcBorders>
              <w:top w:val="nil"/>
              <w:left w:val="nil"/>
              <w:bottom w:val="nil"/>
              <w:right w:val="nil"/>
            </w:tcBorders>
            <w:shd w:val="clear" w:color="auto" w:fill="auto"/>
            <w:noWrap/>
            <w:vAlign w:val="center"/>
            <w:hideMark/>
          </w:tcPr>
          <w:p w14:paraId="14735424" w14:textId="44305C81" w:rsidR="00504FB3" w:rsidRPr="002928FE" w:rsidRDefault="00BF5DAB" w:rsidP="003673C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21</w:t>
            </w:r>
          </w:p>
        </w:tc>
        <w:tc>
          <w:tcPr>
            <w:tcW w:w="0" w:type="auto"/>
            <w:tcBorders>
              <w:top w:val="nil"/>
              <w:left w:val="nil"/>
              <w:bottom w:val="nil"/>
              <w:right w:val="nil"/>
            </w:tcBorders>
            <w:shd w:val="clear" w:color="auto" w:fill="auto"/>
            <w:noWrap/>
            <w:vAlign w:val="center"/>
            <w:hideMark/>
          </w:tcPr>
          <w:p w14:paraId="276F9882" w14:textId="77777777" w:rsidR="00504FB3" w:rsidRPr="002928FE" w:rsidRDefault="00504FB3" w:rsidP="003673C7">
            <w:pPr>
              <w:spacing w:after="0" w:line="240" w:lineRule="auto"/>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center"/>
            <w:hideMark/>
          </w:tcPr>
          <w:p w14:paraId="7F3A8C3D" w14:textId="77777777" w:rsidR="00504FB3" w:rsidRPr="002928FE" w:rsidRDefault="00504FB3" w:rsidP="003673C7">
            <w:pPr>
              <w:spacing w:after="0" w:line="240" w:lineRule="auto"/>
              <w:jc w:val="center"/>
              <w:rPr>
                <w:rFonts w:ascii="Times New Roman" w:eastAsia="Times New Roman" w:hAnsi="Times New Roman" w:cs="Times New Roman"/>
              </w:rPr>
            </w:pPr>
          </w:p>
        </w:tc>
      </w:tr>
      <w:tr w:rsidR="00504FB3" w:rsidRPr="002928FE" w14:paraId="19C91D51" w14:textId="77777777" w:rsidTr="003673C7">
        <w:trPr>
          <w:trHeight w:val="320"/>
          <w:jc w:val="center"/>
        </w:trPr>
        <w:tc>
          <w:tcPr>
            <w:tcW w:w="0" w:type="auto"/>
            <w:tcBorders>
              <w:top w:val="nil"/>
              <w:left w:val="nil"/>
              <w:bottom w:val="single" w:sz="8" w:space="0" w:color="auto"/>
              <w:right w:val="nil"/>
            </w:tcBorders>
            <w:shd w:val="clear" w:color="auto" w:fill="auto"/>
            <w:noWrap/>
            <w:vAlign w:val="center"/>
            <w:hideMark/>
          </w:tcPr>
          <w:p w14:paraId="4C9B4F80" w14:textId="74174732" w:rsidR="00504FB3" w:rsidRPr="002928FE" w:rsidRDefault="00BF5DAB" w:rsidP="003673C7">
            <w:pPr>
              <w:spacing w:after="0" w:line="240" w:lineRule="auto"/>
              <w:rPr>
                <w:rFonts w:ascii="Times New Roman" w:eastAsia="Times New Roman" w:hAnsi="Times New Roman" w:cs="Times New Roman"/>
              </w:rPr>
            </w:pPr>
            <w:r>
              <w:rPr>
                <w:rFonts w:ascii="Times New Roman" w:eastAsia="Times New Roman" w:hAnsi="Times New Roman" w:cs="Times New Roman"/>
              </w:rPr>
              <w:t>12.º/8.º</w:t>
            </w:r>
          </w:p>
        </w:tc>
        <w:tc>
          <w:tcPr>
            <w:tcW w:w="0" w:type="auto"/>
            <w:tcBorders>
              <w:top w:val="nil"/>
              <w:left w:val="nil"/>
              <w:bottom w:val="single" w:sz="8" w:space="0" w:color="auto"/>
              <w:right w:val="nil"/>
            </w:tcBorders>
            <w:shd w:val="clear" w:color="auto" w:fill="auto"/>
            <w:noWrap/>
            <w:vAlign w:val="center"/>
            <w:hideMark/>
          </w:tcPr>
          <w:p w14:paraId="7D45B292" w14:textId="2853355E" w:rsidR="00504FB3" w:rsidRPr="002928FE" w:rsidRDefault="00BF5DAB" w:rsidP="003673C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0" w:type="auto"/>
            <w:tcBorders>
              <w:top w:val="nil"/>
              <w:left w:val="nil"/>
              <w:bottom w:val="single" w:sz="8" w:space="0" w:color="auto"/>
              <w:right w:val="nil"/>
            </w:tcBorders>
            <w:shd w:val="clear" w:color="auto" w:fill="auto"/>
            <w:noWrap/>
            <w:vAlign w:val="center"/>
            <w:hideMark/>
          </w:tcPr>
          <w:p w14:paraId="75E07968" w14:textId="1EE6F92F" w:rsidR="00504FB3" w:rsidRPr="002928FE" w:rsidRDefault="00BF5DAB" w:rsidP="003673C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29</w:t>
            </w:r>
          </w:p>
        </w:tc>
        <w:tc>
          <w:tcPr>
            <w:tcW w:w="0" w:type="auto"/>
            <w:tcBorders>
              <w:top w:val="nil"/>
              <w:left w:val="nil"/>
              <w:bottom w:val="single" w:sz="8" w:space="0" w:color="auto"/>
              <w:right w:val="nil"/>
            </w:tcBorders>
            <w:shd w:val="clear" w:color="auto" w:fill="auto"/>
            <w:noWrap/>
            <w:vAlign w:val="center"/>
            <w:hideMark/>
          </w:tcPr>
          <w:p w14:paraId="3F9E7A0D" w14:textId="77777777" w:rsidR="00504FB3" w:rsidRPr="002928FE" w:rsidRDefault="00504FB3" w:rsidP="003673C7">
            <w:pPr>
              <w:spacing w:after="0" w:line="240" w:lineRule="auto"/>
              <w:jc w:val="center"/>
              <w:rPr>
                <w:rFonts w:ascii="Times New Roman" w:eastAsia="Times New Roman" w:hAnsi="Times New Roman" w:cs="Times New Roman"/>
              </w:rPr>
            </w:pPr>
          </w:p>
        </w:tc>
        <w:tc>
          <w:tcPr>
            <w:tcW w:w="0" w:type="auto"/>
            <w:tcBorders>
              <w:top w:val="nil"/>
              <w:left w:val="nil"/>
              <w:bottom w:val="single" w:sz="8" w:space="0" w:color="auto"/>
              <w:right w:val="nil"/>
            </w:tcBorders>
            <w:shd w:val="clear" w:color="auto" w:fill="auto"/>
            <w:noWrap/>
            <w:vAlign w:val="center"/>
            <w:hideMark/>
          </w:tcPr>
          <w:p w14:paraId="3DBD1486" w14:textId="77777777" w:rsidR="00504FB3" w:rsidRPr="002928FE" w:rsidRDefault="00504FB3" w:rsidP="003673C7">
            <w:pPr>
              <w:spacing w:after="0" w:line="240" w:lineRule="auto"/>
              <w:jc w:val="center"/>
              <w:rPr>
                <w:rFonts w:ascii="Times New Roman" w:eastAsia="Times New Roman" w:hAnsi="Times New Roman" w:cs="Times New Roman"/>
              </w:rPr>
            </w:pPr>
          </w:p>
        </w:tc>
      </w:tr>
    </w:tbl>
    <w:p w14:paraId="7613C83A" w14:textId="7348140B" w:rsidR="00BF266A" w:rsidRPr="002928FE" w:rsidRDefault="00BF266A" w:rsidP="00BF266A">
      <w:pPr>
        <w:widowControl w:val="0"/>
        <w:spacing w:after="0" w:line="240" w:lineRule="auto"/>
        <w:ind w:left="1276" w:right="1274"/>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Tabela 5 – Número de alunos que</w:t>
      </w:r>
      <w:r w:rsidR="00234193">
        <w:rPr>
          <w:rFonts w:ascii="Times New Roman" w:eastAsia="Times New Roman" w:hAnsi="Times New Roman" w:cs="Times New Roman"/>
          <w:b/>
          <w:kern w:val="10"/>
          <w:sz w:val="20"/>
          <w:szCs w:val="20"/>
          <w:lang w:eastAsia="pt-PT"/>
        </w:rPr>
        <w:t xml:space="preserve"> se inscreveram na EACMCGA</w:t>
      </w:r>
      <w:r w:rsidR="00D4583B" w:rsidRPr="002928FE">
        <w:rPr>
          <w:rFonts w:ascii="Times New Roman" w:eastAsia="Times New Roman" w:hAnsi="Times New Roman" w:cs="Times New Roman"/>
          <w:b/>
          <w:kern w:val="10"/>
          <w:sz w:val="20"/>
          <w:szCs w:val="20"/>
          <w:lang w:eastAsia="pt-PT"/>
        </w:rPr>
        <w:t xml:space="preserve"> em 201</w:t>
      </w:r>
      <w:r w:rsidR="00E60092">
        <w:rPr>
          <w:rFonts w:ascii="Times New Roman" w:eastAsia="Times New Roman" w:hAnsi="Times New Roman" w:cs="Times New Roman"/>
          <w:b/>
          <w:kern w:val="10"/>
          <w:sz w:val="20"/>
          <w:szCs w:val="20"/>
          <w:lang w:eastAsia="pt-PT"/>
        </w:rPr>
        <w:t>6/17</w:t>
      </w:r>
      <w:r w:rsidRPr="002928FE">
        <w:rPr>
          <w:rFonts w:ascii="Times New Roman" w:eastAsia="Times New Roman" w:hAnsi="Times New Roman" w:cs="Times New Roman"/>
          <w:b/>
          <w:kern w:val="10"/>
          <w:sz w:val="20"/>
          <w:szCs w:val="20"/>
          <w:lang w:eastAsia="pt-PT"/>
        </w:rPr>
        <w:t xml:space="preserve">, no curso secundário, por regime e grau de frequência. </w:t>
      </w:r>
    </w:p>
    <w:p w14:paraId="6FF556DF" w14:textId="77777777" w:rsidR="00BF266A" w:rsidRPr="002928FE" w:rsidRDefault="00BF266A" w:rsidP="00BF266A">
      <w:pPr>
        <w:widowControl w:val="0"/>
        <w:spacing w:after="0" w:line="240" w:lineRule="auto"/>
        <w:ind w:left="1276" w:right="1132"/>
        <w:jc w:val="both"/>
        <w:rPr>
          <w:rFonts w:ascii="Times New Roman" w:eastAsia="Times New Roman" w:hAnsi="Times New Roman" w:cs="Times New Roman"/>
          <w:kern w:val="10"/>
          <w:lang w:eastAsia="pt-PT"/>
        </w:rPr>
      </w:pPr>
    </w:p>
    <w:p w14:paraId="37C52922" w14:textId="7C5EACA2" w:rsidR="00BF266A" w:rsidRDefault="00353E2D"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Analisando a Tabela 5</w:t>
      </w:r>
      <w:r w:rsidR="00BF266A" w:rsidRPr="0080596A">
        <w:rPr>
          <w:rFonts w:ascii="Times New Roman" w:eastAsia="Times New Roman" w:hAnsi="Times New Roman" w:cs="Times New Roman"/>
          <w:kern w:val="10"/>
          <w:lang w:eastAsia="pt-PT"/>
        </w:rPr>
        <w:t xml:space="preserve"> verifica-se que </w:t>
      </w:r>
      <w:r w:rsidR="005A0194" w:rsidRPr="0080596A">
        <w:rPr>
          <w:rFonts w:ascii="Times New Roman" w:eastAsia="Times New Roman" w:hAnsi="Times New Roman" w:cs="Times New Roman"/>
          <w:kern w:val="10"/>
          <w:lang w:eastAsia="pt-PT"/>
        </w:rPr>
        <w:t>35</w:t>
      </w:r>
      <w:r w:rsidR="00BF266A" w:rsidRPr="0080596A">
        <w:rPr>
          <w:rFonts w:ascii="Times New Roman" w:eastAsia="Times New Roman" w:hAnsi="Times New Roman" w:cs="Times New Roman"/>
          <w:kern w:val="10"/>
          <w:lang w:eastAsia="pt-PT"/>
        </w:rPr>
        <w:t xml:space="preserve"> alunos frequenta</w:t>
      </w:r>
      <w:r w:rsidR="008D7FBB" w:rsidRPr="0080596A">
        <w:rPr>
          <w:rFonts w:ascii="Times New Roman" w:eastAsia="Times New Roman" w:hAnsi="Times New Roman" w:cs="Times New Roman"/>
          <w:kern w:val="10"/>
          <w:lang w:eastAsia="pt-PT"/>
        </w:rPr>
        <w:t xml:space="preserve">m </w:t>
      </w:r>
      <w:r w:rsidR="00BF266A" w:rsidRPr="0080596A">
        <w:rPr>
          <w:rFonts w:ascii="Times New Roman" w:eastAsia="Times New Roman" w:hAnsi="Times New Roman" w:cs="Times New Roman"/>
          <w:kern w:val="10"/>
          <w:lang w:eastAsia="pt-PT"/>
        </w:rPr>
        <w:t>o curso secu</w:t>
      </w:r>
      <w:r w:rsidR="00D4583B" w:rsidRPr="0080596A">
        <w:rPr>
          <w:rFonts w:ascii="Times New Roman" w:eastAsia="Times New Roman" w:hAnsi="Times New Roman" w:cs="Times New Roman"/>
          <w:kern w:val="10"/>
          <w:lang w:eastAsia="pt-PT"/>
        </w:rPr>
        <w:t>ndário em regime articulado e 8</w:t>
      </w:r>
      <w:r w:rsidR="005A0194" w:rsidRPr="0080596A">
        <w:rPr>
          <w:rFonts w:ascii="Times New Roman" w:eastAsia="Times New Roman" w:hAnsi="Times New Roman" w:cs="Times New Roman"/>
          <w:kern w:val="10"/>
          <w:lang w:eastAsia="pt-PT"/>
        </w:rPr>
        <w:t>4</w:t>
      </w:r>
      <w:r w:rsidR="00BF266A" w:rsidRPr="0080596A">
        <w:rPr>
          <w:rFonts w:ascii="Times New Roman" w:eastAsia="Times New Roman" w:hAnsi="Times New Roman" w:cs="Times New Roman"/>
          <w:kern w:val="10"/>
          <w:lang w:eastAsia="pt-PT"/>
        </w:rPr>
        <w:t xml:space="preserve"> matricu</w:t>
      </w:r>
      <w:r w:rsidR="00FE06C5" w:rsidRPr="0080596A">
        <w:rPr>
          <w:rFonts w:ascii="Times New Roman" w:eastAsia="Times New Roman" w:hAnsi="Times New Roman" w:cs="Times New Roman"/>
          <w:kern w:val="10"/>
          <w:lang w:eastAsia="pt-PT"/>
        </w:rPr>
        <w:t>laram-se em regime supletivo, 28</w:t>
      </w:r>
      <w:r w:rsidR="00D4583B" w:rsidRPr="0080596A">
        <w:rPr>
          <w:rFonts w:ascii="Times New Roman" w:eastAsia="Times New Roman" w:hAnsi="Times New Roman" w:cs="Times New Roman"/>
          <w:kern w:val="10"/>
          <w:lang w:eastAsia="pt-PT"/>
        </w:rPr>
        <w:t xml:space="preserve">,5% e </w:t>
      </w:r>
      <w:r w:rsidR="00FE06C5" w:rsidRPr="0080596A">
        <w:rPr>
          <w:rFonts w:ascii="Times New Roman" w:eastAsia="Times New Roman" w:hAnsi="Times New Roman" w:cs="Times New Roman"/>
          <w:kern w:val="10"/>
          <w:lang w:eastAsia="pt-PT"/>
        </w:rPr>
        <w:t>71</w:t>
      </w:r>
      <w:r w:rsidR="00D4583B" w:rsidRPr="0080596A">
        <w:rPr>
          <w:rFonts w:ascii="Times New Roman" w:eastAsia="Times New Roman" w:hAnsi="Times New Roman" w:cs="Times New Roman"/>
          <w:kern w:val="10"/>
          <w:lang w:eastAsia="pt-PT"/>
        </w:rPr>
        <w:t>,5</w:t>
      </w:r>
      <w:r w:rsidR="00BF266A" w:rsidRPr="0080596A">
        <w:rPr>
          <w:rFonts w:ascii="Times New Roman" w:eastAsia="Times New Roman" w:hAnsi="Times New Roman" w:cs="Times New Roman"/>
          <w:kern w:val="10"/>
          <w:lang w:eastAsia="pt-PT"/>
        </w:rPr>
        <w:t xml:space="preserve">% respetivamente </w:t>
      </w:r>
      <w:r w:rsidR="005A0194" w:rsidRPr="0080596A">
        <w:rPr>
          <w:rFonts w:ascii="Times New Roman" w:eastAsia="Times New Roman" w:hAnsi="Times New Roman" w:cs="Times New Roman"/>
          <w:kern w:val="10"/>
          <w:lang w:eastAsia="pt-PT"/>
        </w:rPr>
        <w:t xml:space="preserve">(em </w:t>
      </w:r>
      <w:r w:rsidR="005A0194" w:rsidRPr="00146750">
        <w:rPr>
          <w:rFonts w:ascii="Times New Roman" w:eastAsia="Times New Roman" w:hAnsi="Times New Roman" w:cs="Times New Roman"/>
          <w:kern w:val="10"/>
          <w:lang w:eastAsia="pt-PT"/>
        </w:rPr>
        <w:t>2015/16</w:t>
      </w:r>
      <w:r w:rsidR="005A0194" w:rsidRPr="0080596A">
        <w:rPr>
          <w:rFonts w:ascii="Times New Roman" w:eastAsia="Times New Roman" w:hAnsi="Times New Roman" w:cs="Times New Roman"/>
          <w:kern w:val="10"/>
          <w:lang w:eastAsia="pt-PT"/>
        </w:rPr>
        <w:t xml:space="preserve"> o n.º de alunos foi 28 de articulado e 82 de supletivo, sendo a</w:t>
      </w:r>
      <w:r w:rsidR="0080596A" w:rsidRPr="0080596A">
        <w:rPr>
          <w:rFonts w:ascii="Times New Roman" w:eastAsia="Times New Roman" w:hAnsi="Times New Roman" w:cs="Times New Roman"/>
          <w:kern w:val="10"/>
          <w:lang w:eastAsia="pt-PT"/>
        </w:rPr>
        <w:t>s</w:t>
      </w:r>
      <w:r w:rsidR="005A0194" w:rsidRPr="0080596A">
        <w:rPr>
          <w:rFonts w:ascii="Times New Roman" w:eastAsia="Times New Roman" w:hAnsi="Times New Roman" w:cs="Times New Roman"/>
          <w:kern w:val="10"/>
          <w:lang w:eastAsia="pt-PT"/>
        </w:rPr>
        <w:t xml:space="preserve"> percentag</w:t>
      </w:r>
      <w:r w:rsidR="0080596A" w:rsidRPr="0080596A">
        <w:rPr>
          <w:rFonts w:ascii="Times New Roman" w:eastAsia="Times New Roman" w:hAnsi="Times New Roman" w:cs="Times New Roman"/>
          <w:kern w:val="10"/>
          <w:lang w:eastAsia="pt-PT"/>
        </w:rPr>
        <w:t>ens</w:t>
      </w:r>
      <w:r w:rsidR="005A0194" w:rsidRPr="0080596A">
        <w:rPr>
          <w:rFonts w:ascii="Times New Roman" w:eastAsia="Times New Roman" w:hAnsi="Times New Roman" w:cs="Times New Roman"/>
          <w:kern w:val="10"/>
          <w:lang w:eastAsia="pt-PT"/>
        </w:rPr>
        <w:t xml:space="preserve"> </w:t>
      </w:r>
      <w:r w:rsidR="00D4583B" w:rsidRPr="0080596A">
        <w:rPr>
          <w:rFonts w:ascii="Times New Roman" w:eastAsia="Times New Roman" w:hAnsi="Times New Roman" w:cs="Times New Roman"/>
          <w:kern w:val="10"/>
          <w:lang w:eastAsia="pt-PT"/>
        </w:rPr>
        <w:t>de 18,3% e 81,7%)</w:t>
      </w:r>
    </w:p>
    <w:p w14:paraId="34874BC2" w14:textId="77777777" w:rsidR="003A1623" w:rsidRPr="002928FE" w:rsidRDefault="003A1623" w:rsidP="00BF266A">
      <w:pPr>
        <w:widowControl w:val="0"/>
        <w:spacing w:after="0" w:line="360" w:lineRule="auto"/>
        <w:jc w:val="both"/>
        <w:rPr>
          <w:rFonts w:ascii="Times New Roman" w:eastAsia="Times New Roman" w:hAnsi="Times New Roman" w:cs="Times New Roman"/>
          <w:kern w:val="10"/>
          <w:lang w:eastAsia="pt-PT"/>
        </w:rPr>
      </w:pPr>
    </w:p>
    <w:p w14:paraId="21C7CD61" w14:textId="75644D79" w:rsidR="00BF266A" w:rsidRPr="002928FE"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2928FE">
        <w:rPr>
          <w:rFonts w:ascii="Times New Roman" w:eastAsia="Times New Roman" w:hAnsi="Times New Roman" w:cs="Times New Roman"/>
          <w:kern w:val="10"/>
          <w:u w:val="single"/>
          <w:lang w:eastAsia="pt-PT"/>
        </w:rPr>
        <w:t>Funcionament</w:t>
      </w:r>
      <w:r w:rsidR="000E1027">
        <w:rPr>
          <w:rFonts w:ascii="Times New Roman" w:eastAsia="Times New Roman" w:hAnsi="Times New Roman" w:cs="Times New Roman"/>
          <w:kern w:val="10"/>
          <w:u w:val="single"/>
          <w:lang w:eastAsia="pt-PT"/>
        </w:rPr>
        <w:t>o da área da D</w:t>
      </w:r>
      <w:r w:rsidRPr="002928FE">
        <w:rPr>
          <w:rFonts w:ascii="Times New Roman" w:eastAsia="Times New Roman" w:hAnsi="Times New Roman" w:cs="Times New Roman"/>
          <w:kern w:val="10"/>
          <w:u w:val="single"/>
          <w:lang w:eastAsia="pt-PT"/>
        </w:rPr>
        <w:t>ança:</w:t>
      </w:r>
    </w:p>
    <w:p w14:paraId="091EB56B"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p w14:paraId="7A227FAB" w14:textId="4E2BC3D9" w:rsidR="00BF266A" w:rsidRPr="002928FE" w:rsidRDefault="008D7FBB"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No ano letivo 201</w:t>
      </w:r>
      <w:r w:rsidR="00E30B92" w:rsidRPr="002928FE">
        <w:rPr>
          <w:rFonts w:ascii="Times New Roman" w:eastAsia="Times New Roman" w:hAnsi="Times New Roman" w:cs="Times New Roman"/>
          <w:kern w:val="10"/>
          <w:lang w:eastAsia="pt-PT"/>
        </w:rPr>
        <w:t>6/17</w:t>
      </w:r>
      <w:r w:rsidR="00353E2D">
        <w:rPr>
          <w:rFonts w:ascii="Times New Roman" w:eastAsia="Times New Roman" w:hAnsi="Times New Roman" w:cs="Times New Roman"/>
          <w:kern w:val="10"/>
          <w:lang w:eastAsia="pt-PT"/>
        </w:rPr>
        <w:t xml:space="preserve"> a </w:t>
      </w:r>
      <w:r w:rsidR="00353E2D" w:rsidRPr="00D21E90">
        <w:rPr>
          <w:rFonts w:ascii="Times New Roman" w:eastAsia="Times New Roman" w:hAnsi="Times New Roman" w:cs="Times New Roman"/>
          <w:kern w:val="10"/>
          <w:lang w:eastAsia="pt-PT"/>
        </w:rPr>
        <w:t>EACMCGA</w:t>
      </w:r>
      <w:r w:rsidRPr="002928FE">
        <w:rPr>
          <w:rFonts w:ascii="Times New Roman" w:eastAsia="Times New Roman" w:hAnsi="Times New Roman" w:cs="Times New Roman"/>
          <w:kern w:val="10"/>
          <w:lang w:eastAsia="pt-PT"/>
        </w:rPr>
        <w:t xml:space="preserve"> dá continuidade</w:t>
      </w:r>
      <w:r w:rsidR="00BF266A" w:rsidRPr="002928FE">
        <w:rPr>
          <w:rFonts w:ascii="Times New Roman" w:eastAsia="Times New Roman" w:hAnsi="Times New Roman" w:cs="Times New Roman"/>
          <w:kern w:val="10"/>
          <w:lang w:eastAsia="pt-PT"/>
        </w:rPr>
        <w:t xml:space="preserve"> </w:t>
      </w:r>
      <w:r w:rsidRPr="002928FE">
        <w:rPr>
          <w:rFonts w:ascii="Times New Roman" w:eastAsia="Times New Roman" w:hAnsi="Times New Roman" w:cs="Times New Roman"/>
          <w:kern w:val="10"/>
          <w:lang w:eastAsia="pt-PT"/>
        </w:rPr>
        <w:t>à</w:t>
      </w:r>
      <w:r w:rsidR="00353E2D">
        <w:rPr>
          <w:rFonts w:ascii="Times New Roman" w:eastAsia="Times New Roman" w:hAnsi="Times New Roman" w:cs="Times New Roman"/>
          <w:kern w:val="10"/>
          <w:lang w:eastAsia="pt-PT"/>
        </w:rPr>
        <w:t xml:space="preserve"> oferta da D</w:t>
      </w:r>
      <w:r w:rsidR="00BF266A" w:rsidRPr="002928FE">
        <w:rPr>
          <w:rFonts w:ascii="Times New Roman" w:eastAsia="Times New Roman" w:hAnsi="Times New Roman" w:cs="Times New Roman"/>
          <w:kern w:val="10"/>
          <w:lang w:eastAsia="pt-PT"/>
        </w:rPr>
        <w:t>ança</w:t>
      </w:r>
      <w:r w:rsidR="00E5425D" w:rsidRPr="002928FE">
        <w:rPr>
          <w:rFonts w:ascii="Times New Roman" w:eastAsia="Times New Roman" w:hAnsi="Times New Roman" w:cs="Times New Roman"/>
          <w:kern w:val="10"/>
          <w:lang w:eastAsia="pt-PT"/>
        </w:rPr>
        <w:t xml:space="preserve"> com três anos</w:t>
      </w:r>
      <w:r w:rsidRPr="002928FE">
        <w:rPr>
          <w:rFonts w:ascii="Times New Roman" w:eastAsia="Times New Roman" w:hAnsi="Times New Roman" w:cs="Times New Roman"/>
          <w:kern w:val="10"/>
          <w:lang w:eastAsia="pt-PT"/>
        </w:rPr>
        <w:t xml:space="preserve"> o </w:t>
      </w:r>
      <w:r w:rsidR="00BF266A" w:rsidRPr="002928FE">
        <w:rPr>
          <w:rFonts w:ascii="Times New Roman" w:eastAsia="Times New Roman" w:hAnsi="Times New Roman" w:cs="Times New Roman"/>
          <w:kern w:val="10"/>
          <w:lang w:eastAsia="pt-PT"/>
        </w:rPr>
        <w:t>1.º</w:t>
      </w:r>
      <w:r w:rsidR="00E30B92" w:rsidRPr="002928FE">
        <w:rPr>
          <w:rFonts w:ascii="Times New Roman" w:eastAsia="Times New Roman" w:hAnsi="Times New Roman" w:cs="Times New Roman"/>
          <w:kern w:val="10"/>
          <w:lang w:eastAsia="pt-PT"/>
        </w:rPr>
        <w:t>, 2.º</w:t>
      </w:r>
      <w:r w:rsidR="00BF266A" w:rsidRPr="002928FE">
        <w:rPr>
          <w:rFonts w:ascii="Times New Roman" w:eastAsia="Times New Roman" w:hAnsi="Times New Roman" w:cs="Times New Roman"/>
          <w:kern w:val="10"/>
          <w:lang w:eastAsia="pt-PT"/>
        </w:rPr>
        <w:t xml:space="preserve"> </w:t>
      </w:r>
      <w:r w:rsidRPr="002928FE">
        <w:rPr>
          <w:rFonts w:ascii="Times New Roman" w:eastAsia="Times New Roman" w:hAnsi="Times New Roman" w:cs="Times New Roman"/>
          <w:kern w:val="10"/>
          <w:lang w:eastAsia="pt-PT"/>
        </w:rPr>
        <w:t xml:space="preserve">e o 2.º </w:t>
      </w:r>
      <w:r w:rsidR="00BF266A" w:rsidRPr="002928FE">
        <w:rPr>
          <w:rFonts w:ascii="Times New Roman" w:eastAsia="Times New Roman" w:hAnsi="Times New Roman" w:cs="Times New Roman"/>
          <w:kern w:val="10"/>
          <w:lang w:eastAsia="pt-PT"/>
        </w:rPr>
        <w:t>ano</w:t>
      </w:r>
      <w:r w:rsidRPr="002928FE">
        <w:rPr>
          <w:rFonts w:ascii="Times New Roman" w:eastAsia="Times New Roman" w:hAnsi="Times New Roman" w:cs="Times New Roman"/>
          <w:kern w:val="10"/>
          <w:lang w:eastAsia="pt-PT"/>
        </w:rPr>
        <w:t>s</w:t>
      </w:r>
      <w:r w:rsidR="00353E2D">
        <w:rPr>
          <w:rFonts w:ascii="Times New Roman" w:eastAsia="Times New Roman" w:hAnsi="Times New Roman" w:cs="Times New Roman"/>
          <w:kern w:val="10"/>
          <w:lang w:eastAsia="pt-PT"/>
        </w:rPr>
        <w:t xml:space="preserve"> do curso de I</w:t>
      </w:r>
      <w:r w:rsidR="00BF266A" w:rsidRPr="002928FE">
        <w:rPr>
          <w:rFonts w:ascii="Times New Roman" w:eastAsia="Times New Roman" w:hAnsi="Times New Roman" w:cs="Times New Roman"/>
          <w:kern w:val="10"/>
          <w:lang w:eastAsia="pt-PT"/>
        </w:rPr>
        <w:t>niciação.</w:t>
      </w:r>
    </w:p>
    <w:p w14:paraId="1888ACFF"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lastRenderedPageBreak/>
        <w:t>As disciplinas e respetivas cargas horárias podem ser consultadas na Tabela 6.</w:t>
      </w:r>
    </w:p>
    <w:p w14:paraId="4E617F70"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872"/>
        <w:gridCol w:w="2000"/>
        <w:gridCol w:w="1976"/>
      </w:tblGrid>
      <w:tr w:rsidR="00BF266A" w:rsidRPr="002928FE" w14:paraId="5683C6B3"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D62CC80" w14:textId="77777777" w:rsidR="00BF266A" w:rsidRPr="002928FE" w:rsidRDefault="00BF266A" w:rsidP="009D7826">
            <w:pPr>
              <w:spacing w:after="0" w:line="240" w:lineRule="auto"/>
              <w:rPr>
                <w:rFonts w:ascii="Times New Roman" w:eastAsia="Times New Roman" w:hAnsi="Times New Roman" w:cs="Times New Roman"/>
                <w:b/>
                <w:bCs/>
                <w:color w:val="000000"/>
              </w:rPr>
            </w:pPr>
            <w:r w:rsidRPr="002928FE">
              <w:rPr>
                <w:rFonts w:ascii="Times New Roman" w:eastAsia="Times New Roman" w:hAnsi="Times New Roman" w:cs="Times New Roman"/>
                <w:b/>
                <w:bCs/>
                <w:color w:val="000000"/>
              </w:rPr>
              <w:t>Iniciação (Dança)</w:t>
            </w:r>
          </w:p>
        </w:tc>
        <w:tc>
          <w:tcPr>
            <w:tcW w:w="0" w:type="auto"/>
            <w:gridSpan w:val="2"/>
            <w:tcBorders>
              <w:top w:val="nil"/>
              <w:left w:val="nil"/>
              <w:bottom w:val="single" w:sz="8" w:space="0" w:color="auto"/>
              <w:right w:val="nil"/>
            </w:tcBorders>
            <w:shd w:val="clear" w:color="auto" w:fill="auto"/>
            <w:noWrap/>
            <w:vAlign w:val="center"/>
            <w:hideMark/>
          </w:tcPr>
          <w:p w14:paraId="224BF1B1" w14:textId="77777777" w:rsidR="00BF266A" w:rsidRPr="002928FE" w:rsidRDefault="00BF266A" w:rsidP="009D7826">
            <w:pPr>
              <w:spacing w:after="0" w:line="240" w:lineRule="auto"/>
              <w:jc w:val="center"/>
              <w:rPr>
                <w:rFonts w:ascii="Times New Roman" w:eastAsia="Times New Roman" w:hAnsi="Times New Roman" w:cs="Times New Roman"/>
                <w:b/>
                <w:bCs/>
                <w:color w:val="000000"/>
              </w:rPr>
            </w:pPr>
            <w:r w:rsidRPr="002928FE">
              <w:rPr>
                <w:rFonts w:ascii="Times New Roman" w:eastAsia="Times New Roman" w:hAnsi="Times New Roman" w:cs="Times New Roman"/>
                <w:b/>
                <w:bCs/>
                <w:color w:val="000000"/>
              </w:rPr>
              <w:t>Disciplinas</w:t>
            </w:r>
          </w:p>
        </w:tc>
      </w:tr>
      <w:tr w:rsidR="00BF266A" w:rsidRPr="002928FE" w14:paraId="24A2D0CC"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186AB219" w14:textId="77777777" w:rsidR="00BF266A" w:rsidRPr="002928FE" w:rsidRDefault="00BF266A" w:rsidP="009D7826">
            <w:pPr>
              <w:spacing w:after="0" w:line="240" w:lineRule="auto"/>
              <w:rPr>
                <w:rFonts w:ascii="Times New Roman" w:eastAsia="Times New Roman" w:hAnsi="Times New Roman" w:cs="Times New Roman"/>
                <w:color w:val="000000"/>
              </w:rPr>
            </w:pPr>
            <w:r w:rsidRPr="002928FE">
              <w:rPr>
                <w:rFonts w:ascii="Times New Roman" w:eastAsia="Times New Roman" w:hAnsi="Times New Roman" w:cs="Times New Roman"/>
                <w:color w:val="000000"/>
              </w:rPr>
              <w:t>1.º ano</w:t>
            </w:r>
          </w:p>
        </w:tc>
        <w:tc>
          <w:tcPr>
            <w:tcW w:w="0" w:type="auto"/>
            <w:tcBorders>
              <w:top w:val="nil"/>
              <w:left w:val="nil"/>
              <w:bottom w:val="single" w:sz="8" w:space="0" w:color="auto"/>
              <w:right w:val="nil"/>
            </w:tcBorders>
            <w:shd w:val="clear" w:color="auto" w:fill="auto"/>
            <w:noWrap/>
            <w:vAlign w:val="center"/>
            <w:hideMark/>
          </w:tcPr>
          <w:p w14:paraId="503F203B"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Dança Clássica (2tl)</w:t>
            </w:r>
          </w:p>
        </w:tc>
        <w:tc>
          <w:tcPr>
            <w:tcW w:w="0" w:type="auto"/>
            <w:tcBorders>
              <w:top w:val="nil"/>
              <w:left w:val="nil"/>
              <w:bottom w:val="single" w:sz="8" w:space="0" w:color="auto"/>
              <w:right w:val="nil"/>
            </w:tcBorders>
            <w:shd w:val="clear" w:color="auto" w:fill="auto"/>
            <w:noWrap/>
            <w:vAlign w:val="center"/>
            <w:hideMark/>
          </w:tcPr>
          <w:p w14:paraId="20C44549" w14:textId="77777777" w:rsidR="00BF266A" w:rsidRPr="002928FE" w:rsidRDefault="00BF266A" w:rsidP="009D7826">
            <w:pPr>
              <w:spacing w:after="0" w:line="240" w:lineRule="auto"/>
              <w:jc w:val="center"/>
              <w:rPr>
                <w:rFonts w:ascii="Times New Roman" w:eastAsia="Times New Roman" w:hAnsi="Times New Roman" w:cs="Times New Roman"/>
                <w:color w:val="000000"/>
              </w:rPr>
            </w:pPr>
            <w:r w:rsidRPr="002928FE">
              <w:rPr>
                <w:rFonts w:ascii="Times New Roman" w:eastAsia="Times New Roman" w:hAnsi="Times New Roman" w:cs="Times New Roman"/>
                <w:color w:val="000000"/>
              </w:rPr>
              <w:t>Dança Criativa (1tl)</w:t>
            </w:r>
          </w:p>
        </w:tc>
      </w:tr>
    </w:tbl>
    <w:p w14:paraId="1530DC55" w14:textId="15765343" w:rsidR="00BF266A" w:rsidRPr="002928FE" w:rsidRDefault="00BF266A" w:rsidP="00BF266A">
      <w:pPr>
        <w:widowControl w:val="0"/>
        <w:spacing w:after="0" w:line="360" w:lineRule="auto"/>
        <w:ind w:left="2127"/>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Tabela 6 – Disciplinas</w:t>
      </w:r>
      <w:r w:rsidR="00353E2D">
        <w:rPr>
          <w:rFonts w:ascii="Times New Roman" w:eastAsia="Times New Roman" w:hAnsi="Times New Roman" w:cs="Times New Roman"/>
          <w:b/>
          <w:kern w:val="10"/>
          <w:sz w:val="20"/>
          <w:szCs w:val="20"/>
          <w:lang w:eastAsia="pt-PT"/>
        </w:rPr>
        <w:t xml:space="preserve"> e cargas horárias do curso de I</w:t>
      </w:r>
      <w:r w:rsidRPr="002928FE">
        <w:rPr>
          <w:rFonts w:ascii="Times New Roman" w:eastAsia="Times New Roman" w:hAnsi="Times New Roman" w:cs="Times New Roman"/>
          <w:b/>
          <w:kern w:val="10"/>
          <w:sz w:val="20"/>
          <w:szCs w:val="20"/>
          <w:lang w:eastAsia="pt-PT"/>
        </w:rPr>
        <w:t>niciação (dança)</w:t>
      </w:r>
    </w:p>
    <w:p w14:paraId="0E816187"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p w14:paraId="148737CF"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p w14:paraId="2274C9C8" w14:textId="3E372712" w:rsidR="00BF266A" w:rsidRPr="002928FE" w:rsidRDefault="00E5425D"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Em 2016/17</w:t>
      </w:r>
      <w:r w:rsidR="00BF266A" w:rsidRPr="002928FE">
        <w:rPr>
          <w:rFonts w:ascii="Times New Roman" w:eastAsia="Times New Roman" w:hAnsi="Times New Roman" w:cs="Times New Roman"/>
          <w:kern w:val="10"/>
          <w:lang w:eastAsia="pt-PT"/>
        </w:rPr>
        <w:t xml:space="preserve"> o número de alunos inscritos no curso de iniciação à dança </w:t>
      </w:r>
      <w:r w:rsidR="008D7FBB" w:rsidRPr="002928FE">
        <w:rPr>
          <w:rFonts w:ascii="Times New Roman" w:eastAsia="Times New Roman" w:hAnsi="Times New Roman" w:cs="Times New Roman"/>
          <w:kern w:val="10"/>
          <w:lang w:eastAsia="pt-PT"/>
        </w:rPr>
        <w:t xml:space="preserve">é  </w:t>
      </w:r>
      <w:r w:rsidR="00CE082D">
        <w:rPr>
          <w:rFonts w:ascii="Times New Roman" w:eastAsia="Times New Roman" w:hAnsi="Times New Roman" w:cs="Times New Roman"/>
          <w:kern w:val="10"/>
          <w:lang w:eastAsia="pt-PT"/>
        </w:rPr>
        <w:t>3</w:t>
      </w:r>
      <w:r w:rsidR="008D7FBB" w:rsidRPr="002928FE">
        <w:rPr>
          <w:rFonts w:ascii="Times New Roman" w:eastAsia="Times New Roman" w:hAnsi="Times New Roman" w:cs="Times New Roman"/>
          <w:kern w:val="10"/>
          <w:lang w:eastAsia="pt-PT"/>
        </w:rPr>
        <w:t>7</w:t>
      </w:r>
      <w:r w:rsidR="00DE4DFB">
        <w:rPr>
          <w:rFonts w:ascii="Times New Roman" w:eastAsia="Times New Roman" w:hAnsi="Times New Roman" w:cs="Times New Roman"/>
          <w:kern w:val="10"/>
          <w:lang w:eastAsia="pt-PT"/>
        </w:rPr>
        <w:t>:</w:t>
      </w:r>
      <w:r w:rsidR="00CE082D">
        <w:rPr>
          <w:rFonts w:ascii="Times New Roman" w:eastAsia="Times New Roman" w:hAnsi="Times New Roman" w:cs="Times New Roman"/>
          <w:kern w:val="10"/>
          <w:lang w:eastAsia="pt-PT"/>
        </w:rPr>
        <w:t xml:space="preserve"> 14</w:t>
      </w:r>
      <w:r w:rsidR="008D7FBB" w:rsidRPr="002928FE">
        <w:rPr>
          <w:rFonts w:ascii="Times New Roman" w:eastAsia="Times New Roman" w:hAnsi="Times New Roman" w:cs="Times New Roman"/>
          <w:kern w:val="10"/>
          <w:lang w:eastAsia="pt-PT"/>
        </w:rPr>
        <w:t xml:space="preserve"> n</w:t>
      </w:r>
      <w:r w:rsidR="00CE082D">
        <w:rPr>
          <w:rFonts w:ascii="Times New Roman" w:eastAsia="Times New Roman" w:hAnsi="Times New Roman" w:cs="Times New Roman"/>
          <w:kern w:val="10"/>
          <w:lang w:eastAsia="pt-PT"/>
        </w:rPr>
        <w:t>o 1.º ano, 11</w:t>
      </w:r>
      <w:r w:rsidR="008D7FBB" w:rsidRPr="002928FE">
        <w:rPr>
          <w:rFonts w:ascii="Times New Roman" w:eastAsia="Times New Roman" w:hAnsi="Times New Roman" w:cs="Times New Roman"/>
          <w:kern w:val="10"/>
          <w:lang w:eastAsia="pt-PT"/>
        </w:rPr>
        <w:t xml:space="preserve"> no 2.º ano</w:t>
      </w:r>
      <w:r w:rsidR="00CE082D">
        <w:rPr>
          <w:rFonts w:ascii="Times New Roman" w:eastAsia="Times New Roman" w:hAnsi="Times New Roman" w:cs="Times New Roman"/>
          <w:kern w:val="10"/>
          <w:lang w:eastAsia="pt-PT"/>
        </w:rPr>
        <w:t xml:space="preserve"> e 12 no 3.º</w:t>
      </w:r>
      <w:r w:rsidR="008D7FBB" w:rsidRPr="002928FE">
        <w:rPr>
          <w:rFonts w:ascii="Times New Roman" w:eastAsia="Times New Roman" w:hAnsi="Times New Roman" w:cs="Times New Roman"/>
          <w:kern w:val="10"/>
          <w:lang w:eastAsia="pt-PT"/>
        </w:rPr>
        <w:t xml:space="preserve">. </w:t>
      </w:r>
    </w:p>
    <w:p w14:paraId="0E535E74" w14:textId="77777777" w:rsidR="00BF266A" w:rsidRPr="002928FE" w:rsidRDefault="00BF266A" w:rsidP="006537CA">
      <w:pPr>
        <w:pStyle w:val="Heading1"/>
      </w:pPr>
    </w:p>
    <w:p w14:paraId="77B5F48C" w14:textId="1A739A6B" w:rsidR="00353E2D" w:rsidRPr="00353E2D" w:rsidRDefault="00720E56" w:rsidP="006537CA">
      <w:pPr>
        <w:pStyle w:val="Heading1"/>
      </w:pPr>
      <w:bookmarkStart w:id="2" w:name="_Toc339724156"/>
      <w:r w:rsidRPr="002928FE">
        <w:t xml:space="preserve">Formação </w:t>
      </w:r>
      <w:proofErr w:type="spellStart"/>
      <w:r w:rsidRPr="002928FE">
        <w:t>Extra-Curricular</w:t>
      </w:r>
      <w:bookmarkEnd w:id="2"/>
      <w:proofErr w:type="spellEnd"/>
    </w:p>
    <w:p w14:paraId="7FA9D2F0" w14:textId="7DC13024" w:rsidR="00720E56" w:rsidRPr="002928FE" w:rsidRDefault="00720E56" w:rsidP="00720E56">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 xml:space="preserve">À semelhança do que aconteceu nos dois últimos anos letivos, </w:t>
      </w:r>
      <w:r w:rsidR="008D7FBB" w:rsidRPr="002928FE">
        <w:rPr>
          <w:rFonts w:ascii="Times New Roman" w:eastAsia="Times New Roman" w:hAnsi="Times New Roman" w:cs="Times New Roman"/>
          <w:kern w:val="10"/>
          <w:lang w:eastAsia="pt-PT"/>
        </w:rPr>
        <w:t>serão</w:t>
      </w:r>
      <w:r w:rsidR="00487F28" w:rsidRPr="002928FE">
        <w:rPr>
          <w:rFonts w:ascii="Times New Roman" w:eastAsia="Times New Roman" w:hAnsi="Times New Roman" w:cs="Times New Roman"/>
          <w:kern w:val="10"/>
          <w:lang w:eastAsia="pt-PT"/>
        </w:rPr>
        <w:t xml:space="preserve"> ministrados </w:t>
      </w:r>
      <w:r w:rsidRPr="002928FE">
        <w:rPr>
          <w:rFonts w:ascii="Times New Roman" w:eastAsia="Times New Roman" w:hAnsi="Times New Roman" w:cs="Times New Roman"/>
          <w:kern w:val="10"/>
          <w:lang w:eastAsia="pt-PT"/>
        </w:rPr>
        <w:t xml:space="preserve">cursos livres. </w:t>
      </w:r>
      <w:r w:rsidR="008D7FBB" w:rsidRPr="002928FE">
        <w:rPr>
          <w:rFonts w:ascii="Times New Roman" w:eastAsia="Times New Roman" w:hAnsi="Times New Roman" w:cs="Times New Roman"/>
          <w:kern w:val="10"/>
          <w:lang w:eastAsia="pt-PT"/>
        </w:rPr>
        <w:t>No presente ano letivo pretende-se alargar a oferta desses cursos. As áreas em análise são as constantes na Tabela</w:t>
      </w:r>
      <w:r w:rsidRPr="002928FE">
        <w:rPr>
          <w:rFonts w:ascii="Times New Roman" w:eastAsia="Times New Roman" w:hAnsi="Times New Roman" w:cs="Times New Roman"/>
          <w:kern w:val="10"/>
          <w:lang w:eastAsia="pt-PT"/>
        </w:rPr>
        <w:t xml:space="preserve"> 7.</w:t>
      </w:r>
    </w:p>
    <w:p w14:paraId="310E4716" w14:textId="77777777" w:rsidR="00720E56" w:rsidRPr="002928FE" w:rsidRDefault="00720E56" w:rsidP="00720E56">
      <w:pPr>
        <w:widowControl w:val="0"/>
        <w:spacing w:after="0" w:line="360" w:lineRule="auto"/>
        <w:jc w:val="both"/>
        <w:rPr>
          <w:rFonts w:ascii="Times New Roman" w:eastAsia="Times New Roman" w:hAnsi="Times New Roman" w:cs="Times New Roman"/>
          <w:kern w:val="10"/>
          <w:lang w:eastAsia="pt-PT"/>
        </w:rPr>
      </w:pPr>
    </w:p>
    <w:tbl>
      <w:tblPr>
        <w:tblW w:w="0" w:type="auto"/>
        <w:jc w:val="center"/>
        <w:tblLook w:val="04A0" w:firstRow="1" w:lastRow="0" w:firstColumn="1" w:lastColumn="0" w:noHBand="0" w:noVBand="1"/>
      </w:tblPr>
      <w:tblGrid>
        <w:gridCol w:w="3198"/>
      </w:tblGrid>
      <w:tr w:rsidR="008D7FBB" w:rsidRPr="002928FE" w14:paraId="6CE4DBDA" w14:textId="77777777" w:rsidTr="00487F28">
        <w:trPr>
          <w:trHeight w:val="320"/>
          <w:jc w:val="center"/>
        </w:trPr>
        <w:tc>
          <w:tcPr>
            <w:tcW w:w="0" w:type="auto"/>
            <w:tcBorders>
              <w:top w:val="nil"/>
              <w:left w:val="nil"/>
              <w:bottom w:val="single" w:sz="8" w:space="0" w:color="auto"/>
              <w:right w:val="nil"/>
            </w:tcBorders>
            <w:shd w:val="clear" w:color="auto" w:fill="auto"/>
            <w:noWrap/>
            <w:vAlign w:val="center"/>
            <w:hideMark/>
          </w:tcPr>
          <w:p w14:paraId="0BC9E140" w14:textId="7858CE8F" w:rsidR="008D7FBB" w:rsidRPr="002928FE" w:rsidRDefault="008D7FBB" w:rsidP="00720E56">
            <w:pPr>
              <w:spacing w:after="0" w:line="240" w:lineRule="auto"/>
              <w:rPr>
                <w:rFonts w:ascii="Times New Roman" w:eastAsia="Times New Roman" w:hAnsi="Times New Roman" w:cs="Times New Roman"/>
                <w:color w:val="000000"/>
              </w:rPr>
            </w:pPr>
            <w:r w:rsidRPr="002928FE">
              <w:rPr>
                <w:rFonts w:ascii="Times New Roman" w:eastAsia="Times New Roman" w:hAnsi="Times New Roman" w:cs="Times New Roman"/>
                <w:color w:val="000000"/>
              </w:rPr>
              <w:t>Cursos Livres</w:t>
            </w:r>
          </w:p>
        </w:tc>
      </w:tr>
      <w:tr w:rsidR="008D7FBB" w:rsidRPr="002928FE" w14:paraId="06DBF9A9" w14:textId="77777777" w:rsidTr="00487F28">
        <w:trPr>
          <w:trHeight w:val="300"/>
          <w:jc w:val="center"/>
        </w:trPr>
        <w:tc>
          <w:tcPr>
            <w:tcW w:w="0" w:type="auto"/>
            <w:tcBorders>
              <w:top w:val="nil"/>
              <w:left w:val="nil"/>
              <w:bottom w:val="nil"/>
              <w:right w:val="nil"/>
            </w:tcBorders>
            <w:shd w:val="clear" w:color="auto" w:fill="auto"/>
            <w:noWrap/>
            <w:vAlign w:val="center"/>
            <w:hideMark/>
          </w:tcPr>
          <w:p w14:paraId="22D32D96" w14:textId="746CA071" w:rsidR="008D7FBB" w:rsidRPr="00E96F03" w:rsidRDefault="008D7FBB" w:rsidP="00720E56">
            <w:pPr>
              <w:spacing w:after="0" w:line="240" w:lineRule="auto"/>
              <w:rPr>
                <w:rFonts w:ascii="Times New Roman" w:eastAsia="Times New Roman" w:hAnsi="Times New Roman" w:cs="Times New Roman"/>
              </w:rPr>
            </w:pPr>
            <w:r w:rsidRPr="00E96F03">
              <w:rPr>
                <w:rFonts w:ascii="Times New Roman" w:eastAsia="Times New Roman" w:hAnsi="Times New Roman" w:cs="Times New Roman"/>
              </w:rPr>
              <w:t>Música Tradicional</w:t>
            </w:r>
          </w:p>
        </w:tc>
      </w:tr>
      <w:tr w:rsidR="008D7FBB" w:rsidRPr="002928FE" w14:paraId="74D13C6E" w14:textId="77777777" w:rsidTr="00487F28">
        <w:trPr>
          <w:trHeight w:val="300"/>
          <w:jc w:val="center"/>
        </w:trPr>
        <w:tc>
          <w:tcPr>
            <w:tcW w:w="0" w:type="auto"/>
            <w:tcBorders>
              <w:top w:val="nil"/>
              <w:left w:val="nil"/>
              <w:bottom w:val="nil"/>
              <w:right w:val="nil"/>
            </w:tcBorders>
            <w:shd w:val="clear" w:color="auto" w:fill="auto"/>
            <w:noWrap/>
            <w:vAlign w:val="center"/>
            <w:hideMark/>
          </w:tcPr>
          <w:p w14:paraId="40057CEB" w14:textId="20BAB089" w:rsidR="008D7FBB" w:rsidRPr="00E96F03" w:rsidRDefault="008D7FBB" w:rsidP="00720E56">
            <w:pPr>
              <w:spacing w:after="0" w:line="240" w:lineRule="auto"/>
              <w:rPr>
                <w:rFonts w:ascii="Times New Roman" w:eastAsia="Times New Roman" w:hAnsi="Times New Roman" w:cs="Times New Roman"/>
              </w:rPr>
            </w:pPr>
            <w:r w:rsidRPr="00E96F03">
              <w:rPr>
                <w:rFonts w:ascii="Times New Roman" w:eastAsia="Times New Roman" w:hAnsi="Times New Roman" w:cs="Times New Roman"/>
              </w:rPr>
              <w:t>Música Jazz</w:t>
            </w:r>
          </w:p>
        </w:tc>
      </w:tr>
      <w:tr w:rsidR="008D7FBB" w:rsidRPr="002928FE" w14:paraId="6F96CEE2" w14:textId="77777777" w:rsidTr="00487F28">
        <w:trPr>
          <w:trHeight w:val="300"/>
          <w:jc w:val="center"/>
        </w:trPr>
        <w:tc>
          <w:tcPr>
            <w:tcW w:w="0" w:type="auto"/>
            <w:tcBorders>
              <w:top w:val="nil"/>
              <w:left w:val="nil"/>
              <w:right w:val="nil"/>
            </w:tcBorders>
            <w:shd w:val="clear" w:color="auto" w:fill="auto"/>
            <w:noWrap/>
            <w:vAlign w:val="center"/>
            <w:hideMark/>
          </w:tcPr>
          <w:p w14:paraId="1A0841CC" w14:textId="418D4A68" w:rsidR="008D7FBB" w:rsidRPr="002928FE" w:rsidRDefault="008D7FBB" w:rsidP="00720E56">
            <w:pPr>
              <w:spacing w:after="0" w:line="240" w:lineRule="auto"/>
              <w:rPr>
                <w:rFonts w:ascii="Times New Roman" w:eastAsia="Times New Roman" w:hAnsi="Times New Roman" w:cs="Times New Roman"/>
                <w:color w:val="000000"/>
              </w:rPr>
            </w:pPr>
            <w:r w:rsidRPr="002928FE">
              <w:rPr>
                <w:rFonts w:ascii="Times New Roman" w:eastAsia="Times New Roman" w:hAnsi="Times New Roman" w:cs="Times New Roman"/>
                <w:color w:val="000000"/>
              </w:rPr>
              <w:t>Produção e tecnologias da música</w:t>
            </w:r>
          </w:p>
        </w:tc>
      </w:tr>
      <w:tr w:rsidR="008D7FBB" w:rsidRPr="002928FE" w14:paraId="45E1F373" w14:textId="77777777" w:rsidTr="00487F28">
        <w:trPr>
          <w:trHeight w:val="300"/>
          <w:jc w:val="center"/>
        </w:trPr>
        <w:tc>
          <w:tcPr>
            <w:tcW w:w="0" w:type="auto"/>
            <w:tcBorders>
              <w:top w:val="nil"/>
              <w:left w:val="nil"/>
              <w:bottom w:val="single" w:sz="4" w:space="0" w:color="auto"/>
              <w:right w:val="nil"/>
            </w:tcBorders>
            <w:shd w:val="clear" w:color="auto" w:fill="auto"/>
            <w:noWrap/>
            <w:vAlign w:val="center"/>
            <w:hideMark/>
          </w:tcPr>
          <w:p w14:paraId="078BA6F8" w14:textId="5AD166A8" w:rsidR="008D7FBB" w:rsidRPr="002928FE" w:rsidRDefault="00487F28" w:rsidP="00720E56">
            <w:pPr>
              <w:spacing w:after="0" w:line="240" w:lineRule="auto"/>
              <w:rPr>
                <w:rFonts w:ascii="Times New Roman" w:eastAsia="Times New Roman" w:hAnsi="Times New Roman" w:cs="Times New Roman"/>
                <w:color w:val="000000"/>
              </w:rPr>
            </w:pPr>
            <w:r w:rsidRPr="002928FE">
              <w:rPr>
                <w:rFonts w:ascii="Times New Roman" w:eastAsia="Times New Roman" w:hAnsi="Times New Roman" w:cs="Times New Roman"/>
                <w:color w:val="000000"/>
              </w:rPr>
              <w:t>Fotografia</w:t>
            </w:r>
          </w:p>
        </w:tc>
      </w:tr>
    </w:tbl>
    <w:p w14:paraId="7375AB46" w14:textId="3F71A08F" w:rsidR="00720E56" w:rsidRPr="002928FE" w:rsidRDefault="00720E56" w:rsidP="00720E56">
      <w:pPr>
        <w:widowControl w:val="0"/>
        <w:spacing w:after="0" w:line="240" w:lineRule="auto"/>
        <w:ind w:left="3261" w:right="2550"/>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 xml:space="preserve">Tabela 7 – </w:t>
      </w:r>
      <w:r w:rsidR="00353E2D">
        <w:rPr>
          <w:rFonts w:ascii="Times New Roman" w:eastAsia="Times New Roman" w:hAnsi="Times New Roman" w:cs="Times New Roman"/>
          <w:b/>
          <w:kern w:val="10"/>
          <w:sz w:val="20"/>
          <w:szCs w:val="20"/>
          <w:lang w:eastAsia="pt-PT"/>
        </w:rPr>
        <w:t>Áreas em análise</w:t>
      </w:r>
      <w:r w:rsidRPr="002928FE">
        <w:rPr>
          <w:rFonts w:ascii="Times New Roman" w:eastAsia="Times New Roman" w:hAnsi="Times New Roman" w:cs="Times New Roman"/>
          <w:b/>
          <w:kern w:val="10"/>
          <w:sz w:val="20"/>
          <w:szCs w:val="20"/>
          <w:lang w:eastAsia="pt-PT"/>
        </w:rPr>
        <w:t>.</w:t>
      </w:r>
    </w:p>
    <w:p w14:paraId="3C924129" w14:textId="77777777" w:rsidR="00D87E12" w:rsidRDefault="00D87E12" w:rsidP="00D87E12">
      <w:pPr>
        <w:rPr>
          <w:b/>
        </w:rPr>
      </w:pPr>
      <w:bookmarkStart w:id="3" w:name="_Toc339724157"/>
    </w:p>
    <w:p w14:paraId="64D04D24" w14:textId="77777777" w:rsidR="009D77AF" w:rsidRDefault="009D77AF" w:rsidP="006537CA">
      <w:pPr>
        <w:pStyle w:val="Heading1"/>
      </w:pPr>
    </w:p>
    <w:p w14:paraId="7A19A282" w14:textId="28F5EE06" w:rsidR="00E259C5" w:rsidRPr="00353E2D" w:rsidRDefault="00E259C5" w:rsidP="00E259C5">
      <w:pPr>
        <w:pStyle w:val="Heading1"/>
      </w:pPr>
      <w:r>
        <w:t>Avaliação Interna</w:t>
      </w:r>
    </w:p>
    <w:p w14:paraId="6ED8A412" w14:textId="77777777" w:rsidR="00E259C5" w:rsidRDefault="00E259C5" w:rsidP="00E259C5">
      <w:pPr>
        <w:spacing w:after="0" w:line="360" w:lineRule="auto"/>
        <w:jc w:val="both"/>
        <w:rPr>
          <w:rFonts w:ascii="Times New Roman" w:hAnsi="Times New Roman" w:cs="Times New Roman"/>
        </w:rPr>
      </w:pPr>
      <w:r w:rsidRPr="00EC32A0">
        <w:rPr>
          <w:rFonts w:ascii="Times New Roman" w:hAnsi="Times New Roman" w:cs="Times New Roman"/>
        </w:rPr>
        <w:t xml:space="preserve">Perante um mundo em constante mudança, torna-se necessário desenvolver mecanismos de adaptação e de resposta à mesma. O processo de avaliação das escolas surgiu da necessidade de garantir a qualidade do sistema educativo português, contemplando duas modalidades: a avaliação externa e a avaliação interna. Desta forma, embora se insista numa avaliação contextualizada da realidade de cada estabelecimento de ensino, pretende-se que essa mesma avaliação se assuma como um instrumento central de definição das políticas educativas.  Devendo o processo de autoavaliação resultar da necessidade de reflexão e do desejo de uma melhoria contínua por parte das escolas, é que foi determinada a sua obrigatoriedade. </w:t>
      </w:r>
      <w:r>
        <w:rPr>
          <w:rFonts w:ascii="Times New Roman" w:hAnsi="Times New Roman" w:cs="Times New Roman"/>
        </w:rPr>
        <w:t>O processo de autoa</w:t>
      </w:r>
      <w:r w:rsidRPr="00EC32A0">
        <w:rPr>
          <w:rFonts w:ascii="Times New Roman" w:hAnsi="Times New Roman" w:cs="Times New Roman"/>
        </w:rPr>
        <w:t xml:space="preserve">valiação exige que cada escola aprenda a refletir, a identificar os aspetos a melhorar e a definir estratégias eficazes para a resolução de problemas, traduzindo-se as conclusões na construção de novos conhecimentos e, consequentemente, no desenvolvimento dos profissionais que lá exercem, da própria organização e melhoria da qualidade do sistema educativo.  No entanto, tal carece </w:t>
      </w:r>
      <w:r>
        <w:rPr>
          <w:rFonts w:ascii="Times New Roman" w:hAnsi="Times New Roman" w:cs="Times New Roman"/>
        </w:rPr>
        <w:t>d</w:t>
      </w:r>
      <w:r w:rsidRPr="00EC32A0">
        <w:rPr>
          <w:rFonts w:ascii="Times New Roman" w:hAnsi="Times New Roman" w:cs="Times New Roman"/>
        </w:rPr>
        <w:t>o envolvimento, participação e responsabilidade de toda a comunidade</w:t>
      </w:r>
      <w:r>
        <w:rPr>
          <w:rFonts w:ascii="Times New Roman" w:hAnsi="Times New Roman" w:cs="Times New Roman"/>
        </w:rPr>
        <w:t xml:space="preserve"> educativa</w:t>
      </w:r>
      <w:r w:rsidRPr="00EC32A0">
        <w:rPr>
          <w:rFonts w:ascii="Times New Roman" w:hAnsi="Times New Roman" w:cs="Times New Roman"/>
        </w:rPr>
        <w:t>, bem como o compromisso dos diferentes atores e a partilha de valores e objetivos, bem como a reflexão indiv</w:t>
      </w:r>
      <w:r>
        <w:rPr>
          <w:rFonts w:ascii="Times New Roman" w:hAnsi="Times New Roman" w:cs="Times New Roman"/>
        </w:rPr>
        <w:t>idual e cole</w:t>
      </w:r>
      <w:r w:rsidRPr="00EC32A0">
        <w:rPr>
          <w:rFonts w:ascii="Times New Roman" w:hAnsi="Times New Roman" w:cs="Times New Roman"/>
        </w:rPr>
        <w:t xml:space="preserve">tiva. Desta forma, a avaliação permite verificar a capacidade da comunidade educativa de cada escola de olhar para o seu interior e de gerar as mudanças necessárias, rumo ao processo de melhoria. Na </w:t>
      </w:r>
      <w:r w:rsidRPr="00EC32A0">
        <w:rPr>
          <w:rFonts w:ascii="Times New Roman" w:hAnsi="Times New Roman" w:cs="Times New Roman"/>
        </w:rPr>
        <w:lastRenderedPageBreak/>
        <w:t xml:space="preserve">sua ausência, o objetivo de melhoria fica comprometido, o que poderá implicar um fraco desempenho em termos da avaliação organizacional.  </w:t>
      </w:r>
    </w:p>
    <w:p w14:paraId="081B48C5" w14:textId="77777777" w:rsidR="00E259C5" w:rsidRPr="00282EC0" w:rsidRDefault="00E259C5" w:rsidP="00E259C5">
      <w:pPr>
        <w:spacing w:after="0" w:line="360" w:lineRule="auto"/>
        <w:jc w:val="both"/>
        <w:rPr>
          <w:rFonts w:ascii="Times New Roman" w:hAnsi="Times New Roman" w:cs="Times New Roman"/>
        </w:rPr>
      </w:pPr>
      <w:r w:rsidRPr="00282EC0">
        <w:rPr>
          <w:rFonts w:ascii="Times New Roman" w:hAnsi="Times New Roman" w:cs="Times New Roman"/>
        </w:rPr>
        <w:t>Com a crença depositada na importância d</w:t>
      </w:r>
      <w:r>
        <w:rPr>
          <w:rFonts w:ascii="Times New Roman" w:hAnsi="Times New Roman" w:cs="Times New Roman"/>
        </w:rPr>
        <w:t>e a</w:t>
      </w:r>
      <w:r w:rsidRPr="00282EC0">
        <w:rPr>
          <w:rFonts w:ascii="Times New Roman" w:hAnsi="Times New Roman" w:cs="Times New Roman"/>
        </w:rPr>
        <w:t xml:space="preserve"> escola se avaliar a si própria, analisando os pontos fracos, procurando a sua colmatação</w:t>
      </w:r>
      <w:r>
        <w:rPr>
          <w:rFonts w:ascii="Times New Roman" w:hAnsi="Times New Roman" w:cs="Times New Roman"/>
        </w:rPr>
        <w:t>,</w:t>
      </w:r>
      <w:r w:rsidRPr="00282EC0">
        <w:rPr>
          <w:rFonts w:ascii="Times New Roman" w:hAnsi="Times New Roman" w:cs="Times New Roman"/>
        </w:rPr>
        <w:t xml:space="preserve"> e identificando os pontos fortes, potencializando-os, no sentido de um caminho rumo à melhoria do serviço prestado, </w:t>
      </w:r>
      <w:r>
        <w:rPr>
          <w:rFonts w:ascii="Times New Roman" w:hAnsi="Times New Roman" w:cs="Times New Roman"/>
        </w:rPr>
        <w:t>continuaremos</w:t>
      </w:r>
      <w:r w:rsidRPr="00282EC0">
        <w:rPr>
          <w:rFonts w:ascii="Times New Roman" w:hAnsi="Times New Roman" w:cs="Times New Roman"/>
        </w:rPr>
        <w:t xml:space="preserve"> o nosso </w:t>
      </w:r>
      <w:r>
        <w:rPr>
          <w:rFonts w:ascii="Times New Roman" w:hAnsi="Times New Roman" w:cs="Times New Roman"/>
        </w:rPr>
        <w:t xml:space="preserve">novo </w:t>
      </w:r>
      <w:r w:rsidRPr="00282EC0">
        <w:rPr>
          <w:rFonts w:ascii="Times New Roman" w:hAnsi="Times New Roman" w:cs="Times New Roman"/>
        </w:rPr>
        <w:t>processo de autoavaliação</w:t>
      </w:r>
      <w:r>
        <w:rPr>
          <w:rFonts w:ascii="Times New Roman" w:hAnsi="Times New Roman" w:cs="Times New Roman"/>
        </w:rPr>
        <w:t>, que se iniciou no ano letivo anterior com a formação dos membros coordenadores desta atividade</w:t>
      </w:r>
      <w:r w:rsidRPr="00282EC0">
        <w:rPr>
          <w:rFonts w:ascii="Times New Roman" w:hAnsi="Times New Roman" w:cs="Times New Roman"/>
        </w:rPr>
        <w:t xml:space="preserve">.  Face à grande importância deste processo, pretende-se mobilizar toda a comunidade educativa para a participação processo de avaliação interna, com o objetivo de promover uma cultura de escola e rumar à melhoria do serviço educativo. </w:t>
      </w:r>
    </w:p>
    <w:p w14:paraId="2D503BFA" w14:textId="77777777" w:rsidR="00E259C5" w:rsidRPr="00E259C5" w:rsidRDefault="00E259C5" w:rsidP="00E259C5"/>
    <w:p w14:paraId="3FA139E2" w14:textId="77777777" w:rsidR="009D77AF" w:rsidRPr="009D77AF" w:rsidRDefault="009D77AF" w:rsidP="009D77AF"/>
    <w:p w14:paraId="0EA867A7" w14:textId="77777777" w:rsidR="009D77AF" w:rsidRDefault="009D77AF" w:rsidP="006537CA">
      <w:pPr>
        <w:pStyle w:val="Heading1"/>
      </w:pPr>
    </w:p>
    <w:p w14:paraId="2A370C0D" w14:textId="77777777" w:rsidR="009D77AF" w:rsidRPr="009D77AF" w:rsidRDefault="009D77AF" w:rsidP="009D77AF"/>
    <w:p w14:paraId="6CA53ABD" w14:textId="77777777" w:rsidR="009D77AF" w:rsidRDefault="009D77AF" w:rsidP="006537CA">
      <w:pPr>
        <w:pStyle w:val="Heading1"/>
      </w:pPr>
    </w:p>
    <w:p w14:paraId="19C360BF" w14:textId="77777777" w:rsidR="00E259C5" w:rsidRDefault="00E259C5" w:rsidP="00E259C5"/>
    <w:p w14:paraId="7763352F" w14:textId="77777777" w:rsidR="00E259C5" w:rsidRDefault="00E259C5" w:rsidP="00E259C5"/>
    <w:p w14:paraId="33FC35F3" w14:textId="77777777" w:rsidR="00E259C5" w:rsidRDefault="00E259C5" w:rsidP="00E259C5"/>
    <w:p w14:paraId="6DAE7814" w14:textId="77777777" w:rsidR="00E259C5" w:rsidRDefault="00E259C5" w:rsidP="00E259C5"/>
    <w:p w14:paraId="59417812" w14:textId="77777777" w:rsidR="00E259C5" w:rsidRDefault="00E259C5" w:rsidP="00E259C5"/>
    <w:p w14:paraId="3FA83E74" w14:textId="77777777" w:rsidR="00E259C5" w:rsidRDefault="00E259C5" w:rsidP="00E259C5"/>
    <w:p w14:paraId="3470C1E8" w14:textId="77777777" w:rsidR="00E259C5" w:rsidRDefault="00E259C5" w:rsidP="00E259C5"/>
    <w:p w14:paraId="64CBABFC" w14:textId="77777777" w:rsidR="00E259C5" w:rsidRDefault="00E259C5" w:rsidP="00E259C5"/>
    <w:p w14:paraId="7491C00E" w14:textId="77777777" w:rsidR="00E259C5" w:rsidRDefault="00E259C5" w:rsidP="00E259C5"/>
    <w:p w14:paraId="1681CD4D" w14:textId="77777777" w:rsidR="00E259C5" w:rsidRDefault="00E259C5" w:rsidP="00E259C5"/>
    <w:p w14:paraId="0CADD253" w14:textId="77777777" w:rsidR="00E259C5" w:rsidRDefault="00E259C5" w:rsidP="00E259C5"/>
    <w:p w14:paraId="036A7B58" w14:textId="77777777" w:rsidR="00E259C5" w:rsidRPr="00E259C5" w:rsidRDefault="00E259C5" w:rsidP="00E259C5"/>
    <w:p w14:paraId="1CD6220C" w14:textId="77777777" w:rsidR="009D77AF" w:rsidRDefault="009D77AF" w:rsidP="006537CA">
      <w:pPr>
        <w:pStyle w:val="Heading1"/>
      </w:pPr>
    </w:p>
    <w:p w14:paraId="73F79F49" w14:textId="77777777" w:rsidR="00E259C5" w:rsidRDefault="00E259C5" w:rsidP="006537CA">
      <w:pPr>
        <w:pStyle w:val="Heading1"/>
      </w:pPr>
    </w:p>
    <w:p w14:paraId="7F7A6FAD" w14:textId="77777777" w:rsidR="00E259C5" w:rsidRDefault="00E259C5" w:rsidP="006537CA">
      <w:pPr>
        <w:pStyle w:val="Heading1"/>
      </w:pPr>
    </w:p>
    <w:p w14:paraId="171B4659" w14:textId="77777777" w:rsidR="00E259C5" w:rsidRPr="00E259C5" w:rsidRDefault="00E259C5" w:rsidP="00E259C5"/>
    <w:p w14:paraId="648BCF82" w14:textId="77777777" w:rsidR="00E259C5" w:rsidRDefault="00E259C5" w:rsidP="006537CA">
      <w:pPr>
        <w:pStyle w:val="Heading1"/>
      </w:pPr>
    </w:p>
    <w:p w14:paraId="71C67190" w14:textId="77777777" w:rsidR="00BF266A" w:rsidRPr="006537CA" w:rsidRDefault="00BF266A" w:rsidP="006537CA">
      <w:pPr>
        <w:pStyle w:val="Heading1"/>
      </w:pPr>
      <w:r w:rsidRPr="006537CA">
        <w:t>Calendário Escolar</w:t>
      </w:r>
      <w:bookmarkEnd w:id="3"/>
    </w:p>
    <w:p w14:paraId="64FF91B4" w14:textId="3133BCF4" w:rsidR="00BF266A" w:rsidRDefault="00F07BE7"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calendário escolar 2016/17</w:t>
      </w:r>
      <w:r w:rsidR="00BF266A" w:rsidRPr="002928FE">
        <w:rPr>
          <w:rFonts w:ascii="Times New Roman" w:eastAsia="Times New Roman" w:hAnsi="Times New Roman" w:cs="Times New Roman"/>
          <w:kern w:val="10"/>
          <w:lang w:eastAsia="pt-PT"/>
        </w:rPr>
        <w:t xml:space="preserve"> </w:t>
      </w:r>
      <w:r w:rsidR="00403D83" w:rsidRPr="002928FE">
        <w:rPr>
          <w:rFonts w:ascii="Times New Roman" w:eastAsia="Times New Roman" w:hAnsi="Times New Roman" w:cs="Times New Roman"/>
          <w:kern w:val="10"/>
          <w:lang w:eastAsia="pt-PT"/>
        </w:rPr>
        <w:t>encontra-se</w:t>
      </w:r>
      <w:r w:rsidR="00BF266A" w:rsidRPr="002928FE">
        <w:rPr>
          <w:rFonts w:ascii="Times New Roman" w:eastAsia="Times New Roman" w:hAnsi="Times New Roman" w:cs="Times New Roman"/>
          <w:kern w:val="10"/>
          <w:lang w:eastAsia="pt-PT"/>
        </w:rPr>
        <w:t xml:space="preserve"> regulado pelo Despacho n.º </w:t>
      </w:r>
      <w:r w:rsidR="00487F28" w:rsidRPr="002928FE">
        <w:rPr>
          <w:rFonts w:ascii="Times New Roman" w:eastAsia="Times New Roman" w:hAnsi="Times New Roman" w:cs="Times New Roman"/>
          <w:kern w:val="10"/>
          <w:lang w:eastAsia="pt-PT"/>
        </w:rPr>
        <w:t>829</w:t>
      </w:r>
      <w:r w:rsidR="00403D83" w:rsidRPr="002928FE">
        <w:rPr>
          <w:rFonts w:ascii="Times New Roman" w:eastAsia="Times New Roman" w:hAnsi="Times New Roman" w:cs="Times New Roman"/>
          <w:kern w:val="10"/>
          <w:lang w:eastAsia="pt-PT"/>
        </w:rPr>
        <w:t>4-A/201</w:t>
      </w:r>
      <w:r w:rsidR="00487F28" w:rsidRPr="002928FE">
        <w:rPr>
          <w:rFonts w:ascii="Times New Roman" w:eastAsia="Times New Roman" w:hAnsi="Times New Roman" w:cs="Times New Roman"/>
          <w:kern w:val="10"/>
          <w:lang w:eastAsia="pt-PT"/>
        </w:rPr>
        <w:t>6</w:t>
      </w:r>
      <w:r w:rsidR="00403D83" w:rsidRPr="002928FE">
        <w:rPr>
          <w:rFonts w:ascii="Times New Roman" w:eastAsia="Times New Roman" w:hAnsi="Times New Roman" w:cs="Times New Roman"/>
          <w:kern w:val="10"/>
          <w:lang w:eastAsia="pt-PT"/>
        </w:rPr>
        <w:t>, de 2</w:t>
      </w:r>
      <w:r w:rsidR="00487F28" w:rsidRPr="002928FE">
        <w:rPr>
          <w:rFonts w:ascii="Times New Roman" w:eastAsia="Times New Roman" w:hAnsi="Times New Roman" w:cs="Times New Roman"/>
          <w:kern w:val="10"/>
          <w:lang w:eastAsia="pt-PT"/>
        </w:rPr>
        <w:t>4</w:t>
      </w:r>
      <w:r w:rsidR="00403D83" w:rsidRPr="002928FE">
        <w:rPr>
          <w:rFonts w:ascii="Times New Roman" w:eastAsia="Times New Roman" w:hAnsi="Times New Roman" w:cs="Times New Roman"/>
          <w:kern w:val="10"/>
          <w:lang w:eastAsia="pt-PT"/>
        </w:rPr>
        <w:t xml:space="preserve"> de jun</w:t>
      </w:r>
      <w:r w:rsidR="00BF266A" w:rsidRPr="002928FE">
        <w:rPr>
          <w:rFonts w:ascii="Times New Roman" w:eastAsia="Times New Roman" w:hAnsi="Times New Roman" w:cs="Times New Roman"/>
          <w:kern w:val="10"/>
          <w:lang w:eastAsia="pt-PT"/>
        </w:rPr>
        <w:t xml:space="preserve">ho. Com base neste </w:t>
      </w:r>
      <w:r w:rsidR="00403D83" w:rsidRPr="002928FE">
        <w:rPr>
          <w:rFonts w:ascii="Times New Roman" w:eastAsia="Times New Roman" w:hAnsi="Times New Roman" w:cs="Times New Roman"/>
          <w:kern w:val="10"/>
          <w:lang w:eastAsia="pt-PT"/>
        </w:rPr>
        <w:t>Despacho</w:t>
      </w:r>
      <w:r w:rsidR="00353E2D">
        <w:rPr>
          <w:rFonts w:ascii="Times New Roman" w:eastAsia="Times New Roman" w:hAnsi="Times New Roman" w:cs="Times New Roman"/>
          <w:kern w:val="10"/>
          <w:lang w:eastAsia="pt-PT"/>
        </w:rPr>
        <w:t xml:space="preserve"> a </w:t>
      </w:r>
      <w:r w:rsidR="00353E2D" w:rsidRPr="00D21E90">
        <w:rPr>
          <w:rFonts w:ascii="Times New Roman" w:eastAsia="Times New Roman" w:hAnsi="Times New Roman" w:cs="Times New Roman"/>
          <w:kern w:val="10"/>
          <w:lang w:eastAsia="pt-PT"/>
        </w:rPr>
        <w:t>EACMCGA</w:t>
      </w:r>
      <w:r w:rsidR="00BF266A" w:rsidRPr="002928FE">
        <w:rPr>
          <w:rFonts w:ascii="Times New Roman" w:eastAsia="Times New Roman" w:hAnsi="Times New Roman" w:cs="Times New Roman"/>
          <w:kern w:val="10"/>
          <w:lang w:eastAsia="pt-PT"/>
        </w:rPr>
        <w:t xml:space="preserve"> estruturou toda a sua atividade letiva</w:t>
      </w:r>
      <w:r w:rsidR="00403D83" w:rsidRPr="002928FE">
        <w:rPr>
          <w:rFonts w:ascii="Times New Roman" w:eastAsia="Times New Roman" w:hAnsi="Times New Roman" w:cs="Times New Roman"/>
          <w:kern w:val="10"/>
          <w:lang w:eastAsia="pt-PT"/>
        </w:rPr>
        <w:t xml:space="preserve">, não letiva e </w:t>
      </w:r>
      <w:proofErr w:type="spellStart"/>
      <w:r w:rsidR="00403D83" w:rsidRPr="002928FE">
        <w:rPr>
          <w:rFonts w:ascii="Times New Roman" w:eastAsia="Times New Roman" w:hAnsi="Times New Roman" w:cs="Times New Roman"/>
          <w:kern w:val="10"/>
          <w:lang w:eastAsia="pt-PT"/>
        </w:rPr>
        <w:t>extra-curricular</w:t>
      </w:r>
      <w:proofErr w:type="spellEnd"/>
      <w:r w:rsidR="00403D83" w:rsidRPr="002928FE">
        <w:rPr>
          <w:rFonts w:ascii="Times New Roman" w:eastAsia="Times New Roman" w:hAnsi="Times New Roman" w:cs="Times New Roman"/>
          <w:kern w:val="10"/>
          <w:lang w:eastAsia="pt-PT"/>
        </w:rPr>
        <w:t>. O c</w:t>
      </w:r>
      <w:r w:rsidR="00BF266A" w:rsidRPr="002928FE">
        <w:rPr>
          <w:rFonts w:ascii="Times New Roman" w:eastAsia="Times New Roman" w:hAnsi="Times New Roman" w:cs="Times New Roman"/>
          <w:kern w:val="10"/>
          <w:lang w:eastAsia="pt-PT"/>
        </w:rPr>
        <w:t xml:space="preserve">alendário escolar do regime articulado </w:t>
      </w:r>
      <w:r w:rsidR="00403D83" w:rsidRPr="002928FE">
        <w:rPr>
          <w:rFonts w:ascii="Times New Roman" w:eastAsia="Times New Roman" w:hAnsi="Times New Roman" w:cs="Times New Roman"/>
          <w:kern w:val="10"/>
          <w:lang w:eastAsia="pt-PT"/>
        </w:rPr>
        <w:t>e supletivo pode ser consultado nos Quadros 1 e 2.</w:t>
      </w:r>
    </w:p>
    <w:p w14:paraId="0C66799C" w14:textId="77777777" w:rsidR="00E259C5" w:rsidRPr="002928FE" w:rsidRDefault="00E259C5" w:rsidP="00BF266A">
      <w:pPr>
        <w:widowControl w:val="0"/>
        <w:spacing w:after="0" w:line="360" w:lineRule="auto"/>
        <w:jc w:val="both"/>
        <w:rPr>
          <w:rFonts w:ascii="Times New Roman" w:eastAsia="Times New Roman" w:hAnsi="Times New Roman" w:cs="Times New Roman"/>
          <w:kern w:val="10"/>
          <w:lang w:eastAsia="pt-PT"/>
        </w:rPr>
      </w:pPr>
    </w:p>
    <w:p w14:paraId="21F55768" w14:textId="77777777" w:rsidR="002C2409" w:rsidRPr="002928FE" w:rsidRDefault="002C2409" w:rsidP="00BF266A">
      <w:pPr>
        <w:widowControl w:val="0"/>
        <w:spacing w:after="0" w:line="360" w:lineRule="auto"/>
        <w:jc w:val="both"/>
        <w:rPr>
          <w:rFonts w:ascii="Times New Roman" w:eastAsia="Times New Roman" w:hAnsi="Times New Roman" w:cs="Times New Roman"/>
          <w:kern w:val="10"/>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487F28" w:rsidRPr="002928FE" w14:paraId="0EDA02DF" w14:textId="77777777" w:rsidTr="001E341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E37D459" w14:textId="77777777" w:rsidR="00487F28" w:rsidRPr="002928FE" w:rsidRDefault="00487F28" w:rsidP="001E3413">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1.º Período</w:t>
            </w:r>
          </w:p>
        </w:tc>
      </w:tr>
      <w:tr w:rsidR="00487F28" w:rsidRPr="002928FE" w14:paraId="2F507B0A" w14:textId="77777777" w:rsidTr="001E3413">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5CACE2C0"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6F83D35D"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15 de setembro de 2016</w:t>
            </w:r>
          </w:p>
        </w:tc>
      </w:tr>
      <w:tr w:rsidR="00487F28" w:rsidRPr="002928FE" w14:paraId="1598CEB2"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D8D09F9"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6C4590A"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16 de dezembro de 2016</w:t>
            </w:r>
          </w:p>
        </w:tc>
      </w:tr>
      <w:tr w:rsidR="00487F28" w:rsidRPr="002928FE" w14:paraId="4711BBDD" w14:textId="77777777" w:rsidTr="001E341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223E3205" w14:textId="77777777" w:rsidR="00487F28" w:rsidRPr="002928FE" w:rsidRDefault="00487F28" w:rsidP="001E3413">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2.º Período</w:t>
            </w:r>
          </w:p>
        </w:tc>
      </w:tr>
      <w:tr w:rsidR="00487F28" w:rsidRPr="002928FE" w14:paraId="66D8B8CB"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E60E328"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5F72F27"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03 de janeiro de 2017</w:t>
            </w:r>
          </w:p>
        </w:tc>
      </w:tr>
      <w:tr w:rsidR="00487F28" w:rsidRPr="002928FE" w14:paraId="11619397"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2336247B"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F224943"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04  de abril de 2017</w:t>
            </w:r>
          </w:p>
        </w:tc>
      </w:tr>
      <w:tr w:rsidR="00487F28" w:rsidRPr="002928FE" w14:paraId="14FA15FB" w14:textId="77777777" w:rsidTr="001E341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6767D242" w14:textId="77777777" w:rsidR="00487F28" w:rsidRPr="002928FE" w:rsidRDefault="00487F28" w:rsidP="001E3413">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3.º Período</w:t>
            </w:r>
          </w:p>
        </w:tc>
      </w:tr>
      <w:tr w:rsidR="00487F28" w:rsidRPr="002928FE" w14:paraId="41C4E101"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929F627"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9D52A4F"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19 de abril de 2017</w:t>
            </w:r>
          </w:p>
        </w:tc>
      </w:tr>
      <w:tr w:rsidR="00487F28" w:rsidRPr="002928FE" w14:paraId="587E78D9"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8F8C811"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B2012D0"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06 de junho de 2017 para os  9.º, 11.º e 12.º anos de escolaridade</w:t>
            </w:r>
            <w:r w:rsidRPr="002928FE">
              <w:rPr>
                <w:rFonts w:ascii="Times New Roman" w:hAnsi="Times New Roman" w:cs="Times New Roman"/>
                <w:szCs w:val="24"/>
                <w:lang w:eastAsia="pt-PT"/>
              </w:rPr>
              <w:br/>
              <w:t>16 de junho de 2017 para os 5.º,  6.º, 7.º, 8.º e 10.º anos de escolaridade</w:t>
            </w:r>
          </w:p>
        </w:tc>
      </w:tr>
    </w:tbl>
    <w:p w14:paraId="0FCABF83" w14:textId="778B5109" w:rsidR="00BF266A" w:rsidRPr="002928FE" w:rsidRDefault="00BF266A" w:rsidP="00BF266A">
      <w:pPr>
        <w:widowControl w:val="0"/>
        <w:spacing w:after="0" w:line="360" w:lineRule="auto"/>
        <w:ind w:left="567"/>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1 – Calendário e</w:t>
      </w:r>
      <w:r w:rsidR="00487F28" w:rsidRPr="002928FE">
        <w:rPr>
          <w:rFonts w:ascii="Times New Roman" w:eastAsia="Times New Roman" w:hAnsi="Times New Roman" w:cs="Times New Roman"/>
          <w:b/>
          <w:kern w:val="10"/>
          <w:sz w:val="20"/>
          <w:szCs w:val="20"/>
          <w:lang w:eastAsia="pt-PT"/>
        </w:rPr>
        <w:t>scolar 2016/17</w:t>
      </w:r>
      <w:r w:rsidR="000E1027">
        <w:rPr>
          <w:rFonts w:ascii="Times New Roman" w:eastAsia="Times New Roman" w:hAnsi="Times New Roman" w:cs="Times New Roman"/>
          <w:b/>
          <w:kern w:val="10"/>
          <w:sz w:val="20"/>
          <w:szCs w:val="20"/>
          <w:lang w:eastAsia="pt-PT"/>
        </w:rPr>
        <w:t xml:space="preserve"> para o regime articulado de M</w:t>
      </w:r>
      <w:r w:rsidRPr="002928FE">
        <w:rPr>
          <w:rFonts w:ascii="Times New Roman" w:eastAsia="Times New Roman" w:hAnsi="Times New Roman" w:cs="Times New Roman"/>
          <w:b/>
          <w:kern w:val="10"/>
          <w:sz w:val="20"/>
          <w:szCs w:val="20"/>
          <w:lang w:eastAsia="pt-PT"/>
        </w:rPr>
        <w:t>úsica (básico e secundário).</w:t>
      </w:r>
    </w:p>
    <w:p w14:paraId="7021C16E" w14:textId="77777777" w:rsidR="00BF266A" w:rsidRDefault="00BF266A" w:rsidP="00BF266A">
      <w:pPr>
        <w:spacing w:after="0"/>
        <w:outlineLvl w:val="1"/>
        <w:rPr>
          <w:rFonts w:ascii="Times New Roman" w:hAnsi="Times New Roman" w:cs="Times New Roman"/>
          <w:b/>
          <w:bCs/>
          <w:lang w:eastAsia="pt-PT"/>
        </w:rPr>
      </w:pPr>
    </w:p>
    <w:p w14:paraId="52540EC4" w14:textId="77777777" w:rsidR="00E259C5" w:rsidRDefault="00E259C5" w:rsidP="00BF266A">
      <w:pPr>
        <w:spacing w:after="0"/>
        <w:outlineLvl w:val="1"/>
        <w:rPr>
          <w:rFonts w:ascii="Times New Roman" w:hAnsi="Times New Roman" w:cs="Times New Roman"/>
          <w:b/>
          <w:bCs/>
          <w:lang w:eastAsia="pt-PT"/>
        </w:rPr>
      </w:pPr>
    </w:p>
    <w:p w14:paraId="7DC75EC6" w14:textId="77777777" w:rsidR="00E259C5" w:rsidRPr="002928FE" w:rsidRDefault="00E259C5" w:rsidP="00BF266A">
      <w:pPr>
        <w:spacing w:after="0"/>
        <w:outlineLvl w:val="1"/>
        <w:rPr>
          <w:rFonts w:ascii="Times New Roman" w:hAnsi="Times New Roman" w:cs="Times New Roman"/>
          <w:b/>
          <w:bCs/>
          <w:lang w:eastAsia="pt-PT"/>
        </w:rPr>
      </w:pPr>
    </w:p>
    <w:p w14:paraId="0537159A" w14:textId="77777777" w:rsidR="00487F28" w:rsidRPr="002928FE" w:rsidRDefault="00487F28" w:rsidP="00BF266A">
      <w:pPr>
        <w:spacing w:after="0"/>
        <w:outlineLvl w:val="1"/>
        <w:rPr>
          <w:rFonts w:ascii="Times New Roman" w:hAnsi="Times New Roman" w:cs="Times New Roman"/>
          <w:b/>
          <w:bCs/>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487F28" w:rsidRPr="002928FE" w14:paraId="0484706B" w14:textId="77777777" w:rsidTr="001E341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120FD5A9" w14:textId="77777777" w:rsidR="00487F28" w:rsidRPr="002928FE" w:rsidRDefault="00487F28" w:rsidP="001E3413">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1.º Período</w:t>
            </w:r>
          </w:p>
        </w:tc>
      </w:tr>
      <w:tr w:rsidR="00487F28" w:rsidRPr="002928FE" w14:paraId="66B23212" w14:textId="77777777" w:rsidTr="001E3413">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67D958F0"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1835E581" w14:textId="77777777" w:rsidR="00487F28" w:rsidRPr="002928FE" w:rsidRDefault="00487F28" w:rsidP="001E3413">
            <w:pPr>
              <w:spacing w:before="15" w:after="15"/>
              <w:ind w:left="15" w:right="15"/>
              <w:rPr>
                <w:rFonts w:ascii="Times New Roman" w:hAnsi="Times New Roman" w:cs="Times New Roman"/>
                <w:szCs w:val="24"/>
                <w:lang w:eastAsia="pt-PT"/>
              </w:rPr>
            </w:pPr>
          </w:p>
        </w:tc>
      </w:tr>
      <w:tr w:rsidR="00487F28" w:rsidRPr="002928FE" w14:paraId="2B3EEEA2"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D37BCD2"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E53ADCA"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16 de dezembro de 2016</w:t>
            </w:r>
          </w:p>
        </w:tc>
      </w:tr>
      <w:tr w:rsidR="00487F28" w:rsidRPr="002928FE" w14:paraId="73D9949F" w14:textId="77777777" w:rsidTr="001E341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285584EF" w14:textId="77777777" w:rsidR="00487F28" w:rsidRPr="002928FE" w:rsidRDefault="00487F28" w:rsidP="001E3413">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2.º Período</w:t>
            </w:r>
          </w:p>
        </w:tc>
      </w:tr>
      <w:tr w:rsidR="00487F28" w:rsidRPr="002928FE" w14:paraId="218E29D4"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D2782C2"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FD03500"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03 de janeiro de 2017</w:t>
            </w:r>
          </w:p>
        </w:tc>
      </w:tr>
      <w:tr w:rsidR="00487F28" w:rsidRPr="002928FE" w14:paraId="3805CC3E"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5E761FC"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8A6F4AF"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04  de abril de 2017</w:t>
            </w:r>
          </w:p>
        </w:tc>
      </w:tr>
      <w:tr w:rsidR="00487F28" w:rsidRPr="002928FE" w14:paraId="354AAE94" w14:textId="77777777" w:rsidTr="001E341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1794B4D" w14:textId="77777777" w:rsidR="00487F28" w:rsidRPr="002928FE" w:rsidRDefault="00487F28" w:rsidP="001E3413">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3.º Período</w:t>
            </w:r>
          </w:p>
        </w:tc>
      </w:tr>
      <w:tr w:rsidR="00487F28" w:rsidRPr="002928FE" w14:paraId="27121980"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D1822EF"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200E305"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19 de abril de 2017</w:t>
            </w:r>
          </w:p>
        </w:tc>
      </w:tr>
      <w:tr w:rsidR="00487F28" w:rsidRPr="002928FE" w14:paraId="447630B3" w14:textId="77777777" w:rsidTr="001E341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C68FF84"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31F57BF" w14:textId="77777777" w:rsidR="00487F28" w:rsidRPr="002928FE" w:rsidRDefault="00487F28" w:rsidP="001E3413">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06 de junho de 2017 para os  5.º, 7.º e  8.º graus</w:t>
            </w:r>
            <w:r w:rsidRPr="002928FE">
              <w:rPr>
                <w:rFonts w:ascii="Times New Roman" w:hAnsi="Times New Roman" w:cs="Times New Roman"/>
                <w:szCs w:val="24"/>
                <w:lang w:eastAsia="pt-PT"/>
              </w:rPr>
              <w:br/>
              <w:t>16 de junho de 2017 para a INICIAÇÂO, 1.º,  2.º, 3.º, 4.º e 6.º graus</w:t>
            </w:r>
          </w:p>
        </w:tc>
      </w:tr>
    </w:tbl>
    <w:p w14:paraId="66BE9725" w14:textId="377577F3" w:rsidR="00487F28" w:rsidRDefault="00BF266A" w:rsidP="00353E2D">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w:t>
      </w:r>
      <w:r w:rsidR="00487F28" w:rsidRPr="002928FE">
        <w:rPr>
          <w:rFonts w:ascii="Times New Roman" w:eastAsia="Times New Roman" w:hAnsi="Times New Roman" w:cs="Times New Roman"/>
          <w:b/>
          <w:kern w:val="10"/>
          <w:sz w:val="20"/>
          <w:szCs w:val="20"/>
          <w:lang w:eastAsia="pt-PT"/>
        </w:rPr>
        <w:t>adro 2 – Calendário escolar 2016/17</w:t>
      </w:r>
      <w:r w:rsidRPr="002928FE">
        <w:rPr>
          <w:rFonts w:ascii="Times New Roman" w:eastAsia="Times New Roman" w:hAnsi="Times New Roman" w:cs="Times New Roman"/>
          <w:b/>
          <w:kern w:val="10"/>
          <w:sz w:val="20"/>
          <w:szCs w:val="20"/>
          <w:lang w:eastAsia="pt-PT"/>
        </w:rPr>
        <w:t xml:space="preserve"> para o regime</w:t>
      </w:r>
      <w:r w:rsidR="000E1027">
        <w:rPr>
          <w:rFonts w:ascii="Times New Roman" w:eastAsia="Times New Roman" w:hAnsi="Times New Roman" w:cs="Times New Roman"/>
          <w:b/>
          <w:kern w:val="10"/>
          <w:sz w:val="20"/>
          <w:szCs w:val="20"/>
          <w:lang w:eastAsia="pt-PT"/>
        </w:rPr>
        <w:t xml:space="preserve"> supletivo de Música  e D</w:t>
      </w:r>
      <w:r w:rsidR="00353E2D">
        <w:rPr>
          <w:rFonts w:ascii="Times New Roman" w:eastAsia="Times New Roman" w:hAnsi="Times New Roman" w:cs="Times New Roman"/>
          <w:b/>
          <w:kern w:val="10"/>
          <w:sz w:val="20"/>
          <w:szCs w:val="20"/>
          <w:lang w:eastAsia="pt-PT"/>
        </w:rPr>
        <w:t>ança (Iniciação, Básico e S</w:t>
      </w:r>
      <w:r w:rsidRPr="002928FE">
        <w:rPr>
          <w:rFonts w:ascii="Times New Roman" w:eastAsia="Times New Roman" w:hAnsi="Times New Roman" w:cs="Times New Roman"/>
          <w:b/>
          <w:kern w:val="10"/>
          <w:sz w:val="20"/>
          <w:szCs w:val="20"/>
          <w:lang w:eastAsia="pt-PT"/>
        </w:rPr>
        <w:t>ecundário).</w:t>
      </w:r>
    </w:p>
    <w:p w14:paraId="0679DA21" w14:textId="77777777" w:rsidR="00353E2D" w:rsidRPr="00353E2D" w:rsidRDefault="00353E2D" w:rsidP="00353E2D">
      <w:pPr>
        <w:widowControl w:val="0"/>
        <w:spacing w:after="0" w:line="360" w:lineRule="auto"/>
        <w:ind w:left="567" w:right="565"/>
        <w:jc w:val="both"/>
        <w:rPr>
          <w:rFonts w:ascii="Times New Roman" w:eastAsia="Times New Roman" w:hAnsi="Times New Roman" w:cs="Times New Roman"/>
          <w:b/>
          <w:kern w:val="10"/>
          <w:sz w:val="20"/>
          <w:szCs w:val="20"/>
          <w:lang w:eastAsia="pt-PT"/>
        </w:rPr>
      </w:pPr>
    </w:p>
    <w:p w14:paraId="5DE4D93C" w14:textId="77777777" w:rsidR="009D77AF" w:rsidRDefault="009D77AF" w:rsidP="00BF266A">
      <w:pPr>
        <w:spacing w:after="0" w:line="360" w:lineRule="auto"/>
        <w:outlineLvl w:val="1"/>
        <w:rPr>
          <w:rFonts w:ascii="Times New Roman" w:hAnsi="Times New Roman" w:cs="Times New Roman"/>
          <w:bCs/>
          <w:u w:val="single"/>
          <w:lang w:eastAsia="pt-PT"/>
        </w:rPr>
      </w:pPr>
    </w:p>
    <w:p w14:paraId="2E43CC2F" w14:textId="77777777" w:rsidR="00BF266A" w:rsidRPr="002928FE" w:rsidRDefault="00BF266A" w:rsidP="00BF266A">
      <w:pPr>
        <w:spacing w:after="0" w:line="360" w:lineRule="auto"/>
        <w:outlineLvl w:val="1"/>
        <w:rPr>
          <w:rFonts w:ascii="Times New Roman" w:hAnsi="Times New Roman" w:cs="Times New Roman"/>
          <w:bCs/>
          <w:u w:val="single"/>
          <w:lang w:eastAsia="pt-PT"/>
        </w:rPr>
      </w:pPr>
      <w:r w:rsidRPr="002928FE">
        <w:rPr>
          <w:rFonts w:ascii="Times New Roman" w:hAnsi="Times New Roman" w:cs="Times New Roman"/>
          <w:bCs/>
          <w:u w:val="single"/>
          <w:lang w:eastAsia="pt-PT"/>
        </w:rPr>
        <w:t>Interrupções Letivas</w:t>
      </w:r>
    </w:p>
    <w:p w14:paraId="29379F62" w14:textId="77F2AD2E" w:rsidR="00403D83" w:rsidRPr="002928FE" w:rsidRDefault="00BF266A" w:rsidP="00BF266A">
      <w:pPr>
        <w:spacing w:after="0" w:line="360" w:lineRule="auto"/>
        <w:outlineLvl w:val="1"/>
        <w:rPr>
          <w:rFonts w:ascii="Times New Roman" w:eastAsia="Times New Roman" w:hAnsi="Times New Roman" w:cs="Times New Roman"/>
          <w:kern w:val="10"/>
          <w:lang w:eastAsia="pt-PT"/>
        </w:rPr>
      </w:pPr>
      <w:r w:rsidRPr="002928FE">
        <w:rPr>
          <w:rFonts w:ascii="Times New Roman" w:hAnsi="Times New Roman" w:cs="Times New Roman"/>
          <w:bCs/>
          <w:lang w:eastAsia="pt-PT"/>
        </w:rPr>
        <w:t xml:space="preserve">As interrupções letivas </w:t>
      </w:r>
      <w:r w:rsidR="00403D83" w:rsidRPr="002928FE">
        <w:rPr>
          <w:rFonts w:ascii="Times New Roman" w:hAnsi="Times New Roman" w:cs="Times New Roman"/>
          <w:bCs/>
          <w:lang w:eastAsia="pt-PT"/>
        </w:rPr>
        <w:t>serão</w:t>
      </w:r>
      <w:r w:rsidRPr="002928FE">
        <w:rPr>
          <w:rFonts w:ascii="Times New Roman" w:hAnsi="Times New Roman" w:cs="Times New Roman"/>
          <w:bCs/>
          <w:lang w:eastAsia="pt-PT"/>
        </w:rPr>
        <w:t xml:space="preserve"> de acordo com o previsto no</w:t>
      </w:r>
      <w:r w:rsidRPr="002928FE">
        <w:rPr>
          <w:rFonts w:ascii="Times New Roman" w:eastAsia="Times New Roman" w:hAnsi="Times New Roman" w:cs="Times New Roman"/>
          <w:kern w:val="10"/>
          <w:lang w:eastAsia="pt-PT"/>
        </w:rPr>
        <w:t xml:space="preserve"> </w:t>
      </w:r>
      <w:r w:rsidR="00403D83" w:rsidRPr="002928FE">
        <w:rPr>
          <w:rFonts w:ascii="Times New Roman" w:eastAsia="Times New Roman" w:hAnsi="Times New Roman" w:cs="Times New Roman"/>
          <w:kern w:val="10"/>
          <w:lang w:eastAsia="pt-PT"/>
        </w:rPr>
        <w:t>citado Despacho</w:t>
      </w:r>
      <w:r w:rsidRPr="002928FE">
        <w:rPr>
          <w:rFonts w:ascii="Times New Roman" w:eastAsia="Times New Roman" w:hAnsi="Times New Roman" w:cs="Times New Roman"/>
          <w:kern w:val="10"/>
          <w:lang w:eastAsia="pt-PT"/>
        </w:rPr>
        <w:t xml:space="preserve">, e </w:t>
      </w:r>
      <w:r w:rsidR="00403D83" w:rsidRPr="002928FE">
        <w:rPr>
          <w:rFonts w:ascii="Times New Roman" w:eastAsia="Times New Roman" w:hAnsi="Times New Roman" w:cs="Times New Roman"/>
          <w:kern w:val="10"/>
          <w:lang w:eastAsia="pt-PT"/>
        </w:rPr>
        <w:t>são</w:t>
      </w:r>
      <w:r w:rsidRPr="002928FE">
        <w:rPr>
          <w:rFonts w:ascii="Times New Roman" w:eastAsia="Times New Roman" w:hAnsi="Times New Roman" w:cs="Times New Roman"/>
          <w:kern w:val="10"/>
          <w:lang w:eastAsia="pt-PT"/>
        </w:rPr>
        <w:t xml:space="preserve"> as constantes no Quadro 3.</w:t>
      </w:r>
    </w:p>
    <w:p w14:paraId="33EAC8EE" w14:textId="77777777" w:rsidR="00403D83" w:rsidRPr="002928FE" w:rsidRDefault="00403D83" w:rsidP="00BF266A">
      <w:pPr>
        <w:spacing w:after="0" w:line="360" w:lineRule="auto"/>
        <w:outlineLvl w:val="1"/>
        <w:rPr>
          <w:rFonts w:ascii="Times New Roman" w:eastAsia="Times New Roman" w:hAnsi="Times New Roman" w:cs="Times New Roman"/>
          <w:kern w:val="10"/>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1855"/>
        <w:gridCol w:w="7145"/>
      </w:tblGrid>
      <w:tr w:rsidR="006147DB" w:rsidRPr="002928FE" w14:paraId="79D4D18C" w14:textId="77777777" w:rsidTr="006B4064">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6464DAFE" w14:textId="77777777" w:rsidR="006147DB" w:rsidRPr="002928FE" w:rsidRDefault="006147DB" w:rsidP="006B4064">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Interrupções</w:t>
            </w:r>
          </w:p>
        </w:tc>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C321ED0" w14:textId="77777777" w:rsidR="006147DB" w:rsidRPr="002928FE" w:rsidRDefault="006147DB" w:rsidP="006B4064">
            <w:pPr>
              <w:spacing w:before="15" w:after="15"/>
              <w:ind w:left="15" w:right="15"/>
              <w:jc w:val="center"/>
              <w:rPr>
                <w:rFonts w:ascii="Times New Roman" w:hAnsi="Times New Roman" w:cs="Times New Roman"/>
                <w:b/>
                <w:bCs/>
                <w:szCs w:val="24"/>
                <w:lang w:eastAsia="pt-PT"/>
              </w:rPr>
            </w:pPr>
            <w:r w:rsidRPr="002928FE">
              <w:rPr>
                <w:rFonts w:ascii="Times New Roman" w:hAnsi="Times New Roman" w:cs="Times New Roman"/>
                <w:b/>
                <w:bCs/>
                <w:szCs w:val="24"/>
                <w:lang w:eastAsia="pt-PT"/>
              </w:rPr>
              <w:t>Datas</w:t>
            </w:r>
          </w:p>
        </w:tc>
      </w:tr>
      <w:tr w:rsidR="006147DB" w:rsidRPr="002928FE" w14:paraId="774E169A" w14:textId="77777777" w:rsidTr="006B4064">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477ECB4" w14:textId="77777777" w:rsidR="006147DB" w:rsidRPr="002928FE" w:rsidRDefault="006147DB" w:rsidP="006B4064">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1.º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7C0B78B" w14:textId="77777777" w:rsidR="006147DB" w:rsidRPr="002928FE" w:rsidRDefault="006147DB" w:rsidP="006B4064">
            <w:pPr>
              <w:spacing w:before="15" w:after="15"/>
              <w:ind w:left="15" w:right="15"/>
              <w:rPr>
                <w:rFonts w:ascii="Times New Roman" w:hAnsi="Times New Roman" w:cs="Times New Roman"/>
                <w:lang w:eastAsia="pt-PT"/>
              </w:rPr>
            </w:pPr>
            <w:r w:rsidRPr="002928FE">
              <w:rPr>
                <w:rFonts w:ascii="Times New Roman" w:hAnsi="Times New Roman" w:cs="Times New Roman"/>
                <w:szCs w:val="24"/>
                <w:lang w:eastAsia="pt-PT"/>
              </w:rPr>
              <w:t>De 19 de dezembro de 201</w:t>
            </w:r>
            <w:r w:rsidRPr="002928FE">
              <w:rPr>
                <w:rFonts w:ascii="Times New Roman" w:hAnsi="Times New Roman" w:cs="Times New Roman"/>
                <w:lang w:eastAsia="pt-PT"/>
              </w:rPr>
              <w:t>6 a 02 de janeiro de 2017</w:t>
            </w:r>
          </w:p>
        </w:tc>
      </w:tr>
      <w:tr w:rsidR="006147DB" w:rsidRPr="002928FE" w14:paraId="1C5AE797" w14:textId="77777777" w:rsidTr="006B4064">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9C5FA40" w14:textId="77777777" w:rsidR="006147DB" w:rsidRPr="002928FE" w:rsidRDefault="006147DB" w:rsidP="006B4064">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2.º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B1E16BC" w14:textId="77777777" w:rsidR="006147DB" w:rsidRPr="002928FE" w:rsidRDefault="006147DB" w:rsidP="006B4064">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De 27 de fevereiro de 2017 a 01 de março 2017, inclusive</w:t>
            </w:r>
          </w:p>
        </w:tc>
      </w:tr>
      <w:tr w:rsidR="006147DB" w:rsidRPr="002928FE" w14:paraId="23754B08" w14:textId="77777777" w:rsidTr="006B4064">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67355A8" w14:textId="77777777" w:rsidR="006147DB" w:rsidRPr="002928FE" w:rsidRDefault="006147DB" w:rsidP="006B4064">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3.º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1AA0B02" w14:textId="77777777" w:rsidR="006147DB" w:rsidRPr="002928FE" w:rsidRDefault="006147DB" w:rsidP="006B4064">
            <w:pPr>
              <w:spacing w:before="15" w:after="15"/>
              <w:ind w:left="15" w:right="15"/>
              <w:rPr>
                <w:rFonts w:ascii="Times New Roman" w:hAnsi="Times New Roman" w:cs="Times New Roman"/>
                <w:szCs w:val="24"/>
                <w:lang w:eastAsia="pt-PT"/>
              </w:rPr>
            </w:pPr>
            <w:r w:rsidRPr="002928FE">
              <w:rPr>
                <w:rFonts w:ascii="Times New Roman" w:hAnsi="Times New Roman" w:cs="Times New Roman"/>
                <w:szCs w:val="24"/>
                <w:lang w:eastAsia="pt-PT"/>
              </w:rPr>
              <w:t>De 05 a 18 de abril de 2017, inclusive</w:t>
            </w:r>
          </w:p>
        </w:tc>
      </w:tr>
    </w:tbl>
    <w:p w14:paraId="18FA6AC7" w14:textId="5C9C1063" w:rsidR="00BF266A" w:rsidRPr="002928FE" w:rsidRDefault="00BF266A"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w:t>
      </w:r>
      <w:r w:rsidR="006147DB" w:rsidRPr="002928FE">
        <w:rPr>
          <w:rFonts w:ascii="Times New Roman" w:eastAsia="Times New Roman" w:hAnsi="Times New Roman" w:cs="Times New Roman"/>
          <w:b/>
          <w:kern w:val="10"/>
          <w:sz w:val="20"/>
          <w:szCs w:val="20"/>
          <w:lang w:eastAsia="pt-PT"/>
        </w:rPr>
        <w:t>adro 3 – Calendário escolar 2016/17</w:t>
      </w:r>
      <w:r w:rsidRPr="002928FE">
        <w:rPr>
          <w:rFonts w:ascii="Times New Roman" w:eastAsia="Times New Roman" w:hAnsi="Times New Roman" w:cs="Times New Roman"/>
          <w:b/>
          <w:kern w:val="10"/>
          <w:sz w:val="20"/>
          <w:szCs w:val="20"/>
          <w:lang w:eastAsia="pt-PT"/>
        </w:rPr>
        <w:t xml:space="preserve"> - interrupções letivas.</w:t>
      </w:r>
    </w:p>
    <w:p w14:paraId="264FDA86" w14:textId="77777777" w:rsidR="00521AC9" w:rsidRPr="002928FE" w:rsidRDefault="00521AC9" w:rsidP="00BF266A">
      <w:pPr>
        <w:widowControl w:val="0"/>
        <w:spacing w:after="0" w:line="360" w:lineRule="auto"/>
        <w:jc w:val="both"/>
        <w:rPr>
          <w:rFonts w:ascii="Times New Roman" w:eastAsia="Times New Roman" w:hAnsi="Times New Roman" w:cs="Times New Roman"/>
          <w:kern w:val="10"/>
          <w:u w:val="single"/>
          <w:lang w:eastAsia="pt-PT"/>
        </w:rPr>
      </w:pPr>
    </w:p>
    <w:p w14:paraId="115A9124" w14:textId="77777777" w:rsidR="00D44F1D" w:rsidRDefault="00D44F1D" w:rsidP="00BF266A">
      <w:pPr>
        <w:widowControl w:val="0"/>
        <w:spacing w:after="0" w:line="360" w:lineRule="auto"/>
        <w:jc w:val="both"/>
        <w:rPr>
          <w:rFonts w:ascii="Times New Roman" w:eastAsia="Times New Roman" w:hAnsi="Times New Roman" w:cs="Times New Roman"/>
          <w:kern w:val="10"/>
          <w:u w:val="single"/>
          <w:lang w:eastAsia="pt-PT"/>
        </w:rPr>
      </w:pPr>
    </w:p>
    <w:p w14:paraId="59DF16BE"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2928FE">
        <w:rPr>
          <w:rFonts w:ascii="Times New Roman" w:eastAsia="Times New Roman" w:hAnsi="Times New Roman" w:cs="Times New Roman"/>
          <w:kern w:val="10"/>
          <w:u w:val="single"/>
          <w:lang w:eastAsia="pt-PT"/>
        </w:rPr>
        <w:t>Testes Trimestrais</w:t>
      </w:r>
    </w:p>
    <w:p w14:paraId="5E786C66" w14:textId="1825F17A" w:rsidR="00BF266A" w:rsidRPr="002928FE" w:rsidRDefault="00403D83" w:rsidP="00BF266A">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O calendário dos testes trimestrais à disciplina de instrumento será o constante no</w:t>
      </w:r>
      <w:r w:rsidR="00BF266A" w:rsidRPr="002928FE">
        <w:rPr>
          <w:rFonts w:ascii="Times New Roman" w:eastAsia="Times New Roman" w:hAnsi="Times New Roman" w:cs="Times New Roman"/>
          <w:kern w:val="10"/>
          <w:lang w:eastAsia="pt-PT"/>
        </w:rPr>
        <w:t xml:space="preserve"> Quadro 4.</w:t>
      </w:r>
    </w:p>
    <w:p w14:paraId="4CE36077" w14:textId="77777777" w:rsidR="00BF266A" w:rsidRPr="002928FE"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6062" w:type="dxa"/>
        <w:jc w:val="center"/>
        <w:tblBorders>
          <w:insideH w:val="single" w:sz="24" w:space="0" w:color="FFFFFF"/>
          <w:insideV w:val="single" w:sz="24" w:space="0" w:color="FFFFFF"/>
        </w:tblBorders>
        <w:tblLook w:val="04A0" w:firstRow="1" w:lastRow="0" w:firstColumn="1" w:lastColumn="0" w:noHBand="0" w:noVBand="1"/>
      </w:tblPr>
      <w:tblGrid>
        <w:gridCol w:w="2660"/>
        <w:gridCol w:w="3402"/>
      </w:tblGrid>
      <w:tr w:rsidR="006147DB" w:rsidRPr="002928FE" w14:paraId="7B87B763" w14:textId="77777777" w:rsidTr="006B4064">
        <w:trPr>
          <w:trHeight w:val="340"/>
          <w:jc w:val="center"/>
        </w:trPr>
        <w:tc>
          <w:tcPr>
            <w:tcW w:w="2660" w:type="dxa"/>
            <w:shd w:val="clear" w:color="auto" w:fill="BFBFBF"/>
            <w:vAlign w:val="center"/>
          </w:tcPr>
          <w:p w14:paraId="01024ADD" w14:textId="42334FED" w:rsidR="006147DB" w:rsidRPr="002928FE" w:rsidRDefault="00353E2D" w:rsidP="006147DB">
            <w:pPr>
              <w:spacing w:after="0" w:line="240" w:lineRule="auto"/>
              <w:jc w:val="center"/>
              <w:rPr>
                <w:rFonts w:ascii="Times New Roman" w:hAnsi="Times New Roman" w:cs="Times New Roman"/>
                <w:b/>
                <w:bCs/>
                <w:lang w:eastAsia="pt-PT"/>
              </w:rPr>
            </w:pPr>
            <w:r>
              <w:rPr>
                <w:rFonts w:ascii="Times New Roman" w:hAnsi="Times New Roman" w:cs="Times New Roman"/>
                <w:b/>
                <w:bCs/>
                <w:lang w:eastAsia="pt-PT"/>
              </w:rPr>
              <w:t>Período Le</w:t>
            </w:r>
            <w:r w:rsidR="006147DB" w:rsidRPr="002928FE">
              <w:rPr>
                <w:rFonts w:ascii="Times New Roman" w:hAnsi="Times New Roman" w:cs="Times New Roman"/>
                <w:b/>
                <w:bCs/>
                <w:lang w:eastAsia="pt-PT"/>
              </w:rPr>
              <w:t>tivo</w:t>
            </w:r>
          </w:p>
        </w:tc>
        <w:tc>
          <w:tcPr>
            <w:tcW w:w="3402" w:type="dxa"/>
            <w:shd w:val="clear" w:color="auto" w:fill="BFBFBF"/>
            <w:vAlign w:val="center"/>
          </w:tcPr>
          <w:p w14:paraId="4FFEC2E5" w14:textId="77777777" w:rsidR="006147DB" w:rsidRPr="002928FE" w:rsidRDefault="006147DB" w:rsidP="006147DB">
            <w:pPr>
              <w:spacing w:after="0" w:line="240" w:lineRule="auto"/>
              <w:jc w:val="center"/>
              <w:rPr>
                <w:rFonts w:ascii="Times New Roman" w:hAnsi="Times New Roman" w:cs="Times New Roman"/>
                <w:b/>
                <w:bCs/>
                <w:lang w:eastAsia="pt-PT"/>
              </w:rPr>
            </w:pPr>
            <w:r w:rsidRPr="002928FE">
              <w:rPr>
                <w:rFonts w:ascii="Times New Roman" w:hAnsi="Times New Roman" w:cs="Times New Roman"/>
                <w:b/>
                <w:bCs/>
                <w:lang w:eastAsia="pt-PT"/>
              </w:rPr>
              <w:t>Período de Testes</w:t>
            </w:r>
          </w:p>
        </w:tc>
      </w:tr>
      <w:tr w:rsidR="006147DB" w:rsidRPr="002928FE" w14:paraId="2E77BFB5" w14:textId="77777777" w:rsidTr="006B4064">
        <w:trPr>
          <w:trHeight w:val="340"/>
          <w:jc w:val="center"/>
        </w:trPr>
        <w:tc>
          <w:tcPr>
            <w:tcW w:w="2660" w:type="dxa"/>
            <w:shd w:val="clear" w:color="auto" w:fill="F2F2F2"/>
            <w:vAlign w:val="center"/>
          </w:tcPr>
          <w:p w14:paraId="2093415C" w14:textId="77777777" w:rsidR="006147DB" w:rsidRPr="002928FE" w:rsidRDefault="006147DB" w:rsidP="006B4064">
            <w:pPr>
              <w:rPr>
                <w:rFonts w:ascii="Times New Roman" w:hAnsi="Times New Roman" w:cs="Times New Roman"/>
                <w:bCs/>
                <w:lang w:eastAsia="pt-PT"/>
              </w:rPr>
            </w:pPr>
            <w:r w:rsidRPr="002928FE">
              <w:rPr>
                <w:rFonts w:ascii="Times New Roman" w:hAnsi="Times New Roman" w:cs="Times New Roman"/>
                <w:bCs/>
                <w:lang w:eastAsia="pt-PT"/>
              </w:rPr>
              <w:t>1.º Período</w:t>
            </w:r>
          </w:p>
        </w:tc>
        <w:tc>
          <w:tcPr>
            <w:tcW w:w="3402" w:type="dxa"/>
            <w:shd w:val="clear" w:color="auto" w:fill="F2F2F2"/>
            <w:vAlign w:val="center"/>
          </w:tcPr>
          <w:p w14:paraId="4C3F2B95" w14:textId="77777777" w:rsidR="006147DB" w:rsidRPr="002928FE" w:rsidRDefault="006147DB" w:rsidP="006B4064">
            <w:pPr>
              <w:jc w:val="center"/>
              <w:rPr>
                <w:rFonts w:ascii="Times New Roman" w:hAnsi="Times New Roman" w:cs="Times New Roman"/>
                <w:bCs/>
                <w:lang w:eastAsia="pt-PT"/>
              </w:rPr>
            </w:pPr>
            <w:r w:rsidRPr="002928FE">
              <w:rPr>
                <w:rFonts w:ascii="Times New Roman" w:hAnsi="Times New Roman" w:cs="Times New Roman"/>
                <w:bCs/>
                <w:lang w:eastAsia="pt-PT"/>
              </w:rPr>
              <w:t>05 a 12 dezembro’16</w:t>
            </w:r>
          </w:p>
        </w:tc>
      </w:tr>
      <w:tr w:rsidR="006147DB" w:rsidRPr="002928FE" w14:paraId="1F4A888E" w14:textId="77777777" w:rsidTr="006B4064">
        <w:trPr>
          <w:trHeight w:val="340"/>
          <w:jc w:val="center"/>
        </w:trPr>
        <w:tc>
          <w:tcPr>
            <w:tcW w:w="2660" w:type="dxa"/>
            <w:shd w:val="clear" w:color="auto" w:fill="F2F2F2"/>
            <w:vAlign w:val="center"/>
          </w:tcPr>
          <w:p w14:paraId="43024EA8" w14:textId="77777777" w:rsidR="006147DB" w:rsidRPr="002928FE" w:rsidRDefault="006147DB" w:rsidP="006B4064">
            <w:pPr>
              <w:rPr>
                <w:rFonts w:ascii="Times New Roman" w:hAnsi="Times New Roman" w:cs="Times New Roman"/>
                <w:bCs/>
                <w:lang w:eastAsia="pt-PT"/>
              </w:rPr>
            </w:pPr>
            <w:r w:rsidRPr="002928FE">
              <w:rPr>
                <w:rFonts w:ascii="Times New Roman" w:hAnsi="Times New Roman" w:cs="Times New Roman"/>
                <w:bCs/>
                <w:lang w:eastAsia="pt-PT"/>
              </w:rPr>
              <w:t>2.º Período</w:t>
            </w:r>
          </w:p>
        </w:tc>
        <w:tc>
          <w:tcPr>
            <w:tcW w:w="3402" w:type="dxa"/>
            <w:shd w:val="clear" w:color="auto" w:fill="F2F2F2"/>
            <w:vAlign w:val="center"/>
          </w:tcPr>
          <w:p w14:paraId="4A905CF2" w14:textId="77777777" w:rsidR="006147DB" w:rsidRPr="002928FE" w:rsidRDefault="006147DB" w:rsidP="006B4064">
            <w:pPr>
              <w:jc w:val="center"/>
              <w:rPr>
                <w:rFonts w:ascii="Times New Roman" w:hAnsi="Times New Roman" w:cs="Times New Roman"/>
                <w:bCs/>
                <w:lang w:eastAsia="pt-PT"/>
              </w:rPr>
            </w:pPr>
            <w:r w:rsidRPr="002928FE">
              <w:rPr>
                <w:rFonts w:ascii="Times New Roman" w:hAnsi="Times New Roman" w:cs="Times New Roman"/>
                <w:bCs/>
                <w:lang w:eastAsia="pt-PT"/>
              </w:rPr>
              <w:t>27 a 31 de março’17</w:t>
            </w:r>
          </w:p>
        </w:tc>
      </w:tr>
      <w:tr w:rsidR="006147DB" w:rsidRPr="002928FE" w14:paraId="0F8EB121" w14:textId="77777777" w:rsidTr="006B4064">
        <w:trPr>
          <w:trHeight w:val="340"/>
          <w:jc w:val="center"/>
        </w:trPr>
        <w:tc>
          <w:tcPr>
            <w:tcW w:w="2660" w:type="dxa"/>
            <w:shd w:val="clear" w:color="auto" w:fill="F2F2F2"/>
            <w:vAlign w:val="center"/>
          </w:tcPr>
          <w:p w14:paraId="096584DC" w14:textId="77777777" w:rsidR="006147DB" w:rsidRPr="002928FE" w:rsidRDefault="006147DB" w:rsidP="006B4064">
            <w:pPr>
              <w:rPr>
                <w:rFonts w:ascii="Times New Roman" w:hAnsi="Times New Roman" w:cs="Times New Roman"/>
                <w:bCs/>
                <w:lang w:eastAsia="pt-PT"/>
              </w:rPr>
            </w:pPr>
            <w:r w:rsidRPr="002928FE">
              <w:rPr>
                <w:rFonts w:ascii="Times New Roman" w:hAnsi="Times New Roman" w:cs="Times New Roman"/>
                <w:bCs/>
                <w:lang w:eastAsia="pt-PT"/>
              </w:rPr>
              <w:t>3.º Período</w:t>
            </w:r>
          </w:p>
        </w:tc>
        <w:tc>
          <w:tcPr>
            <w:tcW w:w="3402" w:type="dxa"/>
            <w:shd w:val="clear" w:color="auto" w:fill="F2F2F2"/>
            <w:vAlign w:val="center"/>
          </w:tcPr>
          <w:p w14:paraId="16A69429" w14:textId="77777777" w:rsidR="006147DB" w:rsidRPr="002928FE" w:rsidRDefault="006147DB" w:rsidP="006B4064">
            <w:pPr>
              <w:jc w:val="center"/>
              <w:rPr>
                <w:rFonts w:ascii="Times New Roman" w:hAnsi="Times New Roman" w:cs="Times New Roman"/>
                <w:bCs/>
                <w:lang w:eastAsia="pt-PT"/>
              </w:rPr>
            </w:pPr>
            <w:r w:rsidRPr="002928FE">
              <w:rPr>
                <w:rFonts w:ascii="Times New Roman" w:hAnsi="Times New Roman" w:cs="Times New Roman"/>
                <w:bCs/>
                <w:lang w:eastAsia="pt-PT"/>
              </w:rPr>
              <w:t>05  a 09 Junho’17</w:t>
            </w:r>
          </w:p>
        </w:tc>
      </w:tr>
    </w:tbl>
    <w:p w14:paraId="50C3529A" w14:textId="7B8CBAEB" w:rsidR="00BF266A" w:rsidRPr="002928FE"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w:t>
      </w:r>
      <w:r w:rsidR="00403D83" w:rsidRPr="002928FE">
        <w:rPr>
          <w:rFonts w:ascii="Times New Roman" w:eastAsia="Times New Roman" w:hAnsi="Times New Roman" w:cs="Times New Roman"/>
          <w:b/>
          <w:kern w:val="10"/>
          <w:sz w:val="20"/>
          <w:szCs w:val="20"/>
          <w:lang w:eastAsia="pt-PT"/>
        </w:rPr>
        <w:t xml:space="preserve">dro </w:t>
      </w:r>
      <w:r w:rsidR="006147DB" w:rsidRPr="002928FE">
        <w:rPr>
          <w:rFonts w:ascii="Times New Roman" w:eastAsia="Times New Roman" w:hAnsi="Times New Roman" w:cs="Times New Roman"/>
          <w:b/>
          <w:kern w:val="10"/>
          <w:sz w:val="20"/>
          <w:szCs w:val="20"/>
          <w:lang w:eastAsia="pt-PT"/>
        </w:rPr>
        <w:t>4 – Calendário escolar 2016</w:t>
      </w:r>
      <w:r w:rsidR="00403D83" w:rsidRPr="002928FE">
        <w:rPr>
          <w:rFonts w:ascii="Times New Roman" w:eastAsia="Times New Roman" w:hAnsi="Times New Roman" w:cs="Times New Roman"/>
          <w:b/>
          <w:kern w:val="10"/>
          <w:sz w:val="20"/>
          <w:szCs w:val="20"/>
          <w:lang w:eastAsia="pt-PT"/>
        </w:rPr>
        <w:t>/1</w:t>
      </w:r>
      <w:r w:rsidR="006147DB" w:rsidRPr="002928FE">
        <w:rPr>
          <w:rFonts w:ascii="Times New Roman" w:eastAsia="Times New Roman" w:hAnsi="Times New Roman" w:cs="Times New Roman"/>
          <w:b/>
          <w:kern w:val="10"/>
          <w:sz w:val="20"/>
          <w:szCs w:val="20"/>
          <w:lang w:eastAsia="pt-PT"/>
        </w:rPr>
        <w:t>7</w:t>
      </w:r>
      <w:r w:rsidRPr="002928FE">
        <w:rPr>
          <w:rFonts w:ascii="Times New Roman" w:eastAsia="Times New Roman" w:hAnsi="Times New Roman" w:cs="Times New Roman"/>
          <w:b/>
          <w:kern w:val="10"/>
          <w:sz w:val="20"/>
          <w:szCs w:val="20"/>
          <w:lang w:eastAsia="pt-PT"/>
        </w:rPr>
        <w:t xml:space="preserve"> – testes trimestrais.</w:t>
      </w:r>
    </w:p>
    <w:p w14:paraId="7044C844" w14:textId="77777777" w:rsidR="00BF266A" w:rsidRPr="002928FE"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p>
    <w:p w14:paraId="607F149A" w14:textId="77777777" w:rsidR="00521AC9" w:rsidRPr="002928FE" w:rsidRDefault="00521AC9" w:rsidP="00DA7488">
      <w:pPr>
        <w:widowControl w:val="0"/>
        <w:spacing w:after="0" w:line="360" w:lineRule="auto"/>
        <w:ind w:right="565"/>
        <w:jc w:val="both"/>
        <w:rPr>
          <w:rFonts w:ascii="Times New Roman" w:eastAsia="Times New Roman" w:hAnsi="Times New Roman" w:cs="Times New Roman"/>
          <w:kern w:val="10"/>
          <w:sz w:val="20"/>
          <w:szCs w:val="20"/>
          <w:lang w:eastAsia="pt-PT"/>
        </w:rPr>
      </w:pPr>
    </w:p>
    <w:p w14:paraId="23056C6C" w14:textId="4F191AB3" w:rsidR="009729FF" w:rsidRPr="00353E2D" w:rsidRDefault="00DA7488" w:rsidP="00DA7488">
      <w:pPr>
        <w:widowControl w:val="0"/>
        <w:spacing w:after="0" w:line="360" w:lineRule="auto"/>
        <w:ind w:right="565"/>
        <w:jc w:val="both"/>
        <w:rPr>
          <w:rFonts w:ascii="Times New Roman" w:eastAsia="Times New Roman" w:hAnsi="Times New Roman" w:cs="Times New Roman"/>
          <w:kern w:val="10"/>
          <w:lang w:eastAsia="pt-PT"/>
        </w:rPr>
      </w:pPr>
      <w:r w:rsidRPr="00353E2D">
        <w:rPr>
          <w:rFonts w:ascii="Times New Roman" w:eastAsia="Times New Roman" w:hAnsi="Times New Roman" w:cs="Times New Roman"/>
          <w:kern w:val="10"/>
          <w:lang w:eastAsia="pt-PT"/>
        </w:rPr>
        <w:t>A conclusão do curso de instrumento é um momento especial e deve ser comemorado. Neste sentido, no presente ano letivo dedicaremos uma semana exclusiva para os recitais dos alunos de 8.º grau.</w:t>
      </w:r>
    </w:p>
    <w:p w14:paraId="781B3410" w14:textId="77777777" w:rsidR="00DA7488" w:rsidRPr="00353E2D" w:rsidRDefault="00DA7488" w:rsidP="00DA7488">
      <w:pPr>
        <w:widowControl w:val="0"/>
        <w:spacing w:after="0" w:line="360" w:lineRule="auto"/>
        <w:ind w:right="565"/>
        <w:jc w:val="both"/>
        <w:rPr>
          <w:rFonts w:ascii="Times New Roman" w:eastAsia="Times New Roman" w:hAnsi="Times New Roman" w:cs="Times New Roman"/>
          <w:kern w:val="10"/>
          <w:lang w:eastAsia="pt-PT"/>
        </w:rPr>
      </w:pPr>
    </w:p>
    <w:tbl>
      <w:tblPr>
        <w:tblW w:w="8541" w:type="dxa"/>
        <w:jc w:val="center"/>
        <w:tblBorders>
          <w:insideH w:val="single" w:sz="24" w:space="0" w:color="FFFFFF"/>
          <w:insideV w:val="single" w:sz="24" w:space="0" w:color="FFFFFF"/>
        </w:tblBorders>
        <w:tblLook w:val="04A0" w:firstRow="1" w:lastRow="0" w:firstColumn="1" w:lastColumn="0" w:noHBand="0" w:noVBand="1"/>
      </w:tblPr>
      <w:tblGrid>
        <w:gridCol w:w="1288"/>
        <w:gridCol w:w="673"/>
        <w:gridCol w:w="1029"/>
        <w:gridCol w:w="1809"/>
        <w:gridCol w:w="3742"/>
      </w:tblGrid>
      <w:tr w:rsidR="00DA7488" w:rsidRPr="002928FE" w14:paraId="5AF909BB" w14:textId="77777777" w:rsidTr="00DA7488">
        <w:trPr>
          <w:trHeight w:val="340"/>
          <w:jc w:val="center"/>
        </w:trPr>
        <w:tc>
          <w:tcPr>
            <w:tcW w:w="1288" w:type="dxa"/>
            <w:shd w:val="clear" w:color="auto" w:fill="BFBFBF"/>
            <w:vAlign w:val="center"/>
          </w:tcPr>
          <w:p w14:paraId="454DDB6D" w14:textId="77777777" w:rsidR="00DA7488" w:rsidRPr="002928FE" w:rsidRDefault="00DA7488" w:rsidP="00BC0EC0">
            <w:pPr>
              <w:spacing w:after="0" w:line="240" w:lineRule="auto"/>
              <w:jc w:val="center"/>
              <w:rPr>
                <w:rFonts w:ascii="Times New Roman" w:hAnsi="Times New Roman" w:cs="Times New Roman"/>
                <w:b/>
                <w:bCs/>
                <w:lang w:eastAsia="pt-PT"/>
              </w:rPr>
            </w:pPr>
            <w:r w:rsidRPr="002928FE">
              <w:rPr>
                <w:rFonts w:ascii="Times New Roman" w:hAnsi="Times New Roman" w:cs="Times New Roman"/>
                <w:b/>
                <w:bCs/>
                <w:lang w:eastAsia="pt-PT"/>
              </w:rPr>
              <w:t>Mês</w:t>
            </w:r>
          </w:p>
        </w:tc>
        <w:tc>
          <w:tcPr>
            <w:tcW w:w="673" w:type="dxa"/>
            <w:shd w:val="clear" w:color="auto" w:fill="BFBFBF"/>
            <w:vAlign w:val="center"/>
          </w:tcPr>
          <w:p w14:paraId="56E7CE65" w14:textId="77777777" w:rsidR="00DA7488" w:rsidRPr="002928FE" w:rsidRDefault="00DA7488" w:rsidP="00BC0EC0">
            <w:pPr>
              <w:spacing w:after="0" w:line="240" w:lineRule="auto"/>
              <w:jc w:val="center"/>
              <w:rPr>
                <w:rFonts w:ascii="Times New Roman" w:hAnsi="Times New Roman" w:cs="Times New Roman"/>
                <w:b/>
                <w:bCs/>
                <w:lang w:eastAsia="pt-PT"/>
              </w:rPr>
            </w:pPr>
            <w:r w:rsidRPr="002928FE">
              <w:rPr>
                <w:rFonts w:ascii="Times New Roman" w:hAnsi="Times New Roman" w:cs="Times New Roman"/>
                <w:b/>
                <w:bCs/>
                <w:lang w:eastAsia="pt-PT"/>
              </w:rPr>
              <w:t>Dia</w:t>
            </w:r>
          </w:p>
        </w:tc>
        <w:tc>
          <w:tcPr>
            <w:tcW w:w="1029" w:type="dxa"/>
            <w:shd w:val="clear" w:color="auto" w:fill="BFBFBF"/>
            <w:vAlign w:val="center"/>
          </w:tcPr>
          <w:p w14:paraId="15E5E4D1" w14:textId="77777777" w:rsidR="00DA7488" w:rsidRPr="002928FE" w:rsidRDefault="00DA7488" w:rsidP="00BC0EC0">
            <w:pPr>
              <w:spacing w:after="0" w:line="240" w:lineRule="auto"/>
              <w:jc w:val="center"/>
              <w:rPr>
                <w:rFonts w:ascii="Times New Roman" w:hAnsi="Times New Roman" w:cs="Times New Roman"/>
                <w:b/>
                <w:bCs/>
                <w:lang w:eastAsia="pt-PT"/>
              </w:rPr>
            </w:pPr>
            <w:r w:rsidRPr="002928FE">
              <w:rPr>
                <w:rFonts w:ascii="Times New Roman" w:hAnsi="Times New Roman" w:cs="Times New Roman"/>
                <w:b/>
                <w:bCs/>
                <w:lang w:eastAsia="pt-PT"/>
              </w:rPr>
              <w:t>Hora</w:t>
            </w:r>
          </w:p>
        </w:tc>
        <w:tc>
          <w:tcPr>
            <w:tcW w:w="1809" w:type="dxa"/>
            <w:shd w:val="clear" w:color="auto" w:fill="BFBFBF"/>
            <w:vAlign w:val="center"/>
          </w:tcPr>
          <w:p w14:paraId="2F87DD86" w14:textId="77777777" w:rsidR="00DA7488" w:rsidRPr="002928FE" w:rsidRDefault="00DA7488" w:rsidP="00BC0EC0">
            <w:pPr>
              <w:spacing w:after="0" w:line="240" w:lineRule="auto"/>
              <w:jc w:val="center"/>
              <w:rPr>
                <w:rFonts w:ascii="Times New Roman" w:hAnsi="Times New Roman" w:cs="Times New Roman"/>
                <w:b/>
                <w:bCs/>
                <w:lang w:eastAsia="pt-PT"/>
              </w:rPr>
            </w:pPr>
            <w:r w:rsidRPr="002928FE">
              <w:rPr>
                <w:rFonts w:ascii="Times New Roman" w:hAnsi="Times New Roman" w:cs="Times New Roman"/>
                <w:b/>
                <w:bCs/>
                <w:lang w:eastAsia="pt-PT"/>
              </w:rPr>
              <w:t>Local</w:t>
            </w:r>
          </w:p>
        </w:tc>
        <w:tc>
          <w:tcPr>
            <w:tcW w:w="3742" w:type="dxa"/>
            <w:shd w:val="clear" w:color="auto" w:fill="BFBFBF"/>
            <w:vAlign w:val="center"/>
          </w:tcPr>
          <w:p w14:paraId="0A4A2EFB" w14:textId="77777777" w:rsidR="00DA7488" w:rsidRPr="002928FE" w:rsidRDefault="00DA7488" w:rsidP="00BC0EC0">
            <w:pPr>
              <w:spacing w:after="0" w:line="240" w:lineRule="auto"/>
              <w:jc w:val="center"/>
              <w:rPr>
                <w:rFonts w:ascii="Times New Roman" w:hAnsi="Times New Roman" w:cs="Times New Roman"/>
                <w:b/>
                <w:bCs/>
                <w:lang w:eastAsia="pt-PT"/>
              </w:rPr>
            </w:pPr>
            <w:r w:rsidRPr="002928FE">
              <w:rPr>
                <w:rFonts w:ascii="Times New Roman" w:hAnsi="Times New Roman" w:cs="Times New Roman"/>
                <w:b/>
                <w:bCs/>
                <w:lang w:eastAsia="pt-PT"/>
              </w:rPr>
              <w:t>Interprete(s)</w:t>
            </w:r>
          </w:p>
        </w:tc>
      </w:tr>
      <w:tr w:rsidR="00DA7488" w:rsidRPr="002928FE" w14:paraId="70EE1A29" w14:textId="77777777" w:rsidTr="00DA7488">
        <w:trPr>
          <w:trHeight w:val="340"/>
          <w:jc w:val="center"/>
        </w:trPr>
        <w:tc>
          <w:tcPr>
            <w:tcW w:w="1288" w:type="dxa"/>
            <w:shd w:val="clear" w:color="auto" w:fill="F2F2F2"/>
            <w:vAlign w:val="center"/>
          </w:tcPr>
          <w:p w14:paraId="1EF72DC4" w14:textId="77777777" w:rsidR="00DA7488" w:rsidRPr="002928FE" w:rsidRDefault="00DA7488" w:rsidP="00BC0EC0">
            <w:pPr>
              <w:spacing w:after="0" w:line="360" w:lineRule="auto"/>
              <w:rPr>
                <w:rFonts w:ascii="Times New Roman" w:hAnsi="Times New Roman" w:cs="Times New Roman"/>
                <w:bCs/>
                <w:lang w:eastAsia="pt-PT"/>
              </w:rPr>
            </w:pPr>
            <w:r w:rsidRPr="002928FE">
              <w:rPr>
                <w:rFonts w:ascii="Times New Roman" w:hAnsi="Times New Roman" w:cs="Times New Roman"/>
                <w:bCs/>
                <w:lang w:eastAsia="pt-PT"/>
              </w:rPr>
              <w:t>Maio’17</w:t>
            </w:r>
          </w:p>
          <w:p w14:paraId="0BA38216" w14:textId="77777777" w:rsidR="00DA7488" w:rsidRPr="002928FE" w:rsidRDefault="00DA7488" w:rsidP="00BC0EC0">
            <w:pPr>
              <w:spacing w:after="0" w:line="360" w:lineRule="auto"/>
              <w:rPr>
                <w:rFonts w:ascii="Times New Roman" w:hAnsi="Times New Roman" w:cs="Times New Roman"/>
                <w:bCs/>
                <w:lang w:eastAsia="pt-PT"/>
              </w:rPr>
            </w:pPr>
            <w:r w:rsidRPr="002928FE">
              <w:rPr>
                <w:rFonts w:ascii="Times New Roman" w:hAnsi="Times New Roman" w:cs="Times New Roman"/>
                <w:bCs/>
                <w:lang w:eastAsia="pt-PT"/>
              </w:rPr>
              <w:t>Junho’17</w:t>
            </w:r>
          </w:p>
        </w:tc>
        <w:tc>
          <w:tcPr>
            <w:tcW w:w="673" w:type="dxa"/>
            <w:shd w:val="clear" w:color="auto" w:fill="F2F2F2"/>
            <w:vAlign w:val="center"/>
          </w:tcPr>
          <w:p w14:paraId="1AC23D38" w14:textId="7A82FBCE" w:rsidR="00DA7488" w:rsidRPr="002928FE" w:rsidRDefault="00353E2D" w:rsidP="00BC0EC0">
            <w:pPr>
              <w:spacing w:after="0" w:line="360" w:lineRule="auto"/>
              <w:jc w:val="center"/>
              <w:rPr>
                <w:rFonts w:ascii="Times New Roman" w:hAnsi="Times New Roman" w:cs="Times New Roman"/>
                <w:bCs/>
                <w:lang w:eastAsia="pt-PT"/>
              </w:rPr>
            </w:pPr>
            <w:r>
              <w:rPr>
                <w:rFonts w:ascii="Times New Roman" w:hAnsi="Times New Roman" w:cs="Times New Roman"/>
                <w:bCs/>
                <w:lang w:eastAsia="pt-PT"/>
              </w:rPr>
              <w:t xml:space="preserve">29 </w:t>
            </w:r>
            <w:r w:rsidR="009729FF">
              <w:rPr>
                <w:rFonts w:ascii="Times New Roman" w:hAnsi="Times New Roman" w:cs="Times New Roman"/>
                <w:bCs/>
                <w:lang w:eastAsia="pt-PT"/>
              </w:rPr>
              <w:t xml:space="preserve">a </w:t>
            </w:r>
            <w:r w:rsidR="00DA7488" w:rsidRPr="002928FE">
              <w:rPr>
                <w:rFonts w:ascii="Times New Roman" w:hAnsi="Times New Roman" w:cs="Times New Roman"/>
                <w:bCs/>
                <w:lang w:eastAsia="pt-PT"/>
              </w:rPr>
              <w:t xml:space="preserve"> 02</w:t>
            </w:r>
          </w:p>
        </w:tc>
        <w:tc>
          <w:tcPr>
            <w:tcW w:w="1029" w:type="dxa"/>
            <w:shd w:val="clear" w:color="auto" w:fill="F2F2F2"/>
            <w:vAlign w:val="center"/>
          </w:tcPr>
          <w:p w14:paraId="28B33BCD" w14:textId="77777777" w:rsidR="00DA7488" w:rsidRPr="002928FE" w:rsidRDefault="00DA7488" w:rsidP="00BC0EC0">
            <w:pPr>
              <w:spacing w:after="0" w:line="360" w:lineRule="auto"/>
              <w:jc w:val="center"/>
              <w:rPr>
                <w:rFonts w:ascii="Times New Roman" w:hAnsi="Times New Roman" w:cs="Times New Roman"/>
                <w:bCs/>
                <w:lang w:eastAsia="pt-PT"/>
              </w:rPr>
            </w:pPr>
            <w:r w:rsidRPr="002928FE">
              <w:rPr>
                <w:rFonts w:ascii="Times New Roman" w:hAnsi="Times New Roman" w:cs="Times New Roman"/>
                <w:bCs/>
                <w:lang w:eastAsia="pt-PT"/>
              </w:rPr>
              <w:t>Diversas</w:t>
            </w:r>
          </w:p>
        </w:tc>
        <w:tc>
          <w:tcPr>
            <w:tcW w:w="1809" w:type="dxa"/>
            <w:shd w:val="clear" w:color="auto" w:fill="F2F2F2"/>
            <w:vAlign w:val="center"/>
          </w:tcPr>
          <w:p w14:paraId="7F09F29F" w14:textId="77777777" w:rsidR="00DA7488" w:rsidRPr="002928FE" w:rsidRDefault="00DA7488" w:rsidP="00BC0EC0">
            <w:pPr>
              <w:spacing w:after="0" w:line="360" w:lineRule="auto"/>
              <w:jc w:val="center"/>
              <w:rPr>
                <w:rFonts w:ascii="Times New Roman" w:hAnsi="Times New Roman" w:cs="Times New Roman"/>
                <w:bCs/>
                <w:lang w:eastAsia="pt-PT"/>
              </w:rPr>
            </w:pPr>
            <w:r w:rsidRPr="002928FE">
              <w:rPr>
                <w:rFonts w:ascii="Times New Roman" w:hAnsi="Times New Roman" w:cs="Times New Roman"/>
                <w:bCs/>
                <w:lang w:eastAsia="pt-PT"/>
              </w:rPr>
              <w:t xml:space="preserve">Sala Azeredo Perdigão e </w:t>
            </w:r>
          </w:p>
          <w:p w14:paraId="3BADC515" w14:textId="77777777" w:rsidR="00DA7488" w:rsidRPr="002928FE" w:rsidRDefault="00DA7488" w:rsidP="00BC0EC0">
            <w:pPr>
              <w:spacing w:after="0" w:line="360" w:lineRule="auto"/>
              <w:jc w:val="center"/>
              <w:rPr>
                <w:rFonts w:ascii="Times New Roman" w:hAnsi="Times New Roman" w:cs="Times New Roman"/>
                <w:bCs/>
                <w:lang w:eastAsia="pt-PT"/>
              </w:rPr>
            </w:pPr>
            <w:r w:rsidRPr="002928FE">
              <w:rPr>
                <w:rFonts w:ascii="Times New Roman" w:hAnsi="Times New Roman" w:cs="Times New Roman"/>
                <w:bCs/>
                <w:lang w:eastAsia="pt-PT"/>
              </w:rPr>
              <w:t>Auditório Orlando de Oliveira</w:t>
            </w:r>
          </w:p>
        </w:tc>
        <w:tc>
          <w:tcPr>
            <w:tcW w:w="3742" w:type="dxa"/>
            <w:shd w:val="clear" w:color="auto" w:fill="F2F2F2"/>
            <w:vAlign w:val="center"/>
          </w:tcPr>
          <w:p w14:paraId="146E9245" w14:textId="77777777" w:rsidR="00DA7488" w:rsidRPr="002928FE" w:rsidRDefault="00DA7488" w:rsidP="00BC0EC0">
            <w:pPr>
              <w:spacing w:after="0" w:line="360" w:lineRule="auto"/>
              <w:jc w:val="center"/>
              <w:rPr>
                <w:rFonts w:ascii="Times New Roman" w:hAnsi="Times New Roman" w:cs="Times New Roman"/>
                <w:b/>
                <w:bCs/>
                <w:lang w:eastAsia="pt-PT"/>
              </w:rPr>
            </w:pPr>
            <w:r w:rsidRPr="002928FE">
              <w:rPr>
                <w:rFonts w:ascii="Times New Roman" w:hAnsi="Times New Roman" w:cs="Times New Roman"/>
                <w:b/>
                <w:bCs/>
                <w:lang w:eastAsia="pt-PT"/>
              </w:rPr>
              <w:t>Alunos do 8.º grau</w:t>
            </w:r>
          </w:p>
        </w:tc>
      </w:tr>
    </w:tbl>
    <w:p w14:paraId="37E9B182" w14:textId="1F0FD927" w:rsidR="00521AC9" w:rsidRPr="009729FF" w:rsidRDefault="00DA7488" w:rsidP="009729FF">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5 – Calendário escolar 2016/17 – recitais de 8.º grau</w:t>
      </w:r>
    </w:p>
    <w:p w14:paraId="1B4BACA2" w14:textId="77777777" w:rsidR="00521AC9" w:rsidRPr="002928FE" w:rsidRDefault="00521AC9" w:rsidP="00BF266A">
      <w:pPr>
        <w:widowControl w:val="0"/>
        <w:spacing w:after="0" w:line="360" w:lineRule="auto"/>
        <w:ind w:right="565"/>
        <w:rPr>
          <w:rFonts w:ascii="Times New Roman" w:eastAsia="Times New Roman" w:hAnsi="Times New Roman" w:cs="Times New Roman"/>
          <w:kern w:val="10"/>
          <w:u w:val="single"/>
          <w:lang w:eastAsia="pt-PT"/>
        </w:rPr>
      </w:pPr>
    </w:p>
    <w:p w14:paraId="2F6EB973" w14:textId="77777777" w:rsidR="009D77AF" w:rsidRDefault="009D77AF" w:rsidP="00BF266A">
      <w:pPr>
        <w:widowControl w:val="0"/>
        <w:spacing w:after="0" w:line="360" w:lineRule="auto"/>
        <w:ind w:right="565"/>
        <w:rPr>
          <w:rFonts w:ascii="Times New Roman" w:eastAsia="Times New Roman" w:hAnsi="Times New Roman" w:cs="Times New Roman"/>
          <w:kern w:val="10"/>
          <w:u w:val="single"/>
          <w:lang w:eastAsia="pt-PT"/>
        </w:rPr>
      </w:pPr>
    </w:p>
    <w:p w14:paraId="07F23ECA" w14:textId="77777777" w:rsidR="00BF266A" w:rsidRPr="002928FE" w:rsidRDefault="00BF266A" w:rsidP="00BF266A">
      <w:pPr>
        <w:widowControl w:val="0"/>
        <w:spacing w:after="0" w:line="360" w:lineRule="auto"/>
        <w:ind w:right="565"/>
        <w:rPr>
          <w:rFonts w:ascii="Times New Roman" w:eastAsia="Times New Roman" w:hAnsi="Times New Roman" w:cs="Times New Roman"/>
          <w:kern w:val="10"/>
          <w:u w:val="single"/>
          <w:lang w:eastAsia="pt-PT"/>
        </w:rPr>
      </w:pPr>
      <w:r w:rsidRPr="002928FE">
        <w:rPr>
          <w:rFonts w:ascii="Times New Roman" w:eastAsia="Times New Roman" w:hAnsi="Times New Roman" w:cs="Times New Roman"/>
          <w:kern w:val="10"/>
          <w:u w:val="single"/>
          <w:lang w:eastAsia="pt-PT"/>
        </w:rPr>
        <w:t>Concurso Interno</w:t>
      </w:r>
    </w:p>
    <w:p w14:paraId="67542DD8" w14:textId="3493A438" w:rsidR="00BF266A" w:rsidRPr="002928FE" w:rsidRDefault="006147DB" w:rsidP="00C02D1E">
      <w:pPr>
        <w:widowControl w:val="0"/>
        <w:tabs>
          <w:tab w:val="left" w:pos="10063"/>
        </w:tabs>
        <w:spacing w:after="0" w:line="360" w:lineRule="auto"/>
        <w:ind w:right="-2"/>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No ano letivo 2016/17</w:t>
      </w:r>
      <w:r w:rsidR="00BF266A" w:rsidRPr="002928FE">
        <w:rPr>
          <w:rFonts w:ascii="Times New Roman" w:eastAsia="Times New Roman" w:hAnsi="Times New Roman" w:cs="Times New Roman"/>
          <w:kern w:val="10"/>
          <w:lang w:eastAsia="pt-PT"/>
        </w:rPr>
        <w:t xml:space="preserve"> </w:t>
      </w:r>
      <w:r w:rsidRPr="002928FE">
        <w:rPr>
          <w:rFonts w:ascii="Times New Roman" w:eastAsia="Times New Roman" w:hAnsi="Times New Roman" w:cs="Times New Roman"/>
          <w:kern w:val="10"/>
          <w:lang w:eastAsia="pt-PT"/>
        </w:rPr>
        <w:t>levaremos a efeito a 7.ª edição do Concurso Interno da</w:t>
      </w:r>
      <w:r w:rsidR="00BF266A" w:rsidRPr="002928FE">
        <w:rPr>
          <w:rFonts w:ascii="Times New Roman" w:eastAsia="Times New Roman" w:hAnsi="Times New Roman" w:cs="Times New Roman"/>
          <w:kern w:val="10"/>
          <w:lang w:eastAsia="pt-PT"/>
        </w:rPr>
        <w:t xml:space="preserve"> </w:t>
      </w:r>
      <w:r w:rsidRPr="002928FE">
        <w:rPr>
          <w:rFonts w:ascii="Times New Roman" w:eastAsia="Times New Roman" w:hAnsi="Times New Roman" w:cs="Times New Roman"/>
          <w:kern w:val="10"/>
          <w:lang w:eastAsia="pt-PT"/>
        </w:rPr>
        <w:t>EACM</w:t>
      </w:r>
      <w:r w:rsidR="00BF266A" w:rsidRPr="002928FE">
        <w:rPr>
          <w:rFonts w:ascii="Times New Roman" w:eastAsia="Times New Roman" w:hAnsi="Times New Roman" w:cs="Times New Roman"/>
          <w:kern w:val="10"/>
          <w:lang w:eastAsia="pt-PT"/>
        </w:rPr>
        <w:t>CG</w:t>
      </w:r>
      <w:r w:rsidRPr="002928FE">
        <w:rPr>
          <w:rFonts w:ascii="Times New Roman" w:eastAsia="Times New Roman" w:hAnsi="Times New Roman" w:cs="Times New Roman"/>
          <w:kern w:val="10"/>
          <w:lang w:eastAsia="pt-PT"/>
        </w:rPr>
        <w:t>A</w:t>
      </w:r>
      <w:r w:rsidR="00BF266A" w:rsidRPr="002928FE">
        <w:rPr>
          <w:rFonts w:ascii="Times New Roman" w:eastAsia="Times New Roman" w:hAnsi="Times New Roman" w:cs="Times New Roman"/>
          <w:kern w:val="10"/>
          <w:lang w:eastAsia="pt-PT"/>
        </w:rPr>
        <w:t xml:space="preserve">. </w:t>
      </w:r>
      <w:r w:rsidR="00C02D1E" w:rsidRPr="002928FE">
        <w:rPr>
          <w:rFonts w:ascii="Times New Roman" w:eastAsia="Times New Roman" w:hAnsi="Times New Roman" w:cs="Times New Roman"/>
          <w:kern w:val="10"/>
          <w:lang w:eastAsia="pt-PT"/>
        </w:rPr>
        <w:t xml:space="preserve">Esta edição terá </w:t>
      </w:r>
      <w:r w:rsidRPr="002928FE">
        <w:rPr>
          <w:rFonts w:ascii="Times New Roman" w:eastAsia="Times New Roman" w:hAnsi="Times New Roman" w:cs="Times New Roman"/>
          <w:kern w:val="10"/>
          <w:lang w:eastAsia="pt-PT"/>
        </w:rPr>
        <w:t>os cinco</w:t>
      </w:r>
      <w:r w:rsidR="00C02D1E" w:rsidRPr="002928FE">
        <w:rPr>
          <w:rFonts w:ascii="Times New Roman" w:eastAsia="Times New Roman" w:hAnsi="Times New Roman" w:cs="Times New Roman"/>
          <w:kern w:val="10"/>
          <w:lang w:eastAsia="pt-PT"/>
        </w:rPr>
        <w:t xml:space="preserve"> escalões,</w:t>
      </w:r>
      <w:r w:rsidRPr="002928FE">
        <w:rPr>
          <w:rFonts w:ascii="Times New Roman" w:eastAsia="Times New Roman" w:hAnsi="Times New Roman" w:cs="Times New Roman"/>
          <w:kern w:val="10"/>
          <w:lang w:eastAsia="pt-PT"/>
        </w:rPr>
        <w:t xml:space="preserve"> abrangendo todos os anos de escolaridade ministrados </w:t>
      </w:r>
      <w:r w:rsidR="009729FF">
        <w:rPr>
          <w:rFonts w:ascii="Times New Roman" w:eastAsia="Times New Roman" w:hAnsi="Times New Roman" w:cs="Times New Roman"/>
          <w:kern w:val="10"/>
          <w:lang w:eastAsia="pt-PT"/>
        </w:rPr>
        <w:t>na Escola</w:t>
      </w:r>
      <w:r w:rsidRPr="002928FE">
        <w:rPr>
          <w:rFonts w:ascii="Times New Roman" w:eastAsia="Times New Roman" w:hAnsi="Times New Roman" w:cs="Times New Roman"/>
          <w:kern w:val="10"/>
          <w:lang w:eastAsia="pt-PT"/>
        </w:rPr>
        <w:t>.</w:t>
      </w:r>
    </w:p>
    <w:p w14:paraId="7AB06A3E" w14:textId="77777777" w:rsidR="006147DB" w:rsidRPr="002928FE" w:rsidRDefault="006147DB" w:rsidP="00C02D1E">
      <w:pPr>
        <w:widowControl w:val="0"/>
        <w:tabs>
          <w:tab w:val="left" w:pos="10063"/>
        </w:tabs>
        <w:spacing w:after="0" w:line="360" w:lineRule="auto"/>
        <w:ind w:right="-2"/>
        <w:rPr>
          <w:rFonts w:ascii="Times New Roman" w:eastAsia="Times New Roman" w:hAnsi="Times New Roman" w:cs="Times New Roman"/>
          <w:kern w:val="10"/>
          <w:lang w:eastAsia="pt-PT"/>
        </w:rPr>
      </w:pPr>
    </w:p>
    <w:tbl>
      <w:tblPr>
        <w:tblW w:w="6292" w:type="dxa"/>
        <w:jc w:val="center"/>
        <w:tblBorders>
          <w:insideH w:val="single" w:sz="24" w:space="0" w:color="FFFFFF"/>
          <w:insideV w:val="single" w:sz="24" w:space="0" w:color="FFFFFF"/>
        </w:tblBorders>
        <w:tblLook w:val="04A0" w:firstRow="1" w:lastRow="0" w:firstColumn="1" w:lastColumn="0" w:noHBand="0" w:noVBand="1"/>
      </w:tblPr>
      <w:tblGrid>
        <w:gridCol w:w="2660"/>
        <w:gridCol w:w="3632"/>
      </w:tblGrid>
      <w:tr w:rsidR="006147DB" w:rsidRPr="002928FE" w14:paraId="2B246CC0" w14:textId="77777777" w:rsidTr="006B4064">
        <w:trPr>
          <w:trHeight w:val="340"/>
          <w:jc w:val="center"/>
        </w:trPr>
        <w:tc>
          <w:tcPr>
            <w:tcW w:w="2660" w:type="dxa"/>
            <w:shd w:val="clear" w:color="auto" w:fill="BFBFBF"/>
            <w:vAlign w:val="center"/>
          </w:tcPr>
          <w:p w14:paraId="681D033F" w14:textId="77777777" w:rsidR="006147DB" w:rsidRPr="002928FE" w:rsidRDefault="006147DB" w:rsidP="006B4064">
            <w:pPr>
              <w:spacing w:after="0" w:line="360" w:lineRule="auto"/>
              <w:jc w:val="center"/>
              <w:rPr>
                <w:rFonts w:ascii="Times New Roman" w:hAnsi="Times New Roman" w:cs="Times New Roman"/>
                <w:b/>
                <w:bCs/>
                <w:lang w:eastAsia="pt-PT"/>
              </w:rPr>
            </w:pPr>
            <w:r w:rsidRPr="002928FE">
              <w:rPr>
                <w:rFonts w:ascii="Times New Roman" w:hAnsi="Times New Roman" w:cs="Times New Roman"/>
                <w:b/>
                <w:bCs/>
                <w:lang w:eastAsia="pt-PT"/>
              </w:rPr>
              <w:t>Prova</w:t>
            </w:r>
          </w:p>
        </w:tc>
        <w:tc>
          <w:tcPr>
            <w:tcW w:w="3632" w:type="dxa"/>
            <w:shd w:val="clear" w:color="auto" w:fill="BFBFBF"/>
            <w:vAlign w:val="center"/>
          </w:tcPr>
          <w:p w14:paraId="3C127522" w14:textId="77777777" w:rsidR="006147DB" w:rsidRPr="002928FE" w:rsidRDefault="006147DB" w:rsidP="006B4064">
            <w:pPr>
              <w:spacing w:after="0" w:line="360" w:lineRule="auto"/>
              <w:jc w:val="center"/>
              <w:rPr>
                <w:rFonts w:ascii="Times New Roman" w:hAnsi="Times New Roman" w:cs="Times New Roman"/>
                <w:b/>
                <w:bCs/>
                <w:lang w:eastAsia="pt-PT"/>
              </w:rPr>
            </w:pPr>
            <w:r w:rsidRPr="002928FE">
              <w:rPr>
                <w:rFonts w:ascii="Times New Roman" w:hAnsi="Times New Roman" w:cs="Times New Roman"/>
                <w:b/>
                <w:bCs/>
                <w:lang w:eastAsia="pt-PT"/>
              </w:rPr>
              <w:t>Período de Provas</w:t>
            </w:r>
          </w:p>
        </w:tc>
      </w:tr>
      <w:tr w:rsidR="006147DB" w:rsidRPr="002928FE" w14:paraId="49A1D21E" w14:textId="77777777" w:rsidTr="006B4064">
        <w:trPr>
          <w:trHeight w:val="340"/>
          <w:jc w:val="center"/>
        </w:trPr>
        <w:tc>
          <w:tcPr>
            <w:tcW w:w="2660" w:type="dxa"/>
            <w:shd w:val="clear" w:color="auto" w:fill="F2F2F2"/>
            <w:vAlign w:val="center"/>
          </w:tcPr>
          <w:p w14:paraId="2F6CBB99" w14:textId="77777777" w:rsidR="006147DB" w:rsidRPr="002928FE" w:rsidRDefault="006147DB" w:rsidP="006B4064">
            <w:pPr>
              <w:spacing w:after="0"/>
              <w:rPr>
                <w:rFonts w:ascii="Times New Roman" w:hAnsi="Times New Roman" w:cs="Times New Roman"/>
                <w:bCs/>
                <w:lang w:eastAsia="pt-PT"/>
              </w:rPr>
            </w:pPr>
            <w:r w:rsidRPr="002928FE">
              <w:rPr>
                <w:rFonts w:ascii="Times New Roman" w:hAnsi="Times New Roman" w:cs="Times New Roman"/>
                <w:bCs/>
                <w:lang w:eastAsia="pt-PT"/>
              </w:rPr>
              <w:t>Eliminatória</w:t>
            </w:r>
          </w:p>
        </w:tc>
        <w:tc>
          <w:tcPr>
            <w:tcW w:w="3632" w:type="dxa"/>
            <w:shd w:val="clear" w:color="auto" w:fill="F2F2F2"/>
            <w:vAlign w:val="center"/>
          </w:tcPr>
          <w:p w14:paraId="796598BF" w14:textId="77777777" w:rsidR="006147DB" w:rsidRPr="002928FE" w:rsidRDefault="006147DB" w:rsidP="006B4064">
            <w:pPr>
              <w:spacing w:after="0"/>
              <w:jc w:val="center"/>
              <w:rPr>
                <w:rFonts w:ascii="Times New Roman" w:hAnsi="Times New Roman" w:cs="Times New Roman"/>
                <w:bCs/>
                <w:lang w:eastAsia="pt-PT"/>
              </w:rPr>
            </w:pPr>
            <w:r w:rsidRPr="002928FE">
              <w:rPr>
                <w:rFonts w:ascii="Times New Roman" w:hAnsi="Times New Roman" w:cs="Times New Roman"/>
                <w:bCs/>
                <w:lang w:eastAsia="pt-PT"/>
              </w:rPr>
              <w:t>19 e 20 de dezembro’16</w:t>
            </w:r>
          </w:p>
        </w:tc>
      </w:tr>
      <w:tr w:rsidR="006147DB" w:rsidRPr="002928FE" w14:paraId="68035E87" w14:textId="77777777" w:rsidTr="006B4064">
        <w:trPr>
          <w:trHeight w:val="340"/>
          <w:jc w:val="center"/>
        </w:trPr>
        <w:tc>
          <w:tcPr>
            <w:tcW w:w="2660" w:type="dxa"/>
            <w:shd w:val="clear" w:color="auto" w:fill="F2F2F2"/>
            <w:vAlign w:val="center"/>
          </w:tcPr>
          <w:p w14:paraId="6006B71E" w14:textId="77777777" w:rsidR="006147DB" w:rsidRPr="002928FE" w:rsidRDefault="006147DB" w:rsidP="006B4064">
            <w:pPr>
              <w:spacing w:after="0"/>
              <w:rPr>
                <w:rFonts w:ascii="Times New Roman" w:hAnsi="Times New Roman" w:cs="Times New Roman"/>
                <w:bCs/>
                <w:lang w:eastAsia="pt-PT"/>
              </w:rPr>
            </w:pPr>
            <w:r w:rsidRPr="002928FE">
              <w:rPr>
                <w:rFonts w:ascii="Times New Roman" w:hAnsi="Times New Roman" w:cs="Times New Roman"/>
                <w:bCs/>
                <w:lang w:eastAsia="pt-PT"/>
              </w:rPr>
              <w:t>Meia-final</w:t>
            </w:r>
          </w:p>
        </w:tc>
        <w:tc>
          <w:tcPr>
            <w:tcW w:w="3632" w:type="dxa"/>
            <w:shd w:val="clear" w:color="auto" w:fill="F2F2F2"/>
            <w:vAlign w:val="center"/>
          </w:tcPr>
          <w:p w14:paraId="7CABDB27" w14:textId="77777777" w:rsidR="006147DB" w:rsidRPr="002928FE" w:rsidRDefault="006147DB" w:rsidP="006B4064">
            <w:pPr>
              <w:spacing w:after="0"/>
              <w:jc w:val="center"/>
              <w:rPr>
                <w:rFonts w:ascii="Times New Roman" w:hAnsi="Times New Roman" w:cs="Times New Roman"/>
                <w:bCs/>
                <w:lang w:eastAsia="pt-PT"/>
              </w:rPr>
            </w:pPr>
            <w:r w:rsidRPr="002928FE">
              <w:rPr>
                <w:rFonts w:ascii="Times New Roman" w:hAnsi="Times New Roman" w:cs="Times New Roman"/>
                <w:bCs/>
                <w:lang w:eastAsia="pt-PT"/>
              </w:rPr>
              <w:t>13 a 17 de março’17</w:t>
            </w:r>
          </w:p>
        </w:tc>
      </w:tr>
      <w:tr w:rsidR="006147DB" w:rsidRPr="002928FE" w14:paraId="1766EA6C" w14:textId="77777777" w:rsidTr="006B4064">
        <w:trPr>
          <w:trHeight w:val="340"/>
          <w:jc w:val="center"/>
        </w:trPr>
        <w:tc>
          <w:tcPr>
            <w:tcW w:w="2660" w:type="dxa"/>
            <w:shd w:val="clear" w:color="auto" w:fill="F2F2F2"/>
            <w:vAlign w:val="center"/>
          </w:tcPr>
          <w:p w14:paraId="644E4884" w14:textId="77777777" w:rsidR="006147DB" w:rsidRPr="002928FE" w:rsidRDefault="006147DB" w:rsidP="006B4064">
            <w:pPr>
              <w:spacing w:after="0"/>
              <w:rPr>
                <w:rFonts w:ascii="Times New Roman" w:hAnsi="Times New Roman" w:cs="Times New Roman"/>
                <w:bCs/>
                <w:lang w:eastAsia="pt-PT"/>
              </w:rPr>
            </w:pPr>
            <w:r w:rsidRPr="002928FE">
              <w:rPr>
                <w:rFonts w:ascii="Times New Roman" w:hAnsi="Times New Roman" w:cs="Times New Roman"/>
                <w:bCs/>
                <w:lang w:eastAsia="pt-PT"/>
              </w:rPr>
              <w:t>Final</w:t>
            </w:r>
          </w:p>
        </w:tc>
        <w:tc>
          <w:tcPr>
            <w:tcW w:w="3632" w:type="dxa"/>
            <w:shd w:val="clear" w:color="auto" w:fill="F2F2F2"/>
            <w:vAlign w:val="center"/>
          </w:tcPr>
          <w:p w14:paraId="2A40EA3D" w14:textId="532681AF" w:rsidR="006147DB" w:rsidRPr="002928FE" w:rsidRDefault="00521AC9" w:rsidP="006B4064">
            <w:pPr>
              <w:spacing w:after="0"/>
              <w:jc w:val="center"/>
              <w:rPr>
                <w:rFonts w:ascii="Times New Roman" w:hAnsi="Times New Roman" w:cs="Times New Roman"/>
                <w:bCs/>
                <w:lang w:eastAsia="pt-PT"/>
              </w:rPr>
            </w:pPr>
            <w:r w:rsidRPr="002928FE">
              <w:rPr>
                <w:rFonts w:ascii="Times New Roman" w:hAnsi="Times New Roman" w:cs="Times New Roman"/>
                <w:bCs/>
                <w:lang w:eastAsia="pt-PT"/>
              </w:rPr>
              <w:t>13 a 17 de março’17</w:t>
            </w:r>
          </w:p>
        </w:tc>
      </w:tr>
    </w:tbl>
    <w:p w14:paraId="5CE8C010" w14:textId="1754ABCF" w:rsidR="006147DB" w:rsidRPr="002928FE" w:rsidRDefault="006147DB" w:rsidP="006147DB">
      <w:pPr>
        <w:widowControl w:val="0"/>
        <w:tabs>
          <w:tab w:val="left" w:pos="10063"/>
        </w:tabs>
        <w:spacing w:after="0" w:line="360" w:lineRule="auto"/>
        <w:ind w:left="1843" w:right="-2"/>
        <w:rPr>
          <w:rFonts w:ascii="Times New Roman" w:eastAsia="Times New Roman" w:hAnsi="Times New Roman" w:cs="Times New Roman"/>
          <w:kern w:val="10"/>
          <w:sz w:val="20"/>
          <w:szCs w:val="20"/>
          <w:lang w:eastAsia="pt-PT"/>
        </w:rPr>
      </w:pPr>
      <w:r w:rsidRPr="002928FE">
        <w:rPr>
          <w:rFonts w:ascii="Times New Roman" w:eastAsia="Times New Roman" w:hAnsi="Times New Roman" w:cs="Times New Roman"/>
          <w:b/>
          <w:kern w:val="10"/>
          <w:sz w:val="20"/>
          <w:szCs w:val="20"/>
          <w:lang w:eastAsia="pt-PT"/>
        </w:rPr>
        <w:t xml:space="preserve">Quadro </w:t>
      </w:r>
      <w:r w:rsidR="00521AC9" w:rsidRPr="002928FE">
        <w:rPr>
          <w:rFonts w:ascii="Times New Roman" w:eastAsia="Times New Roman" w:hAnsi="Times New Roman" w:cs="Times New Roman"/>
          <w:b/>
          <w:kern w:val="10"/>
          <w:sz w:val="20"/>
          <w:szCs w:val="20"/>
          <w:lang w:eastAsia="pt-PT"/>
        </w:rPr>
        <w:t>6</w:t>
      </w:r>
      <w:r w:rsidRPr="002928FE">
        <w:rPr>
          <w:rFonts w:ascii="Times New Roman" w:eastAsia="Times New Roman" w:hAnsi="Times New Roman" w:cs="Times New Roman"/>
          <w:b/>
          <w:kern w:val="10"/>
          <w:sz w:val="20"/>
          <w:szCs w:val="20"/>
          <w:lang w:eastAsia="pt-PT"/>
        </w:rPr>
        <w:t xml:space="preserve"> – Calendário escolar 2016/17 – Concurso Interno</w:t>
      </w:r>
    </w:p>
    <w:p w14:paraId="236FB354" w14:textId="77777777" w:rsidR="00BF266A" w:rsidRPr="002928FE"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589668C1" w14:textId="211E2912" w:rsidR="00C02D1E" w:rsidRPr="002928FE" w:rsidRDefault="00645C09" w:rsidP="00BF266A">
      <w:pPr>
        <w:widowControl w:val="0"/>
        <w:spacing w:after="0" w:line="360" w:lineRule="auto"/>
        <w:ind w:right="-2"/>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u w:val="single"/>
          <w:lang w:eastAsia="pt-PT"/>
        </w:rPr>
        <w:t>Concert</w:t>
      </w:r>
      <w:r w:rsidR="006147DB" w:rsidRPr="002928FE">
        <w:rPr>
          <w:rFonts w:ascii="Times New Roman" w:eastAsia="Times New Roman" w:hAnsi="Times New Roman" w:cs="Times New Roman"/>
          <w:kern w:val="10"/>
          <w:u w:val="single"/>
          <w:lang w:eastAsia="pt-PT"/>
        </w:rPr>
        <w:t>o de Abertura do Ano Letivo 2016</w:t>
      </w:r>
      <w:r w:rsidRPr="002928FE">
        <w:rPr>
          <w:rFonts w:ascii="Times New Roman" w:eastAsia="Times New Roman" w:hAnsi="Times New Roman" w:cs="Times New Roman"/>
          <w:kern w:val="10"/>
          <w:u w:val="single"/>
          <w:lang w:eastAsia="pt-PT"/>
        </w:rPr>
        <w:t>/1</w:t>
      </w:r>
      <w:r w:rsidR="006147DB" w:rsidRPr="002928FE">
        <w:rPr>
          <w:rFonts w:ascii="Times New Roman" w:eastAsia="Times New Roman" w:hAnsi="Times New Roman" w:cs="Times New Roman"/>
          <w:kern w:val="10"/>
          <w:u w:val="single"/>
          <w:lang w:eastAsia="pt-PT"/>
        </w:rPr>
        <w:t>7</w:t>
      </w:r>
    </w:p>
    <w:p w14:paraId="22F9F5FC" w14:textId="54A3213B" w:rsidR="00645C09" w:rsidRDefault="00645C09" w:rsidP="00BF266A">
      <w:pPr>
        <w:widowControl w:val="0"/>
        <w:spacing w:after="0" w:line="360" w:lineRule="auto"/>
        <w:ind w:right="-2"/>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À semelhança do que acontece nos últimos cinco anos, assinalaremos o início do ano letivo com o Concerto de Abertura do Ano Letivo. Este concerto</w:t>
      </w:r>
      <w:r w:rsidR="006147DB" w:rsidRPr="002928FE">
        <w:rPr>
          <w:rFonts w:ascii="Times New Roman" w:eastAsia="Times New Roman" w:hAnsi="Times New Roman" w:cs="Times New Roman"/>
          <w:kern w:val="10"/>
          <w:lang w:eastAsia="pt-PT"/>
        </w:rPr>
        <w:t xml:space="preserve"> é resultado da parceria entre a</w:t>
      </w:r>
      <w:r w:rsidRPr="002928FE">
        <w:rPr>
          <w:rFonts w:ascii="Times New Roman" w:eastAsia="Times New Roman" w:hAnsi="Times New Roman" w:cs="Times New Roman"/>
          <w:kern w:val="10"/>
          <w:lang w:eastAsia="pt-PT"/>
        </w:rPr>
        <w:t xml:space="preserve"> </w:t>
      </w:r>
      <w:r w:rsidR="006147DB" w:rsidRPr="002928FE">
        <w:rPr>
          <w:rFonts w:ascii="Times New Roman" w:eastAsia="Times New Roman" w:hAnsi="Times New Roman" w:cs="Times New Roman"/>
          <w:kern w:val="10"/>
          <w:lang w:eastAsia="pt-PT"/>
        </w:rPr>
        <w:t>EA</w:t>
      </w:r>
      <w:r w:rsidRPr="002928FE">
        <w:rPr>
          <w:rFonts w:ascii="Times New Roman" w:eastAsia="Times New Roman" w:hAnsi="Times New Roman" w:cs="Times New Roman"/>
          <w:kern w:val="10"/>
          <w:lang w:eastAsia="pt-PT"/>
        </w:rPr>
        <w:t>CMCG</w:t>
      </w:r>
      <w:r w:rsidR="006147DB" w:rsidRPr="002928FE">
        <w:rPr>
          <w:rFonts w:ascii="Times New Roman" w:eastAsia="Times New Roman" w:hAnsi="Times New Roman" w:cs="Times New Roman"/>
          <w:kern w:val="10"/>
          <w:lang w:eastAsia="pt-PT"/>
        </w:rPr>
        <w:t>A</w:t>
      </w:r>
      <w:r w:rsidRPr="002928FE">
        <w:rPr>
          <w:rFonts w:ascii="Times New Roman" w:eastAsia="Times New Roman" w:hAnsi="Times New Roman" w:cs="Times New Roman"/>
          <w:kern w:val="10"/>
          <w:lang w:eastAsia="pt-PT"/>
        </w:rPr>
        <w:t xml:space="preserve"> e a Orquestra </w:t>
      </w:r>
      <w:proofErr w:type="spellStart"/>
      <w:r w:rsidRPr="002928FE">
        <w:rPr>
          <w:rFonts w:ascii="Times New Roman" w:eastAsia="Times New Roman" w:hAnsi="Times New Roman" w:cs="Times New Roman"/>
          <w:kern w:val="10"/>
          <w:lang w:eastAsia="pt-PT"/>
        </w:rPr>
        <w:t>Filarmonia</w:t>
      </w:r>
      <w:proofErr w:type="spellEnd"/>
      <w:r w:rsidRPr="002928FE">
        <w:rPr>
          <w:rFonts w:ascii="Times New Roman" w:eastAsia="Times New Roman" w:hAnsi="Times New Roman" w:cs="Times New Roman"/>
          <w:kern w:val="10"/>
          <w:lang w:eastAsia="pt-PT"/>
        </w:rPr>
        <w:t xml:space="preserve"> das Beiras. Os solistas nesse concerto serão os alunos vence</w:t>
      </w:r>
      <w:r w:rsidR="009729FF">
        <w:rPr>
          <w:rFonts w:ascii="Times New Roman" w:eastAsia="Times New Roman" w:hAnsi="Times New Roman" w:cs="Times New Roman"/>
          <w:kern w:val="10"/>
          <w:lang w:eastAsia="pt-PT"/>
        </w:rPr>
        <w:t>dores do C</w:t>
      </w:r>
      <w:r w:rsidRPr="002928FE">
        <w:rPr>
          <w:rFonts w:ascii="Times New Roman" w:eastAsia="Times New Roman" w:hAnsi="Times New Roman" w:cs="Times New Roman"/>
          <w:kern w:val="10"/>
          <w:lang w:eastAsia="pt-PT"/>
        </w:rPr>
        <w:t xml:space="preserve">oncurso </w:t>
      </w:r>
      <w:r w:rsidR="009729FF">
        <w:rPr>
          <w:rFonts w:ascii="Times New Roman" w:eastAsia="Times New Roman" w:hAnsi="Times New Roman" w:cs="Times New Roman"/>
          <w:kern w:val="10"/>
          <w:lang w:eastAsia="pt-PT"/>
        </w:rPr>
        <w:t xml:space="preserve">Interno da </w:t>
      </w:r>
      <w:r w:rsidR="009729FF" w:rsidRPr="00D21E90">
        <w:rPr>
          <w:rFonts w:ascii="Times New Roman" w:eastAsia="Times New Roman" w:hAnsi="Times New Roman" w:cs="Times New Roman"/>
          <w:kern w:val="10"/>
          <w:lang w:eastAsia="pt-PT"/>
        </w:rPr>
        <w:t>EACMCGA</w:t>
      </w:r>
      <w:r w:rsidR="006147DB" w:rsidRPr="002928FE">
        <w:rPr>
          <w:rFonts w:ascii="Times New Roman" w:eastAsia="Times New Roman" w:hAnsi="Times New Roman" w:cs="Times New Roman"/>
          <w:kern w:val="10"/>
          <w:lang w:eastAsia="pt-PT"/>
        </w:rPr>
        <w:t>, edição de 2015/16</w:t>
      </w:r>
      <w:r w:rsidRPr="002928FE">
        <w:rPr>
          <w:rFonts w:ascii="Times New Roman" w:eastAsia="Times New Roman" w:hAnsi="Times New Roman" w:cs="Times New Roman"/>
          <w:kern w:val="10"/>
          <w:lang w:eastAsia="pt-PT"/>
        </w:rPr>
        <w:t xml:space="preserve">. Os detalhes deste concerto podem </w:t>
      </w:r>
      <w:r w:rsidR="002928FE" w:rsidRPr="002928FE">
        <w:rPr>
          <w:rFonts w:ascii="Times New Roman" w:eastAsia="Times New Roman" w:hAnsi="Times New Roman" w:cs="Times New Roman"/>
          <w:kern w:val="10"/>
          <w:lang w:eastAsia="pt-PT"/>
        </w:rPr>
        <w:t>ser consultados no Quadro 7</w:t>
      </w:r>
      <w:r w:rsidRPr="002928FE">
        <w:rPr>
          <w:rFonts w:ascii="Times New Roman" w:eastAsia="Times New Roman" w:hAnsi="Times New Roman" w:cs="Times New Roman"/>
          <w:kern w:val="10"/>
          <w:lang w:eastAsia="pt-PT"/>
        </w:rPr>
        <w:t>.</w:t>
      </w:r>
    </w:p>
    <w:p w14:paraId="0105C3A5" w14:textId="77777777" w:rsidR="00C076B6" w:rsidRPr="002928FE" w:rsidRDefault="00C076B6" w:rsidP="00BF266A">
      <w:pPr>
        <w:widowControl w:val="0"/>
        <w:spacing w:after="0" w:line="360" w:lineRule="auto"/>
        <w:ind w:right="-2"/>
        <w:jc w:val="both"/>
        <w:rPr>
          <w:rFonts w:ascii="Times New Roman" w:eastAsia="Times New Roman" w:hAnsi="Times New Roman" w:cs="Times New Roman"/>
          <w:kern w:val="10"/>
          <w:lang w:eastAsia="pt-PT"/>
        </w:rPr>
      </w:pPr>
    </w:p>
    <w:p w14:paraId="3378D7EF" w14:textId="77777777" w:rsidR="00645C09" w:rsidRPr="002928FE"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8541" w:type="dxa"/>
        <w:jc w:val="center"/>
        <w:tblBorders>
          <w:insideH w:val="single" w:sz="24" w:space="0" w:color="FFFFFF"/>
          <w:insideV w:val="single" w:sz="24" w:space="0" w:color="FFFFFF"/>
        </w:tblBorders>
        <w:tblLook w:val="04A0" w:firstRow="1" w:lastRow="0" w:firstColumn="1" w:lastColumn="0" w:noHBand="0" w:noVBand="1"/>
      </w:tblPr>
      <w:tblGrid>
        <w:gridCol w:w="1298"/>
        <w:gridCol w:w="678"/>
        <w:gridCol w:w="885"/>
        <w:gridCol w:w="1840"/>
        <w:gridCol w:w="3840"/>
      </w:tblGrid>
      <w:tr w:rsidR="006B4064" w:rsidRPr="002928FE" w14:paraId="68A5BE26" w14:textId="77777777" w:rsidTr="006B4064">
        <w:trPr>
          <w:trHeight w:val="340"/>
          <w:jc w:val="center"/>
        </w:trPr>
        <w:tc>
          <w:tcPr>
            <w:tcW w:w="1298" w:type="dxa"/>
            <w:shd w:val="clear" w:color="auto" w:fill="BFBFBF"/>
            <w:vAlign w:val="center"/>
          </w:tcPr>
          <w:p w14:paraId="172D480D" w14:textId="77777777" w:rsidR="006B4064" w:rsidRPr="002928FE" w:rsidRDefault="006B4064" w:rsidP="006B4064">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Mês</w:t>
            </w:r>
          </w:p>
        </w:tc>
        <w:tc>
          <w:tcPr>
            <w:tcW w:w="678" w:type="dxa"/>
            <w:shd w:val="clear" w:color="auto" w:fill="BFBFBF"/>
            <w:vAlign w:val="center"/>
          </w:tcPr>
          <w:p w14:paraId="3F31D850" w14:textId="77777777" w:rsidR="006B4064" w:rsidRPr="002928FE" w:rsidRDefault="006B4064" w:rsidP="006B4064">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Dia</w:t>
            </w:r>
          </w:p>
        </w:tc>
        <w:tc>
          <w:tcPr>
            <w:tcW w:w="885" w:type="dxa"/>
            <w:shd w:val="clear" w:color="auto" w:fill="BFBFBF"/>
            <w:vAlign w:val="center"/>
          </w:tcPr>
          <w:p w14:paraId="76445ABD" w14:textId="77777777" w:rsidR="006B4064" w:rsidRPr="002928FE" w:rsidRDefault="006B4064" w:rsidP="006B4064">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Hora</w:t>
            </w:r>
          </w:p>
        </w:tc>
        <w:tc>
          <w:tcPr>
            <w:tcW w:w="1840" w:type="dxa"/>
            <w:shd w:val="clear" w:color="auto" w:fill="BFBFBF"/>
            <w:vAlign w:val="center"/>
          </w:tcPr>
          <w:p w14:paraId="3759F128" w14:textId="77777777" w:rsidR="006B4064" w:rsidRPr="002928FE" w:rsidRDefault="006B4064" w:rsidP="006B4064">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Local</w:t>
            </w:r>
          </w:p>
        </w:tc>
        <w:tc>
          <w:tcPr>
            <w:tcW w:w="3840" w:type="dxa"/>
            <w:shd w:val="clear" w:color="auto" w:fill="BFBFBF"/>
            <w:vAlign w:val="center"/>
          </w:tcPr>
          <w:p w14:paraId="108565F9" w14:textId="77777777" w:rsidR="006B4064" w:rsidRPr="002928FE" w:rsidRDefault="006B4064" w:rsidP="006B4064">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Interprete(s)</w:t>
            </w:r>
          </w:p>
        </w:tc>
      </w:tr>
      <w:tr w:rsidR="006B4064" w:rsidRPr="002928FE" w14:paraId="2B01E1C6" w14:textId="77777777" w:rsidTr="006B4064">
        <w:trPr>
          <w:trHeight w:val="340"/>
          <w:jc w:val="center"/>
        </w:trPr>
        <w:tc>
          <w:tcPr>
            <w:tcW w:w="1298" w:type="dxa"/>
            <w:shd w:val="clear" w:color="auto" w:fill="F2F2F2"/>
            <w:vAlign w:val="center"/>
          </w:tcPr>
          <w:p w14:paraId="397C9697" w14:textId="50672BEF" w:rsidR="006B4064" w:rsidRPr="002928FE" w:rsidRDefault="006B4064" w:rsidP="006B4064">
            <w:pPr>
              <w:spacing w:after="0" w:line="48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Outubro’16</w:t>
            </w:r>
          </w:p>
        </w:tc>
        <w:tc>
          <w:tcPr>
            <w:tcW w:w="678" w:type="dxa"/>
            <w:shd w:val="clear" w:color="auto" w:fill="F2F2F2"/>
            <w:vAlign w:val="center"/>
          </w:tcPr>
          <w:p w14:paraId="7BA9F013" w14:textId="77777777" w:rsidR="006B4064" w:rsidRPr="002928FE" w:rsidRDefault="006B4064" w:rsidP="006B4064">
            <w:pPr>
              <w:spacing w:after="0" w:line="48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02</w:t>
            </w:r>
          </w:p>
        </w:tc>
        <w:tc>
          <w:tcPr>
            <w:tcW w:w="885" w:type="dxa"/>
            <w:shd w:val="clear" w:color="auto" w:fill="F2F2F2"/>
            <w:vAlign w:val="center"/>
          </w:tcPr>
          <w:p w14:paraId="416C0535" w14:textId="77777777" w:rsidR="006B4064" w:rsidRPr="002928FE" w:rsidRDefault="006B4064" w:rsidP="006B4064">
            <w:pPr>
              <w:spacing w:after="0" w:line="48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17.30h</w:t>
            </w:r>
          </w:p>
        </w:tc>
        <w:tc>
          <w:tcPr>
            <w:tcW w:w="1840" w:type="dxa"/>
            <w:shd w:val="clear" w:color="auto" w:fill="F2F2F2"/>
            <w:vAlign w:val="center"/>
          </w:tcPr>
          <w:p w14:paraId="6810A947" w14:textId="77777777" w:rsidR="006B4064" w:rsidRPr="002928FE" w:rsidRDefault="006B4064" w:rsidP="006B4064">
            <w:pPr>
              <w:spacing w:after="0" w:line="48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3840" w:type="dxa"/>
            <w:shd w:val="clear" w:color="auto" w:fill="F2F2F2"/>
            <w:vAlign w:val="center"/>
          </w:tcPr>
          <w:p w14:paraId="623AFFA1" w14:textId="77777777" w:rsidR="006B4064" w:rsidRPr="002928FE" w:rsidRDefault="006B4064" w:rsidP="006B4064">
            <w:pPr>
              <w:spacing w:after="0" w:line="48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Orquestra das Beiras</w:t>
            </w:r>
          </w:p>
          <w:p w14:paraId="0C6DA07A" w14:textId="1C1C4D71" w:rsidR="006B4064" w:rsidRPr="002928FE" w:rsidRDefault="009729FF" w:rsidP="006B4064">
            <w:pPr>
              <w:spacing w:after="0" w:line="480" w:lineRule="auto"/>
              <w:rPr>
                <w:rFonts w:ascii="Times New Roman" w:hAnsi="Times New Roman" w:cs="Times New Roman"/>
                <w:b/>
                <w:bCs/>
                <w:sz w:val="20"/>
                <w:szCs w:val="20"/>
                <w:u w:val="single"/>
                <w:lang w:eastAsia="pt-PT"/>
              </w:rPr>
            </w:pPr>
            <w:r>
              <w:rPr>
                <w:rFonts w:ascii="Times New Roman" w:hAnsi="Times New Roman" w:cs="Times New Roman"/>
                <w:b/>
                <w:bCs/>
                <w:sz w:val="20"/>
                <w:szCs w:val="20"/>
                <w:u w:val="single"/>
                <w:lang w:eastAsia="pt-PT"/>
              </w:rPr>
              <w:t>Solistas EACMCGA</w:t>
            </w:r>
            <w:r w:rsidR="006B4064" w:rsidRPr="002928FE">
              <w:rPr>
                <w:rFonts w:ascii="Times New Roman" w:hAnsi="Times New Roman" w:cs="Times New Roman"/>
                <w:b/>
                <w:bCs/>
                <w:sz w:val="20"/>
                <w:szCs w:val="20"/>
                <w:u w:val="single"/>
                <w:lang w:eastAsia="pt-PT"/>
              </w:rPr>
              <w:t xml:space="preserve">: </w:t>
            </w:r>
          </w:p>
          <w:p w14:paraId="64B22BC1" w14:textId="77777777" w:rsidR="006B4064" w:rsidRPr="002928FE" w:rsidRDefault="006B4064" w:rsidP="006B4064">
            <w:pPr>
              <w:spacing w:after="0" w:line="48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Leonor Oliveira (Violino)</w:t>
            </w:r>
          </w:p>
          <w:p w14:paraId="2245773D" w14:textId="3699A548" w:rsidR="006B4064" w:rsidRPr="002928FE" w:rsidRDefault="006B4064" w:rsidP="006B4064">
            <w:pPr>
              <w:spacing w:after="0" w:line="48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Ca</w:t>
            </w:r>
            <w:r w:rsidR="009729FF">
              <w:rPr>
                <w:rFonts w:ascii="Times New Roman" w:hAnsi="Times New Roman" w:cs="Times New Roman"/>
                <w:b/>
                <w:bCs/>
                <w:sz w:val="20"/>
                <w:szCs w:val="20"/>
                <w:lang w:eastAsia="pt-PT"/>
              </w:rPr>
              <w:t>rolina Lima (Flauta Transversal</w:t>
            </w:r>
            <w:r w:rsidRPr="002928FE">
              <w:rPr>
                <w:rFonts w:ascii="Times New Roman" w:hAnsi="Times New Roman" w:cs="Times New Roman"/>
                <w:b/>
                <w:bCs/>
                <w:sz w:val="20"/>
                <w:szCs w:val="20"/>
                <w:lang w:eastAsia="pt-PT"/>
              </w:rPr>
              <w:t>)</w:t>
            </w:r>
          </w:p>
          <w:p w14:paraId="5DFC16C1" w14:textId="77777777" w:rsidR="006B4064" w:rsidRPr="002928FE" w:rsidRDefault="006B4064" w:rsidP="006B4064">
            <w:pPr>
              <w:spacing w:after="0" w:line="48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Ricardo Neves (Trombone)</w:t>
            </w:r>
          </w:p>
        </w:tc>
      </w:tr>
    </w:tbl>
    <w:p w14:paraId="103AE115" w14:textId="2C57F88F" w:rsidR="00645C09" w:rsidRPr="002928FE" w:rsidRDefault="002928FE" w:rsidP="00645C09">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7</w:t>
      </w:r>
      <w:r w:rsidR="00645C09" w:rsidRPr="002928FE">
        <w:rPr>
          <w:rFonts w:ascii="Times New Roman" w:eastAsia="Times New Roman" w:hAnsi="Times New Roman" w:cs="Times New Roman"/>
          <w:b/>
          <w:kern w:val="10"/>
          <w:sz w:val="20"/>
          <w:szCs w:val="20"/>
          <w:lang w:eastAsia="pt-PT"/>
        </w:rPr>
        <w:t xml:space="preserve"> – Concert</w:t>
      </w:r>
      <w:r w:rsidR="006147DB" w:rsidRPr="002928FE">
        <w:rPr>
          <w:rFonts w:ascii="Times New Roman" w:eastAsia="Times New Roman" w:hAnsi="Times New Roman" w:cs="Times New Roman"/>
          <w:b/>
          <w:kern w:val="10"/>
          <w:sz w:val="20"/>
          <w:szCs w:val="20"/>
          <w:lang w:eastAsia="pt-PT"/>
        </w:rPr>
        <w:t>o de Abertura do Ano Letivo 2016/17</w:t>
      </w:r>
    </w:p>
    <w:p w14:paraId="7E94482E" w14:textId="77777777" w:rsidR="00645C09" w:rsidRPr="002928FE"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C85C144" w14:textId="3B6D9A9C" w:rsidR="00BF266A" w:rsidRPr="002928FE" w:rsidRDefault="00521AC9" w:rsidP="00BF266A">
      <w:pPr>
        <w:widowControl w:val="0"/>
        <w:spacing w:after="0" w:line="360" w:lineRule="auto"/>
        <w:ind w:right="-2"/>
        <w:jc w:val="both"/>
        <w:rPr>
          <w:rFonts w:ascii="Times New Roman" w:eastAsia="Times New Roman" w:hAnsi="Times New Roman" w:cs="Times New Roman"/>
          <w:kern w:val="10"/>
          <w:u w:val="single"/>
          <w:lang w:eastAsia="pt-PT"/>
        </w:rPr>
      </w:pPr>
      <w:r w:rsidRPr="002928FE">
        <w:rPr>
          <w:rFonts w:ascii="Times New Roman" w:eastAsia="Times New Roman" w:hAnsi="Times New Roman" w:cs="Times New Roman"/>
          <w:kern w:val="10"/>
          <w:u w:val="single"/>
          <w:lang w:eastAsia="pt-PT"/>
        </w:rPr>
        <w:t>A</w:t>
      </w:r>
      <w:r w:rsidR="00BF266A" w:rsidRPr="002928FE">
        <w:rPr>
          <w:rFonts w:ascii="Times New Roman" w:eastAsia="Times New Roman" w:hAnsi="Times New Roman" w:cs="Times New Roman"/>
          <w:kern w:val="10"/>
          <w:u w:val="single"/>
          <w:lang w:eastAsia="pt-PT"/>
        </w:rPr>
        <w:t>udições e Concertos no âmbito da atividade letiva.</w:t>
      </w:r>
    </w:p>
    <w:p w14:paraId="02540634" w14:textId="26404D42" w:rsidR="00BF266A" w:rsidRPr="002928FE" w:rsidRDefault="006B4064" w:rsidP="00BF266A">
      <w:pPr>
        <w:widowControl w:val="0"/>
        <w:spacing w:after="0" w:line="360" w:lineRule="auto"/>
        <w:ind w:right="-2"/>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Durante o ano letivo 2016</w:t>
      </w:r>
      <w:r w:rsidR="00BF266A" w:rsidRPr="002928FE">
        <w:rPr>
          <w:rFonts w:ascii="Times New Roman" w:eastAsia="Times New Roman" w:hAnsi="Times New Roman" w:cs="Times New Roman"/>
          <w:kern w:val="10"/>
          <w:lang w:eastAsia="pt-PT"/>
        </w:rPr>
        <w:t>/1</w:t>
      </w:r>
      <w:r w:rsidRPr="002928FE">
        <w:rPr>
          <w:rFonts w:ascii="Times New Roman" w:eastAsia="Times New Roman" w:hAnsi="Times New Roman" w:cs="Times New Roman"/>
          <w:kern w:val="10"/>
          <w:lang w:eastAsia="pt-PT"/>
        </w:rPr>
        <w:t>7</w:t>
      </w:r>
      <w:r w:rsidR="00BF266A" w:rsidRPr="002928FE">
        <w:rPr>
          <w:rFonts w:ascii="Times New Roman" w:eastAsia="Times New Roman" w:hAnsi="Times New Roman" w:cs="Times New Roman"/>
          <w:kern w:val="10"/>
          <w:lang w:eastAsia="pt-PT"/>
        </w:rPr>
        <w:t xml:space="preserve"> </w:t>
      </w:r>
      <w:r w:rsidR="00C02D1E" w:rsidRPr="002928FE">
        <w:rPr>
          <w:rFonts w:ascii="Times New Roman" w:eastAsia="Times New Roman" w:hAnsi="Times New Roman" w:cs="Times New Roman"/>
          <w:kern w:val="10"/>
          <w:lang w:eastAsia="pt-PT"/>
        </w:rPr>
        <w:t>prevê-se a realização</w:t>
      </w:r>
      <w:r w:rsidR="00BF266A" w:rsidRPr="002928FE">
        <w:rPr>
          <w:rFonts w:ascii="Times New Roman" w:eastAsia="Times New Roman" w:hAnsi="Times New Roman" w:cs="Times New Roman"/>
          <w:kern w:val="10"/>
          <w:lang w:eastAsia="pt-PT"/>
        </w:rPr>
        <w:t xml:space="preserve"> </w:t>
      </w:r>
      <w:r w:rsidR="00C02D1E" w:rsidRPr="002928FE">
        <w:rPr>
          <w:rFonts w:ascii="Times New Roman" w:eastAsia="Times New Roman" w:hAnsi="Times New Roman" w:cs="Times New Roman"/>
          <w:kern w:val="10"/>
          <w:lang w:eastAsia="pt-PT"/>
        </w:rPr>
        <w:t xml:space="preserve">de </w:t>
      </w:r>
      <w:r w:rsidR="009729FF">
        <w:rPr>
          <w:rFonts w:ascii="Times New Roman" w:eastAsia="Times New Roman" w:hAnsi="Times New Roman" w:cs="Times New Roman"/>
          <w:kern w:val="10"/>
          <w:lang w:eastAsia="pt-PT"/>
        </w:rPr>
        <w:t>diversas audições (Classe, D</w:t>
      </w:r>
      <w:r w:rsidR="00BF266A" w:rsidRPr="002928FE">
        <w:rPr>
          <w:rFonts w:ascii="Times New Roman" w:eastAsia="Times New Roman" w:hAnsi="Times New Roman" w:cs="Times New Roman"/>
          <w:kern w:val="10"/>
          <w:lang w:eastAsia="pt-PT"/>
        </w:rPr>
        <w:t xml:space="preserve">epartamento </w:t>
      </w:r>
      <w:r w:rsidR="009729FF">
        <w:rPr>
          <w:rFonts w:ascii="Times New Roman" w:eastAsia="Times New Roman" w:hAnsi="Times New Roman" w:cs="Times New Roman"/>
          <w:kern w:val="10"/>
          <w:lang w:eastAsia="pt-PT"/>
        </w:rPr>
        <w:t>e Interdisciplinares) e C</w:t>
      </w:r>
      <w:r w:rsidR="00BF266A" w:rsidRPr="002928FE">
        <w:rPr>
          <w:rFonts w:ascii="Times New Roman" w:eastAsia="Times New Roman" w:hAnsi="Times New Roman" w:cs="Times New Roman"/>
          <w:kern w:val="10"/>
          <w:lang w:eastAsia="pt-PT"/>
        </w:rPr>
        <w:t>oncertos (agrupamentos de música de câmara, banda sinfónica e orquestras). Estas atividades pod</w:t>
      </w:r>
      <w:r w:rsidR="00C02D1E" w:rsidRPr="002928FE">
        <w:rPr>
          <w:rFonts w:ascii="Times New Roman" w:eastAsia="Times New Roman" w:hAnsi="Times New Roman" w:cs="Times New Roman"/>
          <w:kern w:val="10"/>
          <w:lang w:eastAsia="pt-PT"/>
        </w:rPr>
        <w:t xml:space="preserve">em ser consultadas nos Quadros </w:t>
      </w:r>
      <w:r w:rsidR="002928FE" w:rsidRPr="002928FE">
        <w:rPr>
          <w:rFonts w:ascii="Times New Roman" w:eastAsia="Times New Roman" w:hAnsi="Times New Roman" w:cs="Times New Roman"/>
          <w:kern w:val="10"/>
          <w:lang w:eastAsia="pt-PT"/>
        </w:rPr>
        <w:t>8</w:t>
      </w:r>
      <w:r w:rsidR="00C02D1E" w:rsidRPr="002928FE">
        <w:rPr>
          <w:rFonts w:ascii="Times New Roman" w:eastAsia="Times New Roman" w:hAnsi="Times New Roman" w:cs="Times New Roman"/>
          <w:kern w:val="10"/>
          <w:lang w:eastAsia="pt-PT"/>
        </w:rPr>
        <w:t xml:space="preserve">, </w:t>
      </w:r>
      <w:r w:rsidR="002928FE" w:rsidRPr="002928FE">
        <w:rPr>
          <w:rFonts w:ascii="Times New Roman" w:eastAsia="Times New Roman" w:hAnsi="Times New Roman" w:cs="Times New Roman"/>
          <w:kern w:val="10"/>
          <w:lang w:eastAsia="pt-PT"/>
        </w:rPr>
        <w:t>9</w:t>
      </w:r>
      <w:r w:rsidR="00645C09" w:rsidRPr="002928FE">
        <w:rPr>
          <w:rFonts w:ascii="Times New Roman" w:eastAsia="Times New Roman" w:hAnsi="Times New Roman" w:cs="Times New Roman"/>
          <w:kern w:val="10"/>
          <w:lang w:eastAsia="pt-PT"/>
        </w:rPr>
        <w:t xml:space="preserve"> e </w:t>
      </w:r>
      <w:r w:rsidR="002928FE" w:rsidRPr="002928FE">
        <w:rPr>
          <w:rFonts w:ascii="Times New Roman" w:eastAsia="Times New Roman" w:hAnsi="Times New Roman" w:cs="Times New Roman"/>
          <w:kern w:val="10"/>
          <w:lang w:eastAsia="pt-PT"/>
        </w:rPr>
        <w:t>10</w:t>
      </w:r>
      <w:r w:rsidR="00BF266A" w:rsidRPr="002928FE">
        <w:rPr>
          <w:rFonts w:ascii="Times New Roman" w:eastAsia="Times New Roman" w:hAnsi="Times New Roman" w:cs="Times New Roman"/>
          <w:kern w:val="10"/>
          <w:lang w:eastAsia="pt-PT"/>
        </w:rPr>
        <w:t>.</w:t>
      </w:r>
    </w:p>
    <w:p w14:paraId="1FB07D25" w14:textId="77777777" w:rsidR="00BF266A" w:rsidRPr="002928FE"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177" w:type="dxa"/>
        <w:jc w:val="center"/>
        <w:tblBorders>
          <w:insideH w:val="single" w:sz="24" w:space="0" w:color="FFFFFF"/>
          <w:insideV w:val="single" w:sz="24" w:space="0" w:color="FFFFFF"/>
        </w:tblBorders>
        <w:tblLook w:val="04A0" w:firstRow="1" w:lastRow="0" w:firstColumn="1" w:lastColumn="0" w:noHBand="0" w:noVBand="1"/>
      </w:tblPr>
      <w:tblGrid>
        <w:gridCol w:w="1791"/>
        <w:gridCol w:w="1684"/>
        <w:gridCol w:w="1500"/>
        <w:gridCol w:w="2528"/>
        <w:gridCol w:w="1674"/>
      </w:tblGrid>
      <w:tr w:rsidR="007F1725" w:rsidRPr="002928FE" w14:paraId="3DE58864" w14:textId="77777777" w:rsidTr="00193DAC">
        <w:trPr>
          <w:trHeight w:val="397"/>
          <w:jc w:val="center"/>
        </w:trPr>
        <w:tc>
          <w:tcPr>
            <w:tcW w:w="1791" w:type="dxa"/>
            <w:shd w:val="clear" w:color="auto" w:fill="BFBFBF"/>
            <w:vAlign w:val="center"/>
          </w:tcPr>
          <w:p w14:paraId="1992F533" w14:textId="77777777" w:rsidR="007F1725" w:rsidRPr="002928FE" w:rsidRDefault="007F1725"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Mês</w:t>
            </w:r>
          </w:p>
        </w:tc>
        <w:tc>
          <w:tcPr>
            <w:tcW w:w="1684" w:type="dxa"/>
            <w:shd w:val="clear" w:color="auto" w:fill="BFBFBF"/>
            <w:vAlign w:val="center"/>
          </w:tcPr>
          <w:p w14:paraId="35D55DA6" w14:textId="77777777" w:rsidR="007F1725" w:rsidRPr="002928FE" w:rsidRDefault="007F1725"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Dia</w:t>
            </w:r>
          </w:p>
        </w:tc>
        <w:tc>
          <w:tcPr>
            <w:tcW w:w="1500" w:type="dxa"/>
            <w:shd w:val="clear" w:color="auto" w:fill="BFBFBF"/>
            <w:vAlign w:val="center"/>
          </w:tcPr>
          <w:p w14:paraId="55768504" w14:textId="77777777" w:rsidR="007F1725" w:rsidRPr="002928FE" w:rsidRDefault="007F1725"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Horário</w:t>
            </w:r>
          </w:p>
        </w:tc>
        <w:tc>
          <w:tcPr>
            <w:tcW w:w="2528" w:type="dxa"/>
            <w:shd w:val="clear" w:color="auto" w:fill="BFBFBF"/>
            <w:vAlign w:val="center"/>
          </w:tcPr>
          <w:p w14:paraId="3ED9D0E1" w14:textId="77777777" w:rsidR="007F1725" w:rsidRPr="002928FE" w:rsidRDefault="007F1725"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Local</w:t>
            </w:r>
          </w:p>
        </w:tc>
        <w:tc>
          <w:tcPr>
            <w:tcW w:w="1674" w:type="dxa"/>
            <w:shd w:val="clear" w:color="auto" w:fill="BFBFBF"/>
            <w:vAlign w:val="center"/>
          </w:tcPr>
          <w:p w14:paraId="452F2D31" w14:textId="7458B334" w:rsidR="007F1725" w:rsidRPr="002928FE" w:rsidRDefault="009729FF" w:rsidP="00193DAC">
            <w:pPr>
              <w:spacing w:after="0" w:line="240" w:lineRule="auto"/>
              <w:jc w:val="center"/>
              <w:rPr>
                <w:rFonts w:ascii="Times New Roman" w:hAnsi="Times New Roman" w:cs="Times New Roman"/>
                <w:b/>
                <w:bCs/>
                <w:sz w:val="20"/>
                <w:szCs w:val="20"/>
                <w:lang w:eastAsia="pt-PT"/>
              </w:rPr>
            </w:pPr>
            <w:r>
              <w:rPr>
                <w:rFonts w:ascii="Times New Roman" w:hAnsi="Times New Roman" w:cs="Times New Roman"/>
                <w:b/>
                <w:bCs/>
                <w:sz w:val="20"/>
                <w:szCs w:val="20"/>
                <w:lang w:eastAsia="pt-PT"/>
              </w:rPr>
              <w:t>Inté</w:t>
            </w:r>
            <w:r w:rsidR="007F1725" w:rsidRPr="002928FE">
              <w:rPr>
                <w:rFonts w:ascii="Times New Roman" w:hAnsi="Times New Roman" w:cs="Times New Roman"/>
                <w:b/>
                <w:bCs/>
                <w:sz w:val="20"/>
                <w:szCs w:val="20"/>
                <w:lang w:eastAsia="pt-PT"/>
              </w:rPr>
              <w:t>rprete(s)</w:t>
            </w:r>
          </w:p>
        </w:tc>
      </w:tr>
      <w:tr w:rsidR="007F1725" w:rsidRPr="002928FE" w14:paraId="02AB2D81" w14:textId="77777777" w:rsidTr="00193DAC">
        <w:trPr>
          <w:trHeight w:val="397"/>
          <w:jc w:val="center"/>
        </w:trPr>
        <w:tc>
          <w:tcPr>
            <w:tcW w:w="1791" w:type="dxa"/>
            <w:shd w:val="clear" w:color="auto" w:fill="F2F2F2"/>
            <w:vAlign w:val="center"/>
          </w:tcPr>
          <w:p w14:paraId="29AE4B22" w14:textId="77777777" w:rsidR="007F1725" w:rsidRPr="002928FE" w:rsidRDefault="007F1725" w:rsidP="00193DAC">
            <w:pPr>
              <w:spacing w:after="0" w:line="36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Novembro’16</w:t>
            </w:r>
          </w:p>
        </w:tc>
        <w:tc>
          <w:tcPr>
            <w:tcW w:w="1684" w:type="dxa"/>
            <w:shd w:val="clear" w:color="auto" w:fill="F2F2F2"/>
            <w:vAlign w:val="center"/>
          </w:tcPr>
          <w:p w14:paraId="1E8512EC"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22 (3.ª feira)</w:t>
            </w:r>
          </w:p>
        </w:tc>
        <w:tc>
          <w:tcPr>
            <w:tcW w:w="1500" w:type="dxa"/>
            <w:shd w:val="clear" w:color="auto" w:fill="F2F2F2"/>
            <w:vAlign w:val="center"/>
          </w:tcPr>
          <w:p w14:paraId="7233AAB8"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17.50h</w:t>
            </w:r>
          </w:p>
        </w:tc>
        <w:tc>
          <w:tcPr>
            <w:tcW w:w="2528" w:type="dxa"/>
            <w:shd w:val="clear" w:color="auto" w:fill="F2F2F2"/>
            <w:vAlign w:val="center"/>
          </w:tcPr>
          <w:p w14:paraId="43293D85"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Auditório Orlando de Oliveira</w:t>
            </w:r>
          </w:p>
        </w:tc>
        <w:tc>
          <w:tcPr>
            <w:tcW w:w="1674" w:type="dxa"/>
            <w:shd w:val="clear" w:color="auto" w:fill="F2F2F2"/>
            <w:vAlign w:val="center"/>
          </w:tcPr>
          <w:p w14:paraId="2029E7B7"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 anunciar</w:t>
            </w:r>
          </w:p>
        </w:tc>
      </w:tr>
      <w:tr w:rsidR="007F1725" w:rsidRPr="002928FE" w14:paraId="70E5AFD3" w14:textId="77777777" w:rsidTr="00193DAC">
        <w:trPr>
          <w:trHeight w:val="397"/>
          <w:jc w:val="center"/>
        </w:trPr>
        <w:tc>
          <w:tcPr>
            <w:tcW w:w="1791" w:type="dxa"/>
            <w:shd w:val="clear" w:color="auto" w:fill="F2F2F2"/>
            <w:vAlign w:val="center"/>
          </w:tcPr>
          <w:p w14:paraId="7BFD4F0E" w14:textId="77777777" w:rsidR="007F1725" w:rsidRPr="002928FE" w:rsidRDefault="007F1725"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
                <w:bCs/>
                <w:sz w:val="20"/>
                <w:szCs w:val="20"/>
                <w:lang w:eastAsia="pt-PT"/>
              </w:rPr>
              <w:t>Dezembro’16</w:t>
            </w:r>
          </w:p>
        </w:tc>
        <w:tc>
          <w:tcPr>
            <w:tcW w:w="1684" w:type="dxa"/>
            <w:shd w:val="clear" w:color="auto" w:fill="F2F2F2"/>
            <w:vAlign w:val="center"/>
          </w:tcPr>
          <w:p w14:paraId="3FCEB7D6"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14 (4.ª feira)</w:t>
            </w:r>
          </w:p>
        </w:tc>
        <w:tc>
          <w:tcPr>
            <w:tcW w:w="1500" w:type="dxa"/>
            <w:shd w:val="clear" w:color="auto" w:fill="F2F2F2"/>
            <w:vAlign w:val="center"/>
          </w:tcPr>
          <w:p w14:paraId="786F5EEF"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21.00h</w:t>
            </w:r>
          </w:p>
        </w:tc>
        <w:tc>
          <w:tcPr>
            <w:tcW w:w="2528" w:type="dxa"/>
            <w:shd w:val="clear" w:color="auto" w:fill="F2F2F2"/>
            <w:vAlign w:val="center"/>
          </w:tcPr>
          <w:p w14:paraId="639A00FD"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Sala Azeredo Perdigão</w:t>
            </w:r>
          </w:p>
        </w:tc>
        <w:tc>
          <w:tcPr>
            <w:tcW w:w="1674" w:type="dxa"/>
            <w:shd w:val="clear" w:color="auto" w:fill="F2F2F2"/>
            <w:vAlign w:val="center"/>
          </w:tcPr>
          <w:p w14:paraId="2624E804"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 anunciar</w:t>
            </w:r>
          </w:p>
        </w:tc>
      </w:tr>
      <w:tr w:rsidR="007F1725" w:rsidRPr="002928FE" w14:paraId="63A3222D" w14:textId="77777777" w:rsidTr="00193DAC">
        <w:trPr>
          <w:trHeight w:val="397"/>
          <w:jc w:val="center"/>
        </w:trPr>
        <w:tc>
          <w:tcPr>
            <w:tcW w:w="1791" w:type="dxa"/>
            <w:shd w:val="clear" w:color="auto" w:fill="F2F2F2"/>
            <w:vAlign w:val="center"/>
          </w:tcPr>
          <w:p w14:paraId="369731B5" w14:textId="77777777" w:rsidR="007F1725" w:rsidRPr="002928FE" w:rsidRDefault="007F1725" w:rsidP="00193DAC">
            <w:pPr>
              <w:spacing w:after="0" w:line="36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Fevereiro’17</w:t>
            </w:r>
          </w:p>
        </w:tc>
        <w:tc>
          <w:tcPr>
            <w:tcW w:w="1684" w:type="dxa"/>
            <w:shd w:val="clear" w:color="auto" w:fill="F2F2F2"/>
            <w:vAlign w:val="center"/>
          </w:tcPr>
          <w:p w14:paraId="615AB090"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17 (6.ª feira)</w:t>
            </w:r>
          </w:p>
        </w:tc>
        <w:tc>
          <w:tcPr>
            <w:tcW w:w="1500" w:type="dxa"/>
            <w:shd w:val="clear" w:color="auto" w:fill="F2F2F2"/>
            <w:vAlign w:val="center"/>
          </w:tcPr>
          <w:p w14:paraId="6F346CE9"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18.40h</w:t>
            </w:r>
          </w:p>
        </w:tc>
        <w:tc>
          <w:tcPr>
            <w:tcW w:w="2528" w:type="dxa"/>
            <w:shd w:val="clear" w:color="auto" w:fill="F2F2F2"/>
            <w:vAlign w:val="center"/>
          </w:tcPr>
          <w:p w14:paraId="4943165D"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Auditório Orlando de Oliveira</w:t>
            </w:r>
          </w:p>
        </w:tc>
        <w:tc>
          <w:tcPr>
            <w:tcW w:w="1674" w:type="dxa"/>
            <w:shd w:val="clear" w:color="auto" w:fill="F2F2F2"/>
            <w:vAlign w:val="center"/>
          </w:tcPr>
          <w:p w14:paraId="2DBDC108"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 anunciar</w:t>
            </w:r>
          </w:p>
        </w:tc>
      </w:tr>
      <w:tr w:rsidR="007F1725" w:rsidRPr="002928FE" w14:paraId="4DB87C4C" w14:textId="77777777" w:rsidTr="00193DAC">
        <w:trPr>
          <w:trHeight w:val="397"/>
          <w:jc w:val="center"/>
        </w:trPr>
        <w:tc>
          <w:tcPr>
            <w:tcW w:w="1791" w:type="dxa"/>
            <w:shd w:val="clear" w:color="auto" w:fill="F2F2F2"/>
            <w:vAlign w:val="center"/>
          </w:tcPr>
          <w:p w14:paraId="04630320" w14:textId="77777777" w:rsidR="007F1725" w:rsidRPr="002928FE" w:rsidRDefault="007F1725" w:rsidP="00193DAC">
            <w:pPr>
              <w:spacing w:after="0" w:line="36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Março’17</w:t>
            </w:r>
          </w:p>
        </w:tc>
        <w:tc>
          <w:tcPr>
            <w:tcW w:w="1684" w:type="dxa"/>
            <w:shd w:val="clear" w:color="auto" w:fill="F2F2F2"/>
            <w:vAlign w:val="center"/>
          </w:tcPr>
          <w:p w14:paraId="657B8FE1"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30 (5.ª feira)</w:t>
            </w:r>
          </w:p>
        </w:tc>
        <w:tc>
          <w:tcPr>
            <w:tcW w:w="1500" w:type="dxa"/>
            <w:shd w:val="clear" w:color="auto" w:fill="F2F2F2"/>
            <w:vAlign w:val="center"/>
          </w:tcPr>
          <w:p w14:paraId="504B9FDA"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21.00h</w:t>
            </w:r>
          </w:p>
        </w:tc>
        <w:tc>
          <w:tcPr>
            <w:tcW w:w="2528" w:type="dxa"/>
            <w:shd w:val="clear" w:color="auto" w:fill="F2F2F2"/>
          </w:tcPr>
          <w:p w14:paraId="0040445E" w14:textId="77777777" w:rsidR="007F1725" w:rsidRPr="002928FE" w:rsidRDefault="007F1725" w:rsidP="00193DAC">
            <w:pPr>
              <w:spacing w:after="0" w:line="360" w:lineRule="auto"/>
              <w:jc w:val="center"/>
              <w:rPr>
                <w:rFonts w:ascii="Times New Roman" w:hAnsi="Times New Roman" w:cs="Times New Roman"/>
                <w:sz w:val="20"/>
                <w:szCs w:val="20"/>
              </w:rPr>
            </w:pPr>
            <w:r w:rsidRPr="002928FE">
              <w:rPr>
                <w:rFonts w:ascii="Times New Roman" w:hAnsi="Times New Roman" w:cs="Times New Roman"/>
                <w:bCs/>
                <w:sz w:val="20"/>
                <w:szCs w:val="20"/>
                <w:lang w:eastAsia="pt-PT"/>
              </w:rPr>
              <w:t>Sala Azeredo Perdigão</w:t>
            </w:r>
          </w:p>
        </w:tc>
        <w:tc>
          <w:tcPr>
            <w:tcW w:w="1674" w:type="dxa"/>
            <w:shd w:val="clear" w:color="auto" w:fill="F2F2F2"/>
            <w:vAlign w:val="center"/>
          </w:tcPr>
          <w:p w14:paraId="3C8B7947"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 anunciar</w:t>
            </w:r>
          </w:p>
        </w:tc>
      </w:tr>
      <w:tr w:rsidR="007F1725" w:rsidRPr="002928FE" w14:paraId="184ADC1B" w14:textId="77777777" w:rsidTr="00193DAC">
        <w:trPr>
          <w:trHeight w:val="397"/>
          <w:jc w:val="center"/>
        </w:trPr>
        <w:tc>
          <w:tcPr>
            <w:tcW w:w="1791" w:type="dxa"/>
            <w:shd w:val="clear" w:color="auto" w:fill="F2F2F2"/>
            <w:vAlign w:val="center"/>
          </w:tcPr>
          <w:p w14:paraId="3985603A" w14:textId="77777777" w:rsidR="007F1725" w:rsidRPr="002928FE" w:rsidRDefault="007F1725" w:rsidP="00193DAC">
            <w:pPr>
              <w:spacing w:after="0" w:line="360" w:lineRule="auto"/>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Junho’17</w:t>
            </w:r>
          </w:p>
        </w:tc>
        <w:tc>
          <w:tcPr>
            <w:tcW w:w="1684" w:type="dxa"/>
            <w:shd w:val="clear" w:color="auto" w:fill="F2F2F2"/>
            <w:vAlign w:val="center"/>
          </w:tcPr>
          <w:p w14:paraId="4CC96B22"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13 (3.ª feira)</w:t>
            </w:r>
          </w:p>
        </w:tc>
        <w:tc>
          <w:tcPr>
            <w:tcW w:w="1500" w:type="dxa"/>
            <w:shd w:val="clear" w:color="auto" w:fill="F2F2F2"/>
            <w:vAlign w:val="center"/>
          </w:tcPr>
          <w:p w14:paraId="661FDDED"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21.00h</w:t>
            </w:r>
          </w:p>
        </w:tc>
        <w:tc>
          <w:tcPr>
            <w:tcW w:w="2528" w:type="dxa"/>
            <w:shd w:val="clear" w:color="auto" w:fill="F2F2F2"/>
          </w:tcPr>
          <w:p w14:paraId="6F91C07C" w14:textId="77777777" w:rsidR="007F1725" w:rsidRPr="002928FE" w:rsidRDefault="007F1725" w:rsidP="00193DAC">
            <w:pPr>
              <w:spacing w:after="0" w:line="360" w:lineRule="auto"/>
              <w:jc w:val="center"/>
              <w:rPr>
                <w:rFonts w:ascii="Times New Roman" w:hAnsi="Times New Roman" w:cs="Times New Roman"/>
                <w:sz w:val="20"/>
                <w:szCs w:val="20"/>
              </w:rPr>
            </w:pPr>
            <w:r w:rsidRPr="002928FE">
              <w:rPr>
                <w:rFonts w:ascii="Times New Roman" w:hAnsi="Times New Roman" w:cs="Times New Roman"/>
                <w:sz w:val="20"/>
                <w:szCs w:val="20"/>
              </w:rPr>
              <w:t>Diversos</w:t>
            </w:r>
          </w:p>
        </w:tc>
        <w:tc>
          <w:tcPr>
            <w:tcW w:w="1674" w:type="dxa"/>
            <w:shd w:val="clear" w:color="auto" w:fill="F2F2F2"/>
            <w:vAlign w:val="center"/>
          </w:tcPr>
          <w:p w14:paraId="45924AC2" w14:textId="77777777" w:rsidR="007F1725" w:rsidRPr="002928FE" w:rsidRDefault="007F1725"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 anunciar</w:t>
            </w:r>
          </w:p>
        </w:tc>
      </w:tr>
    </w:tbl>
    <w:p w14:paraId="60C09004" w14:textId="09669863" w:rsidR="00BF266A" w:rsidRPr="002928FE" w:rsidRDefault="002928FE"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8</w:t>
      </w:r>
      <w:r w:rsidR="007F1725" w:rsidRPr="002928FE">
        <w:rPr>
          <w:rFonts w:ascii="Times New Roman" w:eastAsia="Times New Roman" w:hAnsi="Times New Roman" w:cs="Times New Roman"/>
          <w:b/>
          <w:kern w:val="10"/>
          <w:sz w:val="20"/>
          <w:szCs w:val="20"/>
          <w:lang w:eastAsia="pt-PT"/>
        </w:rPr>
        <w:t xml:space="preserve"> – Calendário escolar 2016/17</w:t>
      </w:r>
      <w:r w:rsidR="00BF266A" w:rsidRPr="002928FE">
        <w:rPr>
          <w:rFonts w:ascii="Times New Roman" w:eastAsia="Times New Roman" w:hAnsi="Times New Roman" w:cs="Times New Roman"/>
          <w:b/>
          <w:kern w:val="10"/>
          <w:sz w:val="20"/>
          <w:szCs w:val="20"/>
          <w:lang w:eastAsia="pt-PT"/>
        </w:rPr>
        <w:t xml:space="preserve"> – audições interdisciplinares</w:t>
      </w:r>
    </w:p>
    <w:p w14:paraId="15133044" w14:textId="77777777" w:rsidR="002A23DB" w:rsidRPr="002928FE" w:rsidRDefault="002A23DB"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894"/>
        <w:gridCol w:w="1244"/>
        <w:gridCol w:w="1452"/>
        <w:gridCol w:w="1517"/>
        <w:gridCol w:w="2914"/>
      </w:tblGrid>
      <w:tr w:rsidR="00C76264" w:rsidRPr="002928FE" w14:paraId="6F58480C" w14:textId="77777777" w:rsidTr="00193DAC">
        <w:trPr>
          <w:trHeight w:val="345"/>
          <w:jc w:val="center"/>
        </w:trPr>
        <w:tc>
          <w:tcPr>
            <w:tcW w:w="1894" w:type="dxa"/>
            <w:shd w:val="clear" w:color="auto" w:fill="BFBFBF"/>
            <w:vAlign w:val="center"/>
          </w:tcPr>
          <w:p w14:paraId="2FF0AF9C" w14:textId="77777777" w:rsidR="00C76264" w:rsidRPr="002928FE" w:rsidRDefault="00C76264" w:rsidP="00193DAC">
            <w:pPr>
              <w:spacing w:after="0" w:line="36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Mês</w:t>
            </w:r>
          </w:p>
        </w:tc>
        <w:tc>
          <w:tcPr>
            <w:tcW w:w="1244" w:type="dxa"/>
            <w:shd w:val="clear" w:color="auto" w:fill="BFBFBF"/>
            <w:vAlign w:val="center"/>
          </w:tcPr>
          <w:p w14:paraId="3F8DAF8A" w14:textId="77777777" w:rsidR="00C76264" w:rsidRPr="002928FE" w:rsidRDefault="00C76264" w:rsidP="00193DAC">
            <w:pPr>
              <w:spacing w:after="0" w:line="36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Dia</w:t>
            </w:r>
          </w:p>
        </w:tc>
        <w:tc>
          <w:tcPr>
            <w:tcW w:w="1452" w:type="dxa"/>
            <w:shd w:val="clear" w:color="auto" w:fill="BFBFBF"/>
            <w:vAlign w:val="center"/>
          </w:tcPr>
          <w:p w14:paraId="39941FFE" w14:textId="77777777" w:rsidR="00C76264" w:rsidRPr="002928FE" w:rsidRDefault="00C76264" w:rsidP="00193DAC">
            <w:pPr>
              <w:spacing w:after="0" w:line="36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Horário</w:t>
            </w:r>
          </w:p>
        </w:tc>
        <w:tc>
          <w:tcPr>
            <w:tcW w:w="1517" w:type="dxa"/>
            <w:shd w:val="clear" w:color="auto" w:fill="BFBFBF"/>
            <w:vAlign w:val="center"/>
          </w:tcPr>
          <w:p w14:paraId="029C2B78" w14:textId="77777777" w:rsidR="00C76264" w:rsidRPr="002928FE" w:rsidRDefault="00C76264" w:rsidP="00193DAC">
            <w:pPr>
              <w:spacing w:after="0" w:line="36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Local</w:t>
            </w:r>
          </w:p>
        </w:tc>
        <w:tc>
          <w:tcPr>
            <w:tcW w:w="2914" w:type="dxa"/>
            <w:shd w:val="clear" w:color="auto" w:fill="BFBFBF"/>
            <w:vAlign w:val="center"/>
          </w:tcPr>
          <w:p w14:paraId="3C3C460D" w14:textId="77777777" w:rsidR="00C76264" w:rsidRPr="002928FE" w:rsidRDefault="00C76264" w:rsidP="00193DAC">
            <w:pPr>
              <w:spacing w:after="0" w:line="36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Interprete(s)</w:t>
            </w:r>
          </w:p>
        </w:tc>
      </w:tr>
      <w:tr w:rsidR="00C76264" w:rsidRPr="002928FE" w14:paraId="4BAFEFC2" w14:textId="77777777" w:rsidTr="00193DAC">
        <w:trPr>
          <w:trHeight w:val="628"/>
          <w:jc w:val="center"/>
        </w:trPr>
        <w:tc>
          <w:tcPr>
            <w:tcW w:w="1894" w:type="dxa"/>
            <w:vMerge w:val="restart"/>
            <w:shd w:val="clear" w:color="auto" w:fill="F2F2F2"/>
            <w:vAlign w:val="center"/>
          </w:tcPr>
          <w:p w14:paraId="28D0F7B6" w14:textId="77777777" w:rsidR="00C76264" w:rsidRPr="002928FE" w:rsidRDefault="00C76264" w:rsidP="00193DAC">
            <w:pPr>
              <w:spacing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Dezembro’16</w:t>
            </w:r>
          </w:p>
        </w:tc>
        <w:tc>
          <w:tcPr>
            <w:tcW w:w="1244" w:type="dxa"/>
            <w:shd w:val="clear" w:color="auto" w:fill="F2F2F2"/>
            <w:vAlign w:val="center"/>
          </w:tcPr>
          <w:p w14:paraId="73BBC4A0"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12</w:t>
            </w:r>
          </w:p>
        </w:tc>
        <w:tc>
          <w:tcPr>
            <w:tcW w:w="1452" w:type="dxa"/>
            <w:shd w:val="clear" w:color="auto" w:fill="F2F2F2"/>
            <w:vAlign w:val="center"/>
          </w:tcPr>
          <w:p w14:paraId="05732138"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19.00h</w:t>
            </w:r>
          </w:p>
        </w:tc>
        <w:tc>
          <w:tcPr>
            <w:tcW w:w="1517" w:type="dxa"/>
            <w:shd w:val="clear" w:color="auto" w:fill="F2F2F2"/>
            <w:vAlign w:val="center"/>
          </w:tcPr>
          <w:p w14:paraId="2CCE14D2" w14:textId="618F6A0A"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Aud</w:t>
            </w:r>
            <w:r w:rsidR="009729FF">
              <w:rPr>
                <w:rFonts w:ascii="Times New Roman" w:hAnsi="Times New Roman" w:cs="Times New Roman"/>
                <w:bCs/>
                <w:sz w:val="20"/>
                <w:szCs w:val="20"/>
                <w:lang w:eastAsia="pt-PT"/>
              </w:rPr>
              <w:t>itório Orlando de Oliveira EACMCGA</w:t>
            </w:r>
          </w:p>
        </w:tc>
        <w:tc>
          <w:tcPr>
            <w:tcW w:w="2914" w:type="dxa"/>
            <w:shd w:val="clear" w:color="auto" w:fill="F2F2F2"/>
            <w:vAlign w:val="center"/>
          </w:tcPr>
          <w:p w14:paraId="79018DF5"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Banda Sinfónica</w:t>
            </w:r>
          </w:p>
        </w:tc>
      </w:tr>
      <w:tr w:rsidR="00C76264" w:rsidRPr="002928FE" w14:paraId="709F4F66" w14:textId="77777777" w:rsidTr="00193DAC">
        <w:trPr>
          <w:trHeight w:val="628"/>
          <w:jc w:val="center"/>
        </w:trPr>
        <w:tc>
          <w:tcPr>
            <w:tcW w:w="1894" w:type="dxa"/>
            <w:vMerge/>
            <w:shd w:val="clear" w:color="auto" w:fill="F2F2F2"/>
            <w:vAlign w:val="center"/>
          </w:tcPr>
          <w:p w14:paraId="378DB3C7" w14:textId="77777777" w:rsidR="00C76264" w:rsidRPr="002928FE" w:rsidRDefault="00C76264" w:rsidP="00193DAC">
            <w:pPr>
              <w:spacing w:after="0" w:line="360" w:lineRule="auto"/>
              <w:rPr>
                <w:rFonts w:ascii="Times New Roman" w:hAnsi="Times New Roman" w:cs="Times New Roman"/>
                <w:bCs/>
                <w:sz w:val="20"/>
                <w:szCs w:val="20"/>
                <w:lang w:eastAsia="pt-PT"/>
              </w:rPr>
            </w:pPr>
          </w:p>
        </w:tc>
        <w:tc>
          <w:tcPr>
            <w:tcW w:w="1244" w:type="dxa"/>
            <w:shd w:val="clear" w:color="auto" w:fill="F2F2F2"/>
            <w:vAlign w:val="center"/>
          </w:tcPr>
          <w:p w14:paraId="5236AC03"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17</w:t>
            </w:r>
          </w:p>
        </w:tc>
        <w:tc>
          <w:tcPr>
            <w:tcW w:w="1452" w:type="dxa"/>
            <w:shd w:val="clear" w:color="auto" w:fill="F2F2F2"/>
            <w:vAlign w:val="center"/>
          </w:tcPr>
          <w:p w14:paraId="1671DD50"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21.30h</w:t>
            </w:r>
          </w:p>
        </w:tc>
        <w:tc>
          <w:tcPr>
            <w:tcW w:w="1517" w:type="dxa"/>
            <w:shd w:val="clear" w:color="auto" w:fill="F2F2F2"/>
            <w:vAlign w:val="center"/>
          </w:tcPr>
          <w:p w14:paraId="294400F5"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 confirmar</w:t>
            </w:r>
          </w:p>
        </w:tc>
        <w:tc>
          <w:tcPr>
            <w:tcW w:w="2914" w:type="dxa"/>
            <w:shd w:val="clear" w:color="auto" w:fill="F2F2F2"/>
            <w:vAlign w:val="center"/>
          </w:tcPr>
          <w:p w14:paraId="30E58801"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Orquestra Clássica</w:t>
            </w:r>
          </w:p>
        </w:tc>
      </w:tr>
      <w:tr w:rsidR="00C76264" w:rsidRPr="002928FE" w14:paraId="25DED992" w14:textId="77777777" w:rsidTr="00193DAC">
        <w:trPr>
          <w:trHeight w:val="626"/>
          <w:jc w:val="center"/>
        </w:trPr>
        <w:tc>
          <w:tcPr>
            <w:tcW w:w="1894" w:type="dxa"/>
            <w:vMerge/>
            <w:shd w:val="clear" w:color="auto" w:fill="F2F2F2"/>
            <w:vAlign w:val="center"/>
          </w:tcPr>
          <w:p w14:paraId="2AB5EF5F" w14:textId="77777777" w:rsidR="00C76264" w:rsidRPr="002928FE" w:rsidRDefault="00C76264" w:rsidP="00193DAC">
            <w:pPr>
              <w:spacing w:after="0" w:line="360" w:lineRule="auto"/>
              <w:rPr>
                <w:rFonts w:ascii="Times New Roman" w:hAnsi="Times New Roman" w:cs="Times New Roman"/>
                <w:bCs/>
                <w:sz w:val="20"/>
                <w:szCs w:val="20"/>
                <w:lang w:eastAsia="pt-PT"/>
              </w:rPr>
            </w:pPr>
          </w:p>
        </w:tc>
        <w:tc>
          <w:tcPr>
            <w:tcW w:w="1244" w:type="dxa"/>
            <w:shd w:val="clear" w:color="auto" w:fill="F2F2F2"/>
            <w:vAlign w:val="center"/>
          </w:tcPr>
          <w:p w14:paraId="20ACD7F8"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18</w:t>
            </w:r>
          </w:p>
        </w:tc>
        <w:tc>
          <w:tcPr>
            <w:tcW w:w="1452" w:type="dxa"/>
            <w:shd w:val="clear" w:color="auto" w:fill="F2F2F2"/>
            <w:vAlign w:val="center"/>
          </w:tcPr>
          <w:p w14:paraId="21E6115F"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17.00h</w:t>
            </w:r>
          </w:p>
        </w:tc>
        <w:tc>
          <w:tcPr>
            <w:tcW w:w="1517" w:type="dxa"/>
            <w:shd w:val="clear" w:color="auto" w:fill="F2F2F2"/>
            <w:vAlign w:val="center"/>
          </w:tcPr>
          <w:p w14:paraId="12353FE8"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2914" w:type="dxa"/>
            <w:shd w:val="clear" w:color="auto" w:fill="F2F2F2"/>
            <w:vAlign w:val="center"/>
          </w:tcPr>
          <w:p w14:paraId="1FE16B52"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Orquestra Clássica</w:t>
            </w:r>
          </w:p>
        </w:tc>
      </w:tr>
      <w:tr w:rsidR="00C76264" w:rsidRPr="002928FE" w14:paraId="45431587" w14:textId="77777777" w:rsidTr="00193DAC">
        <w:trPr>
          <w:trHeight w:val="388"/>
          <w:jc w:val="center"/>
        </w:trPr>
        <w:tc>
          <w:tcPr>
            <w:tcW w:w="1894" w:type="dxa"/>
            <w:shd w:val="clear" w:color="auto" w:fill="F2F2F2"/>
            <w:vAlign w:val="center"/>
          </w:tcPr>
          <w:p w14:paraId="714D7307"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Janeiro’17</w:t>
            </w:r>
          </w:p>
        </w:tc>
        <w:tc>
          <w:tcPr>
            <w:tcW w:w="1244" w:type="dxa"/>
            <w:shd w:val="clear" w:color="auto" w:fill="F2F2F2"/>
            <w:vAlign w:val="center"/>
          </w:tcPr>
          <w:p w14:paraId="4342CE33"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06</w:t>
            </w:r>
          </w:p>
        </w:tc>
        <w:tc>
          <w:tcPr>
            <w:tcW w:w="1452" w:type="dxa"/>
            <w:shd w:val="clear" w:color="auto" w:fill="F2F2F2"/>
            <w:vAlign w:val="center"/>
          </w:tcPr>
          <w:p w14:paraId="74ED61B3"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19.30h</w:t>
            </w:r>
          </w:p>
        </w:tc>
        <w:tc>
          <w:tcPr>
            <w:tcW w:w="1517" w:type="dxa"/>
            <w:shd w:val="clear" w:color="auto" w:fill="F2F2F2"/>
            <w:vAlign w:val="center"/>
          </w:tcPr>
          <w:p w14:paraId="51CA14CD"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2914" w:type="dxa"/>
            <w:shd w:val="clear" w:color="auto" w:fill="F2F2F2"/>
            <w:vAlign w:val="center"/>
          </w:tcPr>
          <w:p w14:paraId="508CD137" w14:textId="77777777" w:rsidR="00C76264" w:rsidRPr="002928FE" w:rsidRDefault="00C76264" w:rsidP="00193DAC">
            <w:pPr>
              <w:spacing w:after="0" w:line="360" w:lineRule="auto"/>
              <w:rPr>
                <w:rFonts w:ascii="Times New Roman" w:hAnsi="Times New Roman" w:cs="Times New Roman"/>
                <w:bCs/>
                <w:sz w:val="20"/>
                <w:szCs w:val="20"/>
                <w:lang w:eastAsia="pt-PT"/>
              </w:rPr>
            </w:pPr>
            <w:proofErr w:type="spellStart"/>
            <w:r w:rsidRPr="002928FE">
              <w:rPr>
                <w:rFonts w:ascii="Times New Roman" w:hAnsi="Times New Roman" w:cs="Times New Roman"/>
                <w:bCs/>
                <w:sz w:val="20"/>
                <w:szCs w:val="20"/>
                <w:lang w:eastAsia="pt-PT"/>
              </w:rPr>
              <w:t>Ensemble</w:t>
            </w:r>
            <w:proofErr w:type="spellEnd"/>
            <w:r w:rsidRPr="002928FE">
              <w:rPr>
                <w:rFonts w:ascii="Times New Roman" w:hAnsi="Times New Roman" w:cs="Times New Roman"/>
                <w:bCs/>
                <w:sz w:val="20"/>
                <w:szCs w:val="20"/>
                <w:lang w:eastAsia="pt-PT"/>
              </w:rPr>
              <w:t xml:space="preserve"> Instrumental e Coro IM</w:t>
            </w:r>
          </w:p>
        </w:tc>
      </w:tr>
      <w:tr w:rsidR="00C76264" w:rsidRPr="002928FE" w14:paraId="61BCED16" w14:textId="77777777" w:rsidTr="00193DAC">
        <w:trPr>
          <w:trHeight w:val="388"/>
          <w:jc w:val="center"/>
        </w:trPr>
        <w:tc>
          <w:tcPr>
            <w:tcW w:w="1894" w:type="dxa"/>
            <w:vMerge w:val="restart"/>
            <w:shd w:val="clear" w:color="auto" w:fill="F2F2F2"/>
            <w:vAlign w:val="center"/>
          </w:tcPr>
          <w:p w14:paraId="399DC11F"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 xml:space="preserve"> Março’17</w:t>
            </w:r>
          </w:p>
        </w:tc>
        <w:tc>
          <w:tcPr>
            <w:tcW w:w="1244" w:type="dxa"/>
            <w:shd w:val="clear" w:color="auto" w:fill="F2F2F2"/>
            <w:vAlign w:val="center"/>
          </w:tcPr>
          <w:p w14:paraId="74069D5F"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27</w:t>
            </w:r>
          </w:p>
        </w:tc>
        <w:tc>
          <w:tcPr>
            <w:tcW w:w="1452" w:type="dxa"/>
            <w:shd w:val="clear" w:color="auto" w:fill="F2F2F2"/>
            <w:vAlign w:val="center"/>
          </w:tcPr>
          <w:p w14:paraId="3CD040EB"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19.30h</w:t>
            </w:r>
          </w:p>
        </w:tc>
        <w:tc>
          <w:tcPr>
            <w:tcW w:w="1517" w:type="dxa"/>
            <w:shd w:val="clear" w:color="auto" w:fill="F2F2F2"/>
            <w:vAlign w:val="center"/>
          </w:tcPr>
          <w:p w14:paraId="1C575782"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2914" w:type="dxa"/>
            <w:shd w:val="clear" w:color="auto" w:fill="F2F2F2"/>
            <w:vAlign w:val="center"/>
          </w:tcPr>
          <w:p w14:paraId="5DC4CB6D"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Banda Sinfónica</w:t>
            </w:r>
          </w:p>
        </w:tc>
      </w:tr>
      <w:tr w:rsidR="00C76264" w:rsidRPr="002928FE" w14:paraId="31BBCE67" w14:textId="77777777" w:rsidTr="00193DAC">
        <w:trPr>
          <w:trHeight w:val="386"/>
          <w:jc w:val="center"/>
        </w:trPr>
        <w:tc>
          <w:tcPr>
            <w:tcW w:w="1894" w:type="dxa"/>
            <w:vMerge/>
            <w:shd w:val="clear" w:color="auto" w:fill="F2F2F2"/>
            <w:vAlign w:val="center"/>
          </w:tcPr>
          <w:p w14:paraId="27E052B0" w14:textId="77777777" w:rsidR="00C76264" w:rsidRPr="002928FE" w:rsidRDefault="00C76264" w:rsidP="00193DAC">
            <w:pPr>
              <w:spacing w:after="0" w:line="360" w:lineRule="auto"/>
              <w:rPr>
                <w:rFonts w:ascii="Times New Roman" w:hAnsi="Times New Roman" w:cs="Times New Roman"/>
                <w:bCs/>
                <w:sz w:val="20"/>
                <w:szCs w:val="20"/>
                <w:lang w:eastAsia="pt-PT"/>
              </w:rPr>
            </w:pPr>
          </w:p>
        </w:tc>
        <w:tc>
          <w:tcPr>
            <w:tcW w:w="1244" w:type="dxa"/>
            <w:shd w:val="clear" w:color="auto" w:fill="F2F2F2"/>
            <w:vAlign w:val="center"/>
          </w:tcPr>
          <w:p w14:paraId="63D100C7"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31</w:t>
            </w:r>
          </w:p>
        </w:tc>
        <w:tc>
          <w:tcPr>
            <w:tcW w:w="1452" w:type="dxa"/>
            <w:shd w:val="clear" w:color="auto" w:fill="F2F2F2"/>
            <w:vAlign w:val="center"/>
          </w:tcPr>
          <w:p w14:paraId="6417C023"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21.30h</w:t>
            </w:r>
          </w:p>
        </w:tc>
        <w:tc>
          <w:tcPr>
            <w:tcW w:w="1517" w:type="dxa"/>
            <w:shd w:val="clear" w:color="auto" w:fill="F2F2F2"/>
            <w:vAlign w:val="center"/>
          </w:tcPr>
          <w:p w14:paraId="7E32E37D"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2914" w:type="dxa"/>
            <w:shd w:val="clear" w:color="auto" w:fill="F2F2F2"/>
            <w:vAlign w:val="center"/>
          </w:tcPr>
          <w:p w14:paraId="014E3E61"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Orquestra Clássica</w:t>
            </w:r>
          </w:p>
        </w:tc>
      </w:tr>
      <w:tr w:rsidR="00C76264" w:rsidRPr="002928FE" w14:paraId="0C86F752" w14:textId="77777777" w:rsidTr="00193DAC">
        <w:trPr>
          <w:trHeight w:val="290"/>
          <w:jc w:val="center"/>
        </w:trPr>
        <w:tc>
          <w:tcPr>
            <w:tcW w:w="1894" w:type="dxa"/>
            <w:vMerge w:val="restart"/>
            <w:shd w:val="clear" w:color="auto" w:fill="F2F2F2"/>
            <w:vAlign w:val="center"/>
          </w:tcPr>
          <w:p w14:paraId="0CEA23FB"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Junho’16</w:t>
            </w:r>
          </w:p>
        </w:tc>
        <w:tc>
          <w:tcPr>
            <w:tcW w:w="1244" w:type="dxa"/>
            <w:shd w:val="clear" w:color="auto" w:fill="F2F2F2"/>
            <w:vAlign w:val="center"/>
          </w:tcPr>
          <w:p w14:paraId="0D731C01"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12</w:t>
            </w:r>
          </w:p>
        </w:tc>
        <w:tc>
          <w:tcPr>
            <w:tcW w:w="1452" w:type="dxa"/>
            <w:shd w:val="clear" w:color="auto" w:fill="F2F2F2"/>
            <w:vAlign w:val="center"/>
          </w:tcPr>
          <w:p w14:paraId="14061CF5"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19.30h</w:t>
            </w:r>
          </w:p>
        </w:tc>
        <w:tc>
          <w:tcPr>
            <w:tcW w:w="1517" w:type="dxa"/>
            <w:shd w:val="clear" w:color="auto" w:fill="F2F2F2"/>
            <w:vAlign w:val="center"/>
          </w:tcPr>
          <w:p w14:paraId="4991A2E1"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2914" w:type="dxa"/>
            <w:shd w:val="clear" w:color="auto" w:fill="F2F2F2"/>
            <w:vAlign w:val="center"/>
          </w:tcPr>
          <w:p w14:paraId="732278F3"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Banda Sinfónica</w:t>
            </w:r>
          </w:p>
        </w:tc>
      </w:tr>
      <w:tr w:rsidR="00C76264" w:rsidRPr="002928FE" w14:paraId="52A5E521" w14:textId="77777777" w:rsidTr="00193DAC">
        <w:trPr>
          <w:trHeight w:val="290"/>
          <w:jc w:val="center"/>
        </w:trPr>
        <w:tc>
          <w:tcPr>
            <w:tcW w:w="1894" w:type="dxa"/>
            <w:vMerge/>
            <w:shd w:val="clear" w:color="auto" w:fill="F2F2F2"/>
            <w:vAlign w:val="center"/>
          </w:tcPr>
          <w:p w14:paraId="30CAADC7" w14:textId="77777777" w:rsidR="00C76264" w:rsidRPr="002928FE" w:rsidRDefault="00C76264" w:rsidP="00193DAC">
            <w:pPr>
              <w:spacing w:after="0" w:line="360" w:lineRule="auto"/>
              <w:rPr>
                <w:rFonts w:ascii="Times New Roman" w:hAnsi="Times New Roman" w:cs="Times New Roman"/>
                <w:bCs/>
                <w:sz w:val="20"/>
                <w:szCs w:val="20"/>
                <w:lang w:eastAsia="pt-PT"/>
              </w:rPr>
            </w:pPr>
          </w:p>
        </w:tc>
        <w:tc>
          <w:tcPr>
            <w:tcW w:w="1244" w:type="dxa"/>
            <w:shd w:val="clear" w:color="auto" w:fill="F2F2F2"/>
            <w:vAlign w:val="center"/>
          </w:tcPr>
          <w:p w14:paraId="6A796C7A"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16</w:t>
            </w:r>
          </w:p>
        </w:tc>
        <w:tc>
          <w:tcPr>
            <w:tcW w:w="1452" w:type="dxa"/>
            <w:shd w:val="clear" w:color="auto" w:fill="F2F2F2"/>
            <w:vAlign w:val="center"/>
          </w:tcPr>
          <w:p w14:paraId="4F438592"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21.30h</w:t>
            </w:r>
          </w:p>
        </w:tc>
        <w:tc>
          <w:tcPr>
            <w:tcW w:w="1517" w:type="dxa"/>
            <w:shd w:val="clear" w:color="auto" w:fill="F2F2F2"/>
            <w:vAlign w:val="center"/>
          </w:tcPr>
          <w:p w14:paraId="6C68188A" w14:textId="77777777" w:rsidR="00C76264" w:rsidRPr="002928FE" w:rsidRDefault="00C76264"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2914" w:type="dxa"/>
            <w:shd w:val="clear" w:color="auto" w:fill="F2F2F2"/>
            <w:vAlign w:val="center"/>
          </w:tcPr>
          <w:p w14:paraId="7082528D" w14:textId="77777777" w:rsidR="00C76264" w:rsidRPr="002928FE" w:rsidRDefault="00C76264"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Orquestra Clássica</w:t>
            </w:r>
          </w:p>
        </w:tc>
      </w:tr>
    </w:tbl>
    <w:p w14:paraId="51D11F5A" w14:textId="4F043F21" w:rsidR="00BF266A" w:rsidRPr="002928FE" w:rsidRDefault="00645C09"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 xml:space="preserve">Quadro </w:t>
      </w:r>
      <w:r w:rsidR="002928FE" w:rsidRPr="002928FE">
        <w:rPr>
          <w:rFonts w:ascii="Times New Roman" w:eastAsia="Times New Roman" w:hAnsi="Times New Roman" w:cs="Times New Roman"/>
          <w:b/>
          <w:kern w:val="10"/>
          <w:sz w:val="20"/>
          <w:szCs w:val="20"/>
          <w:lang w:eastAsia="pt-PT"/>
        </w:rPr>
        <w:t>9</w:t>
      </w:r>
      <w:r w:rsidR="00C76264" w:rsidRPr="002928FE">
        <w:rPr>
          <w:rFonts w:ascii="Times New Roman" w:eastAsia="Times New Roman" w:hAnsi="Times New Roman" w:cs="Times New Roman"/>
          <w:b/>
          <w:kern w:val="10"/>
          <w:sz w:val="20"/>
          <w:szCs w:val="20"/>
          <w:lang w:eastAsia="pt-PT"/>
        </w:rPr>
        <w:t xml:space="preserve"> – Calendário escolar 2016/17</w:t>
      </w:r>
      <w:r w:rsidR="000E1027">
        <w:rPr>
          <w:rFonts w:ascii="Times New Roman" w:eastAsia="Times New Roman" w:hAnsi="Times New Roman" w:cs="Times New Roman"/>
          <w:b/>
          <w:kern w:val="10"/>
          <w:sz w:val="20"/>
          <w:szCs w:val="20"/>
          <w:lang w:eastAsia="pt-PT"/>
        </w:rPr>
        <w:t xml:space="preserve"> – C</w:t>
      </w:r>
      <w:r w:rsidR="00BF266A" w:rsidRPr="002928FE">
        <w:rPr>
          <w:rFonts w:ascii="Times New Roman" w:eastAsia="Times New Roman" w:hAnsi="Times New Roman" w:cs="Times New Roman"/>
          <w:b/>
          <w:kern w:val="10"/>
          <w:sz w:val="20"/>
          <w:szCs w:val="20"/>
          <w:lang w:eastAsia="pt-PT"/>
        </w:rPr>
        <w:t>oncertos de final de período letivo</w:t>
      </w:r>
    </w:p>
    <w:p w14:paraId="627EB645" w14:textId="77777777" w:rsidR="00BF266A" w:rsidRPr="002928FE" w:rsidRDefault="00BF266A" w:rsidP="00BF266A">
      <w:pPr>
        <w:outlineLvl w:val="1"/>
        <w:rPr>
          <w:rFonts w:ascii="Times New Roman" w:hAnsi="Times New Roman" w:cs="Times New Roman"/>
          <w:bCs/>
          <w:lang w:eastAsia="pt-PT"/>
        </w:rPr>
      </w:pPr>
    </w:p>
    <w:p w14:paraId="0F3ECFE4" w14:textId="77777777" w:rsidR="00645C09" w:rsidRPr="002928FE" w:rsidRDefault="00645C09" w:rsidP="00BF266A">
      <w:pPr>
        <w:outlineLvl w:val="1"/>
        <w:rPr>
          <w:rFonts w:ascii="Times New Roman" w:hAnsi="Times New Roman" w:cs="Times New Roman"/>
          <w:bCs/>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719"/>
        <w:gridCol w:w="1286"/>
        <w:gridCol w:w="1479"/>
        <w:gridCol w:w="1539"/>
        <w:gridCol w:w="2998"/>
      </w:tblGrid>
      <w:tr w:rsidR="00193DAC" w:rsidRPr="002928FE" w14:paraId="0F7D7100" w14:textId="77777777" w:rsidTr="00193DAC">
        <w:trPr>
          <w:trHeight w:val="345"/>
          <w:jc w:val="center"/>
        </w:trPr>
        <w:tc>
          <w:tcPr>
            <w:tcW w:w="1719" w:type="dxa"/>
            <w:shd w:val="clear" w:color="auto" w:fill="BFBFBF"/>
            <w:vAlign w:val="center"/>
          </w:tcPr>
          <w:p w14:paraId="14D6DC68" w14:textId="77777777" w:rsidR="00193DAC" w:rsidRPr="002928FE" w:rsidRDefault="00193DAC"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Mês</w:t>
            </w:r>
          </w:p>
        </w:tc>
        <w:tc>
          <w:tcPr>
            <w:tcW w:w="1286" w:type="dxa"/>
            <w:shd w:val="clear" w:color="auto" w:fill="BFBFBF"/>
            <w:vAlign w:val="center"/>
          </w:tcPr>
          <w:p w14:paraId="11D2490B" w14:textId="77777777" w:rsidR="00193DAC" w:rsidRPr="002928FE" w:rsidRDefault="00193DAC"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Dia</w:t>
            </w:r>
          </w:p>
        </w:tc>
        <w:tc>
          <w:tcPr>
            <w:tcW w:w="1479" w:type="dxa"/>
            <w:shd w:val="clear" w:color="auto" w:fill="BFBFBF"/>
            <w:vAlign w:val="center"/>
          </w:tcPr>
          <w:p w14:paraId="4B48D482" w14:textId="77777777" w:rsidR="00193DAC" w:rsidRPr="002928FE" w:rsidRDefault="00193DAC"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Horário</w:t>
            </w:r>
          </w:p>
        </w:tc>
        <w:tc>
          <w:tcPr>
            <w:tcW w:w="1539" w:type="dxa"/>
            <w:shd w:val="clear" w:color="auto" w:fill="BFBFBF"/>
            <w:vAlign w:val="center"/>
          </w:tcPr>
          <w:p w14:paraId="440D4AD4" w14:textId="77777777" w:rsidR="00193DAC" w:rsidRPr="002928FE" w:rsidRDefault="00193DAC"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Local</w:t>
            </w:r>
          </w:p>
        </w:tc>
        <w:tc>
          <w:tcPr>
            <w:tcW w:w="2998" w:type="dxa"/>
            <w:shd w:val="clear" w:color="auto" w:fill="BFBFBF"/>
            <w:vAlign w:val="center"/>
          </w:tcPr>
          <w:p w14:paraId="4CFC8B6B" w14:textId="77777777" w:rsidR="00193DAC" w:rsidRPr="002928FE" w:rsidRDefault="00193DAC" w:rsidP="00193DAC">
            <w:pPr>
              <w:spacing w:after="0" w:line="240" w:lineRule="auto"/>
              <w:jc w:val="center"/>
              <w:rPr>
                <w:rFonts w:ascii="Times New Roman" w:hAnsi="Times New Roman" w:cs="Times New Roman"/>
                <w:b/>
                <w:bCs/>
                <w:sz w:val="20"/>
                <w:szCs w:val="20"/>
                <w:lang w:eastAsia="pt-PT"/>
              </w:rPr>
            </w:pPr>
            <w:r w:rsidRPr="002928FE">
              <w:rPr>
                <w:rFonts w:ascii="Times New Roman" w:hAnsi="Times New Roman" w:cs="Times New Roman"/>
                <w:b/>
                <w:bCs/>
                <w:sz w:val="20"/>
                <w:szCs w:val="20"/>
                <w:lang w:eastAsia="pt-PT"/>
              </w:rPr>
              <w:t>Interprete(s)</w:t>
            </w:r>
          </w:p>
        </w:tc>
      </w:tr>
      <w:tr w:rsidR="00193DAC" w:rsidRPr="002928FE" w14:paraId="6E8C9287" w14:textId="77777777" w:rsidTr="00193DAC">
        <w:trPr>
          <w:trHeight w:val="345"/>
          <w:jc w:val="center"/>
        </w:trPr>
        <w:tc>
          <w:tcPr>
            <w:tcW w:w="1719" w:type="dxa"/>
            <w:shd w:val="clear" w:color="auto" w:fill="F2F2F2"/>
            <w:vAlign w:val="center"/>
          </w:tcPr>
          <w:p w14:paraId="5A64BA68" w14:textId="77777777" w:rsidR="00193DAC" w:rsidRPr="002928FE" w:rsidRDefault="00193DAC"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Dezembro’16</w:t>
            </w:r>
          </w:p>
        </w:tc>
        <w:tc>
          <w:tcPr>
            <w:tcW w:w="1286" w:type="dxa"/>
            <w:shd w:val="clear" w:color="auto" w:fill="F2F2F2"/>
            <w:vAlign w:val="center"/>
          </w:tcPr>
          <w:p w14:paraId="65500477"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15</w:t>
            </w:r>
          </w:p>
        </w:tc>
        <w:tc>
          <w:tcPr>
            <w:tcW w:w="1479" w:type="dxa"/>
            <w:shd w:val="clear" w:color="auto" w:fill="F2F2F2"/>
            <w:vAlign w:val="center"/>
          </w:tcPr>
          <w:p w14:paraId="49C83D85"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19.00h</w:t>
            </w:r>
          </w:p>
        </w:tc>
        <w:tc>
          <w:tcPr>
            <w:tcW w:w="1539" w:type="dxa"/>
            <w:shd w:val="clear" w:color="auto" w:fill="F2F2F2"/>
            <w:vAlign w:val="center"/>
          </w:tcPr>
          <w:p w14:paraId="21ECED90"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Auditório Orlando de Oliveira</w:t>
            </w:r>
          </w:p>
        </w:tc>
        <w:tc>
          <w:tcPr>
            <w:tcW w:w="2998" w:type="dxa"/>
            <w:shd w:val="clear" w:color="auto" w:fill="F2F2F2"/>
            <w:vAlign w:val="center"/>
          </w:tcPr>
          <w:p w14:paraId="1962636A" w14:textId="77777777" w:rsidR="00193DAC" w:rsidRPr="002928FE" w:rsidRDefault="00193DAC"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Orquestras Articulado</w:t>
            </w:r>
          </w:p>
        </w:tc>
      </w:tr>
      <w:tr w:rsidR="00193DAC" w:rsidRPr="002928FE" w14:paraId="4D051849" w14:textId="77777777" w:rsidTr="00193DAC">
        <w:trPr>
          <w:trHeight w:val="345"/>
          <w:jc w:val="center"/>
        </w:trPr>
        <w:tc>
          <w:tcPr>
            <w:tcW w:w="1719" w:type="dxa"/>
            <w:shd w:val="clear" w:color="auto" w:fill="F2F2F2"/>
            <w:vAlign w:val="center"/>
          </w:tcPr>
          <w:p w14:paraId="21DE27A7" w14:textId="77777777" w:rsidR="00193DAC" w:rsidRPr="002928FE" w:rsidRDefault="00193DAC"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Março’17</w:t>
            </w:r>
          </w:p>
        </w:tc>
        <w:tc>
          <w:tcPr>
            <w:tcW w:w="1286" w:type="dxa"/>
            <w:shd w:val="clear" w:color="auto" w:fill="F2F2F2"/>
            <w:vAlign w:val="center"/>
          </w:tcPr>
          <w:p w14:paraId="62A3E6A4"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30</w:t>
            </w:r>
          </w:p>
        </w:tc>
        <w:tc>
          <w:tcPr>
            <w:tcW w:w="1479" w:type="dxa"/>
            <w:shd w:val="clear" w:color="auto" w:fill="F2F2F2"/>
            <w:vAlign w:val="center"/>
          </w:tcPr>
          <w:p w14:paraId="44D40B87"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21.00h</w:t>
            </w:r>
          </w:p>
        </w:tc>
        <w:tc>
          <w:tcPr>
            <w:tcW w:w="1539" w:type="dxa"/>
            <w:shd w:val="clear" w:color="auto" w:fill="F2F2F2"/>
            <w:vAlign w:val="center"/>
          </w:tcPr>
          <w:p w14:paraId="15CB0DBE"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Auditório Orlando de Oliveira</w:t>
            </w:r>
          </w:p>
        </w:tc>
        <w:tc>
          <w:tcPr>
            <w:tcW w:w="2998" w:type="dxa"/>
            <w:shd w:val="clear" w:color="auto" w:fill="F2F2F2"/>
            <w:vAlign w:val="center"/>
          </w:tcPr>
          <w:p w14:paraId="29DAE161" w14:textId="77777777" w:rsidR="00193DAC" w:rsidRPr="002928FE" w:rsidRDefault="00193DAC"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Orquestras Articulado</w:t>
            </w:r>
          </w:p>
        </w:tc>
      </w:tr>
      <w:tr w:rsidR="00193DAC" w:rsidRPr="002928FE" w14:paraId="75595A22" w14:textId="77777777" w:rsidTr="00193DAC">
        <w:trPr>
          <w:trHeight w:val="345"/>
          <w:jc w:val="center"/>
        </w:trPr>
        <w:tc>
          <w:tcPr>
            <w:tcW w:w="1719" w:type="dxa"/>
            <w:shd w:val="clear" w:color="auto" w:fill="F2F2F2"/>
            <w:vAlign w:val="center"/>
          </w:tcPr>
          <w:p w14:paraId="57817E63" w14:textId="5DA74FC2" w:rsidR="00193DAC" w:rsidRPr="002928FE" w:rsidRDefault="009729FF" w:rsidP="00193DAC">
            <w:pPr>
              <w:spacing w:after="0" w:line="360" w:lineRule="auto"/>
              <w:rPr>
                <w:rFonts w:ascii="Times New Roman" w:hAnsi="Times New Roman" w:cs="Times New Roman"/>
                <w:bCs/>
                <w:sz w:val="20"/>
                <w:szCs w:val="20"/>
                <w:lang w:eastAsia="pt-PT"/>
              </w:rPr>
            </w:pPr>
            <w:r>
              <w:rPr>
                <w:rFonts w:ascii="Times New Roman" w:hAnsi="Times New Roman" w:cs="Times New Roman"/>
                <w:bCs/>
                <w:sz w:val="20"/>
                <w:szCs w:val="20"/>
                <w:lang w:eastAsia="pt-PT"/>
              </w:rPr>
              <w:t>Junho’17</w:t>
            </w:r>
          </w:p>
        </w:tc>
        <w:tc>
          <w:tcPr>
            <w:tcW w:w="1286" w:type="dxa"/>
            <w:shd w:val="clear" w:color="auto" w:fill="F2F2F2"/>
            <w:vAlign w:val="center"/>
          </w:tcPr>
          <w:p w14:paraId="1DDA7BF3"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16</w:t>
            </w:r>
          </w:p>
        </w:tc>
        <w:tc>
          <w:tcPr>
            <w:tcW w:w="1479" w:type="dxa"/>
            <w:shd w:val="clear" w:color="auto" w:fill="F2F2F2"/>
            <w:vAlign w:val="center"/>
          </w:tcPr>
          <w:p w14:paraId="61D1E6E7"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21.30h</w:t>
            </w:r>
          </w:p>
        </w:tc>
        <w:tc>
          <w:tcPr>
            <w:tcW w:w="1539" w:type="dxa"/>
            <w:shd w:val="clear" w:color="auto" w:fill="F2F2F2"/>
            <w:vAlign w:val="center"/>
          </w:tcPr>
          <w:p w14:paraId="4C940CA6" w14:textId="77777777" w:rsidR="00193DAC" w:rsidRPr="002928FE" w:rsidRDefault="00193DAC" w:rsidP="00193DAC">
            <w:pPr>
              <w:spacing w:after="0" w:line="360" w:lineRule="auto"/>
              <w:jc w:val="center"/>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Teatro Aveirense</w:t>
            </w:r>
          </w:p>
        </w:tc>
        <w:tc>
          <w:tcPr>
            <w:tcW w:w="2998" w:type="dxa"/>
            <w:shd w:val="clear" w:color="auto" w:fill="F2F2F2"/>
            <w:vAlign w:val="center"/>
          </w:tcPr>
          <w:p w14:paraId="66B62940" w14:textId="77777777" w:rsidR="00193DAC" w:rsidRPr="002928FE" w:rsidRDefault="00193DAC" w:rsidP="00193DAC">
            <w:pPr>
              <w:spacing w:after="0" w:line="360" w:lineRule="auto"/>
              <w:rPr>
                <w:rFonts w:ascii="Times New Roman" w:hAnsi="Times New Roman" w:cs="Times New Roman"/>
                <w:bCs/>
                <w:sz w:val="20"/>
                <w:szCs w:val="20"/>
                <w:lang w:eastAsia="pt-PT"/>
              </w:rPr>
            </w:pPr>
            <w:r w:rsidRPr="002928FE">
              <w:rPr>
                <w:rFonts w:ascii="Times New Roman" w:hAnsi="Times New Roman" w:cs="Times New Roman"/>
                <w:bCs/>
                <w:sz w:val="20"/>
                <w:szCs w:val="20"/>
                <w:lang w:eastAsia="pt-PT"/>
              </w:rPr>
              <w:t>Orquestras Articulado em conjunto com Orquestra Clássica</w:t>
            </w:r>
          </w:p>
        </w:tc>
      </w:tr>
    </w:tbl>
    <w:p w14:paraId="370979EE" w14:textId="0DCCB4CB" w:rsidR="002928FE" w:rsidRPr="002928FE" w:rsidRDefault="00645C09" w:rsidP="002928FE">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w:t>
      </w:r>
      <w:r w:rsidR="002928FE" w:rsidRPr="002928FE">
        <w:rPr>
          <w:rFonts w:ascii="Times New Roman" w:eastAsia="Times New Roman" w:hAnsi="Times New Roman" w:cs="Times New Roman"/>
          <w:b/>
          <w:kern w:val="10"/>
          <w:sz w:val="20"/>
          <w:szCs w:val="20"/>
          <w:lang w:eastAsia="pt-PT"/>
        </w:rPr>
        <w:t xml:space="preserve"> 10</w:t>
      </w:r>
      <w:r w:rsidR="00FE1B12">
        <w:rPr>
          <w:rFonts w:ascii="Times New Roman" w:eastAsia="Times New Roman" w:hAnsi="Times New Roman" w:cs="Times New Roman"/>
          <w:b/>
          <w:kern w:val="10"/>
          <w:sz w:val="20"/>
          <w:szCs w:val="20"/>
          <w:lang w:eastAsia="pt-PT"/>
        </w:rPr>
        <w:t xml:space="preserve"> </w:t>
      </w:r>
      <w:r w:rsidR="00BF266A" w:rsidRPr="002928FE">
        <w:rPr>
          <w:rFonts w:ascii="Times New Roman" w:eastAsia="Times New Roman" w:hAnsi="Times New Roman" w:cs="Times New Roman"/>
          <w:b/>
          <w:kern w:val="10"/>
          <w:sz w:val="20"/>
          <w:szCs w:val="20"/>
          <w:lang w:eastAsia="pt-PT"/>
        </w:rPr>
        <w:t>– Calendário escolar 201</w:t>
      </w:r>
      <w:r w:rsidR="006A0E27" w:rsidRPr="002928FE">
        <w:rPr>
          <w:rFonts w:ascii="Times New Roman" w:eastAsia="Times New Roman" w:hAnsi="Times New Roman" w:cs="Times New Roman"/>
          <w:b/>
          <w:kern w:val="10"/>
          <w:sz w:val="20"/>
          <w:szCs w:val="20"/>
          <w:lang w:eastAsia="pt-PT"/>
        </w:rPr>
        <w:t>6</w:t>
      </w:r>
      <w:r w:rsidR="00BF266A" w:rsidRPr="002928FE">
        <w:rPr>
          <w:rFonts w:ascii="Times New Roman" w:eastAsia="Times New Roman" w:hAnsi="Times New Roman" w:cs="Times New Roman"/>
          <w:b/>
          <w:kern w:val="10"/>
          <w:sz w:val="20"/>
          <w:szCs w:val="20"/>
          <w:lang w:eastAsia="pt-PT"/>
        </w:rPr>
        <w:t>/</w:t>
      </w:r>
      <w:r w:rsidR="006A0E27" w:rsidRPr="002928FE">
        <w:rPr>
          <w:rFonts w:ascii="Times New Roman" w:eastAsia="Times New Roman" w:hAnsi="Times New Roman" w:cs="Times New Roman"/>
          <w:b/>
          <w:kern w:val="10"/>
          <w:sz w:val="20"/>
          <w:szCs w:val="20"/>
          <w:lang w:eastAsia="pt-PT"/>
        </w:rPr>
        <w:t>17</w:t>
      </w:r>
      <w:r w:rsidR="000E1027">
        <w:rPr>
          <w:rFonts w:ascii="Times New Roman" w:eastAsia="Times New Roman" w:hAnsi="Times New Roman" w:cs="Times New Roman"/>
          <w:b/>
          <w:kern w:val="10"/>
          <w:sz w:val="20"/>
          <w:szCs w:val="20"/>
          <w:lang w:eastAsia="pt-PT"/>
        </w:rPr>
        <w:t xml:space="preserve"> – C</w:t>
      </w:r>
      <w:r w:rsidR="00BF266A" w:rsidRPr="002928FE">
        <w:rPr>
          <w:rFonts w:ascii="Times New Roman" w:eastAsia="Times New Roman" w:hAnsi="Times New Roman" w:cs="Times New Roman"/>
          <w:b/>
          <w:kern w:val="10"/>
          <w:sz w:val="20"/>
          <w:szCs w:val="20"/>
          <w:lang w:eastAsia="pt-PT"/>
        </w:rPr>
        <w:t>oncerto</w:t>
      </w:r>
      <w:r w:rsidR="00A91A26" w:rsidRPr="002928FE">
        <w:rPr>
          <w:rFonts w:ascii="Times New Roman" w:eastAsia="Times New Roman" w:hAnsi="Times New Roman" w:cs="Times New Roman"/>
          <w:b/>
          <w:kern w:val="10"/>
          <w:sz w:val="20"/>
          <w:szCs w:val="20"/>
          <w:lang w:eastAsia="pt-PT"/>
        </w:rPr>
        <w:t>s finais</w:t>
      </w:r>
      <w:r w:rsidR="00BF266A" w:rsidRPr="002928FE">
        <w:rPr>
          <w:rFonts w:ascii="Times New Roman" w:eastAsia="Times New Roman" w:hAnsi="Times New Roman" w:cs="Times New Roman"/>
          <w:b/>
          <w:kern w:val="10"/>
          <w:sz w:val="20"/>
          <w:szCs w:val="20"/>
          <w:lang w:eastAsia="pt-PT"/>
        </w:rPr>
        <w:t xml:space="preserve"> das orquestras do regime articulado.</w:t>
      </w:r>
    </w:p>
    <w:p w14:paraId="566FCAB7" w14:textId="77777777" w:rsidR="00BF266A" w:rsidRPr="002928FE"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45CD44C6" w14:textId="77777777" w:rsidR="009D77AF" w:rsidRDefault="009D77AF" w:rsidP="00BF266A">
      <w:pPr>
        <w:widowControl w:val="0"/>
        <w:spacing w:after="0" w:line="360" w:lineRule="auto"/>
        <w:ind w:right="-2"/>
        <w:jc w:val="both"/>
        <w:rPr>
          <w:rFonts w:ascii="Times New Roman" w:eastAsia="Times New Roman" w:hAnsi="Times New Roman" w:cs="Times New Roman"/>
          <w:kern w:val="10"/>
          <w:u w:val="single"/>
          <w:lang w:eastAsia="pt-PT"/>
        </w:rPr>
      </w:pPr>
    </w:p>
    <w:p w14:paraId="19C0A0FB" w14:textId="33E2F761" w:rsidR="00BF266A" w:rsidRPr="002A3A1B" w:rsidRDefault="009729FF" w:rsidP="00BF266A">
      <w:pPr>
        <w:widowControl w:val="0"/>
        <w:spacing w:after="0" w:line="360" w:lineRule="auto"/>
        <w:ind w:right="-2"/>
        <w:jc w:val="both"/>
        <w:rPr>
          <w:rFonts w:ascii="Times New Roman" w:eastAsia="Times New Roman" w:hAnsi="Times New Roman" w:cs="Times New Roman"/>
          <w:kern w:val="10"/>
          <w:u w:val="single"/>
          <w:lang w:eastAsia="pt-PT"/>
        </w:rPr>
      </w:pPr>
      <w:r>
        <w:rPr>
          <w:rFonts w:ascii="Times New Roman" w:eastAsia="Times New Roman" w:hAnsi="Times New Roman" w:cs="Times New Roman"/>
          <w:kern w:val="10"/>
          <w:u w:val="single"/>
          <w:lang w:eastAsia="pt-PT"/>
        </w:rPr>
        <w:t>Provas de acesso</w:t>
      </w:r>
    </w:p>
    <w:p w14:paraId="4296B5F9" w14:textId="7AC77E42" w:rsidR="00BF266A" w:rsidRDefault="00796564" w:rsidP="00BF266A">
      <w:pPr>
        <w:widowControl w:val="0"/>
        <w:spacing w:after="0" w:line="360" w:lineRule="auto"/>
        <w:ind w:right="-2"/>
        <w:jc w:val="both"/>
        <w:rPr>
          <w:rFonts w:ascii="Times New Roman" w:eastAsia="Times New Roman" w:hAnsi="Times New Roman" w:cs="Times New Roman"/>
          <w:kern w:val="10"/>
          <w:lang w:eastAsia="pt-PT"/>
        </w:rPr>
      </w:pPr>
      <w:r w:rsidRPr="002A3A1B">
        <w:rPr>
          <w:rFonts w:ascii="Times New Roman" w:eastAsia="Times New Roman" w:hAnsi="Times New Roman" w:cs="Times New Roman"/>
          <w:kern w:val="10"/>
          <w:lang w:eastAsia="pt-PT"/>
        </w:rPr>
        <w:t xml:space="preserve">O calendário e regulamento das </w:t>
      </w:r>
      <w:r w:rsidR="009729FF">
        <w:rPr>
          <w:rFonts w:ascii="Times New Roman" w:eastAsia="Times New Roman" w:hAnsi="Times New Roman" w:cs="Times New Roman"/>
          <w:kern w:val="10"/>
          <w:lang w:eastAsia="pt-PT"/>
        </w:rPr>
        <w:t>provas de acesso à EACMCGA</w:t>
      </w:r>
      <w:r w:rsidR="00BF266A" w:rsidRPr="002A3A1B">
        <w:rPr>
          <w:rFonts w:ascii="Times New Roman" w:eastAsia="Times New Roman" w:hAnsi="Times New Roman" w:cs="Times New Roman"/>
          <w:kern w:val="10"/>
          <w:lang w:eastAsia="pt-PT"/>
        </w:rPr>
        <w:t>, para o ano letivo 201</w:t>
      </w:r>
      <w:r w:rsidR="001D625C">
        <w:rPr>
          <w:rFonts w:ascii="Times New Roman" w:eastAsia="Times New Roman" w:hAnsi="Times New Roman" w:cs="Times New Roman"/>
          <w:kern w:val="10"/>
          <w:lang w:eastAsia="pt-PT"/>
        </w:rPr>
        <w:t>7</w:t>
      </w:r>
      <w:r w:rsidR="00BF266A" w:rsidRPr="002A3A1B">
        <w:rPr>
          <w:rFonts w:ascii="Times New Roman" w:eastAsia="Times New Roman" w:hAnsi="Times New Roman" w:cs="Times New Roman"/>
          <w:kern w:val="10"/>
          <w:lang w:eastAsia="pt-PT"/>
        </w:rPr>
        <w:t>/1</w:t>
      </w:r>
      <w:r w:rsidR="001D625C">
        <w:rPr>
          <w:rFonts w:ascii="Times New Roman" w:eastAsia="Times New Roman" w:hAnsi="Times New Roman" w:cs="Times New Roman"/>
          <w:kern w:val="10"/>
          <w:lang w:eastAsia="pt-PT"/>
        </w:rPr>
        <w:t>8</w:t>
      </w:r>
      <w:r w:rsidR="00BF266A" w:rsidRPr="002A3A1B">
        <w:rPr>
          <w:rFonts w:ascii="Times New Roman" w:eastAsia="Times New Roman" w:hAnsi="Times New Roman" w:cs="Times New Roman"/>
          <w:kern w:val="10"/>
          <w:lang w:eastAsia="pt-PT"/>
        </w:rPr>
        <w:t xml:space="preserve">, </w:t>
      </w:r>
      <w:r w:rsidR="009729FF">
        <w:rPr>
          <w:rFonts w:ascii="Times New Roman" w:eastAsia="Times New Roman" w:hAnsi="Times New Roman" w:cs="Times New Roman"/>
          <w:kern w:val="10"/>
          <w:lang w:eastAsia="pt-PT"/>
        </w:rPr>
        <w:t>encontra-se em</w:t>
      </w:r>
      <w:r w:rsidRPr="002A3A1B">
        <w:rPr>
          <w:rFonts w:ascii="Times New Roman" w:eastAsia="Times New Roman" w:hAnsi="Times New Roman" w:cs="Times New Roman"/>
          <w:kern w:val="10"/>
          <w:lang w:eastAsia="pt-PT"/>
        </w:rPr>
        <w:t xml:space="preserve"> discussão, no entanto</w:t>
      </w:r>
      <w:r w:rsidR="009729FF">
        <w:rPr>
          <w:rFonts w:ascii="Times New Roman" w:eastAsia="Times New Roman" w:hAnsi="Times New Roman" w:cs="Times New Roman"/>
          <w:kern w:val="10"/>
          <w:lang w:eastAsia="pt-PT"/>
        </w:rPr>
        <w:t>,</w:t>
      </w:r>
      <w:r w:rsidRPr="002A3A1B">
        <w:rPr>
          <w:rFonts w:ascii="Times New Roman" w:eastAsia="Times New Roman" w:hAnsi="Times New Roman" w:cs="Times New Roman"/>
          <w:kern w:val="10"/>
          <w:lang w:eastAsia="pt-PT"/>
        </w:rPr>
        <w:t xml:space="preserve"> prevê-se que as provas decorram na </w:t>
      </w:r>
      <w:r w:rsidR="009729FF">
        <w:rPr>
          <w:rFonts w:ascii="Times New Roman" w:eastAsia="Times New Roman" w:hAnsi="Times New Roman" w:cs="Times New Roman"/>
          <w:kern w:val="10"/>
          <w:lang w:eastAsia="pt-PT"/>
        </w:rPr>
        <w:t>interrupção letiva da</w:t>
      </w:r>
      <w:r w:rsidR="00BF266A" w:rsidRPr="002A3A1B">
        <w:rPr>
          <w:rFonts w:ascii="Times New Roman" w:eastAsia="Times New Roman" w:hAnsi="Times New Roman" w:cs="Times New Roman"/>
          <w:kern w:val="10"/>
          <w:lang w:eastAsia="pt-PT"/>
        </w:rPr>
        <w:t xml:space="preserve"> Páscoa, direcionada para os </w:t>
      </w:r>
      <w:r w:rsidR="00BF266A" w:rsidRPr="002A3A1B">
        <w:rPr>
          <w:rFonts w:ascii="Times New Roman" w:eastAsia="Times New Roman" w:hAnsi="Times New Roman" w:cs="Times New Roman"/>
          <w:kern w:val="10"/>
          <w:lang w:eastAsia="pt-PT"/>
        </w:rPr>
        <w:lastRenderedPageBreak/>
        <w:t>ca</w:t>
      </w:r>
      <w:r w:rsidRPr="002A3A1B">
        <w:rPr>
          <w:rFonts w:ascii="Times New Roman" w:eastAsia="Times New Roman" w:hAnsi="Times New Roman" w:cs="Times New Roman"/>
          <w:kern w:val="10"/>
          <w:lang w:eastAsia="pt-PT"/>
        </w:rPr>
        <w:t xml:space="preserve">ndidatos ao nível Iniciação, </w:t>
      </w:r>
      <w:r w:rsidR="009729FF">
        <w:rPr>
          <w:rFonts w:ascii="Times New Roman" w:eastAsia="Times New Roman" w:hAnsi="Times New Roman" w:cs="Times New Roman"/>
          <w:kern w:val="10"/>
          <w:lang w:eastAsia="pt-PT"/>
        </w:rPr>
        <w:t>Música e D</w:t>
      </w:r>
      <w:r w:rsidR="00E25E8A" w:rsidRPr="002A3A1B">
        <w:rPr>
          <w:rFonts w:ascii="Times New Roman" w:eastAsia="Times New Roman" w:hAnsi="Times New Roman" w:cs="Times New Roman"/>
          <w:kern w:val="10"/>
          <w:lang w:eastAsia="pt-PT"/>
        </w:rPr>
        <w:t xml:space="preserve">ança, </w:t>
      </w:r>
      <w:r w:rsidRPr="002A3A1B">
        <w:rPr>
          <w:rFonts w:ascii="Times New Roman" w:eastAsia="Times New Roman" w:hAnsi="Times New Roman" w:cs="Times New Roman"/>
          <w:kern w:val="10"/>
          <w:lang w:eastAsia="pt-PT"/>
        </w:rPr>
        <w:t>e na 2.ª quinzena</w:t>
      </w:r>
      <w:r w:rsidR="00BF266A" w:rsidRPr="002A3A1B">
        <w:rPr>
          <w:rFonts w:ascii="Times New Roman" w:eastAsia="Times New Roman" w:hAnsi="Times New Roman" w:cs="Times New Roman"/>
          <w:kern w:val="10"/>
          <w:lang w:eastAsia="pt-PT"/>
        </w:rPr>
        <w:t xml:space="preserve"> </w:t>
      </w:r>
      <w:r w:rsidR="009729FF">
        <w:rPr>
          <w:rFonts w:ascii="Times New Roman" w:eastAsia="Times New Roman" w:hAnsi="Times New Roman" w:cs="Times New Roman"/>
          <w:kern w:val="10"/>
          <w:lang w:eastAsia="pt-PT"/>
        </w:rPr>
        <w:t>direcionada aos candidatos aos Cursos Básico e Secundário de M</w:t>
      </w:r>
      <w:r w:rsidR="00BF266A" w:rsidRPr="002A3A1B">
        <w:rPr>
          <w:rFonts w:ascii="Times New Roman" w:eastAsia="Times New Roman" w:hAnsi="Times New Roman" w:cs="Times New Roman"/>
          <w:kern w:val="10"/>
          <w:lang w:eastAsia="pt-PT"/>
        </w:rPr>
        <w:t xml:space="preserve">úsica. </w:t>
      </w:r>
      <w:r w:rsidRPr="002A3A1B">
        <w:rPr>
          <w:rFonts w:ascii="Times New Roman" w:eastAsia="Times New Roman" w:hAnsi="Times New Roman" w:cs="Times New Roman"/>
          <w:kern w:val="10"/>
          <w:lang w:eastAsia="pt-PT"/>
        </w:rPr>
        <w:t>A</w:t>
      </w:r>
      <w:r w:rsidR="009729FF">
        <w:rPr>
          <w:rFonts w:ascii="Times New Roman" w:eastAsia="Times New Roman" w:hAnsi="Times New Roman" w:cs="Times New Roman"/>
          <w:kern w:val="10"/>
          <w:lang w:eastAsia="pt-PT"/>
        </w:rPr>
        <w:t>s provas de acesso ao curso de Iniciação à D</w:t>
      </w:r>
      <w:r w:rsidRPr="002A3A1B">
        <w:rPr>
          <w:rFonts w:ascii="Times New Roman" w:eastAsia="Times New Roman" w:hAnsi="Times New Roman" w:cs="Times New Roman"/>
          <w:kern w:val="10"/>
          <w:lang w:eastAsia="pt-PT"/>
        </w:rPr>
        <w:t>ança prevê-se que decorram também na 2.ª quinzena de junho.</w:t>
      </w:r>
    </w:p>
    <w:p w14:paraId="1F96F74D" w14:textId="77777777" w:rsidR="00BC0EC0" w:rsidRDefault="00BC0EC0" w:rsidP="00503799">
      <w:pPr>
        <w:widowControl w:val="0"/>
        <w:spacing w:after="0" w:line="360" w:lineRule="auto"/>
        <w:ind w:right="-2"/>
        <w:jc w:val="both"/>
        <w:rPr>
          <w:rFonts w:ascii="Times New Roman" w:eastAsia="Times New Roman" w:hAnsi="Times New Roman" w:cs="Times New Roman"/>
          <w:kern w:val="10"/>
          <w:lang w:eastAsia="pt-PT"/>
        </w:rPr>
      </w:pPr>
    </w:p>
    <w:p w14:paraId="1C82B27F" w14:textId="779EE5A6" w:rsidR="00807F27" w:rsidRPr="00F4561A" w:rsidRDefault="00807F27" w:rsidP="004603ED">
      <w:pPr>
        <w:spacing w:after="0" w:line="360" w:lineRule="auto"/>
        <w:outlineLvl w:val="1"/>
        <w:rPr>
          <w:rFonts w:ascii="Times New Roman" w:hAnsi="Times New Roman" w:cs="Times New Roman"/>
          <w:bCs/>
          <w:u w:val="single"/>
          <w:lang w:eastAsia="pt-PT"/>
        </w:rPr>
      </w:pPr>
      <w:r w:rsidRPr="00F4561A">
        <w:rPr>
          <w:rFonts w:ascii="Times New Roman" w:hAnsi="Times New Roman" w:cs="Times New Roman"/>
          <w:bCs/>
          <w:u w:val="single"/>
          <w:lang w:eastAsia="pt-PT"/>
        </w:rPr>
        <w:t>Entrega de diplomas</w:t>
      </w:r>
    </w:p>
    <w:p w14:paraId="0242BF90" w14:textId="6C7160B8" w:rsidR="004603ED" w:rsidRPr="006A1FF5" w:rsidRDefault="004603ED" w:rsidP="004603ED">
      <w:pPr>
        <w:spacing w:after="0" w:line="360" w:lineRule="auto"/>
        <w:jc w:val="both"/>
        <w:outlineLvl w:val="1"/>
        <w:rPr>
          <w:rFonts w:ascii="Times New Roman" w:eastAsia="Times New Roman" w:hAnsi="Times New Roman" w:cs="Times New Roman"/>
          <w:kern w:val="10"/>
          <w:lang w:eastAsia="pt-PT"/>
        </w:rPr>
      </w:pPr>
      <w:r w:rsidRPr="006A1FF5">
        <w:rPr>
          <w:rFonts w:ascii="Times New Roman" w:eastAsia="Times New Roman" w:hAnsi="Times New Roman" w:cs="Times New Roman"/>
          <w:kern w:val="10"/>
          <w:lang w:eastAsia="pt-PT"/>
        </w:rPr>
        <w:t>A entrega dos diplomas aos alunos finalista</w:t>
      </w:r>
      <w:r w:rsidR="009729FF">
        <w:rPr>
          <w:rFonts w:ascii="Times New Roman" w:eastAsia="Times New Roman" w:hAnsi="Times New Roman" w:cs="Times New Roman"/>
          <w:kern w:val="10"/>
          <w:lang w:eastAsia="pt-PT"/>
        </w:rPr>
        <w:t>s</w:t>
      </w:r>
      <w:r w:rsidRPr="006A1FF5">
        <w:rPr>
          <w:rFonts w:ascii="Times New Roman" w:eastAsia="Times New Roman" w:hAnsi="Times New Roman" w:cs="Times New Roman"/>
          <w:kern w:val="10"/>
          <w:lang w:eastAsia="pt-PT"/>
        </w:rPr>
        <w:t xml:space="preserve"> é um momento especial para a escola. Decorrerá no dia 8 de outubro’16, coincidindo com o Aniversário da EACMCGA.</w:t>
      </w:r>
      <w:r w:rsidR="006A1FF5" w:rsidRPr="006A1FF5">
        <w:rPr>
          <w:rFonts w:ascii="Times New Roman" w:eastAsia="Times New Roman" w:hAnsi="Times New Roman" w:cs="Times New Roman"/>
          <w:kern w:val="10"/>
          <w:lang w:eastAsia="pt-PT"/>
        </w:rPr>
        <w:t xml:space="preserve"> Atividade incluirá:</w:t>
      </w:r>
    </w:p>
    <w:p w14:paraId="42FA2283" w14:textId="603FF668" w:rsidR="006A1FF5" w:rsidRPr="006A1FF5" w:rsidRDefault="006A1FF5" w:rsidP="006A1FF5">
      <w:pPr>
        <w:pStyle w:val="ListParagraph"/>
        <w:numPr>
          <w:ilvl w:val="0"/>
          <w:numId w:val="15"/>
        </w:numPr>
        <w:spacing w:line="360" w:lineRule="auto"/>
        <w:jc w:val="both"/>
        <w:outlineLvl w:val="1"/>
        <w:rPr>
          <w:kern w:val="10"/>
          <w:sz w:val="22"/>
          <w:szCs w:val="22"/>
        </w:rPr>
      </w:pPr>
      <w:r w:rsidRPr="006A1FF5">
        <w:rPr>
          <w:kern w:val="10"/>
          <w:sz w:val="22"/>
          <w:szCs w:val="22"/>
        </w:rPr>
        <w:t>Exposiçã</w:t>
      </w:r>
      <w:r>
        <w:rPr>
          <w:kern w:val="10"/>
          <w:sz w:val="22"/>
          <w:szCs w:val="22"/>
        </w:rPr>
        <w:t>o de A</w:t>
      </w:r>
      <w:r w:rsidRPr="006A1FF5">
        <w:rPr>
          <w:kern w:val="10"/>
          <w:sz w:val="22"/>
          <w:szCs w:val="22"/>
        </w:rPr>
        <w:t>guarelas do Mestre Júlio Resende – Sala Azeredo Perdigão;</w:t>
      </w:r>
    </w:p>
    <w:p w14:paraId="4B77516E" w14:textId="540E668C" w:rsidR="006A1FF5" w:rsidRPr="006A1FF5" w:rsidRDefault="006A1FF5" w:rsidP="006A1FF5">
      <w:pPr>
        <w:pStyle w:val="ListParagraph"/>
        <w:numPr>
          <w:ilvl w:val="0"/>
          <w:numId w:val="15"/>
        </w:numPr>
        <w:spacing w:line="360" w:lineRule="auto"/>
        <w:jc w:val="both"/>
        <w:outlineLvl w:val="1"/>
        <w:rPr>
          <w:bCs/>
          <w:sz w:val="22"/>
          <w:szCs w:val="22"/>
        </w:rPr>
      </w:pPr>
      <w:r w:rsidRPr="006A1FF5">
        <w:rPr>
          <w:bCs/>
          <w:sz w:val="22"/>
          <w:szCs w:val="22"/>
        </w:rPr>
        <w:t>Entrega dos Diplomas aos alunos finalistas do ano letivo 2015/16 – Auditório Orlando de Oliveira;</w:t>
      </w:r>
    </w:p>
    <w:p w14:paraId="23B59E62" w14:textId="56EC02CB" w:rsidR="006A1FF5" w:rsidRPr="006A1FF5" w:rsidRDefault="006A1FF5" w:rsidP="006A1FF5">
      <w:pPr>
        <w:pStyle w:val="ListParagraph"/>
        <w:numPr>
          <w:ilvl w:val="0"/>
          <w:numId w:val="15"/>
        </w:numPr>
        <w:spacing w:line="360" w:lineRule="auto"/>
        <w:jc w:val="both"/>
        <w:outlineLvl w:val="1"/>
        <w:rPr>
          <w:bCs/>
          <w:sz w:val="22"/>
          <w:szCs w:val="22"/>
        </w:rPr>
      </w:pPr>
      <w:r w:rsidRPr="006A1FF5">
        <w:rPr>
          <w:bCs/>
          <w:sz w:val="22"/>
          <w:szCs w:val="22"/>
        </w:rPr>
        <w:t>Concerto pela Orquestra Clássica da EACMCGA – Auditório Orlando de Oliveira;</w:t>
      </w:r>
    </w:p>
    <w:p w14:paraId="3E9C1124" w14:textId="44C69CEF" w:rsidR="006A1FF5" w:rsidRPr="006A1FF5" w:rsidRDefault="006A1FF5" w:rsidP="006A1FF5">
      <w:pPr>
        <w:pStyle w:val="ListParagraph"/>
        <w:numPr>
          <w:ilvl w:val="0"/>
          <w:numId w:val="15"/>
        </w:numPr>
        <w:spacing w:line="360" w:lineRule="auto"/>
        <w:jc w:val="both"/>
        <w:outlineLvl w:val="1"/>
        <w:rPr>
          <w:bCs/>
          <w:sz w:val="22"/>
          <w:szCs w:val="22"/>
        </w:rPr>
      </w:pPr>
      <w:r w:rsidRPr="006A1FF5">
        <w:rPr>
          <w:bCs/>
          <w:sz w:val="22"/>
          <w:szCs w:val="22"/>
        </w:rPr>
        <w:t>Espumante de Honra – Sala Júlio Resende.</w:t>
      </w:r>
    </w:p>
    <w:p w14:paraId="55AB6655" w14:textId="77777777" w:rsidR="00F4561A" w:rsidRDefault="00F4561A" w:rsidP="00F4561A">
      <w:pPr>
        <w:spacing w:after="0" w:line="360" w:lineRule="auto"/>
        <w:outlineLvl w:val="1"/>
        <w:rPr>
          <w:rFonts w:ascii="Times New Roman" w:hAnsi="Times New Roman" w:cs="Times New Roman"/>
          <w:bCs/>
          <w:sz w:val="20"/>
          <w:szCs w:val="20"/>
          <w:u w:val="single"/>
          <w:lang w:eastAsia="pt-PT"/>
        </w:rPr>
      </w:pPr>
    </w:p>
    <w:p w14:paraId="31F45820" w14:textId="1EA0FAF7" w:rsidR="00F4561A" w:rsidRPr="00F4561A" w:rsidRDefault="00F4561A" w:rsidP="00F4561A">
      <w:pPr>
        <w:spacing w:after="0" w:line="360" w:lineRule="auto"/>
        <w:outlineLvl w:val="1"/>
        <w:rPr>
          <w:rFonts w:ascii="Times New Roman" w:hAnsi="Times New Roman" w:cs="Times New Roman"/>
          <w:bCs/>
          <w:u w:val="single"/>
          <w:lang w:eastAsia="pt-PT"/>
        </w:rPr>
      </w:pPr>
      <w:r>
        <w:rPr>
          <w:rFonts w:ascii="Times New Roman" w:hAnsi="Times New Roman" w:cs="Times New Roman"/>
          <w:bCs/>
          <w:u w:val="single"/>
          <w:lang w:eastAsia="pt-PT"/>
        </w:rPr>
        <w:t>Dia de Santa Cecília</w:t>
      </w:r>
    </w:p>
    <w:p w14:paraId="0FB51BB3" w14:textId="5052AF13" w:rsidR="00F4561A" w:rsidRDefault="00F4561A" w:rsidP="00F4561A">
      <w:pPr>
        <w:spacing w:after="0" w:line="360" w:lineRule="auto"/>
        <w:jc w:val="both"/>
        <w:outlineLvl w:val="1"/>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Assinal</w:t>
      </w:r>
      <w:r w:rsidR="00841A0F">
        <w:rPr>
          <w:rFonts w:ascii="Times New Roman" w:eastAsia="Times New Roman" w:hAnsi="Times New Roman" w:cs="Times New Roman"/>
          <w:kern w:val="10"/>
          <w:lang w:eastAsia="pt-PT"/>
        </w:rPr>
        <w:t>a</w:t>
      </w:r>
      <w:r>
        <w:rPr>
          <w:rFonts w:ascii="Times New Roman" w:eastAsia="Times New Roman" w:hAnsi="Times New Roman" w:cs="Times New Roman"/>
          <w:kern w:val="10"/>
          <w:lang w:eastAsia="pt-PT"/>
        </w:rPr>
        <w:t xml:space="preserve">remos, </w:t>
      </w:r>
      <w:r w:rsidR="00841A0F">
        <w:rPr>
          <w:rFonts w:ascii="Times New Roman" w:eastAsia="Times New Roman" w:hAnsi="Times New Roman" w:cs="Times New Roman"/>
          <w:kern w:val="10"/>
          <w:lang w:eastAsia="pt-PT"/>
        </w:rPr>
        <w:t>à semelhança dos anos anteriores, o dia da Padroeira dos Mú</w:t>
      </w:r>
      <w:r w:rsidR="004B2827">
        <w:rPr>
          <w:rFonts w:ascii="Times New Roman" w:eastAsia="Times New Roman" w:hAnsi="Times New Roman" w:cs="Times New Roman"/>
          <w:kern w:val="10"/>
          <w:lang w:eastAsia="pt-PT"/>
        </w:rPr>
        <w:t>sicos. Os detalhes da atividade</w:t>
      </w:r>
      <w:r w:rsidR="00841A0F">
        <w:rPr>
          <w:rFonts w:ascii="Times New Roman" w:eastAsia="Times New Roman" w:hAnsi="Times New Roman" w:cs="Times New Roman"/>
          <w:kern w:val="10"/>
          <w:lang w:eastAsia="pt-PT"/>
        </w:rPr>
        <w:t xml:space="preserve"> podem ser consultados no Quadro 11.</w:t>
      </w:r>
    </w:p>
    <w:p w14:paraId="0B1BBCFD" w14:textId="77777777" w:rsidR="00627519" w:rsidRDefault="00627519" w:rsidP="00F4561A">
      <w:pPr>
        <w:spacing w:after="0" w:line="360" w:lineRule="auto"/>
        <w:jc w:val="both"/>
        <w:outlineLvl w:val="1"/>
        <w:rPr>
          <w:rFonts w:ascii="Times New Roman" w:eastAsia="Times New Roman" w:hAnsi="Times New Roman" w:cs="Times New Roman"/>
          <w:kern w:val="10"/>
          <w:lang w:eastAsia="pt-PT"/>
        </w:rPr>
      </w:pPr>
    </w:p>
    <w:tbl>
      <w:tblPr>
        <w:tblW w:w="0" w:type="auto"/>
        <w:jc w:val="center"/>
        <w:tblBorders>
          <w:insideH w:val="single" w:sz="24" w:space="0" w:color="FFFFFF"/>
          <w:insideV w:val="single" w:sz="24" w:space="0" w:color="FFFFFF"/>
        </w:tblBorders>
        <w:tblLook w:val="04A0" w:firstRow="1" w:lastRow="0" w:firstColumn="1" w:lastColumn="0" w:noHBand="0" w:noVBand="1"/>
      </w:tblPr>
      <w:tblGrid>
        <w:gridCol w:w="1338"/>
        <w:gridCol w:w="516"/>
        <w:gridCol w:w="872"/>
        <w:gridCol w:w="1217"/>
        <w:gridCol w:w="1305"/>
      </w:tblGrid>
      <w:tr w:rsidR="00627519" w:rsidRPr="00627519" w14:paraId="6C4A4ECF" w14:textId="77777777" w:rsidTr="00627519">
        <w:trPr>
          <w:trHeight w:val="340"/>
          <w:jc w:val="center"/>
        </w:trPr>
        <w:tc>
          <w:tcPr>
            <w:tcW w:w="0" w:type="auto"/>
            <w:shd w:val="clear" w:color="auto" w:fill="BFBFBF"/>
            <w:vAlign w:val="center"/>
          </w:tcPr>
          <w:p w14:paraId="53DCE832" w14:textId="77777777" w:rsidR="00627519" w:rsidRPr="00627519" w:rsidRDefault="00627519" w:rsidP="004C2DF2">
            <w:pPr>
              <w:spacing w:after="0" w:line="240" w:lineRule="auto"/>
              <w:jc w:val="center"/>
              <w:rPr>
                <w:rFonts w:ascii="Times New Roman" w:hAnsi="Times New Roman" w:cs="Times New Roman"/>
                <w:b/>
                <w:bCs/>
                <w:sz w:val="20"/>
                <w:szCs w:val="20"/>
                <w:lang w:eastAsia="pt-PT"/>
              </w:rPr>
            </w:pPr>
            <w:r w:rsidRPr="00627519">
              <w:rPr>
                <w:rFonts w:ascii="Times New Roman" w:hAnsi="Times New Roman" w:cs="Times New Roman"/>
                <w:b/>
                <w:bCs/>
                <w:sz w:val="20"/>
                <w:szCs w:val="20"/>
                <w:lang w:eastAsia="pt-PT"/>
              </w:rPr>
              <w:t>Mês</w:t>
            </w:r>
          </w:p>
        </w:tc>
        <w:tc>
          <w:tcPr>
            <w:tcW w:w="0" w:type="auto"/>
            <w:shd w:val="clear" w:color="auto" w:fill="BFBFBF"/>
            <w:vAlign w:val="center"/>
          </w:tcPr>
          <w:p w14:paraId="5CC4B548" w14:textId="77777777" w:rsidR="00627519" w:rsidRPr="00627519" w:rsidRDefault="00627519" w:rsidP="004C2DF2">
            <w:pPr>
              <w:spacing w:after="0" w:line="240" w:lineRule="auto"/>
              <w:jc w:val="center"/>
              <w:rPr>
                <w:rFonts w:ascii="Times New Roman" w:hAnsi="Times New Roman" w:cs="Times New Roman"/>
                <w:b/>
                <w:bCs/>
                <w:sz w:val="20"/>
                <w:szCs w:val="20"/>
                <w:lang w:eastAsia="pt-PT"/>
              </w:rPr>
            </w:pPr>
            <w:r w:rsidRPr="00627519">
              <w:rPr>
                <w:rFonts w:ascii="Times New Roman" w:hAnsi="Times New Roman" w:cs="Times New Roman"/>
                <w:b/>
                <w:bCs/>
                <w:sz w:val="20"/>
                <w:szCs w:val="20"/>
                <w:lang w:eastAsia="pt-PT"/>
              </w:rPr>
              <w:t>Dia</w:t>
            </w:r>
          </w:p>
        </w:tc>
        <w:tc>
          <w:tcPr>
            <w:tcW w:w="0" w:type="auto"/>
            <w:shd w:val="clear" w:color="auto" w:fill="BFBFBF"/>
            <w:vAlign w:val="center"/>
          </w:tcPr>
          <w:p w14:paraId="016B7350" w14:textId="77777777" w:rsidR="00627519" w:rsidRPr="00627519" w:rsidRDefault="00627519" w:rsidP="004C2DF2">
            <w:pPr>
              <w:spacing w:after="0" w:line="240" w:lineRule="auto"/>
              <w:jc w:val="center"/>
              <w:rPr>
                <w:rFonts w:ascii="Times New Roman" w:hAnsi="Times New Roman" w:cs="Times New Roman"/>
                <w:b/>
                <w:bCs/>
                <w:sz w:val="20"/>
                <w:szCs w:val="20"/>
                <w:lang w:eastAsia="pt-PT"/>
              </w:rPr>
            </w:pPr>
            <w:r w:rsidRPr="00627519">
              <w:rPr>
                <w:rFonts w:ascii="Times New Roman" w:hAnsi="Times New Roman" w:cs="Times New Roman"/>
                <w:b/>
                <w:bCs/>
                <w:sz w:val="20"/>
                <w:szCs w:val="20"/>
                <w:lang w:eastAsia="pt-PT"/>
              </w:rPr>
              <w:t>Hora</w:t>
            </w:r>
          </w:p>
        </w:tc>
        <w:tc>
          <w:tcPr>
            <w:tcW w:w="0" w:type="auto"/>
            <w:shd w:val="clear" w:color="auto" w:fill="BFBFBF"/>
            <w:vAlign w:val="center"/>
          </w:tcPr>
          <w:p w14:paraId="1233639C" w14:textId="77777777" w:rsidR="00627519" w:rsidRPr="00627519" w:rsidRDefault="00627519" w:rsidP="004C2DF2">
            <w:pPr>
              <w:spacing w:after="0" w:line="240" w:lineRule="auto"/>
              <w:jc w:val="center"/>
              <w:rPr>
                <w:rFonts w:ascii="Times New Roman" w:hAnsi="Times New Roman" w:cs="Times New Roman"/>
                <w:b/>
                <w:bCs/>
                <w:sz w:val="20"/>
                <w:szCs w:val="20"/>
                <w:lang w:eastAsia="pt-PT"/>
              </w:rPr>
            </w:pPr>
            <w:r w:rsidRPr="00627519">
              <w:rPr>
                <w:rFonts w:ascii="Times New Roman" w:hAnsi="Times New Roman" w:cs="Times New Roman"/>
                <w:b/>
                <w:bCs/>
                <w:sz w:val="20"/>
                <w:szCs w:val="20"/>
                <w:lang w:eastAsia="pt-PT"/>
              </w:rPr>
              <w:t>Local</w:t>
            </w:r>
          </w:p>
        </w:tc>
        <w:tc>
          <w:tcPr>
            <w:tcW w:w="0" w:type="auto"/>
            <w:shd w:val="clear" w:color="auto" w:fill="BFBFBF"/>
            <w:vAlign w:val="center"/>
          </w:tcPr>
          <w:p w14:paraId="58811D35" w14:textId="1F42AEA7" w:rsidR="00627519" w:rsidRPr="00627519" w:rsidRDefault="004B2827" w:rsidP="004C2DF2">
            <w:pPr>
              <w:spacing w:after="0" w:line="240" w:lineRule="auto"/>
              <w:jc w:val="center"/>
              <w:rPr>
                <w:rFonts w:ascii="Times New Roman" w:hAnsi="Times New Roman" w:cs="Times New Roman"/>
                <w:b/>
                <w:bCs/>
                <w:sz w:val="20"/>
                <w:szCs w:val="20"/>
                <w:lang w:eastAsia="pt-PT"/>
              </w:rPr>
            </w:pPr>
            <w:r>
              <w:rPr>
                <w:rFonts w:ascii="Times New Roman" w:hAnsi="Times New Roman" w:cs="Times New Roman"/>
                <w:b/>
                <w:bCs/>
                <w:sz w:val="20"/>
                <w:szCs w:val="20"/>
                <w:lang w:eastAsia="pt-PT"/>
              </w:rPr>
              <w:t>Inté</w:t>
            </w:r>
            <w:r w:rsidR="00627519" w:rsidRPr="00627519">
              <w:rPr>
                <w:rFonts w:ascii="Times New Roman" w:hAnsi="Times New Roman" w:cs="Times New Roman"/>
                <w:b/>
                <w:bCs/>
                <w:sz w:val="20"/>
                <w:szCs w:val="20"/>
                <w:lang w:eastAsia="pt-PT"/>
              </w:rPr>
              <w:t>rprete(s)</w:t>
            </w:r>
          </w:p>
        </w:tc>
      </w:tr>
      <w:tr w:rsidR="00627519" w:rsidRPr="00627519" w14:paraId="436AF418" w14:textId="77777777" w:rsidTr="00627519">
        <w:trPr>
          <w:trHeight w:val="340"/>
          <w:jc w:val="center"/>
        </w:trPr>
        <w:tc>
          <w:tcPr>
            <w:tcW w:w="0" w:type="auto"/>
            <w:shd w:val="clear" w:color="auto" w:fill="F2F2F2"/>
            <w:vAlign w:val="center"/>
          </w:tcPr>
          <w:p w14:paraId="79BE478B" w14:textId="77777777" w:rsidR="00627519" w:rsidRPr="00627519" w:rsidRDefault="00627519" w:rsidP="004C2DF2">
            <w:pPr>
              <w:spacing w:after="0" w:line="360" w:lineRule="auto"/>
              <w:rPr>
                <w:rFonts w:ascii="Times New Roman" w:hAnsi="Times New Roman" w:cs="Times New Roman"/>
                <w:bCs/>
                <w:sz w:val="20"/>
                <w:szCs w:val="20"/>
                <w:lang w:eastAsia="pt-PT"/>
              </w:rPr>
            </w:pPr>
            <w:r w:rsidRPr="00627519">
              <w:rPr>
                <w:rFonts w:ascii="Times New Roman" w:hAnsi="Times New Roman" w:cs="Times New Roman"/>
                <w:bCs/>
                <w:sz w:val="20"/>
                <w:szCs w:val="20"/>
                <w:lang w:eastAsia="pt-PT"/>
              </w:rPr>
              <w:t>Novembro’16</w:t>
            </w:r>
          </w:p>
        </w:tc>
        <w:tc>
          <w:tcPr>
            <w:tcW w:w="0" w:type="auto"/>
            <w:shd w:val="clear" w:color="auto" w:fill="F2F2F2"/>
            <w:vAlign w:val="center"/>
          </w:tcPr>
          <w:p w14:paraId="13CB9284" w14:textId="77777777" w:rsidR="00627519" w:rsidRPr="00627519" w:rsidRDefault="00627519" w:rsidP="004C2DF2">
            <w:pPr>
              <w:spacing w:after="0" w:line="360" w:lineRule="auto"/>
              <w:jc w:val="center"/>
              <w:rPr>
                <w:rFonts w:ascii="Times New Roman" w:hAnsi="Times New Roman" w:cs="Times New Roman"/>
                <w:bCs/>
                <w:sz w:val="20"/>
                <w:szCs w:val="20"/>
                <w:lang w:eastAsia="pt-PT"/>
              </w:rPr>
            </w:pPr>
            <w:r w:rsidRPr="00627519">
              <w:rPr>
                <w:rFonts w:ascii="Times New Roman" w:hAnsi="Times New Roman" w:cs="Times New Roman"/>
                <w:bCs/>
                <w:sz w:val="20"/>
                <w:szCs w:val="20"/>
                <w:lang w:eastAsia="pt-PT"/>
              </w:rPr>
              <w:t>22</w:t>
            </w:r>
          </w:p>
        </w:tc>
        <w:tc>
          <w:tcPr>
            <w:tcW w:w="0" w:type="auto"/>
            <w:shd w:val="clear" w:color="auto" w:fill="F2F2F2"/>
            <w:vAlign w:val="center"/>
          </w:tcPr>
          <w:p w14:paraId="03C07E8A" w14:textId="77777777" w:rsidR="00627519" w:rsidRPr="00627519" w:rsidRDefault="00627519" w:rsidP="004C2DF2">
            <w:pPr>
              <w:spacing w:after="0" w:line="360" w:lineRule="auto"/>
              <w:jc w:val="center"/>
              <w:rPr>
                <w:rFonts w:ascii="Times New Roman" w:hAnsi="Times New Roman" w:cs="Times New Roman"/>
                <w:bCs/>
                <w:sz w:val="20"/>
                <w:szCs w:val="20"/>
                <w:lang w:eastAsia="pt-PT"/>
              </w:rPr>
            </w:pPr>
            <w:r w:rsidRPr="00627519">
              <w:rPr>
                <w:rFonts w:ascii="Times New Roman" w:hAnsi="Times New Roman" w:cs="Times New Roman"/>
                <w:bCs/>
                <w:sz w:val="20"/>
                <w:szCs w:val="20"/>
                <w:lang w:eastAsia="pt-PT"/>
              </w:rPr>
              <w:t>diversas</w:t>
            </w:r>
          </w:p>
        </w:tc>
        <w:tc>
          <w:tcPr>
            <w:tcW w:w="0" w:type="auto"/>
            <w:shd w:val="clear" w:color="auto" w:fill="F2F2F2"/>
            <w:vAlign w:val="center"/>
          </w:tcPr>
          <w:p w14:paraId="0AC32A89" w14:textId="6D4BAC3E" w:rsidR="00627519" w:rsidRPr="00627519" w:rsidRDefault="00627519" w:rsidP="004C2DF2">
            <w:pPr>
              <w:spacing w:after="0" w:line="360" w:lineRule="auto"/>
              <w:jc w:val="center"/>
              <w:rPr>
                <w:rFonts w:ascii="Times New Roman" w:hAnsi="Times New Roman" w:cs="Times New Roman"/>
                <w:bCs/>
                <w:sz w:val="20"/>
                <w:szCs w:val="20"/>
                <w:lang w:eastAsia="pt-PT"/>
              </w:rPr>
            </w:pPr>
            <w:r>
              <w:rPr>
                <w:rFonts w:ascii="Times New Roman" w:hAnsi="Times New Roman" w:cs="Times New Roman"/>
                <w:bCs/>
                <w:sz w:val="20"/>
                <w:szCs w:val="20"/>
                <w:lang w:eastAsia="pt-PT"/>
              </w:rPr>
              <w:t>EACM</w:t>
            </w:r>
            <w:r w:rsidRPr="00627519">
              <w:rPr>
                <w:rFonts w:ascii="Times New Roman" w:hAnsi="Times New Roman" w:cs="Times New Roman"/>
                <w:bCs/>
                <w:sz w:val="20"/>
                <w:szCs w:val="20"/>
                <w:lang w:eastAsia="pt-PT"/>
              </w:rPr>
              <w:t>CG</w:t>
            </w:r>
            <w:r>
              <w:rPr>
                <w:rFonts w:ascii="Times New Roman" w:hAnsi="Times New Roman" w:cs="Times New Roman"/>
                <w:bCs/>
                <w:sz w:val="20"/>
                <w:szCs w:val="20"/>
                <w:lang w:eastAsia="pt-PT"/>
              </w:rPr>
              <w:t>A</w:t>
            </w:r>
          </w:p>
        </w:tc>
        <w:tc>
          <w:tcPr>
            <w:tcW w:w="0" w:type="auto"/>
            <w:shd w:val="clear" w:color="auto" w:fill="F2F2F2"/>
            <w:vAlign w:val="center"/>
          </w:tcPr>
          <w:p w14:paraId="7C43784C" w14:textId="77777777" w:rsidR="00627519" w:rsidRPr="00627519" w:rsidRDefault="00627519" w:rsidP="004C2DF2">
            <w:pPr>
              <w:spacing w:after="0" w:line="360" w:lineRule="auto"/>
              <w:rPr>
                <w:rFonts w:ascii="Times New Roman" w:hAnsi="Times New Roman" w:cs="Times New Roman"/>
                <w:b/>
                <w:bCs/>
                <w:sz w:val="20"/>
                <w:szCs w:val="20"/>
                <w:lang w:eastAsia="pt-PT"/>
              </w:rPr>
            </w:pPr>
            <w:r w:rsidRPr="00627519">
              <w:rPr>
                <w:rFonts w:ascii="Times New Roman" w:hAnsi="Times New Roman" w:cs="Times New Roman"/>
                <w:b/>
                <w:bCs/>
                <w:sz w:val="20"/>
                <w:szCs w:val="20"/>
                <w:lang w:eastAsia="pt-PT"/>
              </w:rPr>
              <w:t>Vários</w:t>
            </w:r>
          </w:p>
        </w:tc>
      </w:tr>
    </w:tbl>
    <w:p w14:paraId="6F25E9AE" w14:textId="1122186D" w:rsidR="00807F27" w:rsidRPr="001919F0" w:rsidRDefault="00627519" w:rsidP="001919F0">
      <w:pPr>
        <w:widowControl w:val="0"/>
        <w:spacing w:after="0" w:line="360" w:lineRule="auto"/>
        <w:ind w:left="567" w:right="565"/>
        <w:jc w:val="center"/>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1</w:t>
      </w:r>
      <w:r>
        <w:rPr>
          <w:rFonts w:ascii="Times New Roman" w:eastAsia="Times New Roman" w:hAnsi="Times New Roman" w:cs="Times New Roman"/>
          <w:b/>
          <w:kern w:val="10"/>
          <w:sz w:val="20"/>
          <w:szCs w:val="20"/>
          <w:lang w:eastAsia="pt-PT"/>
        </w:rPr>
        <w:t>1</w:t>
      </w:r>
      <w:r w:rsidR="00FE1B12">
        <w:rPr>
          <w:rFonts w:ascii="Times New Roman" w:eastAsia="Times New Roman" w:hAnsi="Times New Roman" w:cs="Times New Roman"/>
          <w:b/>
          <w:kern w:val="10"/>
          <w:sz w:val="20"/>
          <w:szCs w:val="20"/>
          <w:lang w:eastAsia="pt-PT"/>
        </w:rPr>
        <w:t xml:space="preserve"> </w:t>
      </w:r>
      <w:r w:rsidRPr="002928FE">
        <w:rPr>
          <w:rFonts w:ascii="Times New Roman" w:eastAsia="Times New Roman" w:hAnsi="Times New Roman" w:cs="Times New Roman"/>
          <w:b/>
          <w:kern w:val="10"/>
          <w:sz w:val="20"/>
          <w:szCs w:val="20"/>
          <w:lang w:eastAsia="pt-PT"/>
        </w:rPr>
        <w:t xml:space="preserve">– Calendário escolar 2016/17 – </w:t>
      </w:r>
      <w:r>
        <w:rPr>
          <w:rFonts w:ascii="Times New Roman" w:eastAsia="Times New Roman" w:hAnsi="Times New Roman" w:cs="Times New Roman"/>
          <w:b/>
          <w:kern w:val="10"/>
          <w:sz w:val="20"/>
          <w:szCs w:val="20"/>
          <w:lang w:eastAsia="pt-PT"/>
        </w:rPr>
        <w:t>Dia de Santa Cecília</w:t>
      </w:r>
    </w:p>
    <w:p w14:paraId="5956EE87" w14:textId="4E6FBE28" w:rsidR="00013070" w:rsidRPr="00EA7688" w:rsidRDefault="000A11D8" w:rsidP="00503799">
      <w:pPr>
        <w:spacing w:after="0" w:line="360" w:lineRule="auto"/>
        <w:jc w:val="both"/>
        <w:outlineLvl w:val="1"/>
        <w:rPr>
          <w:rFonts w:ascii="Times New Roman" w:hAnsi="Times New Roman" w:cs="Times New Roman"/>
          <w:bCs/>
          <w:u w:val="single"/>
          <w:lang w:eastAsia="pt-PT"/>
        </w:rPr>
      </w:pPr>
      <w:r>
        <w:rPr>
          <w:rFonts w:ascii="Times New Roman" w:hAnsi="Times New Roman" w:cs="Times New Roman"/>
          <w:bCs/>
          <w:u w:val="single"/>
          <w:lang w:eastAsia="pt-PT"/>
        </w:rPr>
        <w:t>OJ.COM</w:t>
      </w:r>
    </w:p>
    <w:p w14:paraId="4E2C7D22" w14:textId="10F1B404" w:rsidR="00503799" w:rsidRDefault="00503799" w:rsidP="00503799">
      <w:pPr>
        <w:spacing w:after="0" w:line="360" w:lineRule="auto"/>
        <w:jc w:val="both"/>
        <w:outlineLvl w:val="1"/>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No presente ano letivo promover-se-á a XVI edição da Orquestra de Jovens dos Conservatórios Oficiais de Música (OJ.COM). A escola anfitriã será o Conservatório – Escola Profissional de Artes da Madeira e decorrerá de acordo com o calendário constante no Quadro 1</w:t>
      </w:r>
      <w:r w:rsidR="00627519">
        <w:rPr>
          <w:rFonts w:ascii="Times New Roman" w:eastAsia="Times New Roman" w:hAnsi="Times New Roman" w:cs="Times New Roman"/>
          <w:kern w:val="10"/>
          <w:lang w:eastAsia="pt-PT"/>
        </w:rPr>
        <w:t>2</w:t>
      </w:r>
      <w:r>
        <w:rPr>
          <w:rFonts w:ascii="Times New Roman" w:eastAsia="Times New Roman" w:hAnsi="Times New Roman" w:cs="Times New Roman"/>
          <w:kern w:val="10"/>
          <w:lang w:eastAsia="pt-PT"/>
        </w:rPr>
        <w:t>.</w:t>
      </w:r>
    </w:p>
    <w:p w14:paraId="12294134" w14:textId="77777777" w:rsidR="00503799" w:rsidRPr="00013070" w:rsidRDefault="00503799" w:rsidP="00503799">
      <w:pPr>
        <w:spacing w:after="0" w:line="360" w:lineRule="auto"/>
        <w:outlineLvl w:val="1"/>
        <w:rPr>
          <w:rFonts w:ascii="Times New Roman" w:hAnsi="Times New Roman" w:cs="Times New Roman"/>
          <w:b/>
          <w:bCs/>
          <w:sz w:val="20"/>
          <w:szCs w:val="20"/>
          <w:u w:val="single"/>
          <w:lang w:eastAsia="pt-PT"/>
        </w:rPr>
      </w:pPr>
    </w:p>
    <w:tbl>
      <w:tblPr>
        <w:tblW w:w="0" w:type="auto"/>
        <w:jc w:val="center"/>
        <w:tblBorders>
          <w:insideH w:val="single" w:sz="24" w:space="0" w:color="FFFFFF"/>
          <w:insideV w:val="single" w:sz="24" w:space="0" w:color="FFFFFF"/>
        </w:tblBorders>
        <w:tblLook w:val="04A0" w:firstRow="1" w:lastRow="0" w:firstColumn="1" w:lastColumn="0" w:noHBand="0" w:noVBand="1"/>
      </w:tblPr>
      <w:tblGrid>
        <w:gridCol w:w="1338"/>
        <w:gridCol w:w="805"/>
        <w:gridCol w:w="816"/>
        <w:gridCol w:w="1217"/>
        <w:gridCol w:w="2144"/>
      </w:tblGrid>
      <w:tr w:rsidR="00013070" w:rsidRPr="00013070" w14:paraId="68C7EA11" w14:textId="77777777" w:rsidTr="00013070">
        <w:trPr>
          <w:trHeight w:val="340"/>
          <w:jc w:val="center"/>
        </w:trPr>
        <w:tc>
          <w:tcPr>
            <w:tcW w:w="0" w:type="auto"/>
            <w:shd w:val="clear" w:color="auto" w:fill="BFBFBF"/>
            <w:vAlign w:val="center"/>
          </w:tcPr>
          <w:p w14:paraId="77099A64"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Mês</w:t>
            </w:r>
          </w:p>
        </w:tc>
        <w:tc>
          <w:tcPr>
            <w:tcW w:w="0" w:type="auto"/>
            <w:shd w:val="clear" w:color="auto" w:fill="BFBFBF"/>
            <w:vAlign w:val="center"/>
          </w:tcPr>
          <w:p w14:paraId="4674D701"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Dia</w:t>
            </w:r>
          </w:p>
        </w:tc>
        <w:tc>
          <w:tcPr>
            <w:tcW w:w="0" w:type="auto"/>
            <w:shd w:val="clear" w:color="auto" w:fill="BFBFBF"/>
            <w:vAlign w:val="center"/>
          </w:tcPr>
          <w:p w14:paraId="0B6911C4"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Hora</w:t>
            </w:r>
          </w:p>
        </w:tc>
        <w:tc>
          <w:tcPr>
            <w:tcW w:w="0" w:type="auto"/>
            <w:shd w:val="clear" w:color="auto" w:fill="BFBFBF"/>
            <w:vAlign w:val="center"/>
          </w:tcPr>
          <w:p w14:paraId="58DB3BDB"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Local</w:t>
            </w:r>
          </w:p>
        </w:tc>
        <w:tc>
          <w:tcPr>
            <w:tcW w:w="0" w:type="auto"/>
            <w:shd w:val="clear" w:color="auto" w:fill="BFBFBF"/>
            <w:vAlign w:val="center"/>
          </w:tcPr>
          <w:p w14:paraId="6D942E7A"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Informações</w:t>
            </w:r>
          </w:p>
        </w:tc>
      </w:tr>
      <w:tr w:rsidR="00013070" w:rsidRPr="00013070" w14:paraId="39715EFA" w14:textId="77777777" w:rsidTr="00013070">
        <w:trPr>
          <w:trHeight w:val="340"/>
          <w:jc w:val="center"/>
        </w:trPr>
        <w:tc>
          <w:tcPr>
            <w:tcW w:w="0" w:type="auto"/>
            <w:shd w:val="clear" w:color="auto" w:fill="F2F2F2"/>
            <w:vAlign w:val="center"/>
          </w:tcPr>
          <w:p w14:paraId="586B6FCE" w14:textId="2AC0192A" w:rsidR="00013070" w:rsidRPr="00013070" w:rsidRDefault="008A20B4" w:rsidP="004603ED">
            <w:pPr>
              <w:spacing w:after="0" w:line="360" w:lineRule="auto"/>
              <w:rPr>
                <w:rFonts w:ascii="Times New Roman" w:hAnsi="Times New Roman" w:cs="Times New Roman"/>
                <w:bCs/>
                <w:sz w:val="20"/>
                <w:szCs w:val="20"/>
                <w:lang w:eastAsia="pt-PT"/>
              </w:rPr>
            </w:pPr>
            <w:r>
              <w:rPr>
                <w:rFonts w:ascii="Times New Roman" w:hAnsi="Times New Roman" w:cs="Times New Roman"/>
                <w:bCs/>
                <w:sz w:val="20"/>
                <w:szCs w:val="20"/>
                <w:lang w:eastAsia="pt-PT"/>
              </w:rPr>
              <w:t>Novembro’16</w:t>
            </w:r>
          </w:p>
        </w:tc>
        <w:tc>
          <w:tcPr>
            <w:tcW w:w="0" w:type="auto"/>
            <w:shd w:val="clear" w:color="auto" w:fill="F2F2F2"/>
            <w:vAlign w:val="center"/>
          </w:tcPr>
          <w:p w14:paraId="2CAD25AD" w14:textId="50619E8F" w:rsidR="00013070" w:rsidRPr="00013070" w:rsidRDefault="008A20B4" w:rsidP="004603ED">
            <w:pPr>
              <w:spacing w:after="0" w:line="360" w:lineRule="auto"/>
              <w:jc w:val="center"/>
              <w:rPr>
                <w:rFonts w:ascii="Times New Roman" w:hAnsi="Times New Roman" w:cs="Times New Roman"/>
                <w:bCs/>
                <w:sz w:val="20"/>
                <w:szCs w:val="20"/>
                <w:lang w:eastAsia="pt-PT"/>
              </w:rPr>
            </w:pPr>
            <w:r>
              <w:rPr>
                <w:rFonts w:ascii="Times New Roman" w:hAnsi="Times New Roman" w:cs="Times New Roman"/>
                <w:bCs/>
                <w:sz w:val="20"/>
                <w:szCs w:val="20"/>
                <w:lang w:eastAsia="pt-PT"/>
              </w:rPr>
              <w:t>23</w:t>
            </w:r>
          </w:p>
        </w:tc>
        <w:tc>
          <w:tcPr>
            <w:tcW w:w="0" w:type="auto"/>
            <w:shd w:val="clear" w:color="auto" w:fill="F2F2F2"/>
            <w:vAlign w:val="center"/>
          </w:tcPr>
          <w:p w14:paraId="098B30A6"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w:t>
            </w:r>
          </w:p>
        </w:tc>
        <w:tc>
          <w:tcPr>
            <w:tcW w:w="0" w:type="auto"/>
            <w:shd w:val="clear" w:color="auto" w:fill="F2F2F2"/>
            <w:vAlign w:val="center"/>
          </w:tcPr>
          <w:p w14:paraId="3BD5F8C4" w14:textId="23B42F23" w:rsidR="00013070" w:rsidRPr="00013070" w:rsidRDefault="000D1703" w:rsidP="004603ED">
            <w:pPr>
              <w:spacing w:after="0" w:line="360" w:lineRule="auto"/>
              <w:jc w:val="center"/>
              <w:rPr>
                <w:rFonts w:ascii="Times New Roman" w:hAnsi="Times New Roman" w:cs="Times New Roman"/>
                <w:bCs/>
                <w:sz w:val="20"/>
                <w:szCs w:val="20"/>
                <w:lang w:eastAsia="pt-PT"/>
              </w:rPr>
            </w:pPr>
            <w:r>
              <w:rPr>
                <w:rFonts w:ascii="Times New Roman" w:hAnsi="Times New Roman" w:cs="Times New Roman"/>
                <w:bCs/>
                <w:sz w:val="20"/>
                <w:szCs w:val="20"/>
                <w:lang w:eastAsia="pt-PT"/>
              </w:rPr>
              <w:t>EACMCGA</w:t>
            </w:r>
          </w:p>
        </w:tc>
        <w:tc>
          <w:tcPr>
            <w:tcW w:w="0" w:type="auto"/>
            <w:shd w:val="clear" w:color="auto" w:fill="F2F2F2"/>
            <w:vAlign w:val="center"/>
          </w:tcPr>
          <w:p w14:paraId="1AB55457" w14:textId="20A4F0B7" w:rsidR="00013070" w:rsidRPr="00013070" w:rsidRDefault="008A20B4" w:rsidP="004603ED">
            <w:pPr>
              <w:spacing w:after="0" w:line="360" w:lineRule="auto"/>
              <w:rPr>
                <w:rFonts w:ascii="Times New Roman" w:hAnsi="Times New Roman" w:cs="Times New Roman"/>
                <w:b/>
                <w:bCs/>
                <w:sz w:val="20"/>
                <w:szCs w:val="20"/>
                <w:lang w:eastAsia="pt-PT"/>
              </w:rPr>
            </w:pPr>
            <w:r>
              <w:rPr>
                <w:rFonts w:ascii="Times New Roman" w:hAnsi="Times New Roman" w:cs="Times New Roman"/>
                <w:b/>
                <w:bCs/>
                <w:sz w:val="20"/>
                <w:szCs w:val="20"/>
                <w:lang w:eastAsia="pt-PT"/>
              </w:rPr>
              <w:t>Provas de Seleção</w:t>
            </w:r>
          </w:p>
        </w:tc>
      </w:tr>
      <w:tr w:rsidR="00013070" w:rsidRPr="00013070" w14:paraId="2E03F0ED" w14:textId="77777777" w:rsidTr="00013070">
        <w:trPr>
          <w:trHeight w:val="340"/>
          <w:jc w:val="center"/>
        </w:trPr>
        <w:tc>
          <w:tcPr>
            <w:tcW w:w="0" w:type="auto"/>
            <w:shd w:val="clear" w:color="auto" w:fill="F2F2F2"/>
            <w:vAlign w:val="center"/>
          </w:tcPr>
          <w:p w14:paraId="4D5580B3" w14:textId="77777777" w:rsidR="00013070" w:rsidRPr="00013070" w:rsidRDefault="00013070" w:rsidP="004603ED">
            <w:pPr>
              <w:spacing w:after="0" w:line="360" w:lineRule="auto"/>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Abril’17</w:t>
            </w:r>
          </w:p>
        </w:tc>
        <w:tc>
          <w:tcPr>
            <w:tcW w:w="0" w:type="auto"/>
            <w:shd w:val="clear" w:color="auto" w:fill="F2F2F2"/>
            <w:vAlign w:val="center"/>
          </w:tcPr>
          <w:p w14:paraId="643731BC"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02 a 09</w:t>
            </w:r>
          </w:p>
        </w:tc>
        <w:tc>
          <w:tcPr>
            <w:tcW w:w="0" w:type="auto"/>
            <w:shd w:val="clear" w:color="auto" w:fill="F2F2F2"/>
            <w:vAlign w:val="center"/>
          </w:tcPr>
          <w:p w14:paraId="347BE9EA"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Estágio</w:t>
            </w:r>
          </w:p>
        </w:tc>
        <w:tc>
          <w:tcPr>
            <w:tcW w:w="0" w:type="auto"/>
            <w:shd w:val="clear" w:color="auto" w:fill="F2F2F2"/>
            <w:vAlign w:val="center"/>
          </w:tcPr>
          <w:p w14:paraId="10C99013"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Madeira</w:t>
            </w:r>
          </w:p>
        </w:tc>
        <w:tc>
          <w:tcPr>
            <w:tcW w:w="0" w:type="auto"/>
            <w:shd w:val="clear" w:color="auto" w:fill="F2F2F2"/>
            <w:vAlign w:val="center"/>
          </w:tcPr>
          <w:p w14:paraId="1FA8E91E" w14:textId="77777777" w:rsidR="00013070" w:rsidRPr="00013070" w:rsidRDefault="00013070" w:rsidP="004603ED">
            <w:pPr>
              <w:spacing w:after="0" w:line="360" w:lineRule="auto"/>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 xml:space="preserve">Maestro </w:t>
            </w:r>
            <w:r w:rsidRPr="00013070">
              <w:rPr>
                <w:rFonts w:ascii="Times New Roman" w:hAnsi="Times New Roman" w:cs="Times New Roman"/>
                <w:bCs/>
                <w:sz w:val="20"/>
                <w:szCs w:val="20"/>
                <w:lang w:eastAsia="pt-PT"/>
              </w:rPr>
              <w:t>– Pedro Neves</w:t>
            </w:r>
          </w:p>
        </w:tc>
      </w:tr>
    </w:tbl>
    <w:p w14:paraId="4C7C7EBC" w14:textId="180C3D5C" w:rsidR="00503799" w:rsidRPr="002928FE" w:rsidRDefault="00503799" w:rsidP="00503799">
      <w:pPr>
        <w:widowControl w:val="0"/>
        <w:spacing w:after="0" w:line="360" w:lineRule="auto"/>
        <w:ind w:left="567" w:right="565"/>
        <w:jc w:val="center"/>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1</w:t>
      </w:r>
      <w:r w:rsidR="00627519">
        <w:rPr>
          <w:rFonts w:ascii="Times New Roman" w:eastAsia="Times New Roman" w:hAnsi="Times New Roman" w:cs="Times New Roman"/>
          <w:b/>
          <w:kern w:val="10"/>
          <w:sz w:val="20"/>
          <w:szCs w:val="20"/>
          <w:lang w:eastAsia="pt-PT"/>
        </w:rPr>
        <w:t>2</w:t>
      </w:r>
      <w:r w:rsidR="00FE1B12">
        <w:rPr>
          <w:rFonts w:ascii="Times New Roman" w:eastAsia="Times New Roman" w:hAnsi="Times New Roman" w:cs="Times New Roman"/>
          <w:b/>
          <w:kern w:val="10"/>
          <w:sz w:val="20"/>
          <w:szCs w:val="20"/>
          <w:lang w:eastAsia="pt-PT"/>
        </w:rPr>
        <w:t xml:space="preserve"> </w:t>
      </w:r>
      <w:r w:rsidRPr="002928FE">
        <w:rPr>
          <w:rFonts w:ascii="Times New Roman" w:eastAsia="Times New Roman" w:hAnsi="Times New Roman" w:cs="Times New Roman"/>
          <w:b/>
          <w:kern w:val="10"/>
          <w:sz w:val="20"/>
          <w:szCs w:val="20"/>
          <w:lang w:eastAsia="pt-PT"/>
        </w:rPr>
        <w:t xml:space="preserve">– Calendário escolar 2016/17 – </w:t>
      </w:r>
      <w:r>
        <w:rPr>
          <w:rFonts w:ascii="Times New Roman" w:eastAsia="Times New Roman" w:hAnsi="Times New Roman" w:cs="Times New Roman"/>
          <w:b/>
          <w:kern w:val="10"/>
          <w:sz w:val="20"/>
          <w:szCs w:val="20"/>
          <w:lang w:eastAsia="pt-PT"/>
        </w:rPr>
        <w:t>atividades da OJ.COM</w:t>
      </w:r>
    </w:p>
    <w:p w14:paraId="3737236D" w14:textId="77777777" w:rsidR="00013070" w:rsidRDefault="00013070" w:rsidP="00503799">
      <w:pPr>
        <w:spacing w:after="0" w:line="240" w:lineRule="auto"/>
        <w:outlineLvl w:val="1"/>
        <w:rPr>
          <w:rFonts w:ascii="Times New Roman" w:hAnsi="Times New Roman" w:cs="Times New Roman"/>
          <w:b/>
          <w:bCs/>
          <w:sz w:val="20"/>
          <w:szCs w:val="20"/>
          <w:u w:val="single"/>
          <w:lang w:eastAsia="pt-PT"/>
        </w:rPr>
      </w:pPr>
    </w:p>
    <w:p w14:paraId="2F97AD71" w14:textId="77777777" w:rsidR="00013070" w:rsidRDefault="00013070" w:rsidP="00013070">
      <w:pPr>
        <w:spacing w:before="450" w:after="100" w:afterAutospacing="1"/>
        <w:outlineLvl w:val="1"/>
        <w:rPr>
          <w:rFonts w:ascii="Times New Roman" w:hAnsi="Times New Roman" w:cs="Times New Roman"/>
          <w:bCs/>
          <w:u w:val="single"/>
          <w:lang w:eastAsia="pt-PT"/>
        </w:rPr>
      </w:pPr>
      <w:r w:rsidRPr="00EA7688">
        <w:rPr>
          <w:rFonts w:ascii="Times New Roman" w:hAnsi="Times New Roman" w:cs="Times New Roman"/>
          <w:bCs/>
          <w:u w:val="single"/>
          <w:lang w:eastAsia="pt-PT"/>
        </w:rPr>
        <w:t>Caixinha de Música</w:t>
      </w:r>
    </w:p>
    <w:p w14:paraId="183AFF12" w14:textId="20F685A7" w:rsidR="000A11D8" w:rsidRDefault="000A11D8" w:rsidP="000A11D8">
      <w:pPr>
        <w:spacing w:before="450" w:after="100" w:afterAutospacing="1" w:line="360" w:lineRule="auto"/>
        <w:jc w:val="both"/>
        <w:outlineLvl w:val="1"/>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À semelhança do que tem acontecido nos anos anteriores promoveremos a Caixinha de Música. Esta atividade é destinada a alunos que frequentam o 1.º ciclo do ensino básico e tem como objetivo, divulgar a EACMCGA junto dessa população estudantil. Os intérpretes da Caixinha de Música são alunos que frequentam Iniciação Musical e é concretizado com a participação da nossa Oficina de Projetos Artísticos (OPA). Os detalhes da Caixinha de Música constam no Quadro 13.</w:t>
      </w:r>
    </w:p>
    <w:p w14:paraId="6ED42B28" w14:textId="77777777" w:rsidR="009D77AF" w:rsidRPr="000A11D8" w:rsidRDefault="009D77AF" w:rsidP="000A11D8">
      <w:pPr>
        <w:spacing w:before="450" w:after="100" w:afterAutospacing="1" w:line="360" w:lineRule="auto"/>
        <w:jc w:val="both"/>
        <w:outlineLvl w:val="1"/>
        <w:rPr>
          <w:rFonts w:ascii="Times New Roman" w:eastAsia="Times New Roman" w:hAnsi="Times New Roman" w:cs="Times New Roman"/>
          <w:kern w:val="10"/>
          <w:lang w:eastAsia="pt-PT"/>
        </w:rPr>
      </w:pPr>
    </w:p>
    <w:tbl>
      <w:tblPr>
        <w:tblW w:w="0" w:type="auto"/>
        <w:jc w:val="center"/>
        <w:tblBorders>
          <w:insideH w:val="single" w:sz="24" w:space="0" w:color="FFFFFF"/>
          <w:insideV w:val="single" w:sz="24" w:space="0" w:color="FFFFFF"/>
        </w:tblBorders>
        <w:tblLook w:val="04A0" w:firstRow="1" w:lastRow="0" w:firstColumn="1" w:lastColumn="0" w:noHBand="0" w:noVBand="1"/>
      </w:tblPr>
      <w:tblGrid>
        <w:gridCol w:w="1249"/>
        <w:gridCol w:w="516"/>
        <w:gridCol w:w="766"/>
        <w:gridCol w:w="2049"/>
        <w:gridCol w:w="1305"/>
      </w:tblGrid>
      <w:tr w:rsidR="00013070" w:rsidRPr="00013070" w14:paraId="017E3126" w14:textId="77777777" w:rsidTr="00013070">
        <w:trPr>
          <w:trHeight w:val="340"/>
          <w:jc w:val="center"/>
        </w:trPr>
        <w:tc>
          <w:tcPr>
            <w:tcW w:w="0" w:type="auto"/>
            <w:shd w:val="clear" w:color="auto" w:fill="BFBFBF"/>
            <w:vAlign w:val="center"/>
          </w:tcPr>
          <w:p w14:paraId="68E595D3"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Mês</w:t>
            </w:r>
          </w:p>
        </w:tc>
        <w:tc>
          <w:tcPr>
            <w:tcW w:w="0" w:type="auto"/>
            <w:shd w:val="clear" w:color="auto" w:fill="BFBFBF"/>
            <w:vAlign w:val="center"/>
          </w:tcPr>
          <w:p w14:paraId="4AB1AE52"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Dia</w:t>
            </w:r>
          </w:p>
        </w:tc>
        <w:tc>
          <w:tcPr>
            <w:tcW w:w="0" w:type="auto"/>
            <w:shd w:val="clear" w:color="auto" w:fill="BFBFBF"/>
            <w:vAlign w:val="center"/>
          </w:tcPr>
          <w:p w14:paraId="1D79647F"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Hora</w:t>
            </w:r>
          </w:p>
        </w:tc>
        <w:tc>
          <w:tcPr>
            <w:tcW w:w="0" w:type="auto"/>
            <w:shd w:val="clear" w:color="auto" w:fill="BFBFBF"/>
            <w:vAlign w:val="center"/>
          </w:tcPr>
          <w:p w14:paraId="55111468"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Local</w:t>
            </w:r>
          </w:p>
        </w:tc>
        <w:tc>
          <w:tcPr>
            <w:tcW w:w="0" w:type="auto"/>
            <w:shd w:val="clear" w:color="auto" w:fill="BFBFBF"/>
            <w:vAlign w:val="center"/>
          </w:tcPr>
          <w:p w14:paraId="0B48C36F" w14:textId="77777777" w:rsidR="00013070" w:rsidRPr="00013070" w:rsidRDefault="00013070" w:rsidP="004603ED">
            <w:pPr>
              <w:spacing w:after="0" w:line="24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Interprete(s)</w:t>
            </w:r>
          </w:p>
        </w:tc>
      </w:tr>
      <w:tr w:rsidR="00013070" w:rsidRPr="00013070" w14:paraId="1C4B0239" w14:textId="77777777" w:rsidTr="00013070">
        <w:trPr>
          <w:trHeight w:val="340"/>
          <w:jc w:val="center"/>
        </w:trPr>
        <w:tc>
          <w:tcPr>
            <w:tcW w:w="0" w:type="auto"/>
            <w:shd w:val="clear" w:color="auto" w:fill="F2F2F2"/>
            <w:vAlign w:val="center"/>
          </w:tcPr>
          <w:p w14:paraId="61303EA4" w14:textId="77777777" w:rsidR="00013070" w:rsidRPr="00013070" w:rsidRDefault="00013070" w:rsidP="004603ED">
            <w:pPr>
              <w:spacing w:after="0" w:line="360" w:lineRule="auto"/>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Fevereiro’17</w:t>
            </w:r>
          </w:p>
        </w:tc>
        <w:tc>
          <w:tcPr>
            <w:tcW w:w="0" w:type="auto"/>
            <w:shd w:val="clear" w:color="auto" w:fill="F2F2F2"/>
            <w:vAlign w:val="center"/>
          </w:tcPr>
          <w:p w14:paraId="12E0107E"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11</w:t>
            </w:r>
          </w:p>
        </w:tc>
        <w:tc>
          <w:tcPr>
            <w:tcW w:w="0" w:type="auto"/>
            <w:shd w:val="clear" w:color="auto" w:fill="F2F2F2"/>
            <w:vAlign w:val="center"/>
          </w:tcPr>
          <w:p w14:paraId="38E57AD4"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14.30h</w:t>
            </w:r>
          </w:p>
          <w:p w14:paraId="56A5F4AD"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16.20h</w:t>
            </w:r>
          </w:p>
        </w:tc>
        <w:tc>
          <w:tcPr>
            <w:tcW w:w="0" w:type="auto"/>
            <w:shd w:val="clear" w:color="auto" w:fill="F2F2F2"/>
            <w:vAlign w:val="center"/>
          </w:tcPr>
          <w:p w14:paraId="37A86CA3" w14:textId="77777777" w:rsidR="00013070" w:rsidRPr="00013070" w:rsidRDefault="00013070" w:rsidP="004603ED">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Sala Azeredo Perdigão</w:t>
            </w:r>
          </w:p>
        </w:tc>
        <w:tc>
          <w:tcPr>
            <w:tcW w:w="0" w:type="auto"/>
            <w:shd w:val="clear" w:color="auto" w:fill="F2F2F2"/>
            <w:vAlign w:val="center"/>
          </w:tcPr>
          <w:p w14:paraId="535C703F" w14:textId="77777777" w:rsidR="00013070" w:rsidRPr="00013070" w:rsidRDefault="00013070" w:rsidP="004603ED">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Diversos</w:t>
            </w:r>
          </w:p>
        </w:tc>
      </w:tr>
    </w:tbl>
    <w:p w14:paraId="5EC20B04" w14:textId="4AFAF16A" w:rsidR="00EA7688" w:rsidRPr="002928FE" w:rsidRDefault="00EA7688" w:rsidP="00EA7688">
      <w:pPr>
        <w:widowControl w:val="0"/>
        <w:spacing w:after="0" w:line="360" w:lineRule="auto"/>
        <w:ind w:left="567" w:right="565"/>
        <w:jc w:val="center"/>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1</w:t>
      </w:r>
      <w:r w:rsidR="00627519">
        <w:rPr>
          <w:rFonts w:ascii="Times New Roman" w:eastAsia="Times New Roman" w:hAnsi="Times New Roman" w:cs="Times New Roman"/>
          <w:b/>
          <w:kern w:val="10"/>
          <w:sz w:val="20"/>
          <w:szCs w:val="20"/>
          <w:lang w:eastAsia="pt-PT"/>
        </w:rPr>
        <w:t>3</w:t>
      </w:r>
      <w:r w:rsidR="00FE1B12">
        <w:rPr>
          <w:rFonts w:ascii="Times New Roman" w:eastAsia="Times New Roman" w:hAnsi="Times New Roman" w:cs="Times New Roman"/>
          <w:b/>
          <w:kern w:val="10"/>
          <w:sz w:val="20"/>
          <w:szCs w:val="20"/>
          <w:lang w:eastAsia="pt-PT"/>
        </w:rPr>
        <w:t xml:space="preserve"> </w:t>
      </w:r>
      <w:r w:rsidRPr="002928FE">
        <w:rPr>
          <w:rFonts w:ascii="Times New Roman" w:eastAsia="Times New Roman" w:hAnsi="Times New Roman" w:cs="Times New Roman"/>
          <w:b/>
          <w:kern w:val="10"/>
          <w:sz w:val="20"/>
          <w:szCs w:val="20"/>
          <w:lang w:eastAsia="pt-PT"/>
        </w:rPr>
        <w:t xml:space="preserve">– Calendário escolar 2016/17 – </w:t>
      </w:r>
      <w:r>
        <w:rPr>
          <w:rFonts w:ascii="Times New Roman" w:eastAsia="Times New Roman" w:hAnsi="Times New Roman" w:cs="Times New Roman"/>
          <w:b/>
          <w:kern w:val="10"/>
          <w:sz w:val="20"/>
          <w:szCs w:val="20"/>
          <w:lang w:eastAsia="pt-PT"/>
        </w:rPr>
        <w:t>Caixinha de Música</w:t>
      </w:r>
    </w:p>
    <w:p w14:paraId="5B2C9203" w14:textId="77777777" w:rsidR="00627519" w:rsidRDefault="00627519" w:rsidP="00627519">
      <w:pPr>
        <w:spacing w:after="0" w:line="360" w:lineRule="auto"/>
        <w:outlineLvl w:val="1"/>
        <w:rPr>
          <w:rFonts w:ascii="Times New Roman" w:hAnsi="Times New Roman" w:cs="Times New Roman"/>
          <w:b/>
          <w:bCs/>
          <w:sz w:val="20"/>
          <w:szCs w:val="20"/>
          <w:u w:val="single"/>
          <w:lang w:eastAsia="pt-PT"/>
        </w:rPr>
      </w:pPr>
    </w:p>
    <w:p w14:paraId="04A0F650" w14:textId="0995F599" w:rsidR="00013070" w:rsidRPr="00627519" w:rsidRDefault="00013070" w:rsidP="00627519">
      <w:pPr>
        <w:spacing w:after="0" w:line="360" w:lineRule="auto"/>
        <w:outlineLvl w:val="1"/>
        <w:rPr>
          <w:rFonts w:ascii="Times New Roman" w:hAnsi="Times New Roman" w:cs="Times New Roman"/>
          <w:bCs/>
          <w:u w:val="single"/>
          <w:lang w:eastAsia="pt-PT"/>
        </w:rPr>
      </w:pPr>
      <w:r w:rsidRPr="00627519">
        <w:rPr>
          <w:rFonts w:ascii="Times New Roman" w:hAnsi="Times New Roman" w:cs="Times New Roman"/>
          <w:bCs/>
          <w:u w:val="single"/>
          <w:lang w:eastAsia="pt-PT"/>
        </w:rPr>
        <w:t>Dia da Mãe</w:t>
      </w:r>
    </w:p>
    <w:p w14:paraId="57EA6996" w14:textId="1FC0E4CD" w:rsidR="00627519" w:rsidRPr="00627519" w:rsidRDefault="000A11D8" w:rsidP="00627519">
      <w:pPr>
        <w:spacing w:after="0" w:line="360" w:lineRule="auto"/>
        <w:outlineLvl w:val="1"/>
        <w:rPr>
          <w:rFonts w:ascii="Times New Roman" w:hAnsi="Times New Roman" w:cs="Times New Roman"/>
          <w:bCs/>
          <w:lang w:eastAsia="pt-PT"/>
        </w:rPr>
      </w:pPr>
      <w:r>
        <w:rPr>
          <w:rFonts w:ascii="Times New Roman" w:hAnsi="Times New Roman" w:cs="Times New Roman"/>
          <w:bCs/>
          <w:lang w:eastAsia="pt-PT"/>
        </w:rPr>
        <w:t>O D</w:t>
      </w:r>
      <w:r w:rsidR="00627519" w:rsidRPr="00627519">
        <w:rPr>
          <w:rFonts w:ascii="Times New Roman" w:hAnsi="Times New Roman" w:cs="Times New Roman"/>
          <w:bCs/>
          <w:lang w:eastAsia="pt-PT"/>
        </w:rPr>
        <w:t xml:space="preserve">ia da Mãe será assinalado com um concerto. </w:t>
      </w:r>
    </w:p>
    <w:p w14:paraId="48604B0B" w14:textId="77777777" w:rsidR="00627519" w:rsidRPr="00627519" w:rsidRDefault="00627519" w:rsidP="00627519">
      <w:pPr>
        <w:spacing w:after="0" w:line="360" w:lineRule="auto"/>
        <w:outlineLvl w:val="1"/>
        <w:rPr>
          <w:rFonts w:ascii="Times New Roman" w:hAnsi="Times New Roman" w:cs="Times New Roman"/>
          <w:bCs/>
          <w:u w:val="single"/>
          <w:lang w:eastAsia="pt-PT"/>
        </w:rPr>
      </w:pPr>
    </w:p>
    <w:tbl>
      <w:tblPr>
        <w:tblW w:w="0" w:type="auto"/>
        <w:jc w:val="center"/>
        <w:tblBorders>
          <w:insideH w:val="single" w:sz="24" w:space="0" w:color="FFFFFF"/>
          <w:insideV w:val="single" w:sz="24" w:space="0" w:color="FFFFFF"/>
        </w:tblBorders>
        <w:tblLook w:val="04A0" w:firstRow="1" w:lastRow="0" w:firstColumn="1" w:lastColumn="0" w:noHBand="0" w:noVBand="1"/>
      </w:tblPr>
      <w:tblGrid>
        <w:gridCol w:w="905"/>
        <w:gridCol w:w="516"/>
        <w:gridCol w:w="766"/>
        <w:gridCol w:w="2049"/>
        <w:gridCol w:w="1305"/>
      </w:tblGrid>
      <w:tr w:rsidR="00013070" w:rsidRPr="00013070" w14:paraId="4895B0F9" w14:textId="77777777" w:rsidTr="00013070">
        <w:trPr>
          <w:trHeight w:val="340"/>
          <w:jc w:val="center"/>
        </w:trPr>
        <w:tc>
          <w:tcPr>
            <w:tcW w:w="0" w:type="auto"/>
            <w:shd w:val="clear" w:color="auto" w:fill="BFBFBF"/>
            <w:vAlign w:val="center"/>
          </w:tcPr>
          <w:p w14:paraId="2E1617FB"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Mês</w:t>
            </w:r>
          </w:p>
        </w:tc>
        <w:tc>
          <w:tcPr>
            <w:tcW w:w="0" w:type="auto"/>
            <w:shd w:val="clear" w:color="auto" w:fill="BFBFBF"/>
            <w:vAlign w:val="center"/>
          </w:tcPr>
          <w:p w14:paraId="20A2C583"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Dia</w:t>
            </w:r>
          </w:p>
        </w:tc>
        <w:tc>
          <w:tcPr>
            <w:tcW w:w="0" w:type="auto"/>
            <w:shd w:val="clear" w:color="auto" w:fill="BFBFBF"/>
            <w:vAlign w:val="center"/>
          </w:tcPr>
          <w:p w14:paraId="1F7FF774"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Hora</w:t>
            </w:r>
          </w:p>
        </w:tc>
        <w:tc>
          <w:tcPr>
            <w:tcW w:w="0" w:type="auto"/>
            <w:shd w:val="clear" w:color="auto" w:fill="BFBFBF"/>
            <w:vAlign w:val="center"/>
          </w:tcPr>
          <w:p w14:paraId="0B44CDD9"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Local</w:t>
            </w:r>
          </w:p>
        </w:tc>
        <w:tc>
          <w:tcPr>
            <w:tcW w:w="0" w:type="auto"/>
            <w:shd w:val="clear" w:color="auto" w:fill="BFBFBF"/>
            <w:vAlign w:val="center"/>
          </w:tcPr>
          <w:p w14:paraId="6999B3DA"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Interprete(s)</w:t>
            </w:r>
          </w:p>
        </w:tc>
      </w:tr>
      <w:tr w:rsidR="00013070" w:rsidRPr="00013070" w14:paraId="37D81146" w14:textId="77777777" w:rsidTr="00013070">
        <w:trPr>
          <w:trHeight w:val="340"/>
          <w:jc w:val="center"/>
        </w:trPr>
        <w:tc>
          <w:tcPr>
            <w:tcW w:w="0" w:type="auto"/>
            <w:shd w:val="clear" w:color="auto" w:fill="F2F2F2"/>
            <w:vAlign w:val="center"/>
          </w:tcPr>
          <w:p w14:paraId="31B3272F" w14:textId="77777777" w:rsidR="00013070" w:rsidRPr="00013070" w:rsidRDefault="00013070" w:rsidP="00627519">
            <w:pPr>
              <w:spacing w:after="0" w:line="360" w:lineRule="auto"/>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Maio’17</w:t>
            </w:r>
          </w:p>
        </w:tc>
        <w:tc>
          <w:tcPr>
            <w:tcW w:w="0" w:type="auto"/>
            <w:shd w:val="clear" w:color="auto" w:fill="F2F2F2"/>
            <w:vAlign w:val="center"/>
          </w:tcPr>
          <w:p w14:paraId="40F3110A" w14:textId="77777777" w:rsidR="00013070" w:rsidRPr="00013070" w:rsidRDefault="00013070" w:rsidP="00627519">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07</w:t>
            </w:r>
          </w:p>
        </w:tc>
        <w:tc>
          <w:tcPr>
            <w:tcW w:w="0" w:type="auto"/>
            <w:shd w:val="clear" w:color="auto" w:fill="F2F2F2"/>
            <w:vAlign w:val="center"/>
          </w:tcPr>
          <w:p w14:paraId="47E173BD" w14:textId="77777777" w:rsidR="00013070" w:rsidRPr="00013070" w:rsidRDefault="00013070" w:rsidP="00627519">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21.00h</w:t>
            </w:r>
          </w:p>
        </w:tc>
        <w:tc>
          <w:tcPr>
            <w:tcW w:w="0" w:type="auto"/>
            <w:shd w:val="clear" w:color="auto" w:fill="F2F2F2"/>
            <w:vAlign w:val="center"/>
          </w:tcPr>
          <w:p w14:paraId="2F2201F6" w14:textId="77777777" w:rsidR="00013070" w:rsidRPr="00013070" w:rsidRDefault="00013070" w:rsidP="00627519">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Sala Azeredo Perdigão</w:t>
            </w:r>
          </w:p>
        </w:tc>
        <w:tc>
          <w:tcPr>
            <w:tcW w:w="0" w:type="auto"/>
            <w:shd w:val="clear" w:color="auto" w:fill="F2F2F2"/>
            <w:vAlign w:val="center"/>
          </w:tcPr>
          <w:p w14:paraId="46B20E36"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Diversos</w:t>
            </w:r>
          </w:p>
        </w:tc>
      </w:tr>
    </w:tbl>
    <w:p w14:paraId="37C97053" w14:textId="1AE64919" w:rsidR="00FE1B12" w:rsidRPr="002928FE" w:rsidRDefault="00FE1B12" w:rsidP="00FE1B12">
      <w:pPr>
        <w:widowControl w:val="0"/>
        <w:spacing w:after="0" w:line="360" w:lineRule="auto"/>
        <w:ind w:left="567" w:right="565"/>
        <w:jc w:val="center"/>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1</w:t>
      </w:r>
      <w:r>
        <w:rPr>
          <w:rFonts w:ascii="Times New Roman" w:eastAsia="Times New Roman" w:hAnsi="Times New Roman" w:cs="Times New Roman"/>
          <w:b/>
          <w:kern w:val="10"/>
          <w:sz w:val="20"/>
          <w:szCs w:val="20"/>
          <w:lang w:eastAsia="pt-PT"/>
        </w:rPr>
        <w:t xml:space="preserve">4 </w:t>
      </w:r>
      <w:r w:rsidRPr="002928FE">
        <w:rPr>
          <w:rFonts w:ascii="Times New Roman" w:eastAsia="Times New Roman" w:hAnsi="Times New Roman" w:cs="Times New Roman"/>
          <w:b/>
          <w:kern w:val="10"/>
          <w:sz w:val="20"/>
          <w:szCs w:val="20"/>
          <w:lang w:eastAsia="pt-PT"/>
        </w:rPr>
        <w:t xml:space="preserve">– Calendário escolar 2016/17 – </w:t>
      </w:r>
      <w:r>
        <w:rPr>
          <w:rFonts w:ascii="Times New Roman" w:eastAsia="Times New Roman" w:hAnsi="Times New Roman" w:cs="Times New Roman"/>
          <w:b/>
          <w:kern w:val="10"/>
          <w:sz w:val="20"/>
          <w:szCs w:val="20"/>
          <w:lang w:eastAsia="pt-PT"/>
        </w:rPr>
        <w:t>Dia da Mãe</w:t>
      </w:r>
    </w:p>
    <w:p w14:paraId="30EE2E8F" w14:textId="77777777" w:rsidR="00627519" w:rsidRPr="00627519" w:rsidRDefault="00627519" w:rsidP="00627519">
      <w:pPr>
        <w:spacing w:after="0" w:line="360" w:lineRule="auto"/>
        <w:outlineLvl w:val="1"/>
        <w:rPr>
          <w:rFonts w:ascii="Times New Roman" w:hAnsi="Times New Roman" w:cs="Times New Roman"/>
          <w:bCs/>
          <w:u w:val="single"/>
          <w:lang w:eastAsia="pt-PT"/>
        </w:rPr>
      </w:pPr>
    </w:p>
    <w:p w14:paraId="771B743B" w14:textId="77777777" w:rsidR="00013070" w:rsidRPr="00627519" w:rsidRDefault="00013070" w:rsidP="00627519">
      <w:pPr>
        <w:spacing w:after="0" w:line="360" w:lineRule="auto"/>
        <w:outlineLvl w:val="1"/>
        <w:rPr>
          <w:rFonts w:ascii="Times New Roman" w:hAnsi="Times New Roman" w:cs="Times New Roman"/>
          <w:bCs/>
          <w:u w:val="single"/>
          <w:lang w:eastAsia="pt-PT"/>
        </w:rPr>
      </w:pPr>
      <w:r w:rsidRPr="00627519">
        <w:rPr>
          <w:rFonts w:ascii="Times New Roman" w:hAnsi="Times New Roman" w:cs="Times New Roman"/>
          <w:bCs/>
          <w:u w:val="single"/>
          <w:lang w:eastAsia="pt-PT"/>
        </w:rPr>
        <w:t>Dia Mundial da Criança</w:t>
      </w:r>
    </w:p>
    <w:p w14:paraId="0CABF944" w14:textId="1F7016F0" w:rsidR="00627519" w:rsidRPr="00627519" w:rsidRDefault="000A11D8" w:rsidP="00627519">
      <w:pPr>
        <w:spacing w:after="0" w:line="360" w:lineRule="auto"/>
        <w:outlineLvl w:val="1"/>
        <w:rPr>
          <w:rFonts w:ascii="Times New Roman" w:hAnsi="Times New Roman" w:cs="Times New Roman"/>
          <w:bCs/>
          <w:lang w:eastAsia="pt-PT"/>
        </w:rPr>
      </w:pPr>
      <w:r>
        <w:rPr>
          <w:rFonts w:ascii="Times New Roman" w:hAnsi="Times New Roman" w:cs="Times New Roman"/>
          <w:bCs/>
          <w:lang w:eastAsia="pt-PT"/>
        </w:rPr>
        <w:t>O D</w:t>
      </w:r>
      <w:r w:rsidR="00627519" w:rsidRPr="00627519">
        <w:rPr>
          <w:rFonts w:ascii="Times New Roman" w:hAnsi="Times New Roman" w:cs="Times New Roman"/>
          <w:bCs/>
          <w:lang w:eastAsia="pt-PT"/>
        </w:rPr>
        <w:t xml:space="preserve">ia da </w:t>
      </w:r>
      <w:r w:rsidR="00627519">
        <w:rPr>
          <w:rFonts w:ascii="Times New Roman" w:hAnsi="Times New Roman" w:cs="Times New Roman"/>
          <w:bCs/>
          <w:lang w:eastAsia="pt-PT"/>
        </w:rPr>
        <w:t>Criança</w:t>
      </w:r>
      <w:r w:rsidR="00627519" w:rsidRPr="00627519">
        <w:rPr>
          <w:rFonts w:ascii="Times New Roman" w:hAnsi="Times New Roman" w:cs="Times New Roman"/>
          <w:bCs/>
          <w:lang w:eastAsia="pt-PT"/>
        </w:rPr>
        <w:t xml:space="preserve"> será assinalado com </w:t>
      </w:r>
      <w:r w:rsidR="00627519">
        <w:rPr>
          <w:rFonts w:ascii="Times New Roman" w:hAnsi="Times New Roman" w:cs="Times New Roman"/>
          <w:bCs/>
          <w:lang w:eastAsia="pt-PT"/>
        </w:rPr>
        <w:t>diversas atividades e concluirá com um concerto de crianças</w:t>
      </w:r>
      <w:r w:rsidR="00627519" w:rsidRPr="00627519">
        <w:rPr>
          <w:rFonts w:ascii="Times New Roman" w:hAnsi="Times New Roman" w:cs="Times New Roman"/>
          <w:bCs/>
          <w:lang w:eastAsia="pt-PT"/>
        </w:rPr>
        <w:t xml:space="preserve">. </w:t>
      </w:r>
    </w:p>
    <w:p w14:paraId="2EDDC3C4" w14:textId="77777777" w:rsidR="00627519" w:rsidRPr="00013070" w:rsidRDefault="00627519" w:rsidP="00627519">
      <w:pPr>
        <w:spacing w:after="0" w:line="360" w:lineRule="auto"/>
        <w:outlineLvl w:val="1"/>
        <w:rPr>
          <w:rFonts w:ascii="Times New Roman" w:hAnsi="Times New Roman" w:cs="Times New Roman"/>
          <w:b/>
          <w:bCs/>
          <w:sz w:val="20"/>
          <w:szCs w:val="20"/>
          <w:u w:val="single"/>
          <w:lang w:eastAsia="pt-PT"/>
        </w:rPr>
      </w:pPr>
    </w:p>
    <w:tbl>
      <w:tblPr>
        <w:tblW w:w="0" w:type="auto"/>
        <w:jc w:val="center"/>
        <w:tblBorders>
          <w:insideH w:val="single" w:sz="24" w:space="0" w:color="FFFFFF"/>
          <w:insideV w:val="single" w:sz="24" w:space="0" w:color="FFFFFF"/>
        </w:tblBorders>
        <w:tblLook w:val="04A0" w:firstRow="1" w:lastRow="0" w:firstColumn="1" w:lastColumn="0" w:noHBand="0" w:noVBand="1"/>
      </w:tblPr>
      <w:tblGrid>
        <w:gridCol w:w="961"/>
        <w:gridCol w:w="516"/>
        <w:gridCol w:w="766"/>
        <w:gridCol w:w="2049"/>
        <w:gridCol w:w="1305"/>
      </w:tblGrid>
      <w:tr w:rsidR="00013070" w:rsidRPr="00013070" w14:paraId="7CC7B221" w14:textId="77777777" w:rsidTr="00013070">
        <w:trPr>
          <w:trHeight w:val="340"/>
          <w:jc w:val="center"/>
        </w:trPr>
        <w:tc>
          <w:tcPr>
            <w:tcW w:w="0" w:type="auto"/>
            <w:shd w:val="clear" w:color="auto" w:fill="BFBFBF"/>
            <w:vAlign w:val="center"/>
          </w:tcPr>
          <w:p w14:paraId="7346F869"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Mês</w:t>
            </w:r>
          </w:p>
        </w:tc>
        <w:tc>
          <w:tcPr>
            <w:tcW w:w="0" w:type="auto"/>
            <w:shd w:val="clear" w:color="auto" w:fill="BFBFBF"/>
            <w:vAlign w:val="center"/>
          </w:tcPr>
          <w:p w14:paraId="04B4D374"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Dia</w:t>
            </w:r>
          </w:p>
        </w:tc>
        <w:tc>
          <w:tcPr>
            <w:tcW w:w="0" w:type="auto"/>
            <w:shd w:val="clear" w:color="auto" w:fill="BFBFBF"/>
            <w:vAlign w:val="center"/>
          </w:tcPr>
          <w:p w14:paraId="2820ADA2"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Hora</w:t>
            </w:r>
          </w:p>
        </w:tc>
        <w:tc>
          <w:tcPr>
            <w:tcW w:w="0" w:type="auto"/>
            <w:shd w:val="clear" w:color="auto" w:fill="BFBFBF"/>
            <w:vAlign w:val="center"/>
          </w:tcPr>
          <w:p w14:paraId="08B1E4F0"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Local</w:t>
            </w:r>
          </w:p>
        </w:tc>
        <w:tc>
          <w:tcPr>
            <w:tcW w:w="0" w:type="auto"/>
            <w:shd w:val="clear" w:color="auto" w:fill="BFBFBF"/>
            <w:vAlign w:val="center"/>
          </w:tcPr>
          <w:p w14:paraId="2BA890CC"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Interprete(s)</w:t>
            </w:r>
          </w:p>
        </w:tc>
      </w:tr>
      <w:tr w:rsidR="00013070" w:rsidRPr="00013070" w14:paraId="784E35FB" w14:textId="77777777" w:rsidTr="00013070">
        <w:trPr>
          <w:trHeight w:val="340"/>
          <w:jc w:val="center"/>
        </w:trPr>
        <w:tc>
          <w:tcPr>
            <w:tcW w:w="0" w:type="auto"/>
            <w:shd w:val="clear" w:color="auto" w:fill="F2F2F2"/>
            <w:vAlign w:val="center"/>
          </w:tcPr>
          <w:p w14:paraId="14099BE5" w14:textId="77777777" w:rsidR="00013070" w:rsidRPr="00013070" w:rsidRDefault="00013070" w:rsidP="00627519">
            <w:pPr>
              <w:spacing w:after="0" w:line="360" w:lineRule="auto"/>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Junho’17</w:t>
            </w:r>
          </w:p>
        </w:tc>
        <w:tc>
          <w:tcPr>
            <w:tcW w:w="0" w:type="auto"/>
            <w:shd w:val="clear" w:color="auto" w:fill="F2F2F2"/>
            <w:vAlign w:val="center"/>
          </w:tcPr>
          <w:p w14:paraId="4FAE5610" w14:textId="77777777" w:rsidR="00013070" w:rsidRPr="00013070" w:rsidRDefault="00013070" w:rsidP="00627519">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01</w:t>
            </w:r>
          </w:p>
        </w:tc>
        <w:tc>
          <w:tcPr>
            <w:tcW w:w="0" w:type="auto"/>
            <w:shd w:val="clear" w:color="auto" w:fill="F2F2F2"/>
            <w:vAlign w:val="center"/>
          </w:tcPr>
          <w:p w14:paraId="6E2894A7" w14:textId="77777777" w:rsidR="00013070" w:rsidRPr="00013070" w:rsidRDefault="00013070" w:rsidP="00627519">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21.00h</w:t>
            </w:r>
          </w:p>
        </w:tc>
        <w:tc>
          <w:tcPr>
            <w:tcW w:w="0" w:type="auto"/>
            <w:shd w:val="clear" w:color="auto" w:fill="F2F2F2"/>
            <w:vAlign w:val="center"/>
          </w:tcPr>
          <w:p w14:paraId="25DBB9A4" w14:textId="77777777" w:rsidR="00013070" w:rsidRPr="00013070" w:rsidRDefault="00013070" w:rsidP="00627519">
            <w:pPr>
              <w:spacing w:after="0" w:line="360" w:lineRule="auto"/>
              <w:jc w:val="center"/>
              <w:rPr>
                <w:rFonts w:ascii="Times New Roman" w:hAnsi="Times New Roman" w:cs="Times New Roman"/>
                <w:bCs/>
                <w:sz w:val="20"/>
                <w:szCs w:val="20"/>
                <w:lang w:eastAsia="pt-PT"/>
              </w:rPr>
            </w:pPr>
            <w:r w:rsidRPr="00013070">
              <w:rPr>
                <w:rFonts w:ascii="Times New Roman" w:hAnsi="Times New Roman" w:cs="Times New Roman"/>
                <w:bCs/>
                <w:sz w:val="20"/>
                <w:szCs w:val="20"/>
                <w:lang w:eastAsia="pt-PT"/>
              </w:rPr>
              <w:t>Sala Azeredo Perdigão</w:t>
            </w:r>
          </w:p>
        </w:tc>
        <w:tc>
          <w:tcPr>
            <w:tcW w:w="0" w:type="auto"/>
            <w:shd w:val="clear" w:color="auto" w:fill="F2F2F2"/>
            <w:vAlign w:val="center"/>
          </w:tcPr>
          <w:p w14:paraId="796D7C80" w14:textId="77777777" w:rsidR="00013070" w:rsidRPr="00013070" w:rsidRDefault="00013070" w:rsidP="00627519">
            <w:pPr>
              <w:spacing w:after="0" w:line="360" w:lineRule="auto"/>
              <w:jc w:val="center"/>
              <w:rPr>
                <w:rFonts w:ascii="Times New Roman" w:hAnsi="Times New Roman" w:cs="Times New Roman"/>
                <w:b/>
                <w:bCs/>
                <w:sz w:val="20"/>
                <w:szCs w:val="20"/>
                <w:lang w:eastAsia="pt-PT"/>
              </w:rPr>
            </w:pPr>
            <w:r w:rsidRPr="00013070">
              <w:rPr>
                <w:rFonts w:ascii="Times New Roman" w:hAnsi="Times New Roman" w:cs="Times New Roman"/>
                <w:b/>
                <w:bCs/>
                <w:sz w:val="20"/>
                <w:szCs w:val="20"/>
                <w:lang w:eastAsia="pt-PT"/>
              </w:rPr>
              <w:t>Diversos</w:t>
            </w:r>
          </w:p>
        </w:tc>
      </w:tr>
    </w:tbl>
    <w:p w14:paraId="0F8EFEE7" w14:textId="7A222F1C" w:rsidR="00FE1B12" w:rsidRPr="002928FE" w:rsidRDefault="00FE1B12" w:rsidP="00FE1B12">
      <w:pPr>
        <w:widowControl w:val="0"/>
        <w:spacing w:after="0" w:line="360" w:lineRule="auto"/>
        <w:ind w:left="567" w:right="565"/>
        <w:jc w:val="center"/>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Quadro 1</w:t>
      </w:r>
      <w:r>
        <w:rPr>
          <w:rFonts w:ascii="Times New Roman" w:eastAsia="Times New Roman" w:hAnsi="Times New Roman" w:cs="Times New Roman"/>
          <w:b/>
          <w:kern w:val="10"/>
          <w:sz w:val="20"/>
          <w:szCs w:val="20"/>
          <w:lang w:eastAsia="pt-PT"/>
        </w:rPr>
        <w:t xml:space="preserve">5 </w:t>
      </w:r>
      <w:r w:rsidRPr="002928FE">
        <w:rPr>
          <w:rFonts w:ascii="Times New Roman" w:eastAsia="Times New Roman" w:hAnsi="Times New Roman" w:cs="Times New Roman"/>
          <w:b/>
          <w:kern w:val="10"/>
          <w:sz w:val="20"/>
          <w:szCs w:val="20"/>
          <w:lang w:eastAsia="pt-PT"/>
        </w:rPr>
        <w:t xml:space="preserve">– Calendário escolar 2016/17 – </w:t>
      </w:r>
      <w:r>
        <w:rPr>
          <w:rFonts w:ascii="Times New Roman" w:eastAsia="Times New Roman" w:hAnsi="Times New Roman" w:cs="Times New Roman"/>
          <w:b/>
          <w:kern w:val="10"/>
          <w:sz w:val="20"/>
          <w:szCs w:val="20"/>
          <w:lang w:eastAsia="pt-PT"/>
        </w:rPr>
        <w:t>Dia da Criança</w:t>
      </w:r>
    </w:p>
    <w:p w14:paraId="640FC771" w14:textId="77777777" w:rsidR="001919F0" w:rsidRDefault="001919F0" w:rsidP="00627519">
      <w:pPr>
        <w:spacing w:after="0" w:line="360" w:lineRule="auto"/>
        <w:outlineLvl w:val="1"/>
        <w:rPr>
          <w:rFonts w:ascii="Times New Roman" w:hAnsi="Times New Roman" w:cs="Times New Roman"/>
          <w:bCs/>
          <w:u w:val="single"/>
          <w:lang w:eastAsia="pt-PT"/>
        </w:rPr>
      </w:pPr>
    </w:p>
    <w:p w14:paraId="50282449" w14:textId="77777777" w:rsidR="00013070" w:rsidRPr="00627519" w:rsidRDefault="00013070" w:rsidP="00627519">
      <w:pPr>
        <w:spacing w:after="0" w:line="360" w:lineRule="auto"/>
        <w:outlineLvl w:val="1"/>
        <w:rPr>
          <w:rFonts w:ascii="Times New Roman" w:hAnsi="Times New Roman" w:cs="Times New Roman"/>
          <w:bCs/>
          <w:u w:val="single"/>
          <w:lang w:eastAsia="pt-PT"/>
        </w:rPr>
      </w:pPr>
      <w:r w:rsidRPr="00627519">
        <w:rPr>
          <w:rFonts w:ascii="Times New Roman" w:hAnsi="Times New Roman" w:cs="Times New Roman"/>
          <w:bCs/>
          <w:u w:val="single"/>
          <w:lang w:eastAsia="pt-PT"/>
        </w:rPr>
        <w:t>Semana Cultural</w:t>
      </w:r>
    </w:p>
    <w:p w14:paraId="54BDB799" w14:textId="4C631C95" w:rsidR="00600393" w:rsidRDefault="00FE1B12" w:rsidP="00FE1B12">
      <w:pPr>
        <w:widowControl w:val="0"/>
        <w:spacing w:after="0" w:line="360" w:lineRule="auto"/>
        <w:jc w:val="both"/>
        <w:rPr>
          <w:rFonts w:ascii="Times New Roman" w:hAnsi="Times New Roman" w:cs="Times New Roman"/>
          <w:bCs/>
          <w:lang w:eastAsia="pt-PT"/>
        </w:rPr>
      </w:pPr>
      <w:r w:rsidRPr="00FE1B12">
        <w:rPr>
          <w:rFonts w:ascii="Times New Roman" w:hAnsi="Times New Roman" w:cs="Times New Roman"/>
          <w:bCs/>
          <w:lang w:eastAsia="pt-PT"/>
        </w:rPr>
        <w:t xml:space="preserve">De 09 a 15 de junho de 2017 promoveremos a Semana Cultural da EACMCGA. Nesta semana as atividades serão </w:t>
      </w:r>
      <w:r w:rsidR="00600393">
        <w:rPr>
          <w:rFonts w:ascii="Times New Roman" w:hAnsi="Times New Roman" w:cs="Times New Roman"/>
          <w:bCs/>
          <w:lang w:eastAsia="pt-PT"/>
        </w:rPr>
        <w:t>variadas. A programação será divulgada oportunamente.</w:t>
      </w:r>
    </w:p>
    <w:p w14:paraId="114C5480" w14:textId="77777777" w:rsidR="001919F0" w:rsidRPr="001919F0" w:rsidRDefault="001919F0" w:rsidP="00FE1B12">
      <w:pPr>
        <w:widowControl w:val="0"/>
        <w:spacing w:after="0" w:line="360" w:lineRule="auto"/>
        <w:jc w:val="both"/>
        <w:rPr>
          <w:rFonts w:ascii="Times New Roman" w:hAnsi="Times New Roman" w:cs="Times New Roman"/>
          <w:bCs/>
          <w:lang w:eastAsia="pt-PT"/>
        </w:rPr>
      </w:pPr>
    </w:p>
    <w:p w14:paraId="0D3599B3" w14:textId="4F271693" w:rsidR="006D3FC9" w:rsidRPr="00AE7C54" w:rsidRDefault="005040DB" w:rsidP="006537CA">
      <w:pPr>
        <w:pStyle w:val="Heading1"/>
        <w:rPr>
          <w:color w:val="365F91" w:themeColor="accent1" w:themeShade="BF"/>
        </w:rPr>
      </w:pPr>
      <w:bookmarkStart w:id="4" w:name="_Toc339724158"/>
      <w:r w:rsidRPr="00AE7C54">
        <w:rPr>
          <w:color w:val="365F91" w:themeColor="accent1" w:themeShade="BF"/>
        </w:rPr>
        <w:t xml:space="preserve">Abertura da Escola ao Meio </w:t>
      </w:r>
      <w:r w:rsidR="001919F0" w:rsidRPr="00AE7C54">
        <w:rPr>
          <w:color w:val="365F91" w:themeColor="accent1" w:themeShade="BF"/>
        </w:rPr>
        <w:t xml:space="preserve">/ </w:t>
      </w:r>
      <w:r w:rsidR="006D3FC9" w:rsidRPr="00AE7C54">
        <w:rPr>
          <w:color w:val="365F91" w:themeColor="accent1" w:themeShade="BF"/>
        </w:rPr>
        <w:t>Protocolos de cooperação</w:t>
      </w:r>
      <w:bookmarkEnd w:id="4"/>
    </w:p>
    <w:p w14:paraId="26ED4307" w14:textId="184626E5" w:rsidR="005040DB" w:rsidRDefault="005040DB" w:rsidP="00F76E3C">
      <w:pPr>
        <w:spacing w:line="360" w:lineRule="auto"/>
        <w:jc w:val="both"/>
        <w:rPr>
          <w:rFonts w:ascii="Times New Roman" w:hAnsi="Times New Roman" w:cs="Times New Roman"/>
        </w:rPr>
      </w:pPr>
      <w:r w:rsidRPr="00C26EF8">
        <w:rPr>
          <w:rFonts w:ascii="Times New Roman" w:hAnsi="Times New Roman" w:cs="Times New Roman"/>
        </w:rPr>
        <w:t>A Escola deve ser</w:t>
      </w:r>
      <w:r w:rsidR="00F76E3C" w:rsidRPr="00C26EF8">
        <w:rPr>
          <w:rFonts w:ascii="Times New Roman" w:hAnsi="Times New Roman" w:cs="Times New Roman"/>
        </w:rPr>
        <w:t xml:space="preserve"> também</w:t>
      </w:r>
      <w:r w:rsidRPr="00C26EF8">
        <w:rPr>
          <w:rFonts w:ascii="Times New Roman" w:hAnsi="Times New Roman" w:cs="Times New Roman"/>
        </w:rPr>
        <w:t xml:space="preserve"> um espaço ao serviço da comunidade. </w:t>
      </w:r>
      <w:r w:rsidR="005F19B5" w:rsidRPr="00C26EF8">
        <w:rPr>
          <w:rFonts w:ascii="Times New Roman" w:hAnsi="Times New Roman" w:cs="Times New Roman"/>
        </w:rPr>
        <w:t>Disponibilizar os seus recursos e</w:t>
      </w:r>
      <w:r w:rsidRPr="00C26EF8">
        <w:rPr>
          <w:rFonts w:ascii="Times New Roman" w:hAnsi="Times New Roman" w:cs="Times New Roman"/>
        </w:rPr>
        <w:t xml:space="preserve"> ser um meio de</w:t>
      </w:r>
      <w:r w:rsidR="005F19B5" w:rsidRPr="00C26EF8">
        <w:rPr>
          <w:rFonts w:ascii="Times New Roman" w:hAnsi="Times New Roman" w:cs="Times New Roman"/>
        </w:rPr>
        <w:t xml:space="preserve"> formação são algumas </w:t>
      </w:r>
      <w:r w:rsidRPr="00C26EF8">
        <w:rPr>
          <w:rFonts w:ascii="Times New Roman" w:hAnsi="Times New Roman" w:cs="Times New Roman"/>
        </w:rPr>
        <w:t xml:space="preserve">das áreas em que a Escola deve trabalhar quando se articula com a comunidade local.  Dada a complementaridade dos serviços prestados pela Escola com os que são fornecidos por várias instituições da comunidade, a EACMCGA mantém com algumas instituições um relacionamento ativo, visando a prestação de um serviço público de maior excelência. </w:t>
      </w:r>
      <w:r w:rsidR="00800CCC" w:rsidRPr="00C26EF8">
        <w:rPr>
          <w:rFonts w:ascii="Times New Roman" w:hAnsi="Times New Roman" w:cs="Times New Roman"/>
        </w:rPr>
        <w:t xml:space="preserve">De referir que estas parcerias locais, os </w:t>
      </w:r>
      <w:r w:rsidRPr="00C26EF8">
        <w:rPr>
          <w:rFonts w:ascii="Times New Roman" w:hAnsi="Times New Roman" w:cs="Times New Roman"/>
        </w:rPr>
        <w:t xml:space="preserve">agentes externos à comunidade local e </w:t>
      </w:r>
      <w:r w:rsidR="00800CCC" w:rsidRPr="00C26EF8">
        <w:rPr>
          <w:rFonts w:ascii="Times New Roman" w:hAnsi="Times New Roman" w:cs="Times New Roman"/>
        </w:rPr>
        <w:t xml:space="preserve">também protocolos de cooperação </w:t>
      </w:r>
      <w:r w:rsidRPr="00C26EF8">
        <w:rPr>
          <w:rFonts w:ascii="Times New Roman" w:hAnsi="Times New Roman" w:cs="Times New Roman"/>
        </w:rPr>
        <w:t>têm também sido elementos facilitadores das apren</w:t>
      </w:r>
      <w:r w:rsidR="00C26EF8">
        <w:rPr>
          <w:rFonts w:ascii="Times New Roman" w:hAnsi="Times New Roman" w:cs="Times New Roman"/>
        </w:rPr>
        <w:t>dizagens e da imagem da Escola.</w:t>
      </w:r>
      <w:r w:rsidRPr="00C26EF8">
        <w:rPr>
          <w:rFonts w:ascii="Times New Roman" w:hAnsi="Times New Roman" w:cs="Times New Roman"/>
        </w:rPr>
        <w:t xml:space="preserve"> Algumas das ações elencadas neste Plano serão desenvolvidas no </w:t>
      </w:r>
      <w:r w:rsidRPr="001919F0">
        <w:rPr>
          <w:rFonts w:ascii="Times New Roman" w:hAnsi="Times New Roman" w:cs="Times New Roman"/>
        </w:rPr>
        <w:t xml:space="preserve">relacionamento e em parceria com instituições locais e outros elementos externos, que passamos a identificar: </w:t>
      </w:r>
    </w:p>
    <w:p w14:paraId="564EECAB" w14:textId="77777777" w:rsidR="00C26EF8" w:rsidRPr="001919F0" w:rsidRDefault="00C26EF8" w:rsidP="00F76E3C">
      <w:pPr>
        <w:spacing w:line="360" w:lineRule="auto"/>
        <w:jc w:val="both"/>
        <w:rPr>
          <w:rFonts w:ascii="Times New Roman" w:hAnsi="Times New Roman" w:cs="Times New Roman"/>
        </w:rPr>
      </w:pPr>
    </w:p>
    <w:p w14:paraId="7F42D6E2" w14:textId="471E53E9" w:rsidR="006D3FC9" w:rsidRPr="000A11D8" w:rsidRDefault="006D3FC9"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Universidade de Aveiro;</w:t>
      </w:r>
    </w:p>
    <w:p w14:paraId="2952A597" w14:textId="3B7F3083" w:rsidR="006D3FC9" w:rsidRPr="000A11D8" w:rsidRDefault="006D3FC9"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 xml:space="preserve">Orquestra </w:t>
      </w:r>
      <w:proofErr w:type="spellStart"/>
      <w:r w:rsidRPr="000A11D8">
        <w:rPr>
          <w:kern w:val="10"/>
          <w:sz w:val="22"/>
          <w:szCs w:val="22"/>
        </w:rPr>
        <w:t>Filarmonia</w:t>
      </w:r>
      <w:proofErr w:type="spellEnd"/>
      <w:r w:rsidRPr="000A11D8">
        <w:rPr>
          <w:kern w:val="10"/>
          <w:sz w:val="22"/>
          <w:szCs w:val="22"/>
        </w:rPr>
        <w:t xml:space="preserve"> das Beiras;</w:t>
      </w:r>
    </w:p>
    <w:p w14:paraId="7185F7C5" w14:textId="63790141" w:rsidR="006D3FC9" w:rsidRPr="000A11D8" w:rsidRDefault="006D3FC9"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lastRenderedPageBreak/>
        <w:t>Câmara Municipal de Aveiro/Teatro Aveirense;</w:t>
      </w:r>
    </w:p>
    <w:p w14:paraId="03AACE97" w14:textId="4AC436EB" w:rsidR="006D3FC9" w:rsidRPr="000A11D8" w:rsidRDefault="006D3FC9"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Câmara Municipal de Estarreja;</w:t>
      </w:r>
    </w:p>
    <w:p w14:paraId="5E306715" w14:textId="01EF79FB" w:rsidR="006D3FC9" w:rsidRPr="000A11D8" w:rsidRDefault="006D3FC9"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Centro Hospitalar do Baixo Vouga;</w:t>
      </w:r>
    </w:p>
    <w:p w14:paraId="4E56654C" w14:textId="45BD9223" w:rsidR="006D3FC9" w:rsidRPr="000A11D8" w:rsidRDefault="006D3FC9"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ACAV – Associação Cultura e Arte de Aveiro, Calouste Gulbenkian;</w:t>
      </w:r>
    </w:p>
    <w:p w14:paraId="17381954" w14:textId="33212059" w:rsidR="006D3FC9" w:rsidRPr="000A11D8" w:rsidRDefault="006D3FC9"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Agrupamentos de Escolas do Concelho de Aveiro;</w:t>
      </w:r>
    </w:p>
    <w:p w14:paraId="3C365686" w14:textId="12F6473E" w:rsidR="00E24D5B" w:rsidRPr="000A11D8" w:rsidRDefault="00E24D5B"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Associação de melhoramentos de Eixo;</w:t>
      </w:r>
    </w:p>
    <w:p w14:paraId="647BBAD2" w14:textId="5E937334" w:rsidR="006D3FC9" w:rsidRPr="000A11D8" w:rsidRDefault="00E24D5B"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Federação de B</w:t>
      </w:r>
      <w:r w:rsidR="00A777FD" w:rsidRPr="000A11D8">
        <w:rPr>
          <w:kern w:val="10"/>
          <w:sz w:val="22"/>
          <w:szCs w:val="22"/>
        </w:rPr>
        <w:t>andas do Distrito de Portalegre;</w:t>
      </w:r>
    </w:p>
    <w:p w14:paraId="0B2D293B" w14:textId="14ECA7E4" w:rsidR="00A777FD" w:rsidRPr="000A11D8" w:rsidRDefault="00A777FD" w:rsidP="006D3FC9">
      <w:pPr>
        <w:pStyle w:val="ListParagraph"/>
        <w:widowControl w:val="0"/>
        <w:numPr>
          <w:ilvl w:val="0"/>
          <w:numId w:val="11"/>
        </w:numPr>
        <w:spacing w:line="360" w:lineRule="auto"/>
        <w:ind w:right="-2"/>
        <w:jc w:val="both"/>
        <w:rPr>
          <w:kern w:val="10"/>
          <w:sz w:val="22"/>
          <w:szCs w:val="22"/>
        </w:rPr>
      </w:pPr>
      <w:r w:rsidRPr="000A11D8">
        <w:rPr>
          <w:kern w:val="10"/>
          <w:sz w:val="22"/>
          <w:szCs w:val="22"/>
        </w:rPr>
        <w:t>Serviços Pris</w:t>
      </w:r>
      <w:r w:rsidR="00DE4DFB" w:rsidRPr="000A11D8">
        <w:rPr>
          <w:kern w:val="10"/>
          <w:sz w:val="22"/>
          <w:szCs w:val="22"/>
        </w:rPr>
        <w:t>ionais de Aveiro (em discussão)</w:t>
      </w:r>
    </w:p>
    <w:p w14:paraId="2556E967" w14:textId="77777777" w:rsidR="005040DB" w:rsidRDefault="005040DB" w:rsidP="006D3FC9">
      <w:pPr>
        <w:rPr>
          <w:rFonts w:ascii="Times New Roman" w:hAnsi="Times New Roman" w:cs="Times New Roman"/>
        </w:rPr>
      </w:pPr>
    </w:p>
    <w:p w14:paraId="4993B942" w14:textId="73B8189D" w:rsidR="005841D2" w:rsidRPr="00AE7C54" w:rsidRDefault="005040DB" w:rsidP="00F76E3C">
      <w:pPr>
        <w:spacing w:line="360" w:lineRule="auto"/>
        <w:jc w:val="both"/>
        <w:rPr>
          <w:rFonts w:ascii="Times New Roman" w:hAnsi="Times New Roman" w:cs="Times New Roman"/>
        </w:rPr>
      </w:pPr>
      <w:r w:rsidRPr="00AE7C54">
        <w:rPr>
          <w:rFonts w:ascii="Times New Roman" w:hAnsi="Times New Roman" w:cs="Times New Roman"/>
        </w:rPr>
        <w:t xml:space="preserve">O Plano Anual de Atividades da EACMCGA é um projeto dinâmico. Numa lógica de melhoria contínua, a avaliação sistemática e contínua, poderá conduzir a reformulações, alterações ou a inclusão de novas atividades. O mesmo pode acontecer para dar resposta às </w:t>
      </w:r>
      <w:r w:rsidR="009D77AF" w:rsidRPr="00AE7C54">
        <w:rPr>
          <w:rFonts w:ascii="Times New Roman" w:hAnsi="Times New Roman" w:cs="Times New Roman"/>
        </w:rPr>
        <w:t>expectativas</w:t>
      </w:r>
      <w:r w:rsidRPr="00AE7C54">
        <w:rPr>
          <w:rFonts w:ascii="Times New Roman" w:hAnsi="Times New Roman" w:cs="Times New Roman"/>
        </w:rPr>
        <w:t xml:space="preserve"> de parceiros e da comunidade educativa, em geral. Nesta perspetiva,</w:t>
      </w:r>
      <w:r w:rsidR="003D5DFE" w:rsidRPr="00AE7C54">
        <w:rPr>
          <w:rFonts w:ascii="Times New Roman" w:hAnsi="Times New Roman" w:cs="Times New Roman"/>
        </w:rPr>
        <w:t xml:space="preserve"> poderão surgir oportunidades para estabelecer protocolos com outras entidades. No caso de tais situações se verificarem serão analisadas e informadas.</w:t>
      </w:r>
    </w:p>
    <w:p w14:paraId="64E141D9" w14:textId="77777777" w:rsidR="00AE7C54" w:rsidRDefault="00AE7C54" w:rsidP="006537CA">
      <w:pPr>
        <w:pStyle w:val="Heading1"/>
      </w:pPr>
      <w:bookmarkStart w:id="5" w:name="_Toc307758260"/>
      <w:bookmarkStart w:id="6" w:name="_Toc339724159"/>
    </w:p>
    <w:p w14:paraId="30A8009E" w14:textId="77777777" w:rsidR="00AE7C54" w:rsidRDefault="00AE7C54" w:rsidP="006537CA">
      <w:pPr>
        <w:pStyle w:val="Heading1"/>
      </w:pPr>
    </w:p>
    <w:p w14:paraId="5C4003CF" w14:textId="085A832F" w:rsidR="00047F81" w:rsidRPr="006537CA" w:rsidRDefault="00047F81" w:rsidP="006537CA">
      <w:pPr>
        <w:pStyle w:val="Heading1"/>
      </w:pPr>
      <w:r w:rsidRPr="006537CA">
        <w:t>Formação</w:t>
      </w:r>
      <w:bookmarkEnd w:id="5"/>
      <w:bookmarkEnd w:id="6"/>
    </w:p>
    <w:p w14:paraId="4336F4C4" w14:textId="401C35D5" w:rsidR="005841D2" w:rsidRPr="00E73765" w:rsidRDefault="00047F81" w:rsidP="00E73765">
      <w:pPr>
        <w:pStyle w:val="Heading1"/>
        <w:rPr>
          <w:b w:val="0"/>
          <w:color w:val="auto"/>
          <w:sz w:val="22"/>
          <w:szCs w:val="22"/>
        </w:rPr>
      </w:pPr>
      <w:bookmarkStart w:id="7" w:name="_Toc308270536"/>
      <w:bookmarkStart w:id="8" w:name="_Toc308273259"/>
      <w:bookmarkStart w:id="9" w:name="_Toc339724160"/>
      <w:r w:rsidRPr="002928FE">
        <w:rPr>
          <w:b w:val="0"/>
          <w:color w:val="auto"/>
          <w:sz w:val="22"/>
          <w:szCs w:val="22"/>
        </w:rPr>
        <w:t xml:space="preserve">Ao longo do presente ano letivo </w:t>
      </w:r>
      <w:r w:rsidR="00A777FD">
        <w:rPr>
          <w:b w:val="0"/>
          <w:color w:val="auto"/>
          <w:sz w:val="22"/>
          <w:szCs w:val="22"/>
        </w:rPr>
        <w:t>estão previstas</w:t>
      </w:r>
      <w:r w:rsidRPr="002928FE">
        <w:rPr>
          <w:b w:val="0"/>
          <w:color w:val="auto"/>
          <w:sz w:val="22"/>
          <w:szCs w:val="22"/>
        </w:rPr>
        <w:t xml:space="preserve"> algumas ações de formação destinadas aos docentes e aos não docentes. As formações são:</w:t>
      </w:r>
      <w:bookmarkEnd w:id="7"/>
      <w:bookmarkEnd w:id="8"/>
      <w:bookmarkEnd w:id="9"/>
      <w:r w:rsidR="00E73765">
        <w:rPr>
          <w:b w:val="0"/>
          <w:color w:val="auto"/>
          <w:sz w:val="22"/>
          <w:szCs w:val="22"/>
        </w:rPr>
        <w:t xml:space="preserve"> </w:t>
      </w:r>
    </w:p>
    <w:p w14:paraId="07683F76" w14:textId="3EE9BFB4" w:rsidR="00047F81" w:rsidRPr="002928FE" w:rsidRDefault="00047F81" w:rsidP="00047F81">
      <w:pPr>
        <w:rPr>
          <w:rFonts w:ascii="Times New Roman" w:hAnsi="Times New Roman" w:cs="Times New Roman"/>
          <w:u w:val="single"/>
        </w:rPr>
      </w:pPr>
      <w:r w:rsidRPr="002928FE">
        <w:rPr>
          <w:rFonts w:ascii="Times New Roman" w:hAnsi="Times New Roman" w:cs="Times New Roman"/>
          <w:u w:val="single"/>
        </w:rPr>
        <w:t>Pessoal Docente:</w:t>
      </w:r>
    </w:p>
    <w:p w14:paraId="45573DC6" w14:textId="0F2F7B49" w:rsidR="00047F81" w:rsidRPr="002928FE" w:rsidRDefault="006B0A8D" w:rsidP="00047F81">
      <w:pPr>
        <w:pStyle w:val="ListParagraph"/>
        <w:numPr>
          <w:ilvl w:val="0"/>
          <w:numId w:val="12"/>
        </w:numPr>
        <w:rPr>
          <w:sz w:val="22"/>
          <w:szCs w:val="22"/>
          <w:u w:val="single"/>
        </w:rPr>
      </w:pPr>
      <w:r>
        <w:rPr>
          <w:sz w:val="22"/>
          <w:szCs w:val="22"/>
          <w:u w:val="single"/>
        </w:rPr>
        <w:t>Supervisão Pedagógica</w:t>
      </w:r>
      <w:r w:rsidR="00047F81" w:rsidRPr="002928FE">
        <w:rPr>
          <w:sz w:val="22"/>
          <w:szCs w:val="22"/>
          <w:u w:val="single"/>
        </w:rPr>
        <w:t>;</w:t>
      </w:r>
    </w:p>
    <w:p w14:paraId="677E430B" w14:textId="77777777" w:rsidR="006B0A8D" w:rsidRDefault="006B0A8D" w:rsidP="00047F81">
      <w:pPr>
        <w:pStyle w:val="ListParagraph"/>
        <w:numPr>
          <w:ilvl w:val="0"/>
          <w:numId w:val="12"/>
        </w:numPr>
        <w:rPr>
          <w:sz w:val="22"/>
          <w:szCs w:val="22"/>
          <w:u w:val="single"/>
        </w:rPr>
      </w:pPr>
      <w:r>
        <w:rPr>
          <w:sz w:val="22"/>
          <w:szCs w:val="22"/>
          <w:u w:val="single"/>
        </w:rPr>
        <w:t>Didática Específica;</w:t>
      </w:r>
    </w:p>
    <w:p w14:paraId="0FCFFFCB" w14:textId="77777777" w:rsidR="006B0A8D" w:rsidRDefault="006B0A8D" w:rsidP="00047F81">
      <w:pPr>
        <w:pStyle w:val="ListParagraph"/>
        <w:numPr>
          <w:ilvl w:val="0"/>
          <w:numId w:val="12"/>
        </w:numPr>
        <w:rPr>
          <w:sz w:val="22"/>
          <w:szCs w:val="22"/>
          <w:u w:val="single"/>
        </w:rPr>
      </w:pPr>
      <w:r>
        <w:rPr>
          <w:sz w:val="22"/>
          <w:szCs w:val="22"/>
          <w:u w:val="single"/>
        </w:rPr>
        <w:t>Professor +;</w:t>
      </w:r>
    </w:p>
    <w:p w14:paraId="7F578073" w14:textId="58569533" w:rsidR="00047F81" w:rsidRPr="002928FE" w:rsidRDefault="006B0A8D" w:rsidP="00047F81">
      <w:pPr>
        <w:pStyle w:val="ListParagraph"/>
        <w:numPr>
          <w:ilvl w:val="0"/>
          <w:numId w:val="12"/>
        </w:numPr>
        <w:rPr>
          <w:sz w:val="22"/>
          <w:szCs w:val="22"/>
          <w:u w:val="single"/>
        </w:rPr>
      </w:pPr>
      <w:r>
        <w:rPr>
          <w:sz w:val="22"/>
          <w:szCs w:val="22"/>
          <w:u w:val="single"/>
        </w:rPr>
        <w:t>Projetos Artísticos Mais</w:t>
      </w:r>
      <w:r w:rsidR="00047F81" w:rsidRPr="002928FE">
        <w:rPr>
          <w:sz w:val="22"/>
          <w:szCs w:val="22"/>
          <w:u w:val="single"/>
        </w:rPr>
        <w:t>.</w:t>
      </w:r>
    </w:p>
    <w:p w14:paraId="0014688B" w14:textId="77777777" w:rsidR="00013070" w:rsidRDefault="00013070" w:rsidP="00047F81">
      <w:pPr>
        <w:rPr>
          <w:rFonts w:ascii="Times New Roman" w:hAnsi="Times New Roman" w:cs="Times New Roman"/>
          <w:u w:val="single"/>
        </w:rPr>
      </w:pPr>
    </w:p>
    <w:p w14:paraId="03FC3BB0" w14:textId="370A8D1B" w:rsidR="00047F81" w:rsidRPr="002928FE" w:rsidRDefault="00047F81" w:rsidP="00047F81">
      <w:pPr>
        <w:rPr>
          <w:rFonts w:ascii="Times New Roman" w:hAnsi="Times New Roman" w:cs="Times New Roman"/>
          <w:u w:val="single"/>
        </w:rPr>
      </w:pPr>
      <w:r w:rsidRPr="002928FE">
        <w:rPr>
          <w:rFonts w:ascii="Times New Roman" w:hAnsi="Times New Roman" w:cs="Times New Roman"/>
          <w:u w:val="single"/>
        </w:rPr>
        <w:t>Pessoal Não Docente:</w:t>
      </w:r>
    </w:p>
    <w:p w14:paraId="2E58CA3D" w14:textId="4747D0A1" w:rsidR="005841D2" w:rsidRDefault="006B0A8D" w:rsidP="002928BF">
      <w:pPr>
        <w:pStyle w:val="ListParagraph"/>
        <w:numPr>
          <w:ilvl w:val="0"/>
          <w:numId w:val="12"/>
        </w:numPr>
        <w:rPr>
          <w:sz w:val="22"/>
          <w:szCs w:val="22"/>
          <w:u w:val="single"/>
        </w:rPr>
      </w:pPr>
      <w:r>
        <w:rPr>
          <w:sz w:val="22"/>
          <w:szCs w:val="22"/>
          <w:u w:val="single"/>
        </w:rPr>
        <w:t>Primeiros Socorros.</w:t>
      </w:r>
    </w:p>
    <w:p w14:paraId="1EA54090" w14:textId="77777777" w:rsidR="006B0A8D" w:rsidRPr="006B0A8D" w:rsidRDefault="006B0A8D" w:rsidP="006B0A8D"/>
    <w:p w14:paraId="5EC86A67" w14:textId="77777777" w:rsidR="00AE7C54" w:rsidRDefault="00AE7C54" w:rsidP="006537CA">
      <w:pPr>
        <w:pStyle w:val="Heading1"/>
      </w:pPr>
      <w:bookmarkStart w:id="10" w:name="_Toc339724161"/>
    </w:p>
    <w:p w14:paraId="49A6CEC7" w14:textId="77777777" w:rsidR="00AE7C54" w:rsidRDefault="00AE7C54" w:rsidP="006537CA">
      <w:pPr>
        <w:pStyle w:val="Heading1"/>
      </w:pPr>
    </w:p>
    <w:p w14:paraId="3DAFC194" w14:textId="77777777" w:rsidR="00AE7C54" w:rsidRDefault="00AE7C54" w:rsidP="00AE7C54"/>
    <w:p w14:paraId="1AA232D8" w14:textId="77777777" w:rsidR="00AE7C54" w:rsidRDefault="00AE7C54" w:rsidP="00AE7C54"/>
    <w:p w14:paraId="5B854768" w14:textId="77777777" w:rsidR="00AE7C54" w:rsidRDefault="00AE7C54" w:rsidP="00AE7C54"/>
    <w:p w14:paraId="231150CD" w14:textId="77777777" w:rsidR="00AE7C54" w:rsidRPr="00AE7C54" w:rsidRDefault="00AE7C54" w:rsidP="00AE7C54"/>
    <w:p w14:paraId="0099324A" w14:textId="116D7DF6" w:rsidR="00684A5D" w:rsidRPr="006537CA" w:rsidRDefault="006B0A8D" w:rsidP="00AE7C54">
      <w:pPr>
        <w:pStyle w:val="Heading1"/>
      </w:pPr>
      <w:r w:rsidRPr="006537CA">
        <w:t>Recursos Humanos – 2016</w:t>
      </w:r>
      <w:r w:rsidR="00684A5D" w:rsidRPr="006537CA">
        <w:t>/1</w:t>
      </w:r>
      <w:r w:rsidRPr="006537CA">
        <w:t>7</w:t>
      </w:r>
      <w:bookmarkEnd w:id="10"/>
    </w:p>
    <w:p w14:paraId="68FB1CEE" w14:textId="77777777" w:rsidR="00684A5D" w:rsidRPr="002928FE" w:rsidRDefault="00684A5D" w:rsidP="00AE7C54">
      <w:pPr>
        <w:spacing w:after="0" w:line="240" w:lineRule="auto"/>
        <w:rPr>
          <w:rFonts w:ascii="Times New Roman" w:hAnsi="Times New Roman" w:cs="Times New Roman"/>
          <w:b/>
          <w:u w:val="single"/>
        </w:rPr>
      </w:pPr>
    </w:p>
    <w:p w14:paraId="2062B0F9" w14:textId="79EBEF5A" w:rsidR="001D5B2D" w:rsidRPr="002928FE" w:rsidRDefault="001D5B2D" w:rsidP="001D5B2D">
      <w:pPr>
        <w:spacing w:after="0" w:line="240" w:lineRule="auto"/>
        <w:rPr>
          <w:rFonts w:ascii="Times New Roman" w:hAnsi="Times New Roman" w:cs="Times New Roman"/>
          <w:b/>
        </w:rPr>
      </w:pPr>
      <w:r w:rsidRPr="002928FE">
        <w:rPr>
          <w:rFonts w:ascii="Times New Roman" w:hAnsi="Times New Roman" w:cs="Times New Roman"/>
          <w:b/>
          <w:u w:val="single"/>
        </w:rPr>
        <w:t xml:space="preserve">Corpo Docente </w:t>
      </w:r>
    </w:p>
    <w:p w14:paraId="052BF6A2" w14:textId="77777777" w:rsidR="001D5B2D" w:rsidRPr="002928FE" w:rsidRDefault="001D5B2D" w:rsidP="001D5B2D">
      <w:pPr>
        <w:spacing w:after="0" w:line="240" w:lineRule="auto"/>
        <w:rPr>
          <w:rFonts w:ascii="Times New Roman" w:hAnsi="Times New Roman" w:cs="Times New Roman"/>
          <w:b/>
        </w:rPr>
      </w:pPr>
    </w:p>
    <w:p w14:paraId="02A164D8" w14:textId="77777777" w:rsidR="001D5B2D" w:rsidRPr="002928FE" w:rsidRDefault="001D5B2D" w:rsidP="001D5B2D">
      <w:pPr>
        <w:spacing w:after="0" w:line="240" w:lineRule="auto"/>
        <w:rPr>
          <w:rFonts w:ascii="Times New Roman" w:hAnsi="Times New Roman" w:cs="Times New Roman"/>
          <w:b/>
        </w:rPr>
      </w:pPr>
      <w:r w:rsidRPr="002928FE">
        <w:rPr>
          <w:rFonts w:ascii="Times New Roman" w:hAnsi="Times New Roman" w:cs="Times New Roman"/>
          <w:b/>
          <w:u w:val="single"/>
        </w:rPr>
        <w:t>Departamento Curricular de Instrumentos de Sopro e Percussão</w:t>
      </w:r>
    </w:p>
    <w:p w14:paraId="04A66A9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Flauta de Bisel</w:t>
      </w:r>
    </w:p>
    <w:p w14:paraId="7F53FE91"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Jorge Álvaro de Castro Ferreira</w:t>
      </w:r>
    </w:p>
    <w:p w14:paraId="5459FE1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Mónica Patrícia Couto Resende</w:t>
      </w:r>
    </w:p>
    <w:p w14:paraId="1B75D256" w14:textId="77777777" w:rsidR="001D5B2D" w:rsidRPr="002928FE" w:rsidRDefault="001D5B2D" w:rsidP="001D5B2D">
      <w:pPr>
        <w:spacing w:after="0" w:line="240" w:lineRule="auto"/>
        <w:rPr>
          <w:rFonts w:ascii="Times New Roman" w:hAnsi="Times New Roman" w:cs="Times New Roman"/>
        </w:rPr>
      </w:pPr>
    </w:p>
    <w:p w14:paraId="1212EB23"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Flauta Transversal</w:t>
      </w:r>
    </w:p>
    <w:p w14:paraId="75F5988B" w14:textId="77777777" w:rsidR="006E308A" w:rsidRPr="002928FE" w:rsidRDefault="006E308A" w:rsidP="006E308A">
      <w:pPr>
        <w:spacing w:after="0" w:line="240" w:lineRule="auto"/>
        <w:rPr>
          <w:rFonts w:ascii="Times New Roman" w:hAnsi="Times New Roman" w:cs="Times New Roman"/>
        </w:rPr>
      </w:pPr>
      <w:r w:rsidRPr="002928FE">
        <w:rPr>
          <w:rFonts w:ascii="Times New Roman" w:hAnsi="Times New Roman" w:cs="Times New Roman"/>
        </w:rPr>
        <w:t>Ana Maria de Jesus Leite Ribeiro</w:t>
      </w:r>
    </w:p>
    <w:p w14:paraId="18125426"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Florbela Ferreira Lourenço Dias</w:t>
      </w:r>
    </w:p>
    <w:p w14:paraId="3CDD1009" w14:textId="77777777" w:rsidR="009826C8" w:rsidRPr="002928FE" w:rsidRDefault="009826C8" w:rsidP="009826C8">
      <w:pPr>
        <w:spacing w:after="0" w:line="240" w:lineRule="auto"/>
        <w:rPr>
          <w:rFonts w:ascii="Times New Roman" w:hAnsi="Times New Roman" w:cs="Times New Roman"/>
        </w:rPr>
      </w:pPr>
      <w:r w:rsidRPr="002928FE">
        <w:rPr>
          <w:rFonts w:ascii="Times New Roman" w:hAnsi="Times New Roman" w:cs="Times New Roman"/>
        </w:rPr>
        <w:t xml:space="preserve">Teresa Sofia Grilo Coelho </w:t>
      </w:r>
      <w:proofErr w:type="spellStart"/>
      <w:r w:rsidRPr="002928FE">
        <w:rPr>
          <w:rFonts w:ascii="Times New Roman" w:hAnsi="Times New Roman" w:cs="Times New Roman"/>
        </w:rPr>
        <w:t>Paracana</w:t>
      </w:r>
      <w:proofErr w:type="spellEnd"/>
    </w:p>
    <w:p w14:paraId="3A737358" w14:textId="77777777" w:rsidR="001D5B2D" w:rsidRPr="002928FE" w:rsidRDefault="001D5B2D" w:rsidP="001D5B2D">
      <w:pPr>
        <w:spacing w:after="0" w:line="240" w:lineRule="auto"/>
        <w:rPr>
          <w:rFonts w:ascii="Times New Roman" w:hAnsi="Times New Roman" w:cs="Times New Roman"/>
        </w:rPr>
      </w:pPr>
    </w:p>
    <w:p w14:paraId="7A1CCFAE"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Oboé</w:t>
      </w:r>
    </w:p>
    <w:p w14:paraId="3E5848D0"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Fernanda de Sousa Amorim</w:t>
      </w:r>
    </w:p>
    <w:p w14:paraId="5BEE1E1D" w14:textId="77777777" w:rsidR="001D5B2D" w:rsidRPr="002928FE" w:rsidRDefault="001D5B2D" w:rsidP="001D5B2D">
      <w:pPr>
        <w:spacing w:after="0" w:line="240" w:lineRule="auto"/>
        <w:rPr>
          <w:rFonts w:ascii="Times New Roman" w:hAnsi="Times New Roman" w:cs="Times New Roman"/>
        </w:rPr>
      </w:pPr>
    </w:p>
    <w:p w14:paraId="59063479"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Fagote</w:t>
      </w:r>
    </w:p>
    <w:p w14:paraId="5E17DC0C" w14:textId="7DE2EE48" w:rsidR="001D5B2D" w:rsidRPr="002928FE" w:rsidRDefault="00786C93" w:rsidP="001D5B2D">
      <w:pPr>
        <w:spacing w:after="0" w:line="240" w:lineRule="auto"/>
        <w:rPr>
          <w:rFonts w:ascii="Times New Roman" w:hAnsi="Times New Roman" w:cs="Times New Roman"/>
        </w:rPr>
      </w:pPr>
      <w:r w:rsidRPr="002928FE">
        <w:rPr>
          <w:rFonts w:ascii="Times New Roman" w:hAnsi="Times New Roman" w:cs="Times New Roman"/>
        </w:rPr>
        <w:t>Ricardo da Rocha Lameiro</w:t>
      </w:r>
    </w:p>
    <w:p w14:paraId="5461AD3F" w14:textId="77777777" w:rsidR="001D5B2D" w:rsidRPr="002928FE" w:rsidRDefault="001D5B2D" w:rsidP="001D5B2D">
      <w:pPr>
        <w:spacing w:after="0" w:line="240" w:lineRule="auto"/>
        <w:rPr>
          <w:rFonts w:ascii="Times New Roman" w:hAnsi="Times New Roman" w:cs="Times New Roman"/>
        </w:rPr>
      </w:pPr>
    </w:p>
    <w:p w14:paraId="42403183"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Clarinete</w:t>
      </w:r>
    </w:p>
    <w:p w14:paraId="33B85073" w14:textId="4E862FF0"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Armé</w:t>
      </w:r>
      <w:r w:rsidR="000A11D8">
        <w:rPr>
          <w:rFonts w:ascii="Times New Roman" w:hAnsi="Times New Roman" w:cs="Times New Roman"/>
        </w:rPr>
        <w:t>nio Soares Pinto (C</w:t>
      </w:r>
      <w:r w:rsidR="002C077E" w:rsidRPr="002928FE">
        <w:rPr>
          <w:rFonts w:ascii="Times New Roman" w:hAnsi="Times New Roman" w:cs="Times New Roman"/>
        </w:rPr>
        <w:t>oordenador do</w:t>
      </w:r>
      <w:r w:rsidR="000A11D8">
        <w:rPr>
          <w:rFonts w:ascii="Times New Roman" w:hAnsi="Times New Roman" w:cs="Times New Roman"/>
        </w:rPr>
        <w:t xml:space="preserve"> D</w:t>
      </w:r>
      <w:r w:rsidRPr="002928FE">
        <w:rPr>
          <w:rFonts w:ascii="Times New Roman" w:hAnsi="Times New Roman" w:cs="Times New Roman"/>
        </w:rPr>
        <w:t>epartamento</w:t>
      </w:r>
      <w:r w:rsidR="000A11D8">
        <w:rPr>
          <w:rFonts w:ascii="Times New Roman" w:hAnsi="Times New Roman" w:cs="Times New Roman"/>
        </w:rPr>
        <w:t xml:space="preserve"> Curricular de Instrumentos de Sopro e P</w:t>
      </w:r>
      <w:r w:rsidR="002C077E" w:rsidRPr="002928FE">
        <w:rPr>
          <w:rFonts w:ascii="Times New Roman" w:hAnsi="Times New Roman" w:cs="Times New Roman"/>
        </w:rPr>
        <w:t>ercussão</w:t>
      </w:r>
      <w:r w:rsidRPr="002928FE">
        <w:rPr>
          <w:rFonts w:ascii="Times New Roman" w:hAnsi="Times New Roman" w:cs="Times New Roman"/>
        </w:rPr>
        <w:t>)</w:t>
      </w:r>
    </w:p>
    <w:p w14:paraId="40F307CC"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Nelson Manuel Cruz de Aguiar</w:t>
      </w:r>
    </w:p>
    <w:p w14:paraId="467EE38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Paulo Jorge Matias Martins Marques</w:t>
      </w:r>
    </w:p>
    <w:p w14:paraId="6F0C0F77" w14:textId="60CC68C6" w:rsidR="001E3413" w:rsidRPr="002928FE" w:rsidRDefault="001E3413" w:rsidP="001D5B2D">
      <w:pPr>
        <w:spacing w:after="0" w:line="240" w:lineRule="auto"/>
        <w:rPr>
          <w:rFonts w:ascii="Times New Roman" w:hAnsi="Times New Roman" w:cs="Times New Roman"/>
        </w:rPr>
      </w:pPr>
      <w:r w:rsidRPr="002928FE">
        <w:rPr>
          <w:rFonts w:ascii="Times New Roman" w:hAnsi="Times New Roman" w:cs="Times New Roman"/>
        </w:rPr>
        <w:t>António Alberto Coutinho de Oliveira Vitorino Rosa</w:t>
      </w:r>
    </w:p>
    <w:p w14:paraId="0CEC1B73" w14:textId="77777777" w:rsidR="001D5B2D" w:rsidRPr="002928FE" w:rsidRDefault="001D5B2D" w:rsidP="001D5B2D">
      <w:pPr>
        <w:spacing w:after="0" w:line="240" w:lineRule="auto"/>
        <w:rPr>
          <w:rFonts w:ascii="Times New Roman" w:hAnsi="Times New Roman" w:cs="Times New Roman"/>
        </w:rPr>
      </w:pPr>
    </w:p>
    <w:p w14:paraId="58E5B6FC"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Saxofone</w:t>
      </w:r>
    </w:p>
    <w:p w14:paraId="0791B72F" w14:textId="20D865F7" w:rsidR="00066C6D" w:rsidRPr="002928FE" w:rsidRDefault="000A11D8" w:rsidP="00066C6D">
      <w:pPr>
        <w:spacing w:after="0" w:line="240" w:lineRule="auto"/>
        <w:rPr>
          <w:rFonts w:ascii="Times New Roman" w:hAnsi="Times New Roman" w:cs="Times New Roman"/>
        </w:rPr>
      </w:pPr>
      <w:r>
        <w:rPr>
          <w:rFonts w:ascii="Times New Roman" w:hAnsi="Times New Roman" w:cs="Times New Roman"/>
        </w:rPr>
        <w:t>Fábio Alves de Almeida (Saxofone J</w:t>
      </w:r>
      <w:r w:rsidR="00066C6D" w:rsidRPr="002928FE">
        <w:rPr>
          <w:rFonts w:ascii="Times New Roman" w:hAnsi="Times New Roman" w:cs="Times New Roman"/>
        </w:rPr>
        <w:t>azz)</w:t>
      </w:r>
    </w:p>
    <w:p w14:paraId="2E7DCB84"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João Rebelo Dias de Figueiredo</w:t>
      </w:r>
    </w:p>
    <w:p w14:paraId="211F2DF9"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Patrícia Maria </w:t>
      </w:r>
      <w:proofErr w:type="spellStart"/>
      <w:r w:rsidRPr="002928FE">
        <w:rPr>
          <w:rFonts w:ascii="Times New Roman" w:hAnsi="Times New Roman" w:cs="Times New Roman"/>
        </w:rPr>
        <w:t>Cadaveira</w:t>
      </w:r>
      <w:proofErr w:type="spellEnd"/>
      <w:r w:rsidRPr="002928FE">
        <w:rPr>
          <w:rFonts w:ascii="Times New Roman" w:hAnsi="Times New Roman" w:cs="Times New Roman"/>
        </w:rPr>
        <w:t xml:space="preserve"> Martinez</w:t>
      </w:r>
    </w:p>
    <w:p w14:paraId="05DC490E" w14:textId="77777777" w:rsidR="00786C93" w:rsidRPr="002928FE" w:rsidRDefault="00786C93" w:rsidP="001D5B2D">
      <w:pPr>
        <w:spacing w:after="0" w:line="240" w:lineRule="auto"/>
        <w:rPr>
          <w:rFonts w:ascii="Times New Roman" w:hAnsi="Times New Roman" w:cs="Times New Roman"/>
        </w:rPr>
      </w:pPr>
    </w:p>
    <w:p w14:paraId="230E5233"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Trompa</w:t>
      </w:r>
    </w:p>
    <w:p w14:paraId="704AF5A3" w14:textId="77777777" w:rsidR="006E308A" w:rsidRPr="002928FE" w:rsidRDefault="006E308A" w:rsidP="006E308A">
      <w:pPr>
        <w:spacing w:after="0" w:line="240" w:lineRule="auto"/>
        <w:rPr>
          <w:rFonts w:ascii="Times New Roman" w:hAnsi="Times New Roman" w:cs="Times New Roman"/>
        </w:rPr>
      </w:pPr>
      <w:proofErr w:type="spellStart"/>
      <w:r w:rsidRPr="002928FE">
        <w:rPr>
          <w:rFonts w:ascii="Times New Roman" w:hAnsi="Times New Roman" w:cs="Times New Roman"/>
        </w:rPr>
        <w:t>Dorottya</w:t>
      </w:r>
      <w:proofErr w:type="spellEnd"/>
      <w:r w:rsidRPr="002928FE">
        <w:rPr>
          <w:rFonts w:ascii="Times New Roman" w:hAnsi="Times New Roman" w:cs="Times New Roman"/>
        </w:rPr>
        <w:t xml:space="preserve"> </w:t>
      </w:r>
      <w:proofErr w:type="spellStart"/>
      <w:r w:rsidRPr="002928FE">
        <w:rPr>
          <w:rFonts w:ascii="Times New Roman" w:hAnsi="Times New Roman" w:cs="Times New Roman"/>
        </w:rPr>
        <w:t>Vig</w:t>
      </w:r>
      <w:proofErr w:type="spellEnd"/>
    </w:p>
    <w:p w14:paraId="777430E9" w14:textId="77777777" w:rsidR="001D5B2D" w:rsidRPr="002928FE" w:rsidRDefault="001D5B2D" w:rsidP="001D5B2D">
      <w:pPr>
        <w:spacing w:after="0" w:line="240" w:lineRule="auto"/>
        <w:rPr>
          <w:rFonts w:ascii="Times New Roman" w:hAnsi="Times New Roman" w:cs="Times New Roman"/>
        </w:rPr>
      </w:pPr>
      <w:proofErr w:type="spellStart"/>
      <w:r w:rsidRPr="002928FE">
        <w:rPr>
          <w:rFonts w:ascii="Times New Roman" w:hAnsi="Times New Roman" w:cs="Times New Roman"/>
        </w:rPr>
        <w:t>Eduard</w:t>
      </w:r>
      <w:proofErr w:type="spellEnd"/>
      <w:r w:rsidRPr="002928FE">
        <w:rPr>
          <w:rFonts w:ascii="Times New Roman" w:hAnsi="Times New Roman" w:cs="Times New Roman"/>
        </w:rPr>
        <w:t xml:space="preserve"> </w:t>
      </w:r>
      <w:proofErr w:type="spellStart"/>
      <w:r w:rsidRPr="002928FE">
        <w:rPr>
          <w:rFonts w:ascii="Times New Roman" w:hAnsi="Times New Roman" w:cs="Times New Roman"/>
        </w:rPr>
        <w:t>Hendrik</w:t>
      </w:r>
      <w:proofErr w:type="spellEnd"/>
      <w:r w:rsidRPr="002928FE">
        <w:rPr>
          <w:rFonts w:ascii="Times New Roman" w:hAnsi="Times New Roman" w:cs="Times New Roman"/>
        </w:rPr>
        <w:t xml:space="preserve"> </w:t>
      </w:r>
      <w:proofErr w:type="spellStart"/>
      <w:r w:rsidRPr="002928FE">
        <w:rPr>
          <w:rFonts w:ascii="Times New Roman" w:hAnsi="Times New Roman" w:cs="Times New Roman"/>
        </w:rPr>
        <w:t>Tauber</w:t>
      </w:r>
      <w:proofErr w:type="spellEnd"/>
    </w:p>
    <w:p w14:paraId="72CD0596" w14:textId="6BBCD2BC" w:rsidR="003B36CF" w:rsidRPr="002928FE" w:rsidRDefault="003B36CF" w:rsidP="001D5B2D">
      <w:pPr>
        <w:spacing w:after="0" w:line="240" w:lineRule="auto"/>
        <w:rPr>
          <w:rFonts w:ascii="Times New Roman" w:hAnsi="Times New Roman" w:cs="Times New Roman"/>
        </w:rPr>
      </w:pPr>
      <w:r w:rsidRPr="002928FE">
        <w:rPr>
          <w:rFonts w:ascii="Times New Roman" w:hAnsi="Times New Roman" w:cs="Times New Roman"/>
        </w:rPr>
        <w:t>Filipe Luís Bernardo</w:t>
      </w:r>
    </w:p>
    <w:p w14:paraId="19026C0A" w14:textId="77777777" w:rsidR="002D7CE8" w:rsidRPr="002928FE" w:rsidRDefault="002D7CE8" w:rsidP="001D5B2D">
      <w:pPr>
        <w:spacing w:after="0" w:line="240" w:lineRule="auto"/>
        <w:rPr>
          <w:rFonts w:ascii="Times New Roman" w:hAnsi="Times New Roman" w:cs="Times New Roman"/>
        </w:rPr>
      </w:pPr>
    </w:p>
    <w:p w14:paraId="79994CF9" w14:textId="77777777" w:rsidR="001D5B2D" w:rsidRPr="002928FE" w:rsidRDefault="001D5B2D" w:rsidP="001D5B2D">
      <w:pPr>
        <w:spacing w:after="0" w:line="240" w:lineRule="auto"/>
        <w:rPr>
          <w:rFonts w:ascii="Times New Roman" w:hAnsi="Times New Roman" w:cs="Times New Roman"/>
        </w:rPr>
      </w:pPr>
    </w:p>
    <w:p w14:paraId="092AE5D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Trompete</w:t>
      </w:r>
    </w:p>
    <w:p w14:paraId="4DC04CD6"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Jorge Paulo Margaça Domingues</w:t>
      </w:r>
    </w:p>
    <w:p w14:paraId="65507E83"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Rui Miguel da Silva Alves</w:t>
      </w:r>
    </w:p>
    <w:p w14:paraId="5C126073" w14:textId="77777777" w:rsidR="001D5B2D" w:rsidRPr="002928FE" w:rsidRDefault="001D5B2D" w:rsidP="001D5B2D">
      <w:pPr>
        <w:spacing w:after="0" w:line="240" w:lineRule="auto"/>
        <w:rPr>
          <w:rFonts w:ascii="Times New Roman" w:hAnsi="Times New Roman" w:cs="Times New Roman"/>
        </w:rPr>
      </w:pPr>
    </w:p>
    <w:p w14:paraId="480AF517"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Trombone</w:t>
      </w:r>
    </w:p>
    <w:p w14:paraId="676960F9"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Luís Miguel de Campos Castro</w:t>
      </w:r>
    </w:p>
    <w:p w14:paraId="50BA26B1" w14:textId="77777777" w:rsidR="001D5B2D" w:rsidRPr="002928FE" w:rsidRDefault="001D5B2D" w:rsidP="001D5B2D">
      <w:pPr>
        <w:spacing w:after="0" w:line="240" w:lineRule="auto"/>
        <w:rPr>
          <w:rFonts w:ascii="Times New Roman" w:hAnsi="Times New Roman" w:cs="Times New Roman"/>
        </w:rPr>
      </w:pPr>
    </w:p>
    <w:p w14:paraId="106B4645"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Tuba</w:t>
      </w:r>
    </w:p>
    <w:p w14:paraId="7E73831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Xavier Dias Ferreira Novo</w:t>
      </w:r>
    </w:p>
    <w:p w14:paraId="06BE5146" w14:textId="77777777" w:rsidR="006E308A" w:rsidRPr="002928FE" w:rsidRDefault="006E308A" w:rsidP="001D5B2D">
      <w:pPr>
        <w:spacing w:after="0" w:line="240" w:lineRule="auto"/>
        <w:rPr>
          <w:rFonts w:ascii="Times New Roman" w:hAnsi="Times New Roman" w:cs="Times New Roman"/>
        </w:rPr>
      </w:pPr>
    </w:p>
    <w:p w14:paraId="41FA23A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Percussão</w:t>
      </w:r>
    </w:p>
    <w:p w14:paraId="00B1CC7D" w14:textId="77777777" w:rsidR="006D6638" w:rsidRPr="002928FE" w:rsidRDefault="006D6638" w:rsidP="006D6638">
      <w:pPr>
        <w:spacing w:after="0" w:line="240" w:lineRule="auto"/>
        <w:rPr>
          <w:rFonts w:ascii="Times New Roman" w:hAnsi="Times New Roman" w:cs="Times New Roman"/>
        </w:rPr>
      </w:pPr>
      <w:r w:rsidRPr="002928FE">
        <w:rPr>
          <w:rFonts w:ascii="Times New Roman" w:hAnsi="Times New Roman" w:cs="Times New Roman"/>
        </w:rPr>
        <w:t>Pedro  Correia Valente Oliveira</w:t>
      </w:r>
    </w:p>
    <w:p w14:paraId="57E1CBB3" w14:textId="4E711EF5" w:rsidR="001D5B2D" w:rsidRDefault="00786C93" w:rsidP="001D5B2D">
      <w:pPr>
        <w:spacing w:after="0" w:line="240" w:lineRule="auto"/>
        <w:rPr>
          <w:rFonts w:ascii="Times New Roman" w:hAnsi="Times New Roman" w:cs="Times New Roman"/>
        </w:rPr>
      </w:pPr>
      <w:r w:rsidRPr="002928FE">
        <w:rPr>
          <w:rFonts w:ascii="Times New Roman" w:hAnsi="Times New Roman" w:cs="Times New Roman"/>
        </w:rPr>
        <w:t>Pedro Manuel de Faria Fernandes</w:t>
      </w:r>
    </w:p>
    <w:p w14:paraId="64BD848E" w14:textId="154A00C0" w:rsidR="00786C93" w:rsidRPr="00E73765" w:rsidRDefault="006B0A8D" w:rsidP="001D5B2D">
      <w:pPr>
        <w:spacing w:after="0" w:line="240" w:lineRule="auto"/>
        <w:rPr>
          <w:rFonts w:ascii="Times New Roman" w:hAnsi="Times New Roman" w:cs="Times New Roman"/>
        </w:rPr>
      </w:pPr>
      <w:r>
        <w:rPr>
          <w:rFonts w:ascii="Times New Roman" w:hAnsi="Times New Roman" w:cs="Times New Roman"/>
        </w:rPr>
        <w:t xml:space="preserve">Leandro </w:t>
      </w:r>
      <w:r w:rsidR="00DE4DFB">
        <w:rPr>
          <w:rFonts w:ascii="Times New Roman" w:hAnsi="Times New Roman" w:cs="Times New Roman"/>
        </w:rPr>
        <w:t>Teixeira</w:t>
      </w:r>
    </w:p>
    <w:p w14:paraId="5180583A" w14:textId="77777777" w:rsidR="006B0A8D" w:rsidRDefault="006B0A8D" w:rsidP="001D5B2D">
      <w:pPr>
        <w:spacing w:after="0" w:line="240" w:lineRule="auto"/>
        <w:rPr>
          <w:rFonts w:ascii="Times New Roman" w:hAnsi="Times New Roman" w:cs="Times New Roman"/>
          <w:b/>
          <w:u w:val="single"/>
        </w:rPr>
      </w:pPr>
    </w:p>
    <w:p w14:paraId="10BC1F7F" w14:textId="77777777" w:rsidR="005368AA" w:rsidRDefault="005368AA" w:rsidP="001D5B2D">
      <w:pPr>
        <w:spacing w:after="0" w:line="240" w:lineRule="auto"/>
        <w:rPr>
          <w:rFonts w:ascii="Times New Roman" w:hAnsi="Times New Roman" w:cs="Times New Roman"/>
          <w:b/>
          <w:u w:val="single"/>
        </w:rPr>
      </w:pPr>
    </w:p>
    <w:p w14:paraId="43C59172" w14:textId="77777777" w:rsidR="006B0A8D" w:rsidRPr="002928FE" w:rsidRDefault="006B0A8D" w:rsidP="001D5B2D">
      <w:pPr>
        <w:spacing w:after="0" w:line="240" w:lineRule="auto"/>
        <w:rPr>
          <w:rFonts w:ascii="Times New Roman" w:hAnsi="Times New Roman" w:cs="Times New Roman"/>
          <w:b/>
          <w:u w:val="single"/>
        </w:rPr>
      </w:pPr>
    </w:p>
    <w:p w14:paraId="0C506AF9" w14:textId="77777777" w:rsidR="001D5B2D" w:rsidRPr="002928FE" w:rsidRDefault="001D5B2D" w:rsidP="001D5B2D">
      <w:pPr>
        <w:spacing w:after="0" w:line="240" w:lineRule="auto"/>
        <w:rPr>
          <w:rFonts w:ascii="Times New Roman" w:hAnsi="Times New Roman" w:cs="Times New Roman"/>
          <w:b/>
        </w:rPr>
      </w:pPr>
      <w:r w:rsidRPr="002928FE">
        <w:rPr>
          <w:rFonts w:ascii="Times New Roman" w:hAnsi="Times New Roman" w:cs="Times New Roman"/>
          <w:b/>
          <w:u w:val="single"/>
        </w:rPr>
        <w:t>Departamento Curricular de Instrumentos de Teclas</w:t>
      </w:r>
    </w:p>
    <w:p w14:paraId="042476E0"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Acordeão</w:t>
      </w:r>
    </w:p>
    <w:p w14:paraId="05F12D7F"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Liliana Fonseca Rodrigues</w:t>
      </w:r>
    </w:p>
    <w:p w14:paraId="106B0482" w14:textId="77777777" w:rsidR="001D5B2D" w:rsidRPr="002928FE" w:rsidRDefault="001D5B2D" w:rsidP="001D5B2D">
      <w:pPr>
        <w:spacing w:after="0" w:line="240" w:lineRule="auto"/>
        <w:rPr>
          <w:rFonts w:ascii="Times New Roman" w:hAnsi="Times New Roman" w:cs="Times New Roman"/>
        </w:rPr>
      </w:pPr>
    </w:p>
    <w:p w14:paraId="74989882"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Piano</w:t>
      </w:r>
    </w:p>
    <w:p w14:paraId="70419E65" w14:textId="1BA752E4" w:rsidR="00D50CA6" w:rsidRPr="002928FE" w:rsidRDefault="00D50CA6" w:rsidP="00D50CA6">
      <w:pPr>
        <w:spacing w:after="0" w:line="240" w:lineRule="auto"/>
        <w:rPr>
          <w:rFonts w:ascii="Times New Roman" w:hAnsi="Times New Roman" w:cs="Times New Roman"/>
        </w:rPr>
      </w:pPr>
      <w:r w:rsidRPr="002928FE">
        <w:rPr>
          <w:rFonts w:ascii="Times New Roman" w:hAnsi="Times New Roman" w:cs="Times New Roman"/>
        </w:rPr>
        <w:t>Mari</w:t>
      </w:r>
      <w:r w:rsidR="000A11D8">
        <w:rPr>
          <w:rFonts w:ascii="Times New Roman" w:hAnsi="Times New Roman" w:cs="Times New Roman"/>
        </w:rPr>
        <w:t>a Helena Leite Seabra Galante (Coordenadora de Departamento Curricular de Instrumentos de T</w:t>
      </w:r>
      <w:r w:rsidRPr="002928FE">
        <w:rPr>
          <w:rFonts w:ascii="Times New Roman" w:hAnsi="Times New Roman" w:cs="Times New Roman"/>
        </w:rPr>
        <w:t>eclas)</w:t>
      </w:r>
    </w:p>
    <w:p w14:paraId="4E6AEB69" w14:textId="77777777" w:rsidR="00FD6B79" w:rsidRPr="002928FE" w:rsidRDefault="00FD6B79" w:rsidP="00FD6B79">
      <w:pPr>
        <w:spacing w:after="0" w:line="240" w:lineRule="auto"/>
        <w:rPr>
          <w:rFonts w:ascii="Times New Roman" w:hAnsi="Times New Roman" w:cs="Times New Roman"/>
        </w:rPr>
      </w:pPr>
      <w:r w:rsidRPr="002928FE">
        <w:rPr>
          <w:rFonts w:ascii="Times New Roman" w:hAnsi="Times New Roman" w:cs="Times New Roman"/>
        </w:rPr>
        <w:t xml:space="preserve">Eva Cristina da Silva </w:t>
      </w:r>
      <w:proofErr w:type="spellStart"/>
      <w:r w:rsidRPr="002928FE">
        <w:rPr>
          <w:rFonts w:ascii="Times New Roman" w:hAnsi="Times New Roman" w:cs="Times New Roman"/>
        </w:rPr>
        <w:t>Ribau</w:t>
      </w:r>
      <w:proofErr w:type="spellEnd"/>
    </w:p>
    <w:p w14:paraId="76D5F774" w14:textId="77777777" w:rsidR="00FD6B79" w:rsidRPr="002928FE" w:rsidRDefault="00FD6B79" w:rsidP="00FD6B79">
      <w:pPr>
        <w:spacing w:after="0" w:line="240" w:lineRule="auto"/>
        <w:rPr>
          <w:rFonts w:ascii="Times New Roman" w:hAnsi="Times New Roman" w:cs="Times New Roman"/>
        </w:rPr>
      </w:pPr>
      <w:r w:rsidRPr="002928FE">
        <w:rPr>
          <w:rFonts w:ascii="Times New Roman" w:hAnsi="Times New Roman" w:cs="Times New Roman"/>
        </w:rPr>
        <w:t>Florence Rosa Lobo</w:t>
      </w:r>
    </w:p>
    <w:p w14:paraId="4114E180" w14:textId="77777777" w:rsidR="00FD6B79" w:rsidRPr="002928FE" w:rsidRDefault="00FD6B79" w:rsidP="00FD6B79">
      <w:pPr>
        <w:spacing w:after="0" w:line="240" w:lineRule="auto"/>
        <w:rPr>
          <w:rFonts w:ascii="Times New Roman" w:hAnsi="Times New Roman" w:cs="Times New Roman"/>
        </w:rPr>
      </w:pPr>
      <w:r w:rsidRPr="002928FE">
        <w:rPr>
          <w:rFonts w:ascii="Times New Roman" w:hAnsi="Times New Roman" w:cs="Times New Roman"/>
        </w:rPr>
        <w:t>Isabel Patrícia Conceição Sousa</w:t>
      </w:r>
    </w:p>
    <w:p w14:paraId="19013132" w14:textId="77777777" w:rsidR="00FD6B79" w:rsidRPr="002928FE" w:rsidRDefault="00FD6B79" w:rsidP="00FD6B79">
      <w:pPr>
        <w:spacing w:after="0" w:line="240" w:lineRule="auto"/>
        <w:rPr>
          <w:rFonts w:ascii="Times New Roman" w:hAnsi="Times New Roman" w:cs="Times New Roman"/>
        </w:rPr>
      </w:pPr>
      <w:r w:rsidRPr="002928FE">
        <w:rPr>
          <w:rFonts w:ascii="Times New Roman" w:hAnsi="Times New Roman" w:cs="Times New Roman"/>
        </w:rPr>
        <w:t>Marco Emanuel Dias Figueiredo (Piano Jazz)</w:t>
      </w:r>
    </w:p>
    <w:p w14:paraId="64AEEF3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Maria Teresa Bravo Fontes de Macedo</w:t>
      </w:r>
    </w:p>
    <w:p w14:paraId="261C2D4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Maria Regina Costa Sousa e Castro</w:t>
      </w:r>
    </w:p>
    <w:p w14:paraId="34ACC58E"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Nuno Luís </w:t>
      </w:r>
      <w:proofErr w:type="spellStart"/>
      <w:r w:rsidRPr="002928FE">
        <w:rPr>
          <w:rFonts w:ascii="Times New Roman" w:hAnsi="Times New Roman" w:cs="Times New Roman"/>
        </w:rPr>
        <w:t>Caçote</w:t>
      </w:r>
      <w:proofErr w:type="spellEnd"/>
      <w:r w:rsidRPr="002928FE">
        <w:rPr>
          <w:rFonts w:ascii="Times New Roman" w:hAnsi="Times New Roman" w:cs="Times New Roman"/>
        </w:rPr>
        <w:t xml:space="preserve"> da Silva</w:t>
      </w:r>
    </w:p>
    <w:p w14:paraId="5F575FC1" w14:textId="77777777" w:rsidR="001D5B2D" w:rsidRPr="002928FE" w:rsidRDefault="001D5B2D" w:rsidP="001D5B2D">
      <w:pPr>
        <w:spacing w:after="0" w:line="240" w:lineRule="auto"/>
        <w:rPr>
          <w:rFonts w:ascii="Times New Roman" w:hAnsi="Times New Roman" w:cs="Times New Roman"/>
        </w:rPr>
      </w:pPr>
    </w:p>
    <w:p w14:paraId="3601656D"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Órgão</w:t>
      </w:r>
    </w:p>
    <w:p w14:paraId="6E9CD92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António Mário da Silva Pinto da Costa</w:t>
      </w:r>
    </w:p>
    <w:p w14:paraId="124426E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Marília Salvador Canhoto </w:t>
      </w:r>
      <w:proofErr w:type="spellStart"/>
      <w:r w:rsidRPr="002928FE">
        <w:rPr>
          <w:rFonts w:ascii="Times New Roman" w:hAnsi="Times New Roman" w:cs="Times New Roman"/>
        </w:rPr>
        <w:t>Perez</w:t>
      </w:r>
      <w:proofErr w:type="spellEnd"/>
    </w:p>
    <w:p w14:paraId="5B95557E" w14:textId="77777777" w:rsidR="001D5B2D" w:rsidRPr="002928FE" w:rsidRDefault="001D5B2D" w:rsidP="001D5B2D">
      <w:pPr>
        <w:spacing w:after="0" w:line="240" w:lineRule="auto"/>
        <w:rPr>
          <w:rFonts w:ascii="Times New Roman" w:hAnsi="Times New Roman" w:cs="Times New Roman"/>
        </w:rPr>
      </w:pPr>
    </w:p>
    <w:p w14:paraId="0AFD99FE"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Cravo</w:t>
      </w:r>
    </w:p>
    <w:p w14:paraId="3E09693C"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Hélder Danilo Pereira e Sousa</w:t>
      </w:r>
    </w:p>
    <w:p w14:paraId="0A16F2F9" w14:textId="77777777" w:rsidR="001D5B2D" w:rsidRPr="002928FE" w:rsidRDefault="001D5B2D" w:rsidP="001D5B2D">
      <w:pPr>
        <w:spacing w:after="0" w:line="240" w:lineRule="auto"/>
        <w:rPr>
          <w:rFonts w:ascii="Times New Roman" w:hAnsi="Times New Roman" w:cs="Times New Roman"/>
        </w:rPr>
      </w:pPr>
    </w:p>
    <w:p w14:paraId="2D73FB92" w14:textId="77777777" w:rsidR="001D5B2D" w:rsidRPr="002928FE" w:rsidRDefault="001D5B2D" w:rsidP="001D5B2D">
      <w:pPr>
        <w:spacing w:after="0" w:line="240" w:lineRule="auto"/>
        <w:rPr>
          <w:rFonts w:ascii="Times New Roman" w:hAnsi="Times New Roman" w:cs="Times New Roman"/>
        </w:rPr>
      </w:pPr>
    </w:p>
    <w:p w14:paraId="5586E3F5" w14:textId="77777777" w:rsidR="001D5B2D" w:rsidRPr="002928FE" w:rsidRDefault="001D5B2D" w:rsidP="001D5B2D">
      <w:pPr>
        <w:spacing w:after="0" w:line="240" w:lineRule="auto"/>
        <w:rPr>
          <w:rFonts w:ascii="Times New Roman" w:hAnsi="Times New Roman" w:cs="Times New Roman"/>
          <w:b/>
        </w:rPr>
      </w:pPr>
      <w:r w:rsidRPr="002928FE">
        <w:rPr>
          <w:rFonts w:ascii="Times New Roman" w:hAnsi="Times New Roman" w:cs="Times New Roman"/>
          <w:b/>
          <w:u w:val="single"/>
        </w:rPr>
        <w:t>Departamento Curricular de Instrumentos de Cordas</w:t>
      </w:r>
    </w:p>
    <w:p w14:paraId="32E418A1"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Violino</w:t>
      </w:r>
    </w:p>
    <w:p w14:paraId="2BE92842" w14:textId="77777777" w:rsidR="00E639F1" w:rsidRPr="002928FE" w:rsidRDefault="00E639F1" w:rsidP="00E639F1">
      <w:pPr>
        <w:spacing w:after="0" w:line="240" w:lineRule="auto"/>
        <w:rPr>
          <w:rFonts w:ascii="Times New Roman" w:hAnsi="Times New Roman" w:cs="Times New Roman"/>
        </w:rPr>
      </w:pPr>
      <w:r w:rsidRPr="002928FE">
        <w:rPr>
          <w:rFonts w:ascii="Times New Roman" w:hAnsi="Times New Roman" w:cs="Times New Roman"/>
        </w:rPr>
        <w:t>André Filipe Reis Mendes Cabral Fonseca</w:t>
      </w:r>
    </w:p>
    <w:p w14:paraId="73919E2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Ana Sofia Gala Martins Mota</w:t>
      </w:r>
    </w:p>
    <w:p w14:paraId="346DD4FA"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Domingos Manuel Lopes</w:t>
      </w:r>
    </w:p>
    <w:p w14:paraId="74905050"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Henrique Manuel Pinto de Abreu</w:t>
      </w:r>
    </w:p>
    <w:p w14:paraId="1E0B0826" w14:textId="28445BBE" w:rsidR="00E639F1" w:rsidRPr="002928FE" w:rsidRDefault="00E639F1" w:rsidP="001D5B2D">
      <w:pPr>
        <w:spacing w:after="0" w:line="240" w:lineRule="auto"/>
        <w:rPr>
          <w:rFonts w:ascii="Times New Roman" w:hAnsi="Times New Roman" w:cs="Times New Roman"/>
        </w:rPr>
      </w:pPr>
      <w:r w:rsidRPr="002928FE">
        <w:rPr>
          <w:rFonts w:ascii="Times New Roman" w:hAnsi="Times New Roman" w:cs="Times New Roman"/>
        </w:rPr>
        <w:t>Maria Elisabete Ferreira Leal</w:t>
      </w:r>
    </w:p>
    <w:p w14:paraId="64CACCE8" w14:textId="1A787A51" w:rsidR="001D5B2D" w:rsidRPr="002928FE" w:rsidRDefault="00D335CA" w:rsidP="001D5B2D">
      <w:pPr>
        <w:spacing w:after="0" w:line="240" w:lineRule="auto"/>
        <w:rPr>
          <w:rFonts w:ascii="Times New Roman" w:hAnsi="Times New Roman" w:cs="Times New Roman"/>
        </w:rPr>
      </w:pPr>
      <w:r w:rsidRPr="002928FE">
        <w:rPr>
          <w:rFonts w:ascii="Times New Roman" w:hAnsi="Times New Roman" w:cs="Times New Roman"/>
        </w:rPr>
        <w:t xml:space="preserve">Daniela </w:t>
      </w:r>
      <w:proofErr w:type="spellStart"/>
      <w:r w:rsidRPr="002928FE">
        <w:rPr>
          <w:rFonts w:ascii="Times New Roman" w:hAnsi="Times New Roman" w:cs="Times New Roman"/>
        </w:rPr>
        <w:t>Dahmen</w:t>
      </w:r>
      <w:proofErr w:type="spellEnd"/>
      <w:r w:rsidRPr="002928FE">
        <w:rPr>
          <w:rFonts w:ascii="Times New Roman" w:hAnsi="Times New Roman" w:cs="Times New Roman"/>
        </w:rPr>
        <w:t xml:space="preserve"> Quintas</w:t>
      </w:r>
    </w:p>
    <w:p w14:paraId="1D68A045" w14:textId="4343E092" w:rsidR="001D5B2D" w:rsidRPr="002928FE" w:rsidRDefault="001D5B2D" w:rsidP="001D5B2D">
      <w:pPr>
        <w:spacing w:after="0" w:line="240" w:lineRule="auto"/>
        <w:rPr>
          <w:rFonts w:ascii="Times New Roman" w:hAnsi="Times New Roman" w:cs="Times New Roman"/>
        </w:rPr>
      </w:pPr>
    </w:p>
    <w:p w14:paraId="55931679" w14:textId="77777777" w:rsidR="00786C93" w:rsidRPr="002928FE" w:rsidRDefault="00786C93" w:rsidP="001D5B2D">
      <w:pPr>
        <w:spacing w:after="0" w:line="240" w:lineRule="auto"/>
        <w:rPr>
          <w:rFonts w:ascii="Times New Roman" w:hAnsi="Times New Roman" w:cs="Times New Roman"/>
        </w:rPr>
      </w:pPr>
    </w:p>
    <w:p w14:paraId="51D948E3"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Viola d’arco (Violeta)</w:t>
      </w:r>
    </w:p>
    <w:p w14:paraId="7E6C2D2E" w14:textId="77777777" w:rsidR="003B36CF" w:rsidRPr="002928FE" w:rsidRDefault="003B36CF" w:rsidP="003B36CF">
      <w:pPr>
        <w:spacing w:after="0" w:line="240" w:lineRule="auto"/>
        <w:rPr>
          <w:rFonts w:ascii="Times New Roman" w:hAnsi="Times New Roman" w:cs="Times New Roman"/>
        </w:rPr>
      </w:pPr>
      <w:r w:rsidRPr="002928FE">
        <w:rPr>
          <w:rFonts w:ascii="Times New Roman" w:hAnsi="Times New Roman" w:cs="Times New Roman"/>
        </w:rPr>
        <w:t>Ana Sofia Rodrigues Sousa</w:t>
      </w:r>
    </w:p>
    <w:p w14:paraId="0771BCB3" w14:textId="77777777" w:rsidR="00E639F1" w:rsidRPr="002928FE" w:rsidRDefault="00E639F1" w:rsidP="00E639F1">
      <w:pPr>
        <w:spacing w:after="0" w:line="240" w:lineRule="auto"/>
        <w:rPr>
          <w:rFonts w:ascii="Times New Roman" w:hAnsi="Times New Roman" w:cs="Times New Roman"/>
        </w:rPr>
      </w:pPr>
      <w:r w:rsidRPr="002928FE">
        <w:rPr>
          <w:rFonts w:ascii="Times New Roman" w:hAnsi="Times New Roman" w:cs="Times New Roman"/>
        </w:rPr>
        <w:t>Hugo Daniel de Melo Diogo</w:t>
      </w:r>
    </w:p>
    <w:p w14:paraId="17CE13C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Lúcia Fátima Azevedo Lima</w:t>
      </w:r>
    </w:p>
    <w:p w14:paraId="64F38A6F" w14:textId="77777777" w:rsidR="001D5B2D" w:rsidRPr="002928FE" w:rsidRDefault="001D5B2D" w:rsidP="001D5B2D">
      <w:pPr>
        <w:spacing w:after="0" w:line="240" w:lineRule="auto"/>
        <w:rPr>
          <w:rFonts w:ascii="Times New Roman" w:hAnsi="Times New Roman" w:cs="Times New Roman"/>
        </w:rPr>
      </w:pPr>
    </w:p>
    <w:p w14:paraId="6E12AF9E"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Violoncelo</w:t>
      </w:r>
    </w:p>
    <w:p w14:paraId="5DE844CC" w14:textId="596EF3C6"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Maria Isab</w:t>
      </w:r>
      <w:r w:rsidR="00291DF5">
        <w:rPr>
          <w:rFonts w:ascii="Times New Roman" w:hAnsi="Times New Roman" w:cs="Times New Roman"/>
        </w:rPr>
        <w:t>el Tavares Boiça (C</w:t>
      </w:r>
      <w:r w:rsidR="002C077E" w:rsidRPr="002928FE">
        <w:rPr>
          <w:rFonts w:ascii="Times New Roman" w:hAnsi="Times New Roman" w:cs="Times New Roman"/>
        </w:rPr>
        <w:t>oordenador do</w:t>
      </w:r>
      <w:r w:rsidR="00291DF5">
        <w:rPr>
          <w:rFonts w:ascii="Times New Roman" w:hAnsi="Times New Roman" w:cs="Times New Roman"/>
        </w:rPr>
        <w:t xml:space="preserve"> D</w:t>
      </w:r>
      <w:r w:rsidRPr="002928FE">
        <w:rPr>
          <w:rFonts w:ascii="Times New Roman" w:hAnsi="Times New Roman" w:cs="Times New Roman"/>
        </w:rPr>
        <w:t>epartamento</w:t>
      </w:r>
      <w:r w:rsidR="00291DF5">
        <w:rPr>
          <w:rFonts w:ascii="Times New Roman" w:hAnsi="Times New Roman" w:cs="Times New Roman"/>
        </w:rPr>
        <w:t xml:space="preserve"> de Instrumentos de C</w:t>
      </w:r>
      <w:r w:rsidR="002C077E" w:rsidRPr="002928FE">
        <w:rPr>
          <w:rFonts w:ascii="Times New Roman" w:hAnsi="Times New Roman" w:cs="Times New Roman"/>
        </w:rPr>
        <w:t>orda</w:t>
      </w:r>
      <w:r w:rsidRPr="002928FE">
        <w:rPr>
          <w:rFonts w:ascii="Times New Roman" w:hAnsi="Times New Roman" w:cs="Times New Roman"/>
        </w:rPr>
        <w:t>)</w:t>
      </w:r>
    </w:p>
    <w:p w14:paraId="32A41E73" w14:textId="77777777" w:rsidR="001D5B2D" w:rsidRDefault="001D5B2D" w:rsidP="001D5B2D">
      <w:pPr>
        <w:spacing w:after="0" w:line="240" w:lineRule="auto"/>
        <w:rPr>
          <w:rFonts w:ascii="Times New Roman" w:hAnsi="Times New Roman" w:cs="Times New Roman"/>
        </w:rPr>
      </w:pPr>
      <w:r w:rsidRPr="002928FE">
        <w:rPr>
          <w:rFonts w:ascii="Times New Roman" w:hAnsi="Times New Roman" w:cs="Times New Roman"/>
        </w:rPr>
        <w:t>Ana Catarina Santos Claro</w:t>
      </w:r>
    </w:p>
    <w:p w14:paraId="0D699D3B" w14:textId="1BC32382" w:rsidR="006B0A8D" w:rsidRPr="002928FE" w:rsidRDefault="006B0A8D" w:rsidP="001D5B2D">
      <w:pPr>
        <w:spacing w:after="0" w:line="240" w:lineRule="auto"/>
        <w:rPr>
          <w:rFonts w:ascii="Times New Roman" w:hAnsi="Times New Roman" w:cs="Times New Roman"/>
        </w:rPr>
      </w:pPr>
      <w:proofErr w:type="spellStart"/>
      <w:r>
        <w:rPr>
          <w:rFonts w:ascii="Times New Roman" w:hAnsi="Times New Roman" w:cs="Times New Roman"/>
        </w:rPr>
        <w:t>Dominika</w:t>
      </w:r>
      <w:proofErr w:type="spellEnd"/>
      <w:r>
        <w:rPr>
          <w:rFonts w:ascii="Times New Roman" w:hAnsi="Times New Roman" w:cs="Times New Roman"/>
        </w:rPr>
        <w:t xml:space="preserve"> </w:t>
      </w:r>
      <w:proofErr w:type="spellStart"/>
      <w:r>
        <w:rPr>
          <w:rFonts w:ascii="Times New Roman" w:hAnsi="Times New Roman" w:cs="Times New Roman"/>
        </w:rPr>
        <w:t>Miecznikowska</w:t>
      </w:r>
      <w:proofErr w:type="spellEnd"/>
    </w:p>
    <w:p w14:paraId="5D310189" w14:textId="77777777" w:rsidR="001D5B2D" w:rsidRPr="002928FE" w:rsidRDefault="001D5B2D" w:rsidP="001D5B2D">
      <w:pPr>
        <w:spacing w:after="0" w:line="240" w:lineRule="auto"/>
        <w:rPr>
          <w:rFonts w:ascii="Times New Roman" w:hAnsi="Times New Roman" w:cs="Times New Roman"/>
        </w:rPr>
      </w:pPr>
    </w:p>
    <w:p w14:paraId="3C14C3D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Contrabaixo</w:t>
      </w:r>
    </w:p>
    <w:p w14:paraId="7E351A78" w14:textId="77777777" w:rsidR="00E639F1" w:rsidRPr="002928FE" w:rsidRDefault="00E639F1" w:rsidP="00E639F1">
      <w:pPr>
        <w:spacing w:after="0" w:line="240" w:lineRule="auto"/>
        <w:rPr>
          <w:rFonts w:ascii="Times New Roman" w:hAnsi="Times New Roman" w:cs="Times New Roman"/>
        </w:rPr>
      </w:pPr>
      <w:r w:rsidRPr="002928FE">
        <w:rPr>
          <w:rFonts w:ascii="Times New Roman" w:hAnsi="Times New Roman" w:cs="Times New Roman"/>
        </w:rPr>
        <w:t xml:space="preserve">Nuno Miguel </w:t>
      </w:r>
      <w:proofErr w:type="spellStart"/>
      <w:r w:rsidRPr="002928FE">
        <w:rPr>
          <w:rFonts w:ascii="Times New Roman" w:hAnsi="Times New Roman" w:cs="Times New Roman"/>
        </w:rPr>
        <w:t>Calheno</w:t>
      </w:r>
      <w:proofErr w:type="spellEnd"/>
      <w:r w:rsidRPr="002928FE">
        <w:rPr>
          <w:rFonts w:ascii="Times New Roman" w:hAnsi="Times New Roman" w:cs="Times New Roman"/>
        </w:rPr>
        <w:t xml:space="preserve"> Arrais</w:t>
      </w:r>
    </w:p>
    <w:p w14:paraId="03AA6F4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Sérgio Soares Barbosa</w:t>
      </w:r>
    </w:p>
    <w:p w14:paraId="3C7C55B5" w14:textId="77777777" w:rsidR="001D5B2D" w:rsidRPr="002928FE" w:rsidRDefault="001D5B2D" w:rsidP="001D5B2D">
      <w:pPr>
        <w:spacing w:after="0" w:line="240" w:lineRule="auto"/>
        <w:rPr>
          <w:rFonts w:ascii="Times New Roman" w:hAnsi="Times New Roman" w:cs="Times New Roman"/>
        </w:rPr>
      </w:pPr>
    </w:p>
    <w:p w14:paraId="08F0C2D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Guitarra Clássica</w:t>
      </w:r>
    </w:p>
    <w:p w14:paraId="176F93E4"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Carlos Manuel Pereira Nunes Abreu</w:t>
      </w:r>
    </w:p>
    <w:p w14:paraId="2A52E286" w14:textId="7934A028" w:rsidR="00CE064F" w:rsidRPr="002928FE" w:rsidRDefault="00CE064F" w:rsidP="001D5B2D">
      <w:pPr>
        <w:spacing w:after="0" w:line="240" w:lineRule="auto"/>
        <w:rPr>
          <w:rFonts w:ascii="Times New Roman" w:hAnsi="Times New Roman" w:cs="Times New Roman"/>
        </w:rPr>
      </w:pPr>
      <w:r w:rsidRPr="002928FE">
        <w:rPr>
          <w:rFonts w:ascii="Times New Roman" w:hAnsi="Times New Roman" w:cs="Times New Roman"/>
        </w:rPr>
        <w:t>Hugo Luís de Sousa Monteiro Simões</w:t>
      </w:r>
    </w:p>
    <w:p w14:paraId="69900A9F" w14:textId="0308AF89" w:rsidR="00780D5C" w:rsidRPr="002928FE" w:rsidRDefault="00291DF5" w:rsidP="00780D5C">
      <w:pPr>
        <w:spacing w:after="0" w:line="240" w:lineRule="auto"/>
        <w:rPr>
          <w:rFonts w:ascii="Times New Roman" w:hAnsi="Times New Roman" w:cs="Times New Roman"/>
        </w:rPr>
      </w:pPr>
      <w:r>
        <w:rPr>
          <w:rFonts w:ascii="Times New Roman" w:hAnsi="Times New Roman" w:cs="Times New Roman"/>
        </w:rPr>
        <w:t>José Augusto da Silva Martinho</w:t>
      </w:r>
      <w:r w:rsidR="00780D5C" w:rsidRPr="002928FE">
        <w:rPr>
          <w:rFonts w:ascii="Times New Roman" w:hAnsi="Times New Roman" w:cs="Times New Roman"/>
        </w:rPr>
        <w:t xml:space="preserve"> (Guitarra Jazz)</w:t>
      </w:r>
    </w:p>
    <w:p w14:paraId="570A39FA" w14:textId="66615712" w:rsidR="00780D5C"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João Manuel dos Anjos Moita</w:t>
      </w:r>
    </w:p>
    <w:p w14:paraId="6370F04A"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Luís Miguel Osório </w:t>
      </w:r>
      <w:proofErr w:type="spellStart"/>
      <w:r w:rsidRPr="002928FE">
        <w:rPr>
          <w:rFonts w:ascii="Times New Roman" w:hAnsi="Times New Roman" w:cs="Times New Roman"/>
        </w:rPr>
        <w:t>Lélis</w:t>
      </w:r>
      <w:proofErr w:type="spellEnd"/>
      <w:r w:rsidRPr="002928FE">
        <w:rPr>
          <w:rFonts w:ascii="Times New Roman" w:hAnsi="Times New Roman" w:cs="Times New Roman"/>
        </w:rPr>
        <w:t xml:space="preserve"> Gonçalves</w:t>
      </w:r>
    </w:p>
    <w:p w14:paraId="098D1A63" w14:textId="77777777" w:rsidR="001D5B2D" w:rsidRPr="002928FE" w:rsidRDefault="001D5B2D" w:rsidP="001D5B2D">
      <w:pPr>
        <w:spacing w:after="0" w:line="240" w:lineRule="auto"/>
        <w:rPr>
          <w:rFonts w:ascii="Times New Roman" w:hAnsi="Times New Roman" w:cs="Times New Roman"/>
        </w:rPr>
      </w:pPr>
    </w:p>
    <w:p w14:paraId="0539F035"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Harpa</w:t>
      </w:r>
    </w:p>
    <w:p w14:paraId="1AC0C320"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Rita Gomes Campos</w:t>
      </w:r>
    </w:p>
    <w:p w14:paraId="700A59FF" w14:textId="77777777" w:rsidR="001D5B2D" w:rsidRPr="002928FE" w:rsidRDefault="001D5B2D" w:rsidP="001D5B2D">
      <w:pPr>
        <w:spacing w:after="0" w:line="240" w:lineRule="auto"/>
        <w:rPr>
          <w:rFonts w:ascii="Times New Roman" w:hAnsi="Times New Roman" w:cs="Times New Roman"/>
        </w:rPr>
      </w:pPr>
      <w:proofErr w:type="spellStart"/>
      <w:r w:rsidRPr="002928FE">
        <w:rPr>
          <w:rFonts w:ascii="Times New Roman" w:hAnsi="Times New Roman" w:cs="Times New Roman"/>
        </w:rPr>
        <w:lastRenderedPageBreak/>
        <w:t>Veronica</w:t>
      </w:r>
      <w:proofErr w:type="spellEnd"/>
      <w:r w:rsidRPr="002928FE">
        <w:rPr>
          <w:rFonts w:ascii="Times New Roman" w:hAnsi="Times New Roman" w:cs="Times New Roman"/>
        </w:rPr>
        <w:t xml:space="preserve"> </w:t>
      </w:r>
      <w:proofErr w:type="spellStart"/>
      <w:r w:rsidRPr="002928FE">
        <w:rPr>
          <w:rFonts w:ascii="Times New Roman" w:hAnsi="Times New Roman" w:cs="Times New Roman"/>
        </w:rPr>
        <w:t>Febbi</w:t>
      </w:r>
      <w:proofErr w:type="spellEnd"/>
    </w:p>
    <w:p w14:paraId="582B6E64" w14:textId="77777777" w:rsidR="001D5B2D" w:rsidRPr="002928FE" w:rsidRDefault="001D5B2D" w:rsidP="001D5B2D">
      <w:pPr>
        <w:spacing w:after="0" w:line="240" w:lineRule="auto"/>
        <w:rPr>
          <w:rFonts w:ascii="Times New Roman" w:hAnsi="Times New Roman" w:cs="Times New Roman"/>
        </w:rPr>
      </w:pPr>
    </w:p>
    <w:p w14:paraId="74994464" w14:textId="77777777" w:rsidR="001D5B2D" w:rsidRPr="002928FE" w:rsidRDefault="001D5B2D" w:rsidP="001D5B2D">
      <w:pPr>
        <w:spacing w:after="0" w:line="240" w:lineRule="auto"/>
        <w:rPr>
          <w:rFonts w:ascii="Times New Roman" w:hAnsi="Times New Roman" w:cs="Times New Roman"/>
          <w:b/>
        </w:rPr>
      </w:pPr>
      <w:r w:rsidRPr="002928FE">
        <w:rPr>
          <w:rFonts w:ascii="Times New Roman" w:hAnsi="Times New Roman" w:cs="Times New Roman"/>
          <w:b/>
          <w:u w:val="single"/>
        </w:rPr>
        <w:t>Departamento Curricular de Canto, Classes de Conjunto e Acompanhamento</w:t>
      </w:r>
    </w:p>
    <w:p w14:paraId="36E1A2E5"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Canto</w:t>
      </w:r>
    </w:p>
    <w:p w14:paraId="5BE81C29" w14:textId="7345025A" w:rsidR="00780D5C" w:rsidRPr="002928FE" w:rsidRDefault="00976AA9" w:rsidP="00780D5C">
      <w:pPr>
        <w:spacing w:after="0" w:line="240" w:lineRule="auto"/>
        <w:rPr>
          <w:rFonts w:ascii="Times New Roman" w:hAnsi="Times New Roman" w:cs="Times New Roman"/>
        </w:rPr>
      </w:pPr>
      <w:r>
        <w:rPr>
          <w:rFonts w:ascii="Times New Roman" w:hAnsi="Times New Roman" w:cs="Times New Roman"/>
        </w:rPr>
        <w:t>João Carlos de Lima Soares (Coordenador de Departamento C</w:t>
      </w:r>
      <w:r w:rsidR="00780D5C" w:rsidRPr="002928FE">
        <w:rPr>
          <w:rFonts w:ascii="Times New Roman" w:hAnsi="Times New Roman" w:cs="Times New Roman"/>
        </w:rPr>
        <w:t>urricular  de Canto, Classes de Conjunto e Acompanhamento)</w:t>
      </w:r>
    </w:p>
    <w:p w14:paraId="3993DE23" w14:textId="77777777" w:rsidR="00780D5C" w:rsidRPr="002928FE" w:rsidRDefault="00780D5C" w:rsidP="00780D5C">
      <w:pPr>
        <w:spacing w:after="0" w:line="240" w:lineRule="auto"/>
        <w:rPr>
          <w:rFonts w:ascii="Times New Roman" w:hAnsi="Times New Roman" w:cs="Times New Roman"/>
        </w:rPr>
      </w:pPr>
      <w:r w:rsidRPr="002928FE">
        <w:rPr>
          <w:rFonts w:ascii="Times New Roman" w:hAnsi="Times New Roman" w:cs="Times New Roman"/>
        </w:rPr>
        <w:t>Ângela Maria de Melo Alves</w:t>
      </w:r>
    </w:p>
    <w:p w14:paraId="2644E0FF" w14:textId="77777777" w:rsidR="00780D5C" w:rsidRPr="002928FE" w:rsidRDefault="00780D5C" w:rsidP="00780D5C">
      <w:pPr>
        <w:spacing w:after="0" w:line="240" w:lineRule="auto"/>
        <w:rPr>
          <w:rFonts w:ascii="Times New Roman" w:hAnsi="Times New Roman" w:cs="Times New Roman"/>
        </w:rPr>
      </w:pPr>
      <w:proofErr w:type="spellStart"/>
      <w:r w:rsidRPr="002928FE">
        <w:rPr>
          <w:rFonts w:ascii="Times New Roman" w:hAnsi="Times New Roman" w:cs="Times New Roman"/>
        </w:rPr>
        <w:t>Juracyara</w:t>
      </w:r>
      <w:proofErr w:type="spellEnd"/>
      <w:r w:rsidRPr="002928FE">
        <w:rPr>
          <w:rFonts w:ascii="Times New Roman" w:hAnsi="Times New Roman" w:cs="Times New Roman"/>
        </w:rPr>
        <w:t xml:space="preserve"> Baptista da Silva</w:t>
      </w:r>
    </w:p>
    <w:p w14:paraId="03C8276E"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Maria Ana Fleming de Oliveira Peixoto</w:t>
      </w:r>
    </w:p>
    <w:p w14:paraId="2AB3FEC0" w14:textId="77777777" w:rsidR="00780D5C" w:rsidRPr="002928FE" w:rsidRDefault="00780D5C" w:rsidP="001D5B2D">
      <w:pPr>
        <w:spacing w:after="0" w:line="240" w:lineRule="auto"/>
        <w:rPr>
          <w:rFonts w:ascii="Times New Roman" w:hAnsi="Times New Roman" w:cs="Times New Roman"/>
        </w:rPr>
      </w:pPr>
    </w:p>
    <w:p w14:paraId="45996C52"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Italiano</w:t>
      </w:r>
    </w:p>
    <w:p w14:paraId="29DD70B7"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Elisabete Margarida Pereira Mira</w:t>
      </w:r>
    </w:p>
    <w:p w14:paraId="7EE5258B" w14:textId="77777777" w:rsidR="00CC23F3" w:rsidRPr="002928FE" w:rsidRDefault="00CC23F3" w:rsidP="001D5B2D">
      <w:pPr>
        <w:spacing w:after="0" w:line="240" w:lineRule="auto"/>
        <w:rPr>
          <w:rFonts w:ascii="Times New Roman" w:hAnsi="Times New Roman" w:cs="Times New Roman"/>
        </w:rPr>
      </w:pPr>
    </w:p>
    <w:p w14:paraId="645B7ED3" w14:textId="33E7BE90" w:rsidR="00CC23F3" w:rsidRPr="002928FE" w:rsidRDefault="00CC23F3" w:rsidP="00CC23F3">
      <w:pPr>
        <w:spacing w:after="0" w:line="240" w:lineRule="auto"/>
        <w:rPr>
          <w:rFonts w:ascii="Times New Roman" w:hAnsi="Times New Roman" w:cs="Times New Roman"/>
        </w:rPr>
      </w:pPr>
      <w:r w:rsidRPr="002928FE">
        <w:rPr>
          <w:rFonts w:ascii="Times New Roman" w:hAnsi="Times New Roman" w:cs="Times New Roman"/>
          <w:b/>
        </w:rPr>
        <w:t>Alemão</w:t>
      </w:r>
    </w:p>
    <w:p w14:paraId="251D58F1" w14:textId="200F1B1A" w:rsidR="00CC23F3" w:rsidRPr="002928FE" w:rsidRDefault="00CC23F3" w:rsidP="00CC23F3">
      <w:pPr>
        <w:spacing w:after="0" w:line="240" w:lineRule="auto"/>
        <w:rPr>
          <w:rFonts w:ascii="Times New Roman" w:hAnsi="Times New Roman" w:cs="Times New Roman"/>
        </w:rPr>
      </w:pPr>
      <w:r w:rsidRPr="002928FE">
        <w:rPr>
          <w:rFonts w:ascii="Times New Roman" w:hAnsi="Times New Roman" w:cs="Times New Roman"/>
        </w:rPr>
        <w:t>Alda Sílvia Aragonês da Conceição Pires Reis</w:t>
      </w:r>
    </w:p>
    <w:p w14:paraId="2F39D7AD" w14:textId="77777777" w:rsidR="001D5B2D" w:rsidRPr="002928FE" w:rsidRDefault="001D5B2D" w:rsidP="001D5B2D">
      <w:pPr>
        <w:spacing w:after="0" w:line="240" w:lineRule="auto"/>
        <w:rPr>
          <w:rFonts w:ascii="Times New Roman" w:hAnsi="Times New Roman" w:cs="Times New Roman"/>
        </w:rPr>
      </w:pPr>
    </w:p>
    <w:p w14:paraId="5913CE5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Acompanhamento, Instrumento de Tecla e Improvisação</w:t>
      </w:r>
    </w:p>
    <w:p w14:paraId="67E04FF9" w14:textId="77777777" w:rsidR="001D5B2D" w:rsidRPr="002928FE" w:rsidRDefault="001D5B2D" w:rsidP="001D5B2D">
      <w:pPr>
        <w:spacing w:after="0" w:line="240" w:lineRule="auto"/>
        <w:rPr>
          <w:rFonts w:ascii="Times New Roman" w:hAnsi="Times New Roman" w:cs="Times New Roman"/>
        </w:rPr>
      </w:pPr>
      <w:proofErr w:type="spellStart"/>
      <w:r w:rsidRPr="002928FE">
        <w:rPr>
          <w:rFonts w:ascii="Times New Roman" w:hAnsi="Times New Roman" w:cs="Times New Roman"/>
        </w:rPr>
        <w:t>Alla</w:t>
      </w:r>
      <w:proofErr w:type="spellEnd"/>
      <w:r w:rsidRPr="002928FE">
        <w:rPr>
          <w:rFonts w:ascii="Times New Roman" w:hAnsi="Times New Roman" w:cs="Times New Roman"/>
        </w:rPr>
        <w:t xml:space="preserve"> </w:t>
      </w:r>
      <w:proofErr w:type="spellStart"/>
      <w:r w:rsidRPr="002928FE">
        <w:rPr>
          <w:rFonts w:ascii="Times New Roman" w:hAnsi="Times New Roman" w:cs="Times New Roman"/>
        </w:rPr>
        <w:t>Pushnenkova</w:t>
      </w:r>
      <w:proofErr w:type="spellEnd"/>
    </w:p>
    <w:p w14:paraId="53D914F3" w14:textId="77777777" w:rsidR="00C605CA" w:rsidRPr="002928FE" w:rsidRDefault="00C605CA" w:rsidP="00C605CA">
      <w:pPr>
        <w:spacing w:after="0" w:line="240" w:lineRule="auto"/>
        <w:rPr>
          <w:rFonts w:ascii="Times New Roman" w:hAnsi="Times New Roman" w:cs="Times New Roman"/>
        </w:rPr>
      </w:pPr>
      <w:r w:rsidRPr="002928FE">
        <w:rPr>
          <w:rFonts w:ascii="Times New Roman" w:hAnsi="Times New Roman" w:cs="Times New Roman"/>
        </w:rPr>
        <w:t>David Alexandre Alves da Silva</w:t>
      </w:r>
    </w:p>
    <w:p w14:paraId="012FA661" w14:textId="77777777" w:rsidR="00780D5C" w:rsidRPr="002928FE" w:rsidRDefault="00780D5C" w:rsidP="00780D5C">
      <w:pPr>
        <w:spacing w:after="0" w:line="240" w:lineRule="auto"/>
        <w:rPr>
          <w:rFonts w:ascii="Times New Roman" w:hAnsi="Times New Roman" w:cs="Times New Roman"/>
        </w:rPr>
      </w:pPr>
      <w:r w:rsidRPr="002928FE">
        <w:rPr>
          <w:rFonts w:ascii="Times New Roman" w:hAnsi="Times New Roman" w:cs="Times New Roman"/>
        </w:rPr>
        <w:t xml:space="preserve">Eugénia </w:t>
      </w:r>
      <w:proofErr w:type="spellStart"/>
      <w:r w:rsidRPr="002928FE">
        <w:rPr>
          <w:rFonts w:ascii="Times New Roman" w:hAnsi="Times New Roman" w:cs="Times New Roman"/>
        </w:rPr>
        <w:t>Chvets</w:t>
      </w:r>
      <w:proofErr w:type="spellEnd"/>
      <w:r w:rsidRPr="002928FE">
        <w:rPr>
          <w:rFonts w:ascii="Times New Roman" w:hAnsi="Times New Roman" w:cs="Times New Roman"/>
        </w:rPr>
        <w:t xml:space="preserve"> Lameiro</w:t>
      </w:r>
    </w:p>
    <w:p w14:paraId="1C0E7C55" w14:textId="77777777" w:rsidR="00780D5C" w:rsidRPr="002928FE" w:rsidRDefault="00780D5C" w:rsidP="00780D5C">
      <w:pPr>
        <w:spacing w:after="0" w:line="240" w:lineRule="auto"/>
        <w:rPr>
          <w:rFonts w:ascii="Times New Roman" w:hAnsi="Times New Roman" w:cs="Times New Roman"/>
        </w:rPr>
      </w:pPr>
      <w:r w:rsidRPr="002928FE">
        <w:rPr>
          <w:rFonts w:ascii="Times New Roman" w:hAnsi="Times New Roman" w:cs="Times New Roman"/>
        </w:rPr>
        <w:t>Filipa Soraia Mendes Cardoso</w:t>
      </w:r>
    </w:p>
    <w:p w14:paraId="2368F846"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Isabel Cristina Oliveira Santos</w:t>
      </w:r>
    </w:p>
    <w:p w14:paraId="0D094FBA" w14:textId="77777777" w:rsidR="001D5B2D" w:rsidRPr="002928FE" w:rsidRDefault="001D5B2D" w:rsidP="001D5B2D">
      <w:pPr>
        <w:spacing w:after="0" w:line="240" w:lineRule="auto"/>
        <w:rPr>
          <w:rFonts w:ascii="Times New Roman" w:hAnsi="Times New Roman" w:cs="Times New Roman"/>
        </w:rPr>
      </w:pPr>
      <w:proofErr w:type="spellStart"/>
      <w:r w:rsidRPr="002928FE">
        <w:rPr>
          <w:rFonts w:ascii="Times New Roman" w:hAnsi="Times New Roman" w:cs="Times New Roman"/>
        </w:rPr>
        <w:t>Valeriu</w:t>
      </w:r>
      <w:proofErr w:type="spellEnd"/>
      <w:r w:rsidRPr="002928FE">
        <w:rPr>
          <w:rFonts w:ascii="Times New Roman" w:hAnsi="Times New Roman" w:cs="Times New Roman"/>
        </w:rPr>
        <w:t xml:space="preserve"> </w:t>
      </w:r>
      <w:proofErr w:type="spellStart"/>
      <w:r w:rsidRPr="002928FE">
        <w:rPr>
          <w:rFonts w:ascii="Times New Roman" w:hAnsi="Times New Roman" w:cs="Times New Roman"/>
        </w:rPr>
        <w:t>Stanciu</w:t>
      </w:r>
      <w:proofErr w:type="spellEnd"/>
    </w:p>
    <w:p w14:paraId="197EFB70" w14:textId="77777777" w:rsidR="00CC23F3" w:rsidRPr="002928FE" w:rsidRDefault="00CC23F3" w:rsidP="001D5B2D">
      <w:pPr>
        <w:spacing w:after="0" w:line="240" w:lineRule="auto"/>
        <w:rPr>
          <w:rFonts w:ascii="Times New Roman" w:hAnsi="Times New Roman" w:cs="Times New Roman"/>
        </w:rPr>
      </w:pPr>
    </w:p>
    <w:p w14:paraId="7DE5B4B2"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Classes de Conjunto</w:t>
      </w:r>
    </w:p>
    <w:p w14:paraId="4898B854" w14:textId="25E451B9" w:rsidR="00710D20" w:rsidRPr="002928FE" w:rsidRDefault="00710D20" w:rsidP="001D5B2D">
      <w:pPr>
        <w:spacing w:after="0" w:line="240" w:lineRule="auto"/>
        <w:rPr>
          <w:rFonts w:ascii="Times New Roman" w:hAnsi="Times New Roman" w:cs="Times New Roman"/>
        </w:rPr>
      </w:pPr>
      <w:r w:rsidRPr="002928FE">
        <w:rPr>
          <w:rFonts w:ascii="Times New Roman" w:hAnsi="Times New Roman" w:cs="Times New Roman"/>
        </w:rPr>
        <w:t>Carlos Manuel Pires Marques</w:t>
      </w:r>
    </w:p>
    <w:p w14:paraId="16B16E2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Paulo Jorge Augusto Martins</w:t>
      </w:r>
    </w:p>
    <w:p w14:paraId="175AE4E0" w14:textId="77777777" w:rsidR="002662FD" w:rsidRPr="002928FE" w:rsidRDefault="002662FD" w:rsidP="001D5B2D">
      <w:pPr>
        <w:spacing w:after="0" w:line="240" w:lineRule="auto"/>
        <w:rPr>
          <w:rFonts w:ascii="Times New Roman" w:hAnsi="Times New Roman" w:cs="Times New Roman"/>
        </w:rPr>
      </w:pPr>
    </w:p>
    <w:p w14:paraId="69A7C81E" w14:textId="77777777" w:rsidR="002662FD" w:rsidRPr="002928FE" w:rsidRDefault="002662FD" w:rsidP="002662FD">
      <w:pPr>
        <w:spacing w:after="0" w:line="240" w:lineRule="auto"/>
        <w:rPr>
          <w:rFonts w:ascii="Times New Roman" w:hAnsi="Times New Roman" w:cs="Times New Roman"/>
        </w:rPr>
      </w:pPr>
      <w:r w:rsidRPr="002928FE">
        <w:rPr>
          <w:rFonts w:ascii="Times New Roman" w:hAnsi="Times New Roman" w:cs="Times New Roman"/>
          <w:b/>
        </w:rPr>
        <w:t>Dança</w:t>
      </w:r>
    </w:p>
    <w:p w14:paraId="64B52035" w14:textId="77777777" w:rsidR="002662FD" w:rsidRPr="002928FE" w:rsidRDefault="002662FD" w:rsidP="002662FD">
      <w:pPr>
        <w:spacing w:after="0" w:line="240" w:lineRule="auto"/>
        <w:rPr>
          <w:rFonts w:ascii="Times New Roman" w:hAnsi="Times New Roman" w:cs="Times New Roman"/>
        </w:rPr>
      </w:pPr>
      <w:r w:rsidRPr="002928FE">
        <w:rPr>
          <w:rFonts w:ascii="Times New Roman" w:hAnsi="Times New Roman" w:cs="Times New Roman"/>
        </w:rPr>
        <w:t>Bárbara de Moura Vieira Martins</w:t>
      </w:r>
    </w:p>
    <w:p w14:paraId="13A16E05" w14:textId="77777777" w:rsidR="002662FD" w:rsidRPr="002928FE" w:rsidRDefault="002662FD" w:rsidP="002662FD">
      <w:pPr>
        <w:spacing w:after="0" w:line="240" w:lineRule="auto"/>
        <w:rPr>
          <w:rFonts w:ascii="Times New Roman" w:hAnsi="Times New Roman" w:cs="Times New Roman"/>
        </w:rPr>
      </w:pPr>
    </w:p>
    <w:p w14:paraId="33066459" w14:textId="77777777" w:rsidR="002662FD" w:rsidRPr="002928FE" w:rsidRDefault="002662FD" w:rsidP="002662FD">
      <w:pPr>
        <w:spacing w:after="0" w:line="240" w:lineRule="auto"/>
        <w:rPr>
          <w:rFonts w:ascii="Times New Roman" w:hAnsi="Times New Roman" w:cs="Times New Roman"/>
        </w:rPr>
      </w:pPr>
      <w:r w:rsidRPr="002928FE">
        <w:rPr>
          <w:rFonts w:ascii="Times New Roman" w:hAnsi="Times New Roman" w:cs="Times New Roman"/>
          <w:b/>
        </w:rPr>
        <w:t>Teatro</w:t>
      </w:r>
    </w:p>
    <w:p w14:paraId="17447C75" w14:textId="77777777" w:rsidR="002662FD" w:rsidRPr="002928FE" w:rsidRDefault="002662FD" w:rsidP="002662FD">
      <w:pPr>
        <w:spacing w:after="0" w:line="240" w:lineRule="auto"/>
        <w:rPr>
          <w:rFonts w:ascii="Times New Roman" w:hAnsi="Times New Roman" w:cs="Times New Roman"/>
        </w:rPr>
      </w:pPr>
      <w:r w:rsidRPr="002928FE">
        <w:rPr>
          <w:rFonts w:ascii="Times New Roman" w:hAnsi="Times New Roman" w:cs="Times New Roman"/>
        </w:rPr>
        <w:t>Eunice Salomé Aires Almeida</w:t>
      </w:r>
    </w:p>
    <w:p w14:paraId="2FDBBFB0" w14:textId="77777777" w:rsidR="001D5B2D" w:rsidRPr="002928FE" w:rsidRDefault="001D5B2D" w:rsidP="001D5B2D">
      <w:pPr>
        <w:spacing w:after="0" w:line="240" w:lineRule="auto"/>
        <w:rPr>
          <w:rFonts w:ascii="Times New Roman" w:hAnsi="Times New Roman" w:cs="Times New Roman"/>
        </w:rPr>
      </w:pPr>
    </w:p>
    <w:p w14:paraId="1C557D89" w14:textId="77777777" w:rsidR="001D5B2D" w:rsidRPr="002928FE" w:rsidRDefault="001D5B2D" w:rsidP="001D5B2D">
      <w:pPr>
        <w:spacing w:after="0" w:line="240" w:lineRule="auto"/>
        <w:rPr>
          <w:rFonts w:ascii="Times New Roman" w:hAnsi="Times New Roman" w:cs="Times New Roman"/>
        </w:rPr>
      </w:pPr>
    </w:p>
    <w:p w14:paraId="16BDA5E6" w14:textId="77777777" w:rsidR="001D5B2D" w:rsidRPr="002928FE" w:rsidRDefault="001D5B2D" w:rsidP="001D5B2D">
      <w:pPr>
        <w:spacing w:after="0" w:line="240" w:lineRule="auto"/>
        <w:rPr>
          <w:rFonts w:ascii="Times New Roman" w:hAnsi="Times New Roman" w:cs="Times New Roman"/>
          <w:b/>
        </w:rPr>
      </w:pPr>
      <w:r w:rsidRPr="002928FE">
        <w:rPr>
          <w:rFonts w:ascii="Times New Roman" w:hAnsi="Times New Roman" w:cs="Times New Roman"/>
          <w:b/>
          <w:u w:val="single"/>
        </w:rPr>
        <w:t>Departamento Curricular de Ciências Musicais</w:t>
      </w:r>
    </w:p>
    <w:p w14:paraId="049213B8"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Formação Musical</w:t>
      </w:r>
    </w:p>
    <w:p w14:paraId="730B1EEE"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Emanuel Adriano de Mendonça Lopes Pacheco</w:t>
      </w:r>
    </w:p>
    <w:p w14:paraId="0CAE8D4C"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Isabel Cristina dos Santos Rodrigo</w:t>
      </w:r>
    </w:p>
    <w:p w14:paraId="1F6F4167"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Irene Maria Dias Barbosa </w:t>
      </w:r>
      <w:proofErr w:type="spellStart"/>
      <w:r w:rsidRPr="002928FE">
        <w:rPr>
          <w:rFonts w:ascii="Times New Roman" w:hAnsi="Times New Roman" w:cs="Times New Roman"/>
        </w:rPr>
        <w:t>Tauber</w:t>
      </w:r>
      <w:proofErr w:type="spellEnd"/>
    </w:p>
    <w:p w14:paraId="5D2DE73F" w14:textId="139CFDBE" w:rsidR="00E831CA" w:rsidRPr="002928FE" w:rsidRDefault="009E18E5" w:rsidP="001D5B2D">
      <w:pPr>
        <w:spacing w:after="0" w:line="240" w:lineRule="auto"/>
        <w:rPr>
          <w:rFonts w:ascii="Times New Roman" w:hAnsi="Times New Roman" w:cs="Times New Roman"/>
        </w:rPr>
      </w:pPr>
      <w:r w:rsidRPr="002928FE">
        <w:rPr>
          <w:rFonts w:ascii="Times New Roman" w:hAnsi="Times New Roman" w:cs="Times New Roman"/>
        </w:rPr>
        <w:t>Maria Elisabete Pereira M</w:t>
      </w:r>
      <w:r w:rsidR="00E831CA" w:rsidRPr="002928FE">
        <w:rPr>
          <w:rFonts w:ascii="Times New Roman" w:hAnsi="Times New Roman" w:cs="Times New Roman"/>
        </w:rPr>
        <w:t>oura</w:t>
      </w:r>
    </w:p>
    <w:p w14:paraId="08BF0C23" w14:textId="24415157" w:rsidR="009E18E5" w:rsidRPr="002928FE" w:rsidRDefault="009E18E5" w:rsidP="001D5B2D">
      <w:pPr>
        <w:spacing w:after="0" w:line="240" w:lineRule="auto"/>
        <w:rPr>
          <w:rFonts w:ascii="Times New Roman" w:hAnsi="Times New Roman" w:cs="Times New Roman"/>
        </w:rPr>
      </w:pPr>
      <w:r w:rsidRPr="002928FE">
        <w:rPr>
          <w:rFonts w:ascii="Times New Roman" w:hAnsi="Times New Roman" w:cs="Times New Roman"/>
        </w:rPr>
        <w:t>Marta Maria da Costa Vieira</w:t>
      </w:r>
    </w:p>
    <w:p w14:paraId="72DB9993"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Susana Maria Pinho Araújo Soares Lima</w:t>
      </w:r>
    </w:p>
    <w:p w14:paraId="1E08A657" w14:textId="77777777" w:rsidR="001D5B2D" w:rsidRPr="002928FE" w:rsidRDefault="001D5B2D" w:rsidP="001D5B2D">
      <w:pPr>
        <w:spacing w:after="0" w:line="240" w:lineRule="auto"/>
        <w:rPr>
          <w:rFonts w:ascii="Times New Roman" w:hAnsi="Times New Roman" w:cs="Times New Roman"/>
        </w:rPr>
      </w:pPr>
    </w:p>
    <w:p w14:paraId="4CE207C9"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Ciências Musicais</w:t>
      </w:r>
    </w:p>
    <w:p w14:paraId="16517BFE" w14:textId="141F63C5"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Pedro Manuel Branco dos Santos Bento</w:t>
      </w:r>
      <w:r w:rsidR="00976AA9">
        <w:rPr>
          <w:rFonts w:ascii="Times New Roman" w:hAnsi="Times New Roman" w:cs="Times New Roman"/>
        </w:rPr>
        <w:t xml:space="preserve"> (Coordenador do Departamento Curricular de Ciências M</w:t>
      </w:r>
      <w:r w:rsidR="002C077E" w:rsidRPr="002928FE">
        <w:rPr>
          <w:rFonts w:ascii="Times New Roman" w:hAnsi="Times New Roman" w:cs="Times New Roman"/>
        </w:rPr>
        <w:t>usicais)</w:t>
      </w:r>
    </w:p>
    <w:p w14:paraId="4F0E8E2C"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Adelina do Carmo da Silva Tavares</w:t>
      </w:r>
    </w:p>
    <w:p w14:paraId="7C711216" w14:textId="25703DA1" w:rsidR="001D5B2D" w:rsidRPr="002928FE" w:rsidRDefault="006D6638" w:rsidP="001D5B2D">
      <w:pPr>
        <w:spacing w:after="0" w:line="240" w:lineRule="auto"/>
        <w:rPr>
          <w:rFonts w:ascii="Times New Roman" w:hAnsi="Times New Roman" w:cs="Times New Roman"/>
        </w:rPr>
      </w:pPr>
      <w:r w:rsidRPr="002928FE">
        <w:rPr>
          <w:rFonts w:ascii="Times New Roman" w:hAnsi="Times New Roman" w:cs="Times New Roman"/>
        </w:rPr>
        <w:t>Pedro Miguel Pinho Moreira dos Santos</w:t>
      </w:r>
    </w:p>
    <w:p w14:paraId="49C20E92" w14:textId="77777777" w:rsidR="001D5B2D" w:rsidRPr="002928FE" w:rsidRDefault="001D5B2D" w:rsidP="001D5B2D">
      <w:pPr>
        <w:spacing w:after="0" w:line="240" w:lineRule="auto"/>
        <w:rPr>
          <w:rFonts w:ascii="Times New Roman" w:hAnsi="Times New Roman" w:cs="Times New Roman"/>
          <w:b/>
          <w:u w:val="single"/>
        </w:rPr>
      </w:pPr>
    </w:p>
    <w:p w14:paraId="530B8D75" w14:textId="77777777" w:rsidR="00E73765" w:rsidRDefault="00E73765" w:rsidP="001D5B2D">
      <w:pPr>
        <w:spacing w:after="0" w:line="240" w:lineRule="auto"/>
        <w:rPr>
          <w:rFonts w:ascii="Times New Roman" w:hAnsi="Times New Roman" w:cs="Times New Roman"/>
          <w:b/>
          <w:u w:val="single"/>
        </w:rPr>
      </w:pPr>
    </w:p>
    <w:p w14:paraId="34B5D154"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u w:val="single"/>
        </w:rPr>
        <w:t>Biblioteca</w:t>
      </w:r>
    </w:p>
    <w:p w14:paraId="3E2C58A2" w14:textId="77EC4E9D"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Paula Cristina </w:t>
      </w:r>
      <w:proofErr w:type="spellStart"/>
      <w:r w:rsidRPr="002928FE">
        <w:rPr>
          <w:rFonts w:ascii="Times New Roman" w:hAnsi="Times New Roman" w:cs="Times New Roman"/>
        </w:rPr>
        <w:t>Anaya</w:t>
      </w:r>
      <w:proofErr w:type="spellEnd"/>
      <w:r w:rsidRPr="002928FE">
        <w:rPr>
          <w:rFonts w:ascii="Times New Roman" w:hAnsi="Times New Roman" w:cs="Times New Roman"/>
        </w:rPr>
        <w:t xml:space="preserve"> Botelho</w:t>
      </w:r>
      <w:r w:rsidR="00DE4DFB">
        <w:rPr>
          <w:rFonts w:ascii="Times New Roman" w:hAnsi="Times New Roman" w:cs="Times New Roman"/>
        </w:rPr>
        <w:t xml:space="preserve"> (mobilidade por condições específicas);</w:t>
      </w:r>
    </w:p>
    <w:p w14:paraId="078C3B4D" w14:textId="75F3801B" w:rsidR="00940B48" w:rsidRPr="002928FE" w:rsidRDefault="00940B48" w:rsidP="001D5B2D">
      <w:pPr>
        <w:spacing w:after="0" w:line="240" w:lineRule="auto"/>
        <w:rPr>
          <w:rFonts w:ascii="Times New Roman" w:hAnsi="Times New Roman" w:cs="Times New Roman"/>
          <w:b/>
        </w:rPr>
      </w:pPr>
      <w:r w:rsidRPr="002928FE">
        <w:rPr>
          <w:rFonts w:ascii="Times New Roman" w:hAnsi="Times New Roman" w:cs="Times New Roman"/>
        </w:rPr>
        <w:t xml:space="preserve">Artur Jorge Lopes </w:t>
      </w:r>
      <w:r w:rsidR="00DE4DFB" w:rsidRPr="002928FE">
        <w:rPr>
          <w:rFonts w:ascii="Times New Roman" w:hAnsi="Times New Roman" w:cs="Times New Roman"/>
        </w:rPr>
        <w:t>Luís</w:t>
      </w:r>
      <w:r w:rsidRPr="002928FE">
        <w:rPr>
          <w:rFonts w:ascii="Times New Roman" w:hAnsi="Times New Roman" w:cs="Times New Roman"/>
        </w:rPr>
        <w:t xml:space="preserve"> Pereira Barosa</w:t>
      </w:r>
      <w:r w:rsidR="00DE4DFB">
        <w:rPr>
          <w:rFonts w:ascii="Times New Roman" w:hAnsi="Times New Roman" w:cs="Times New Roman"/>
        </w:rPr>
        <w:t xml:space="preserve"> (mobilidade por condições específicas).</w:t>
      </w:r>
    </w:p>
    <w:p w14:paraId="6291EC5D" w14:textId="77777777" w:rsidR="00CC23F3" w:rsidRDefault="00CC23F3" w:rsidP="001D5B2D">
      <w:pPr>
        <w:spacing w:after="0" w:line="240" w:lineRule="auto"/>
        <w:rPr>
          <w:rFonts w:ascii="Times New Roman" w:hAnsi="Times New Roman" w:cs="Times New Roman"/>
          <w:b/>
        </w:rPr>
      </w:pPr>
    </w:p>
    <w:p w14:paraId="2835F690" w14:textId="77777777" w:rsidR="006B0A8D" w:rsidRPr="002928FE" w:rsidRDefault="006B0A8D" w:rsidP="001D5B2D">
      <w:pPr>
        <w:spacing w:after="0" w:line="240" w:lineRule="auto"/>
        <w:rPr>
          <w:rFonts w:ascii="Times New Roman" w:hAnsi="Times New Roman" w:cs="Times New Roman"/>
          <w:b/>
        </w:rPr>
      </w:pPr>
    </w:p>
    <w:p w14:paraId="303F50C2" w14:textId="77777777" w:rsidR="00A91548" w:rsidRDefault="00A91548" w:rsidP="001D5B2D">
      <w:pPr>
        <w:spacing w:after="0" w:line="240" w:lineRule="auto"/>
        <w:rPr>
          <w:rFonts w:ascii="Times New Roman" w:hAnsi="Times New Roman" w:cs="Times New Roman"/>
          <w:b/>
          <w:u w:val="single"/>
        </w:rPr>
      </w:pPr>
    </w:p>
    <w:p w14:paraId="1C33699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u w:val="single"/>
        </w:rPr>
        <w:lastRenderedPageBreak/>
        <w:t>Diretor</w:t>
      </w:r>
    </w:p>
    <w:p w14:paraId="7B6722BE" w14:textId="7CFEE196" w:rsidR="001D5B2D" w:rsidRPr="002928FE" w:rsidRDefault="00C86CB3" w:rsidP="001D5B2D">
      <w:pPr>
        <w:spacing w:after="0" w:line="240" w:lineRule="auto"/>
        <w:rPr>
          <w:rFonts w:ascii="Times New Roman" w:hAnsi="Times New Roman" w:cs="Times New Roman"/>
        </w:rPr>
      </w:pPr>
      <w:r>
        <w:rPr>
          <w:rFonts w:ascii="Times New Roman" w:hAnsi="Times New Roman" w:cs="Times New Roman"/>
        </w:rPr>
        <w:t>Carlos Manuel Pires Marques (D</w:t>
      </w:r>
      <w:r w:rsidR="001D5B2D" w:rsidRPr="002928FE">
        <w:rPr>
          <w:rFonts w:ascii="Times New Roman" w:hAnsi="Times New Roman" w:cs="Times New Roman"/>
        </w:rPr>
        <w:t>iretor)</w:t>
      </w:r>
    </w:p>
    <w:p w14:paraId="3EACBF25" w14:textId="4ECA851D"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Emanuel Adri</w:t>
      </w:r>
      <w:r w:rsidR="00C86CB3">
        <w:rPr>
          <w:rFonts w:ascii="Times New Roman" w:hAnsi="Times New Roman" w:cs="Times New Roman"/>
        </w:rPr>
        <w:t>ano de Mendonça Lopes Pacheco (S</w:t>
      </w:r>
      <w:r w:rsidRPr="002928FE">
        <w:rPr>
          <w:rFonts w:ascii="Times New Roman" w:hAnsi="Times New Roman" w:cs="Times New Roman"/>
        </w:rPr>
        <w:t>ubdiretor)</w:t>
      </w:r>
    </w:p>
    <w:p w14:paraId="042DCC7B" w14:textId="7E601F89"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Maria </w:t>
      </w:r>
      <w:r w:rsidR="00C86CB3">
        <w:rPr>
          <w:rFonts w:ascii="Times New Roman" w:hAnsi="Times New Roman" w:cs="Times New Roman"/>
        </w:rPr>
        <w:t>Teresa Bravo Fontes de Macedo (A</w:t>
      </w:r>
      <w:r w:rsidRPr="002928FE">
        <w:rPr>
          <w:rFonts w:ascii="Times New Roman" w:hAnsi="Times New Roman" w:cs="Times New Roman"/>
        </w:rPr>
        <w:t>dju</w:t>
      </w:r>
      <w:r w:rsidR="00C86CB3">
        <w:rPr>
          <w:rFonts w:ascii="Times New Roman" w:hAnsi="Times New Roman" w:cs="Times New Roman"/>
        </w:rPr>
        <w:t>nta do D</w:t>
      </w:r>
      <w:r w:rsidRPr="002928FE">
        <w:rPr>
          <w:rFonts w:ascii="Times New Roman" w:hAnsi="Times New Roman" w:cs="Times New Roman"/>
        </w:rPr>
        <w:t>iretor)</w:t>
      </w:r>
    </w:p>
    <w:p w14:paraId="6C0A3C95" w14:textId="476EB680"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Fl</w:t>
      </w:r>
      <w:r w:rsidR="00C86CB3">
        <w:rPr>
          <w:rFonts w:ascii="Times New Roman" w:hAnsi="Times New Roman" w:cs="Times New Roman"/>
        </w:rPr>
        <w:t>orbela Ferreira Lourenço Dias (Adjunta do D</w:t>
      </w:r>
      <w:r w:rsidRPr="002928FE">
        <w:rPr>
          <w:rFonts w:ascii="Times New Roman" w:hAnsi="Times New Roman" w:cs="Times New Roman"/>
        </w:rPr>
        <w:t>iretor)</w:t>
      </w:r>
    </w:p>
    <w:p w14:paraId="557BC603" w14:textId="77777777" w:rsidR="001D5B2D" w:rsidRPr="002928FE" w:rsidRDefault="001D5B2D" w:rsidP="001D5B2D">
      <w:pPr>
        <w:spacing w:after="0" w:line="240" w:lineRule="auto"/>
        <w:rPr>
          <w:rFonts w:ascii="Times New Roman" w:hAnsi="Times New Roman" w:cs="Times New Roman"/>
        </w:rPr>
      </w:pPr>
    </w:p>
    <w:p w14:paraId="24447022" w14:textId="77777777" w:rsidR="001D5B2D" w:rsidRPr="002928FE" w:rsidRDefault="001D5B2D" w:rsidP="001D5B2D">
      <w:pPr>
        <w:spacing w:after="0" w:line="240" w:lineRule="auto"/>
        <w:rPr>
          <w:rFonts w:ascii="Times New Roman" w:hAnsi="Times New Roman" w:cs="Times New Roman"/>
        </w:rPr>
      </w:pPr>
    </w:p>
    <w:p w14:paraId="708E7E5F" w14:textId="0BE7256F" w:rsidR="001D5B2D" w:rsidRPr="002928FE" w:rsidRDefault="00DE4DFB" w:rsidP="001D5B2D">
      <w:pPr>
        <w:spacing w:after="0" w:line="240" w:lineRule="auto"/>
        <w:rPr>
          <w:rFonts w:ascii="Times New Roman" w:hAnsi="Times New Roman" w:cs="Times New Roman"/>
          <w:b/>
        </w:rPr>
      </w:pPr>
      <w:r>
        <w:rPr>
          <w:rFonts w:ascii="Times New Roman" w:hAnsi="Times New Roman" w:cs="Times New Roman"/>
          <w:b/>
          <w:u w:val="single"/>
        </w:rPr>
        <w:t>Pessoal Não Docente</w:t>
      </w:r>
    </w:p>
    <w:p w14:paraId="2593014B"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Assistentes Técnicos</w:t>
      </w:r>
    </w:p>
    <w:p w14:paraId="13A55A9D" w14:textId="0DEF6E93" w:rsidR="001D5B2D" w:rsidRPr="002928FE" w:rsidRDefault="00C86CB3" w:rsidP="001D5B2D">
      <w:pPr>
        <w:spacing w:after="0" w:line="240" w:lineRule="auto"/>
        <w:rPr>
          <w:rFonts w:ascii="Times New Roman" w:hAnsi="Times New Roman" w:cs="Times New Roman"/>
        </w:rPr>
      </w:pPr>
      <w:r>
        <w:rPr>
          <w:rFonts w:ascii="Times New Roman" w:hAnsi="Times New Roman" w:cs="Times New Roman"/>
        </w:rPr>
        <w:t>Evangelista José Maranhão (Chefe de S</w:t>
      </w:r>
      <w:r w:rsidR="001D5B2D" w:rsidRPr="002928FE">
        <w:rPr>
          <w:rFonts w:ascii="Times New Roman" w:hAnsi="Times New Roman" w:cs="Times New Roman"/>
        </w:rPr>
        <w:t>erviços</w:t>
      </w:r>
      <w:r>
        <w:rPr>
          <w:rFonts w:ascii="Times New Roman" w:hAnsi="Times New Roman" w:cs="Times New Roman"/>
        </w:rPr>
        <w:t>/Coordenador T</w:t>
      </w:r>
      <w:r w:rsidR="006120BB" w:rsidRPr="002928FE">
        <w:rPr>
          <w:rFonts w:ascii="Times New Roman" w:hAnsi="Times New Roman" w:cs="Times New Roman"/>
        </w:rPr>
        <w:t>écnico</w:t>
      </w:r>
      <w:r w:rsidR="001D5B2D" w:rsidRPr="002928FE">
        <w:rPr>
          <w:rFonts w:ascii="Times New Roman" w:hAnsi="Times New Roman" w:cs="Times New Roman"/>
        </w:rPr>
        <w:t>)</w:t>
      </w:r>
    </w:p>
    <w:p w14:paraId="560A05EF" w14:textId="1B205B27" w:rsidR="0054413A" w:rsidRPr="002928FE" w:rsidRDefault="00C86CB3" w:rsidP="0054413A">
      <w:pPr>
        <w:spacing w:after="0" w:line="240" w:lineRule="auto"/>
        <w:rPr>
          <w:rFonts w:ascii="Times New Roman" w:hAnsi="Times New Roman" w:cs="Times New Roman"/>
        </w:rPr>
      </w:pPr>
      <w:r>
        <w:rPr>
          <w:rFonts w:ascii="Times New Roman" w:hAnsi="Times New Roman" w:cs="Times New Roman"/>
        </w:rPr>
        <w:t>Júlio António Marques Riço (Recursos Humanos e A</w:t>
      </w:r>
      <w:r w:rsidR="0054413A" w:rsidRPr="002928FE">
        <w:rPr>
          <w:rFonts w:ascii="Times New Roman" w:hAnsi="Times New Roman" w:cs="Times New Roman"/>
        </w:rPr>
        <w:t>tendimento)</w:t>
      </w:r>
    </w:p>
    <w:p w14:paraId="4991EDA2" w14:textId="4C442434"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Maria Odete Marqu</w:t>
      </w:r>
      <w:r w:rsidR="00C86CB3">
        <w:rPr>
          <w:rFonts w:ascii="Times New Roman" w:hAnsi="Times New Roman" w:cs="Times New Roman"/>
        </w:rPr>
        <w:t>es Andrade Ferraz Góis (T</w:t>
      </w:r>
      <w:r w:rsidRPr="002928FE">
        <w:rPr>
          <w:rFonts w:ascii="Times New Roman" w:hAnsi="Times New Roman" w:cs="Times New Roman"/>
        </w:rPr>
        <w:t>esoureira)</w:t>
      </w:r>
    </w:p>
    <w:p w14:paraId="7E564D51" w14:textId="098F17A3" w:rsidR="001D5B2D" w:rsidRPr="002928FE" w:rsidRDefault="00C86CB3" w:rsidP="001D5B2D">
      <w:pPr>
        <w:spacing w:after="0" w:line="240" w:lineRule="auto"/>
        <w:rPr>
          <w:rFonts w:ascii="Times New Roman" w:hAnsi="Times New Roman" w:cs="Times New Roman"/>
        </w:rPr>
      </w:pPr>
      <w:r>
        <w:rPr>
          <w:rFonts w:ascii="Times New Roman" w:hAnsi="Times New Roman" w:cs="Times New Roman"/>
        </w:rPr>
        <w:t>Maria Alice Teixeira dos Reis (C</w:t>
      </w:r>
      <w:r w:rsidR="001D5B2D" w:rsidRPr="002928FE">
        <w:rPr>
          <w:rFonts w:ascii="Times New Roman" w:hAnsi="Times New Roman" w:cs="Times New Roman"/>
        </w:rPr>
        <w:t>ontabilidade)</w:t>
      </w:r>
    </w:p>
    <w:p w14:paraId="4FE12B17" w14:textId="74D5F181" w:rsidR="001D5B2D" w:rsidRPr="002928FE" w:rsidRDefault="00C86CB3" w:rsidP="001D5B2D">
      <w:pPr>
        <w:spacing w:after="0" w:line="240" w:lineRule="auto"/>
        <w:rPr>
          <w:rFonts w:ascii="Times New Roman" w:hAnsi="Times New Roman" w:cs="Times New Roman"/>
        </w:rPr>
      </w:pPr>
      <w:r>
        <w:rPr>
          <w:rFonts w:ascii="Times New Roman" w:hAnsi="Times New Roman" w:cs="Times New Roman"/>
        </w:rPr>
        <w:t>Márcia Teixeira Marques (Área de Alunos e A</w:t>
      </w:r>
      <w:r w:rsidR="001D5B2D" w:rsidRPr="002928FE">
        <w:rPr>
          <w:rFonts w:ascii="Times New Roman" w:hAnsi="Times New Roman" w:cs="Times New Roman"/>
        </w:rPr>
        <w:t>tendimento)</w:t>
      </w:r>
    </w:p>
    <w:p w14:paraId="64DEAC61" w14:textId="2D2EFFA5" w:rsidR="0054413A" w:rsidRPr="002928FE" w:rsidRDefault="00C86CB3" w:rsidP="0054413A">
      <w:pPr>
        <w:spacing w:after="0" w:line="240" w:lineRule="auto"/>
        <w:rPr>
          <w:rFonts w:ascii="Times New Roman" w:hAnsi="Times New Roman" w:cs="Times New Roman"/>
        </w:rPr>
      </w:pPr>
      <w:r>
        <w:rPr>
          <w:rFonts w:ascii="Times New Roman" w:hAnsi="Times New Roman" w:cs="Times New Roman"/>
        </w:rPr>
        <w:t>Sérgio Filipe Pires Loureiro (Recursos Humanos e A</w:t>
      </w:r>
      <w:r w:rsidR="0054413A" w:rsidRPr="002928FE">
        <w:rPr>
          <w:rFonts w:ascii="Times New Roman" w:hAnsi="Times New Roman" w:cs="Times New Roman"/>
        </w:rPr>
        <w:t>tendimento)</w:t>
      </w:r>
    </w:p>
    <w:p w14:paraId="0C3EE534" w14:textId="596168EB" w:rsidR="001D5B2D" w:rsidRPr="002928FE" w:rsidRDefault="00C86CB3" w:rsidP="001D5B2D">
      <w:pPr>
        <w:spacing w:after="0" w:line="240" w:lineRule="auto"/>
        <w:rPr>
          <w:rFonts w:ascii="Times New Roman" w:hAnsi="Times New Roman" w:cs="Times New Roman"/>
        </w:rPr>
      </w:pPr>
      <w:r>
        <w:rPr>
          <w:rFonts w:ascii="Times New Roman" w:hAnsi="Times New Roman" w:cs="Times New Roman"/>
        </w:rPr>
        <w:t>Vera Lúcia Oliveira Miranda (Área de Alunos e A</w:t>
      </w:r>
      <w:r w:rsidR="001D5B2D" w:rsidRPr="002928FE">
        <w:rPr>
          <w:rFonts w:ascii="Times New Roman" w:hAnsi="Times New Roman" w:cs="Times New Roman"/>
        </w:rPr>
        <w:t>tendimento)</w:t>
      </w:r>
    </w:p>
    <w:p w14:paraId="6583D35A" w14:textId="77777777" w:rsidR="001D5B2D" w:rsidRPr="002928FE" w:rsidRDefault="001D5B2D" w:rsidP="001D5B2D">
      <w:pPr>
        <w:spacing w:after="0" w:line="240" w:lineRule="auto"/>
        <w:rPr>
          <w:rFonts w:ascii="Times New Roman" w:hAnsi="Times New Roman" w:cs="Times New Roman"/>
        </w:rPr>
      </w:pPr>
    </w:p>
    <w:p w14:paraId="0D502300" w14:textId="77777777" w:rsidR="001D5B2D" w:rsidRPr="002928FE" w:rsidRDefault="001D5B2D" w:rsidP="001D5B2D">
      <w:pPr>
        <w:spacing w:after="0" w:line="240" w:lineRule="auto"/>
        <w:rPr>
          <w:rFonts w:ascii="Times New Roman" w:hAnsi="Times New Roman" w:cs="Times New Roman"/>
        </w:rPr>
      </w:pPr>
    </w:p>
    <w:p w14:paraId="565B81C7"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b/>
        </w:rPr>
        <w:t>Assistentes Operacionais</w:t>
      </w:r>
    </w:p>
    <w:p w14:paraId="0F8E93C6" w14:textId="1E320772"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Regina </w:t>
      </w:r>
      <w:r w:rsidR="002F4E5A" w:rsidRPr="002928FE">
        <w:rPr>
          <w:rFonts w:ascii="Times New Roman" w:hAnsi="Times New Roman" w:cs="Times New Roman"/>
        </w:rPr>
        <w:t xml:space="preserve">Maria  </w:t>
      </w:r>
      <w:r w:rsidR="00C86CB3">
        <w:rPr>
          <w:rFonts w:ascii="Times New Roman" w:hAnsi="Times New Roman" w:cs="Times New Roman"/>
        </w:rPr>
        <w:t>dos Santos Pereira (Coordenadora O</w:t>
      </w:r>
      <w:r w:rsidRPr="002928FE">
        <w:rPr>
          <w:rFonts w:ascii="Times New Roman" w:hAnsi="Times New Roman" w:cs="Times New Roman"/>
        </w:rPr>
        <w:t>peracional)</w:t>
      </w:r>
    </w:p>
    <w:p w14:paraId="2C71DC60" w14:textId="6EB75051" w:rsidR="0054413A" w:rsidRPr="002928FE" w:rsidRDefault="0054413A" w:rsidP="0054413A">
      <w:pPr>
        <w:spacing w:after="0" w:line="240" w:lineRule="auto"/>
        <w:rPr>
          <w:rFonts w:ascii="Times New Roman" w:hAnsi="Times New Roman" w:cs="Times New Roman"/>
        </w:rPr>
      </w:pPr>
      <w:r w:rsidRPr="002928FE">
        <w:rPr>
          <w:rFonts w:ascii="Times New Roman" w:hAnsi="Times New Roman" w:cs="Times New Roman"/>
        </w:rPr>
        <w:t>Anabela da Silva Marques</w:t>
      </w:r>
      <w:r w:rsidR="00C86CB3">
        <w:rPr>
          <w:rFonts w:ascii="Times New Roman" w:hAnsi="Times New Roman" w:cs="Times New Roman"/>
        </w:rPr>
        <w:t xml:space="preserve"> (B</w:t>
      </w:r>
      <w:r w:rsidR="00086A9B" w:rsidRPr="002928FE">
        <w:rPr>
          <w:rFonts w:ascii="Times New Roman" w:hAnsi="Times New Roman" w:cs="Times New Roman"/>
        </w:rPr>
        <w:t>ufete)</w:t>
      </w:r>
    </w:p>
    <w:p w14:paraId="272025CB" w14:textId="77777777" w:rsidR="0054413A" w:rsidRPr="002928FE" w:rsidRDefault="0054413A" w:rsidP="0054413A">
      <w:pPr>
        <w:spacing w:after="0" w:line="240" w:lineRule="auto"/>
        <w:rPr>
          <w:rFonts w:ascii="Times New Roman" w:hAnsi="Times New Roman" w:cs="Times New Roman"/>
        </w:rPr>
      </w:pPr>
      <w:r w:rsidRPr="002928FE">
        <w:rPr>
          <w:rFonts w:ascii="Times New Roman" w:hAnsi="Times New Roman" w:cs="Times New Roman"/>
        </w:rPr>
        <w:t>Andreia Margarida Proença Pereira (Reprografia)</w:t>
      </w:r>
    </w:p>
    <w:p w14:paraId="44E4644E" w14:textId="77777777" w:rsidR="0054413A" w:rsidRPr="002928FE" w:rsidRDefault="0054413A" w:rsidP="0054413A">
      <w:pPr>
        <w:spacing w:after="0" w:line="240" w:lineRule="auto"/>
        <w:rPr>
          <w:rFonts w:ascii="Times New Roman" w:hAnsi="Times New Roman" w:cs="Times New Roman"/>
        </w:rPr>
      </w:pPr>
      <w:r w:rsidRPr="002928FE">
        <w:rPr>
          <w:rFonts w:ascii="Times New Roman" w:hAnsi="Times New Roman" w:cs="Times New Roman"/>
        </w:rPr>
        <w:t>Filomena Maria Cardoso Magano</w:t>
      </w:r>
    </w:p>
    <w:p w14:paraId="19D65DC9" w14:textId="77777777" w:rsidR="0054413A" w:rsidRPr="002928FE" w:rsidRDefault="0054413A" w:rsidP="0054413A">
      <w:pPr>
        <w:spacing w:after="0" w:line="240" w:lineRule="auto"/>
        <w:rPr>
          <w:rFonts w:ascii="Times New Roman" w:hAnsi="Times New Roman" w:cs="Times New Roman"/>
        </w:rPr>
      </w:pPr>
      <w:r w:rsidRPr="002928FE">
        <w:rPr>
          <w:rFonts w:ascii="Times New Roman" w:hAnsi="Times New Roman" w:cs="Times New Roman"/>
        </w:rPr>
        <w:t>Horácio Pinto Magalhães</w:t>
      </w:r>
    </w:p>
    <w:p w14:paraId="4CB79CC4" w14:textId="77777777" w:rsidR="0054413A" w:rsidRPr="002928FE" w:rsidRDefault="0054413A" w:rsidP="0054413A">
      <w:pPr>
        <w:spacing w:after="0" w:line="240" w:lineRule="auto"/>
        <w:rPr>
          <w:rFonts w:ascii="Times New Roman" w:hAnsi="Times New Roman" w:cs="Times New Roman"/>
        </w:rPr>
      </w:pPr>
      <w:r w:rsidRPr="002928FE">
        <w:rPr>
          <w:rFonts w:ascii="Times New Roman" w:hAnsi="Times New Roman" w:cs="Times New Roman"/>
        </w:rPr>
        <w:t>João Carlos Gomes Silva</w:t>
      </w:r>
    </w:p>
    <w:p w14:paraId="3F402546" w14:textId="1E27B88A" w:rsidR="00D022E1" w:rsidRPr="002928FE" w:rsidRDefault="00D022E1" w:rsidP="0054413A">
      <w:pPr>
        <w:spacing w:after="0" w:line="240" w:lineRule="auto"/>
        <w:rPr>
          <w:rFonts w:ascii="Times New Roman" w:hAnsi="Times New Roman" w:cs="Times New Roman"/>
        </w:rPr>
      </w:pPr>
      <w:r w:rsidRPr="002928FE">
        <w:rPr>
          <w:rFonts w:ascii="Times New Roman" w:hAnsi="Times New Roman" w:cs="Times New Roman"/>
        </w:rPr>
        <w:t>Luís Ademar Correia Rodrigues</w:t>
      </w:r>
    </w:p>
    <w:p w14:paraId="6BC7DCA8" w14:textId="3CC36834"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Manuela Augusta Queirós Pinto</w:t>
      </w:r>
      <w:r w:rsidR="00C86CB3">
        <w:rPr>
          <w:rFonts w:ascii="Times New Roman" w:hAnsi="Times New Roman" w:cs="Times New Roman"/>
        </w:rPr>
        <w:t xml:space="preserve"> (B</w:t>
      </w:r>
      <w:r w:rsidR="00086A9B" w:rsidRPr="002928FE">
        <w:rPr>
          <w:rFonts w:ascii="Times New Roman" w:hAnsi="Times New Roman" w:cs="Times New Roman"/>
        </w:rPr>
        <w:t>ufete)</w:t>
      </w:r>
    </w:p>
    <w:p w14:paraId="6D690F0A" w14:textId="77777777"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 xml:space="preserve">Maria </w:t>
      </w:r>
      <w:proofErr w:type="spellStart"/>
      <w:r w:rsidRPr="002928FE">
        <w:rPr>
          <w:rFonts w:ascii="Times New Roman" w:hAnsi="Times New Roman" w:cs="Times New Roman"/>
        </w:rPr>
        <w:t>Alcide</w:t>
      </w:r>
      <w:proofErr w:type="spellEnd"/>
      <w:r w:rsidRPr="002928FE">
        <w:rPr>
          <w:rFonts w:ascii="Times New Roman" w:hAnsi="Times New Roman" w:cs="Times New Roman"/>
        </w:rPr>
        <w:t xml:space="preserve"> Ferreira de Pinho</w:t>
      </w:r>
    </w:p>
    <w:p w14:paraId="7272F621" w14:textId="7CB07556" w:rsidR="001D5B2D" w:rsidRPr="002928FE" w:rsidRDefault="001D5B2D" w:rsidP="001D5B2D">
      <w:pPr>
        <w:spacing w:after="0" w:line="240" w:lineRule="auto"/>
        <w:rPr>
          <w:rFonts w:ascii="Times New Roman" w:hAnsi="Times New Roman" w:cs="Times New Roman"/>
        </w:rPr>
      </w:pPr>
      <w:r w:rsidRPr="002928FE">
        <w:rPr>
          <w:rFonts w:ascii="Times New Roman" w:hAnsi="Times New Roman" w:cs="Times New Roman"/>
        </w:rPr>
        <w:t>Maria de Lurdes da Silva</w:t>
      </w:r>
      <w:r w:rsidR="000C70D2" w:rsidRPr="002928FE">
        <w:rPr>
          <w:rFonts w:ascii="Times New Roman" w:hAnsi="Times New Roman" w:cs="Times New Roman"/>
        </w:rPr>
        <w:t xml:space="preserve"> Pintado</w:t>
      </w:r>
      <w:r w:rsidRPr="002928FE">
        <w:rPr>
          <w:rFonts w:ascii="Times New Roman" w:hAnsi="Times New Roman" w:cs="Times New Roman"/>
        </w:rPr>
        <w:t xml:space="preserve"> Madeira</w:t>
      </w:r>
    </w:p>
    <w:p w14:paraId="124F502F" w14:textId="77777777" w:rsidR="002525D3" w:rsidRPr="002928FE" w:rsidRDefault="002525D3" w:rsidP="002525D3">
      <w:pPr>
        <w:spacing w:after="0" w:line="240" w:lineRule="auto"/>
        <w:rPr>
          <w:rFonts w:ascii="Times New Roman" w:hAnsi="Times New Roman" w:cs="Times New Roman"/>
        </w:rPr>
      </w:pPr>
      <w:r w:rsidRPr="002928FE">
        <w:rPr>
          <w:rFonts w:ascii="Times New Roman" w:hAnsi="Times New Roman" w:cs="Times New Roman"/>
        </w:rPr>
        <w:t>Maria Filomena Soares Branco</w:t>
      </w:r>
    </w:p>
    <w:p w14:paraId="2A7044A5" w14:textId="2A2AB187" w:rsidR="002F4E5A" w:rsidRPr="002928FE" w:rsidRDefault="002F4E5A" w:rsidP="002525D3">
      <w:pPr>
        <w:spacing w:after="0" w:line="240" w:lineRule="auto"/>
        <w:rPr>
          <w:rFonts w:ascii="Times New Roman" w:hAnsi="Times New Roman" w:cs="Times New Roman"/>
        </w:rPr>
      </w:pPr>
      <w:r w:rsidRPr="002928FE">
        <w:rPr>
          <w:rFonts w:ascii="Times New Roman" w:hAnsi="Times New Roman" w:cs="Times New Roman"/>
        </w:rPr>
        <w:t>Maria Luísa dos Santos Almeida Barros</w:t>
      </w:r>
    </w:p>
    <w:p w14:paraId="66276459" w14:textId="77777777" w:rsidR="0054413A" w:rsidRPr="002928FE" w:rsidRDefault="0054413A" w:rsidP="0054413A">
      <w:pPr>
        <w:spacing w:after="0" w:line="240" w:lineRule="auto"/>
        <w:rPr>
          <w:rFonts w:ascii="Times New Roman" w:hAnsi="Times New Roman" w:cs="Times New Roman"/>
        </w:rPr>
      </w:pPr>
      <w:r w:rsidRPr="002928FE">
        <w:rPr>
          <w:rFonts w:ascii="Times New Roman" w:hAnsi="Times New Roman" w:cs="Times New Roman"/>
        </w:rPr>
        <w:t>Paulo Avelino dos Santos Costa</w:t>
      </w:r>
    </w:p>
    <w:p w14:paraId="22655C1C" w14:textId="258B728B" w:rsidR="000A5ECB" w:rsidRPr="002928FE" w:rsidRDefault="000A5ECB" w:rsidP="002525D3">
      <w:pPr>
        <w:spacing w:after="0" w:line="240" w:lineRule="auto"/>
        <w:rPr>
          <w:rFonts w:ascii="Times New Roman" w:hAnsi="Times New Roman" w:cs="Times New Roman"/>
        </w:rPr>
      </w:pPr>
      <w:r w:rsidRPr="002928FE">
        <w:rPr>
          <w:rFonts w:ascii="Times New Roman" w:hAnsi="Times New Roman" w:cs="Times New Roman"/>
        </w:rPr>
        <w:t>Rosa Maria Silva Dias</w:t>
      </w:r>
    </w:p>
    <w:p w14:paraId="5176DE79" w14:textId="21F66604" w:rsidR="00C1724A" w:rsidRDefault="0054413A" w:rsidP="00E96F03">
      <w:pPr>
        <w:spacing w:after="0" w:line="240" w:lineRule="auto"/>
        <w:rPr>
          <w:rFonts w:ascii="Times New Roman" w:hAnsi="Times New Roman" w:cs="Times New Roman"/>
        </w:rPr>
      </w:pPr>
      <w:r w:rsidRPr="002928FE">
        <w:rPr>
          <w:rFonts w:ascii="Times New Roman" w:hAnsi="Times New Roman" w:cs="Times New Roman"/>
        </w:rPr>
        <w:t>Sílvia Cristina</w:t>
      </w:r>
      <w:r w:rsidR="00E96F03">
        <w:rPr>
          <w:rFonts w:ascii="Times New Roman" w:hAnsi="Times New Roman" w:cs="Times New Roman"/>
        </w:rPr>
        <w:t xml:space="preserve"> Balsa Alves</w:t>
      </w:r>
    </w:p>
    <w:p w14:paraId="04B459A9" w14:textId="77777777" w:rsidR="00E96F03" w:rsidRDefault="00E96F03" w:rsidP="00E96F03">
      <w:pPr>
        <w:spacing w:after="0" w:line="240" w:lineRule="auto"/>
        <w:rPr>
          <w:rFonts w:ascii="Times New Roman" w:hAnsi="Times New Roman" w:cs="Times New Roman"/>
        </w:rPr>
      </w:pPr>
    </w:p>
    <w:p w14:paraId="15E05056" w14:textId="77777777" w:rsidR="00E96F03" w:rsidRPr="00E96F03" w:rsidRDefault="00E96F03" w:rsidP="00E96F03">
      <w:pPr>
        <w:spacing w:after="0" w:line="240" w:lineRule="auto"/>
        <w:rPr>
          <w:rFonts w:ascii="Times New Roman" w:hAnsi="Times New Roman" w:cs="Times New Roman"/>
        </w:rPr>
      </w:pPr>
    </w:p>
    <w:p w14:paraId="78953592" w14:textId="77777777" w:rsidR="009D77AF" w:rsidRDefault="009D77AF" w:rsidP="006537CA">
      <w:pPr>
        <w:pStyle w:val="Heading1"/>
      </w:pPr>
      <w:bookmarkStart w:id="11" w:name="_Toc339724162"/>
    </w:p>
    <w:p w14:paraId="0F3509AB" w14:textId="77777777" w:rsidR="009D77AF" w:rsidRDefault="009D77AF" w:rsidP="006537CA">
      <w:pPr>
        <w:pStyle w:val="Heading1"/>
      </w:pPr>
    </w:p>
    <w:p w14:paraId="78E16949" w14:textId="77777777" w:rsidR="009D77AF" w:rsidRDefault="009D77AF" w:rsidP="006537CA">
      <w:pPr>
        <w:pStyle w:val="Heading1"/>
      </w:pPr>
    </w:p>
    <w:p w14:paraId="7A90FE31" w14:textId="77777777" w:rsidR="009D77AF" w:rsidRDefault="009D77AF" w:rsidP="006537CA">
      <w:pPr>
        <w:pStyle w:val="Heading1"/>
      </w:pPr>
    </w:p>
    <w:p w14:paraId="2774A01A" w14:textId="77777777" w:rsidR="009D77AF" w:rsidRDefault="009D77AF" w:rsidP="006537CA">
      <w:pPr>
        <w:pStyle w:val="Heading1"/>
      </w:pPr>
    </w:p>
    <w:p w14:paraId="402EDA7D" w14:textId="77777777" w:rsidR="009D77AF" w:rsidRDefault="009D77AF" w:rsidP="006537CA">
      <w:pPr>
        <w:pStyle w:val="Heading1"/>
      </w:pPr>
    </w:p>
    <w:p w14:paraId="2350EA63" w14:textId="77777777" w:rsidR="009D77AF" w:rsidRDefault="009D77AF" w:rsidP="006537CA">
      <w:pPr>
        <w:pStyle w:val="Heading1"/>
      </w:pPr>
    </w:p>
    <w:p w14:paraId="589CBA42" w14:textId="77777777" w:rsidR="009D77AF" w:rsidRDefault="009D77AF" w:rsidP="009D77AF"/>
    <w:p w14:paraId="0FA2633A" w14:textId="77777777" w:rsidR="009D77AF" w:rsidRDefault="009D77AF" w:rsidP="009D77AF"/>
    <w:p w14:paraId="4ADE44DC" w14:textId="77777777" w:rsidR="009D77AF" w:rsidRDefault="009D77AF" w:rsidP="009D77AF"/>
    <w:p w14:paraId="6A559127" w14:textId="77777777" w:rsidR="00AE7C54" w:rsidRDefault="00AE7C54" w:rsidP="009D77AF"/>
    <w:p w14:paraId="4C047739" w14:textId="77777777" w:rsidR="009D77AF" w:rsidRDefault="009D77AF" w:rsidP="009D77AF"/>
    <w:p w14:paraId="625EB499" w14:textId="77777777" w:rsidR="009D77AF" w:rsidRDefault="009D77AF" w:rsidP="009D77AF"/>
    <w:p w14:paraId="66434B30" w14:textId="77777777" w:rsidR="009D77AF" w:rsidRDefault="009D77AF" w:rsidP="009D77AF"/>
    <w:p w14:paraId="5DD3C24F" w14:textId="77777777" w:rsidR="009D77AF" w:rsidRDefault="009D77AF" w:rsidP="009D77AF"/>
    <w:p w14:paraId="1FD24AAF" w14:textId="77777777" w:rsidR="009D77AF" w:rsidRDefault="009D77AF" w:rsidP="009D77AF"/>
    <w:p w14:paraId="6187EA52" w14:textId="77777777" w:rsidR="009D77AF" w:rsidRPr="009D77AF" w:rsidRDefault="009D77AF" w:rsidP="009D77AF"/>
    <w:p w14:paraId="4EF50680" w14:textId="2F815C19" w:rsidR="00966BC0" w:rsidRPr="006537CA" w:rsidRDefault="004B6F4A" w:rsidP="006537CA">
      <w:pPr>
        <w:pStyle w:val="Heading1"/>
      </w:pPr>
      <w:r w:rsidRPr="006537CA">
        <w:t>A</w:t>
      </w:r>
      <w:r w:rsidR="00ED5012" w:rsidRPr="006537CA">
        <w:t xml:space="preserve">tividades Curriculares e </w:t>
      </w:r>
      <w:proofErr w:type="spellStart"/>
      <w:r w:rsidR="00ED5012" w:rsidRPr="006537CA">
        <w:t>Extra-Curriculares</w:t>
      </w:r>
      <w:bookmarkEnd w:id="11"/>
      <w:proofErr w:type="spellEnd"/>
    </w:p>
    <w:p w14:paraId="36A372BD" w14:textId="77777777" w:rsidR="004F0E9B" w:rsidRPr="00B00356" w:rsidRDefault="00DB1183" w:rsidP="003D4102">
      <w:pPr>
        <w:pStyle w:val="Heading2"/>
        <w:jc w:val="center"/>
        <w:rPr>
          <w:rFonts w:ascii="Times New Roman" w:hAnsi="Times New Roman" w:cs="Times New Roman"/>
          <w:color w:val="auto"/>
          <w:lang w:eastAsia="pt-PT"/>
        </w:rPr>
      </w:pPr>
      <w:bookmarkStart w:id="12" w:name="_Toc339724163"/>
      <w:r w:rsidRPr="00B00356">
        <w:rPr>
          <w:rFonts w:ascii="Times New Roman" w:hAnsi="Times New Roman" w:cs="Times New Roman"/>
          <w:color w:val="auto"/>
          <w:lang w:eastAsia="pt-PT"/>
        </w:rPr>
        <w:t>Departamento Curricular de Instrumentos de</w:t>
      </w:r>
      <w:r w:rsidR="00493489" w:rsidRPr="00B00356">
        <w:rPr>
          <w:rFonts w:ascii="Times New Roman" w:hAnsi="Times New Roman" w:cs="Times New Roman"/>
          <w:color w:val="auto"/>
          <w:lang w:eastAsia="pt-PT"/>
        </w:rPr>
        <w:t xml:space="preserve"> Sopros e Percussão</w:t>
      </w:r>
      <w:bookmarkEnd w:id="12"/>
    </w:p>
    <w:p w14:paraId="29072B07" w14:textId="77777777" w:rsidR="00966BC0" w:rsidRPr="00B00356" w:rsidRDefault="00966BC0" w:rsidP="004B2827">
      <w:pPr>
        <w:widowControl w:val="0"/>
        <w:spacing w:after="0" w:line="360" w:lineRule="auto"/>
        <w:rPr>
          <w:rFonts w:ascii="Times New Roman" w:eastAsia="Times New Roman" w:hAnsi="Times New Roman" w:cs="Times New Roman"/>
          <w:b/>
          <w:bCs/>
          <w:smallCaps/>
          <w:kern w:val="10"/>
          <w:sz w:val="32"/>
          <w:szCs w:val="32"/>
          <w:lang w:eastAsia="pt-PT"/>
        </w:rPr>
      </w:pPr>
    </w:p>
    <w:p w14:paraId="1F20639B" w14:textId="43EEE416" w:rsidR="006C75E7" w:rsidRPr="00B00356" w:rsidRDefault="008D1C27" w:rsidP="001B1A39">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B00356">
        <w:rPr>
          <w:rFonts w:ascii="Times New Roman" w:eastAsia="Times New Roman" w:hAnsi="Times New Roman" w:cs="Times New Roman"/>
          <w:b/>
          <w:bCs/>
          <w:smallCaps/>
          <w:kern w:val="10"/>
          <w:sz w:val="32"/>
          <w:szCs w:val="32"/>
          <w:lang w:eastAsia="pt-PT"/>
        </w:rPr>
        <w:t>I – Audições de Departamento</w:t>
      </w:r>
    </w:p>
    <w:p w14:paraId="38507E43" w14:textId="77777777" w:rsidR="002928BF" w:rsidRPr="00285185" w:rsidRDefault="002928BF" w:rsidP="00470FB4">
      <w:pPr>
        <w:spacing w:after="0" w:line="240" w:lineRule="auto"/>
        <w:rPr>
          <w:rFonts w:ascii="Times New Roman" w:eastAsia="Times New Roman" w:hAnsi="Times New Roman" w:cs="Times New Roman"/>
          <w:color w:val="FF0000"/>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B00356" w:rsidRPr="00EA4A45" w14:paraId="26955043" w14:textId="77777777" w:rsidTr="00C1724A">
        <w:trPr>
          <w:trHeight w:val="391"/>
        </w:trPr>
        <w:tc>
          <w:tcPr>
            <w:tcW w:w="2289" w:type="dxa"/>
            <w:shd w:val="clear" w:color="auto" w:fill="EAF1DD" w:themeFill="accent3" w:themeFillTint="33"/>
            <w:vAlign w:val="center"/>
          </w:tcPr>
          <w:p w14:paraId="5B117853" w14:textId="77777777" w:rsidR="00B00356" w:rsidRPr="00EA4A45" w:rsidRDefault="00B00356" w:rsidP="00C1724A">
            <w:pPr>
              <w:jc w:val="center"/>
              <w:rPr>
                <w:rFonts w:ascii="Times New Roman" w:eastAsia="Times New Roman" w:hAnsi="Times New Roman" w:cs="Times New Roman"/>
                <w:b/>
                <w:bCs/>
                <w:lang w:eastAsia="pt-PT"/>
              </w:rPr>
            </w:pPr>
          </w:p>
        </w:tc>
        <w:tc>
          <w:tcPr>
            <w:tcW w:w="6976" w:type="dxa"/>
            <w:shd w:val="clear" w:color="auto" w:fill="EAF1DD" w:themeFill="accent3" w:themeFillTint="33"/>
            <w:vAlign w:val="center"/>
          </w:tcPr>
          <w:p w14:paraId="4841FD0A" w14:textId="77777777" w:rsidR="00B00356" w:rsidRPr="00EA4A45" w:rsidRDefault="00B00356"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Departamento</w:t>
            </w:r>
          </w:p>
        </w:tc>
      </w:tr>
      <w:tr w:rsidR="00B00356" w:rsidRPr="00EA4A45" w14:paraId="222FF27C" w14:textId="77777777" w:rsidTr="00C1724A">
        <w:trPr>
          <w:trHeight w:val="391"/>
        </w:trPr>
        <w:tc>
          <w:tcPr>
            <w:tcW w:w="2289" w:type="dxa"/>
            <w:vAlign w:val="center"/>
          </w:tcPr>
          <w:p w14:paraId="4934D5D5"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76" w:type="dxa"/>
            <w:vAlign w:val="center"/>
          </w:tcPr>
          <w:p w14:paraId="0AFC2EC3" w14:textId="09787632" w:rsidR="00B00356" w:rsidRPr="00AC7D18" w:rsidRDefault="00C86CB3"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B00356" w:rsidRPr="00AC7D18">
              <w:rPr>
                <w:rFonts w:ascii="Times New Roman" w:eastAsia="Times New Roman" w:hAnsi="Times New Roman" w:cs="Times New Roman"/>
                <w:lang w:eastAsia="pt-PT"/>
              </w:rPr>
              <w:t>Promover a interdisciplinaridade dentro do Departamento;</w:t>
            </w:r>
          </w:p>
          <w:p w14:paraId="079AB547" w14:textId="6D5B1BA0" w:rsidR="00B00356" w:rsidRPr="00AC7D18" w:rsidRDefault="00C86CB3"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B00356" w:rsidRPr="00AC7D18">
              <w:rPr>
                <w:rFonts w:ascii="Times New Roman" w:eastAsia="Times New Roman" w:hAnsi="Times New Roman" w:cs="Times New Roman"/>
                <w:lang w:eastAsia="pt-PT"/>
              </w:rPr>
              <w:t>Desenvolver a cultura de palco;</w:t>
            </w:r>
          </w:p>
          <w:p w14:paraId="55290E61" w14:textId="5B3FC38E" w:rsidR="00B00356" w:rsidRPr="00AC7D18" w:rsidRDefault="00C86CB3"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pú</w:t>
            </w:r>
            <w:r w:rsidR="00B00356" w:rsidRPr="00AC7D18">
              <w:rPr>
                <w:rFonts w:ascii="Times New Roman" w:eastAsia="Times New Roman" w:hAnsi="Times New Roman" w:cs="Times New Roman"/>
                <w:lang w:eastAsia="pt-PT"/>
              </w:rPr>
              <w:t>blica do trabalho desenvolvido pelos grupos disciplinares;</w:t>
            </w:r>
          </w:p>
          <w:p w14:paraId="231971D0" w14:textId="383E174C" w:rsidR="00B00356" w:rsidRPr="00AC7D18" w:rsidRDefault="00C86CB3"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w:t>
            </w:r>
            <w:r w:rsidR="00B00356" w:rsidRPr="00AC7D18">
              <w:rPr>
                <w:rFonts w:ascii="Times New Roman" w:eastAsia="Times New Roman" w:hAnsi="Times New Roman" w:cs="Times New Roman"/>
                <w:lang w:eastAsia="pt-PT"/>
              </w:rPr>
              <w:t>Fomentar</w:t>
            </w:r>
            <w:r>
              <w:rPr>
                <w:rFonts w:ascii="Times New Roman" w:eastAsia="Times New Roman" w:hAnsi="Times New Roman" w:cs="Times New Roman"/>
                <w:lang w:eastAsia="pt-PT"/>
              </w:rPr>
              <w:t>/incentivar a participação dos Encarregados de E</w:t>
            </w:r>
            <w:r w:rsidR="00B00356" w:rsidRPr="00AC7D18">
              <w:rPr>
                <w:rFonts w:ascii="Times New Roman" w:eastAsia="Times New Roman" w:hAnsi="Times New Roman" w:cs="Times New Roman"/>
                <w:lang w:eastAsia="pt-PT"/>
              </w:rPr>
              <w:t>ducação nas atividades da escola.</w:t>
            </w:r>
          </w:p>
        </w:tc>
      </w:tr>
      <w:tr w:rsidR="00B00356" w:rsidRPr="00EA4A45" w14:paraId="01B4629A" w14:textId="77777777" w:rsidTr="00C1724A">
        <w:trPr>
          <w:trHeight w:val="781"/>
        </w:trPr>
        <w:tc>
          <w:tcPr>
            <w:tcW w:w="2289" w:type="dxa"/>
            <w:vAlign w:val="center"/>
          </w:tcPr>
          <w:p w14:paraId="2476422F" w14:textId="67231CFF"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76" w:type="dxa"/>
            <w:vAlign w:val="center"/>
          </w:tcPr>
          <w:p w14:paraId="67D5D552" w14:textId="7CD4AB5D" w:rsidR="00B00356" w:rsidRPr="00AC7D18" w:rsidRDefault="00C86CB3" w:rsidP="00C1724A">
            <w:pPr>
              <w:jc w:val="both"/>
              <w:rPr>
                <w:rFonts w:ascii="Times New Roman" w:hAnsi="Times New Roman" w:cs="Times New Roman"/>
              </w:rPr>
            </w:pPr>
            <w:r>
              <w:rPr>
                <w:rFonts w:ascii="Times New Roman" w:hAnsi="Times New Roman" w:cs="Times New Roman"/>
              </w:rPr>
              <w:t>-</w:t>
            </w:r>
            <w:r w:rsidR="00B00356"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1165993D" w14:textId="5753D7A8" w:rsidR="00B00356" w:rsidRPr="00AC7D18" w:rsidRDefault="00C86CB3" w:rsidP="00C1724A">
            <w:pPr>
              <w:jc w:val="both"/>
              <w:rPr>
                <w:rFonts w:ascii="Times New Roman" w:hAnsi="Times New Roman" w:cs="Times New Roman"/>
              </w:rPr>
            </w:pPr>
            <w:r>
              <w:rPr>
                <w:rFonts w:ascii="Times New Roman" w:hAnsi="Times New Roman" w:cs="Times New Roman"/>
              </w:rPr>
              <w:t>-</w:t>
            </w:r>
            <w:r w:rsidR="00B00356" w:rsidRPr="00AC7D18">
              <w:rPr>
                <w:rFonts w:ascii="Times New Roman" w:hAnsi="Times New Roman" w:cs="Times New Roman"/>
              </w:rPr>
              <w:t>Fomentar a participação de todos os elementos da comunidade escolar na vida da esc</w:t>
            </w:r>
            <w:r w:rsidR="00B00356">
              <w:rPr>
                <w:rFonts w:ascii="Times New Roman" w:hAnsi="Times New Roman" w:cs="Times New Roman"/>
              </w:rPr>
              <w:t xml:space="preserve">ola, promovendo o trabalho </w:t>
            </w:r>
            <w:r>
              <w:rPr>
                <w:rFonts w:ascii="Times New Roman" w:hAnsi="Times New Roman" w:cs="Times New Roman"/>
              </w:rPr>
              <w:t>coletivo.</w:t>
            </w:r>
          </w:p>
        </w:tc>
      </w:tr>
      <w:tr w:rsidR="00B00356" w:rsidRPr="00EA4A45" w14:paraId="47F9CE9C" w14:textId="77777777" w:rsidTr="00C1724A">
        <w:trPr>
          <w:trHeight w:val="391"/>
        </w:trPr>
        <w:tc>
          <w:tcPr>
            <w:tcW w:w="2289" w:type="dxa"/>
            <w:vAlign w:val="center"/>
          </w:tcPr>
          <w:p w14:paraId="00374C38"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76" w:type="dxa"/>
            <w:vAlign w:val="center"/>
          </w:tcPr>
          <w:p w14:paraId="6473C282" w14:textId="77777777" w:rsidR="00B00356" w:rsidRPr="00EA4A45" w:rsidRDefault="00B00356"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B00356" w:rsidRPr="00EA4A45" w14:paraId="4489236C" w14:textId="77777777" w:rsidTr="00C1724A">
        <w:trPr>
          <w:trHeight w:val="391"/>
        </w:trPr>
        <w:tc>
          <w:tcPr>
            <w:tcW w:w="2289" w:type="dxa"/>
            <w:vAlign w:val="center"/>
          </w:tcPr>
          <w:p w14:paraId="55781B00"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76" w:type="dxa"/>
            <w:vAlign w:val="center"/>
          </w:tcPr>
          <w:p w14:paraId="7BB0B127" w14:textId="2FFBE9A6" w:rsidR="00B00356" w:rsidRPr="00360107" w:rsidRDefault="00C86CB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do D</w:t>
            </w:r>
            <w:r w:rsidR="00B00356">
              <w:rPr>
                <w:rFonts w:ascii="Times New Roman" w:eastAsia="Times New Roman" w:hAnsi="Times New Roman" w:cs="Times New Roman"/>
                <w:bCs/>
                <w:lang w:eastAsia="pt-PT"/>
              </w:rPr>
              <w:t>epartamento</w:t>
            </w:r>
          </w:p>
        </w:tc>
      </w:tr>
      <w:tr w:rsidR="00B00356" w:rsidRPr="00EA4A45" w14:paraId="2BE07313" w14:textId="77777777" w:rsidTr="00C1724A">
        <w:trPr>
          <w:trHeight w:val="391"/>
        </w:trPr>
        <w:tc>
          <w:tcPr>
            <w:tcW w:w="2289" w:type="dxa"/>
            <w:vAlign w:val="center"/>
          </w:tcPr>
          <w:p w14:paraId="5C20C29F"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76" w:type="dxa"/>
            <w:vAlign w:val="center"/>
          </w:tcPr>
          <w:p w14:paraId="6FD7262D" w14:textId="77777777" w:rsidR="00B00356" w:rsidRPr="00EA4A45" w:rsidRDefault="00B00356"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Acompanhadores dos alunos</w:t>
            </w:r>
          </w:p>
        </w:tc>
      </w:tr>
      <w:tr w:rsidR="00B00356" w:rsidRPr="00EA4A45" w14:paraId="2081074E" w14:textId="77777777" w:rsidTr="00C1724A">
        <w:trPr>
          <w:trHeight w:val="391"/>
        </w:trPr>
        <w:tc>
          <w:tcPr>
            <w:tcW w:w="2289" w:type="dxa"/>
            <w:vAlign w:val="center"/>
          </w:tcPr>
          <w:p w14:paraId="5CAB7AF0"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76" w:type="dxa"/>
            <w:vAlign w:val="center"/>
          </w:tcPr>
          <w:p w14:paraId="39983DA0" w14:textId="0D37AEC6" w:rsidR="00B00356" w:rsidRPr="00F87B47" w:rsidRDefault="00B00356" w:rsidP="00C1724A">
            <w:r>
              <w:rPr>
                <w:rFonts w:ascii="Times New Roman" w:eastAsia="Times New Roman" w:hAnsi="Times New Roman" w:cs="Times New Roman"/>
                <w:lang w:eastAsia="pt-PT"/>
              </w:rPr>
              <w:t xml:space="preserve">14 e 29 de novembro, 25 de janeiro, 23 de fevereiro, 17 </w:t>
            </w:r>
            <w:r w:rsidRPr="00F87B47">
              <w:rPr>
                <w:rFonts w:ascii="Times New Roman" w:eastAsia="Times New Roman" w:hAnsi="Times New Roman" w:cs="Times New Roman"/>
                <w:lang w:eastAsia="pt-PT"/>
              </w:rPr>
              <w:t>de</w:t>
            </w:r>
            <w:r>
              <w:rPr>
                <w:rFonts w:ascii="Times New Roman" w:eastAsia="Times New Roman" w:hAnsi="Times New Roman" w:cs="Times New Roman"/>
                <w:lang w:eastAsia="pt-PT"/>
              </w:rPr>
              <w:t xml:space="preserve"> março, 10 de maio.</w:t>
            </w:r>
          </w:p>
        </w:tc>
      </w:tr>
      <w:tr w:rsidR="00B00356" w:rsidRPr="00EA4A45" w14:paraId="190B6069" w14:textId="77777777" w:rsidTr="00C1724A">
        <w:trPr>
          <w:trHeight w:val="434"/>
        </w:trPr>
        <w:tc>
          <w:tcPr>
            <w:tcW w:w="2289" w:type="dxa"/>
            <w:vAlign w:val="center"/>
          </w:tcPr>
          <w:p w14:paraId="11020F8F"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76" w:type="dxa"/>
            <w:vAlign w:val="center"/>
          </w:tcPr>
          <w:p w14:paraId="171B9AB9" w14:textId="77777777" w:rsidR="00B00356" w:rsidRPr="00EA4A45" w:rsidRDefault="00B00356"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 por audição).</w:t>
            </w:r>
          </w:p>
        </w:tc>
      </w:tr>
      <w:tr w:rsidR="00B00356" w:rsidRPr="00EA4A45" w14:paraId="3F7701AF" w14:textId="77777777" w:rsidTr="00C1724A">
        <w:trPr>
          <w:trHeight w:val="1560"/>
        </w:trPr>
        <w:tc>
          <w:tcPr>
            <w:tcW w:w="2289" w:type="dxa"/>
            <w:shd w:val="clear" w:color="auto" w:fill="EAF1DD" w:themeFill="accent3" w:themeFillTint="33"/>
            <w:vAlign w:val="center"/>
          </w:tcPr>
          <w:p w14:paraId="647E4E45" w14:textId="77777777" w:rsidR="00B00356" w:rsidRPr="00AC7D18" w:rsidRDefault="00B00356" w:rsidP="00C1724A">
            <w:pPr>
              <w:jc w:val="both"/>
              <w:rPr>
                <w:rFonts w:ascii="Times New Roman" w:eastAsia="Times New Roman" w:hAnsi="Times New Roman" w:cs="Times New Roman"/>
                <w:b/>
                <w:bCs/>
                <w:lang w:eastAsia="pt-PT"/>
              </w:rPr>
            </w:pPr>
            <w:r w:rsidRPr="00AC7D18">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5C8D9AC3" w14:textId="77777777" w:rsidR="00B00356" w:rsidRPr="004C0C3D" w:rsidRDefault="00B00356" w:rsidP="00C1724A">
            <w:pPr>
              <w:jc w:val="both"/>
              <w:rPr>
                <w:rFonts w:ascii="Times New Roman" w:hAnsi="Times New Roman" w:cs="Times New Roman"/>
              </w:rPr>
            </w:pPr>
          </w:p>
        </w:tc>
      </w:tr>
    </w:tbl>
    <w:p w14:paraId="2AA2CD34" w14:textId="22A53470" w:rsidR="00966BC0" w:rsidRPr="00285185" w:rsidRDefault="00966BC0" w:rsidP="00966BC0">
      <w:pPr>
        <w:spacing w:after="0" w:line="240" w:lineRule="auto"/>
        <w:rPr>
          <w:rFonts w:ascii="Times New Roman" w:eastAsia="Times New Roman" w:hAnsi="Times New Roman" w:cs="Times New Roman"/>
          <w:color w:val="FF0000"/>
        </w:rPr>
      </w:pPr>
    </w:p>
    <w:p w14:paraId="42A712A4" w14:textId="77777777" w:rsidR="00966BC0" w:rsidRPr="00285185" w:rsidRDefault="00966BC0" w:rsidP="00966BC0">
      <w:pPr>
        <w:spacing w:after="0" w:line="240" w:lineRule="auto"/>
        <w:rPr>
          <w:rFonts w:ascii="Times New Roman" w:eastAsia="Times New Roman" w:hAnsi="Times New Roman" w:cs="Times New Roman"/>
          <w:color w:val="FF0000"/>
        </w:rPr>
      </w:pPr>
    </w:p>
    <w:p w14:paraId="22ED6182" w14:textId="77777777" w:rsidR="00D21E90" w:rsidRDefault="00D21E90" w:rsidP="00B00356">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35244749" w14:textId="77777777" w:rsidR="009D77AF" w:rsidRDefault="009D77AF" w:rsidP="00B00356">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7154CD9F" w14:textId="77777777" w:rsidR="009D77AF" w:rsidRDefault="009D77AF" w:rsidP="00B00356">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6170492D" w14:textId="327CC642" w:rsidR="00BC2329" w:rsidRPr="00B00356" w:rsidRDefault="00B00356" w:rsidP="00B00356">
      <w:pPr>
        <w:widowControl w:val="0"/>
        <w:spacing w:after="0" w:line="360" w:lineRule="auto"/>
        <w:jc w:val="center"/>
        <w:rPr>
          <w:rFonts w:ascii="Times New Roman" w:eastAsia="Times New Roman" w:hAnsi="Times New Roman" w:cs="Times New Roman"/>
          <w:b/>
          <w:bCs/>
          <w:smallCaps/>
          <w:kern w:val="10"/>
          <w:sz w:val="32"/>
          <w:szCs w:val="32"/>
          <w:lang w:eastAsia="pt-PT"/>
        </w:rPr>
      </w:pPr>
      <w:r>
        <w:rPr>
          <w:rFonts w:ascii="Times New Roman" w:eastAsia="Times New Roman" w:hAnsi="Times New Roman" w:cs="Times New Roman"/>
          <w:b/>
          <w:bCs/>
          <w:smallCaps/>
          <w:kern w:val="10"/>
          <w:sz w:val="32"/>
          <w:szCs w:val="32"/>
          <w:lang w:eastAsia="pt-PT"/>
        </w:rPr>
        <w:t>I</w:t>
      </w:r>
      <w:r w:rsidR="008D1C27" w:rsidRPr="00B00356">
        <w:rPr>
          <w:rFonts w:ascii="Times New Roman" w:eastAsia="Times New Roman" w:hAnsi="Times New Roman" w:cs="Times New Roman"/>
          <w:b/>
          <w:bCs/>
          <w:smallCaps/>
          <w:kern w:val="10"/>
          <w:sz w:val="32"/>
          <w:szCs w:val="32"/>
          <w:lang w:eastAsia="pt-PT"/>
        </w:rPr>
        <w:t>I – Audições de Classe</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00356" w:rsidRPr="00EA4A45" w14:paraId="0A73EAF3" w14:textId="77777777" w:rsidTr="00C1724A">
        <w:trPr>
          <w:trHeight w:val="454"/>
        </w:trPr>
        <w:tc>
          <w:tcPr>
            <w:tcW w:w="2268" w:type="dxa"/>
            <w:shd w:val="clear" w:color="auto" w:fill="EAF1DD" w:themeFill="accent3" w:themeFillTint="33"/>
            <w:vAlign w:val="center"/>
          </w:tcPr>
          <w:p w14:paraId="76D22976" w14:textId="77777777" w:rsidR="00B00356" w:rsidRPr="00EA4A45" w:rsidRDefault="00B00356" w:rsidP="00C1724A">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78D7FFC" w14:textId="77777777" w:rsidR="00B00356" w:rsidRPr="00EA4A45" w:rsidRDefault="00B00356"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B00356" w:rsidRPr="00EA4A45" w14:paraId="6DEEB298" w14:textId="77777777" w:rsidTr="00C1724A">
        <w:trPr>
          <w:trHeight w:val="454"/>
        </w:trPr>
        <w:tc>
          <w:tcPr>
            <w:tcW w:w="2268" w:type="dxa"/>
            <w:vAlign w:val="center"/>
          </w:tcPr>
          <w:p w14:paraId="1C091E42"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2704893" w14:textId="4F4CFE85" w:rsidR="00A74C77" w:rsidRDefault="00A74C77"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B00356">
              <w:rPr>
                <w:rFonts w:ascii="Times New Roman" w:eastAsia="Times New Roman" w:hAnsi="Times New Roman" w:cs="Times New Roman"/>
                <w:lang w:eastAsia="pt-PT"/>
              </w:rPr>
              <w:t>Promover a interdisciplina</w:t>
            </w:r>
            <w:r>
              <w:rPr>
                <w:rFonts w:ascii="Times New Roman" w:eastAsia="Times New Roman" w:hAnsi="Times New Roman" w:cs="Times New Roman"/>
                <w:lang w:eastAsia="pt-PT"/>
              </w:rPr>
              <w:t>ridade dentro do Departamento;</w:t>
            </w:r>
          </w:p>
          <w:p w14:paraId="57CD0FE1" w14:textId="77777777" w:rsidR="00A74C77" w:rsidRDefault="00A74C77"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-Desenvolver a cultura de palco;</w:t>
            </w:r>
            <w:r w:rsidR="00B00356">
              <w:rPr>
                <w:rFonts w:ascii="Times New Roman" w:eastAsia="Times New Roman" w:hAnsi="Times New Roman" w:cs="Times New Roman"/>
                <w:lang w:eastAsia="pt-PT"/>
              </w:rPr>
              <w:t xml:space="preserve"> </w:t>
            </w:r>
          </w:p>
          <w:p w14:paraId="24DA8360" w14:textId="459F37BC" w:rsidR="00B00356" w:rsidRPr="00EA4A45" w:rsidRDefault="00A74C77"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w:t>
            </w:r>
            <w:r w:rsidR="004B2827">
              <w:rPr>
                <w:rFonts w:ascii="Times New Roman" w:eastAsia="Times New Roman" w:hAnsi="Times New Roman" w:cs="Times New Roman"/>
                <w:lang w:eastAsia="pt-PT"/>
              </w:rPr>
              <w:t>romover a apresentação pú</w:t>
            </w:r>
            <w:r w:rsidR="00B00356">
              <w:rPr>
                <w:rFonts w:ascii="Times New Roman" w:eastAsia="Times New Roman" w:hAnsi="Times New Roman" w:cs="Times New Roman"/>
                <w:lang w:eastAsia="pt-PT"/>
              </w:rPr>
              <w:t>blica do trabalho desenvolvido pelos grupos disciplinares, assim como fomentar</w:t>
            </w:r>
            <w:r>
              <w:rPr>
                <w:rFonts w:ascii="Times New Roman" w:eastAsia="Times New Roman" w:hAnsi="Times New Roman" w:cs="Times New Roman"/>
                <w:lang w:eastAsia="pt-PT"/>
              </w:rPr>
              <w:t>/incentivar a participação dos Encarregados de E</w:t>
            </w:r>
            <w:r w:rsidR="00B00356">
              <w:rPr>
                <w:rFonts w:ascii="Times New Roman" w:eastAsia="Times New Roman" w:hAnsi="Times New Roman" w:cs="Times New Roman"/>
                <w:lang w:eastAsia="pt-PT"/>
              </w:rPr>
              <w:t>ducação nas atividades da escola.</w:t>
            </w:r>
          </w:p>
        </w:tc>
      </w:tr>
      <w:tr w:rsidR="00B00356" w:rsidRPr="00EA4A45" w14:paraId="7350DCA0" w14:textId="77777777" w:rsidTr="00C1724A">
        <w:trPr>
          <w:trHeight w:val="907"/>
        </w:trPr>
        <w:tc>
          <w:tcPr>
            <w:tcW w:w="2268" w:type="dxa"/>
            <w:vAlign w:val="center"/>
          </w:tcPr>
          <w:p w14:paraId="79465E50" w14:textId="5C9EF69A"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1B9D0EE3" w14:textId="47692C09" w:rsidR="00B00356" w:rsidRPr="00816F1D" w:rsidRDefault="00A74C77" w:rsidP="00A74C77">
            <w:pPr>
              <w:contextualSpacing/>
              <w:jc w:val="both"/>
              <w:rPr>
                <w:rFonts w:ascii="Times New Roman" w:eastAsia="Times New Roman" w:hAnsi="Times New Roman" w:cs="Times New Roman"/>
                <w:bCs/>
                <w:iCs/>
                <w:lang w:eastAsia="pt-PT"/>
              </w:rPr>
            </w:pPr>
            <w:r>
              <w:rPr>
                <w:rFonts w:ascii="Times New Roman" w:eastAsia="Times New Roman" w:hAnsi="Times New Roman" w:cs="Times New Roman"/>
                <w:bCs/>
                <w:iCs/>
                <w:lang w:eastAsia="pt-PT"/>
              </w:rPr>
              <w:t>-</w:t>
            </w:r>
            <w:r w:rsidR="00B00356">
              <w:rPr>
                <w:rFonts w:ascii="Times New Roman" w:eastAsia="Times New Roman" w:hAnsi="Times New Roman" w:cs="Times New Roman"/>
                <w:bCs/>
                <w:iCs/>
                <w:lang w:eastAsia="pt-PT"/>
              </w:rPr>
              <w:t xml:space="preserve">Dinamizar atividades </w:t>
            </w:r>
            <w:r w:rsidR="00B00356" w:rsidRPr="00EA4A45">
              <w:rPr>
                <w:rFonts w:ascii="Times New Roman" w:eastAsia="Times New Roman" w:hAnsi="Times New Roman" w:cs="Times New Roman"/>
                <w:bCs/>
                <w:iCs/>
                <w:lang w:eastAsia="pt-PT"/>
              </w:rPr>
              <w:t>que abranjam diferentes ár</w:t>
            </w:r>
            <w:r w:rsidR="00B00356">
              <w:rPr>
                <w:rFonts w:ascii="Times New Roman" w:eastAsia="Times New Roman" w:hAnsi="Times New Roman" w:cs="Times New Roman"/>
                <w:bCs/>
                <w:iCs/>
                <w:lang w:eastAsia="pt-PT"/>
              </w:rPr>
              <w:t>eas de interesse e divulgação da</w:t>
            </w:r>
            <w:r w:rsidR="00B00356" w:rsidRPr="00EA4A45">
              <w:rPr>
                <w:rFonts w:ascii="Times New Roman" w:eastAsia="Times New Roman" w:hAnsi="Times New Roman" w:cs="Times New Roman"/>
                <w:bCs/>
                <w:iCs/>
                <w:lang w:eastAsia="pt-PT"/>
              </w:rPr>
              <w:t xml:space="preserve"> </w:t>
            </w:r>
            <w:r w:rsidR="00B00356">
              <w:rPr>
                <w:rFonts w:ascii="Times New Roman" w:eastAsia="Times New Roman" w:hAnsi="Times New Roman" w:cs="Times New Roman"/>
                <w:bCs/>
                <w:iCs/>
                <w:lang w:eastAsia="pt-PT"/>
              </w:rPr>
              <w:t xml:space="preserve">EACMCGA </w:t>
            </w:r>
            <w:r w:rsidR="00B00356" w:rsidRPr="00EA4A45">
              <w:rPr>
                <w:rFonts w:ascii="Times New Roman" w:eastAsia="Times New Roman" w:hAnsi="Times New Roman" w:cs="Times New Roman"/>
                <w:bCs/>
                <w:iCs/>
                <w:lang w:eastAsia="pt-PT"/>
              </w:rPr>
              <w:t>junto da comunidade escolar e externa</w:t>
            </w:r>
            <w:r w:rsidR="00B00356" w:rsidRPr="00816F1D">
              <w:rPr>
                <w:rFonts w:ascii="Times New Roman" w:eastAsia="Times New Roman" w:hAnsi="Times New Roman" w:cs="Times New Roman"/>
                <w:bCs/>
                <w:iCs/>
                <w:lang w:eastAsia="pt-PT"/>
              </w:rPr>
              <w:t>.</w:t>
            </w:r>
          </w:p>
        </w:tc>
      </w:tr>
      <w:tr w:rsidR="00B00356" w:rsidRPr="00EA4A45" w14:paraId="47BBB0CB" w14:textId="77777777" w:rsidTr="00C1724A">
        <w:trPr>
          <w:trHeight w:val="454"/>
        </w:trPr>
        <w:tc>
          <w:tcPr>
            <w:tcW w:w="2268" w:type="dxa"/>
            <w:vAlign w:val="center"/>
          </w:tcPr>
          <w:p w14:paraId="002CCEE1"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2093ED1"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lang w:eastAsia="pt-PT"/>
              </w:rPr>
              <w:t>Toda a comunidade escolar e externa à escola.</w:t>
            </w:r>
          </w:p>
        </w:tc>
      </w:tr>
      <w:tr w:rsidR="00B00356" w:rsidRPr="00EA4A45" w14:paraId="1E342CCD" w14:textId="77777777" w:rsidTr="00C1724A">
        <w:trPr>
          <w:trHeight w:val="454"/>
        </w:trPr>
        <w:tc>
          <w:tcPr>
            <w:tcW w:w="2268" w:type="dxa"/>
            <w:vAlign w:val="center"/>
          </w:tcPr>
          <w:p w14:paraId="067A2DF2"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8415A5C" w14:textId="0F5F8C03" w:rsidR="00B00356" w:rsidRPr="00360107" w:rsidRDefault="00B00356" w:rsidP="00C1724A">
            <w:pPr>
              <w:jc w:val="both"/>
              <w:rPr>
                <w:rFonts w:ascii="Times New Roman" w:eastAsia="Times New Roman" w:hAnsi="Times New Roman" w:cs="Times New Roman"/>
                <w:bCs/>
                <w:lang w:eastAsia="pt-PT"/>
              </w:rPr>
            </w:pPr>
            <w:proofErr w:type="spellStart"/>
            <w:r>
              <w:rPr>
                <w:rFonts w:ascii="Times New Roman" w:eastAsia="Times New Roman" w:hAnsi="Times New Roman" w:cs="Times New Roman"/>
                <w:bCs/>
                <w:lang w:val="en-US" w:eastAsia="pt-PT"/>
              </w:rPr>
              <w:t>Professores</w:t>
            </w:r>
            <w:proofErr w:type="spellEnd"/>
            <w:r>
              <w:rPr>
                <w:rFonts w:ascii="Times New Roman" w:eastAsia="Times New Roman" w:hAnsi="Times New Roman" w:cs="Times New Roman"/>
                <w:bCs/>
                <w:lang w:eastAsia="pt-PT"/>
              </w:rPr>
              <w:t xml:space="preserve"> </w:t>
            </w:r>
            <w:r>
              <w:rPr>
                <w:rFonts w:ascii="Times New Roman" w:eastAsia="Times New Roman" w:hAnsi="Times New Roman" w:cs="Times New Roman"/>
                <w:bCs/>
                <w:lang w:val="en-US" w:eastAsia="pt-PT"/>
              </w:rPr>
              <w:t>do</w:t>
            </w:r>
            <w:r w:rsidR="00A74C77">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epartamento</w:t>
            </w:r>
          </w:p>
        </w:tc>
      </w:tr>
      <w:tr w:rsidR="00B00356" w:rsidRPr="00EA4A45" w14:paraId="450F106A" w14:textId="77777777" w:rsidTr="00C1724A">
        <w:trPr>
          <w:trHeight w:val="454"/>
        </w:trPr>
        <w:tc>
          <w:tcPr>
            <w:tcW w:w="2268" w:type="dxa"/>
            <w:vAlign w:val="center"/>
          </w:tcPr>
          <w:p w14:paraId="52A782D9"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F539885" w14:textId="77777777" w:rsidR="00B00356" w:rsidRPr="00EA4A45" w:rsidRDefault="00B00356" w:rsidP="00C1724A">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w:t>
            </w:r>
            <w:r>
              <w:rPr>
                <w:rFonts w:ascii="Times New Roman" w:eastAsia="Times New Roman" w:hAnsi="Times New Roman" w:cs="Times New Roman"/>
                <w:bCs/>
                <w:lang w:val="en-US" w:eastAsia="pt-PT"/>
              </w:rPr>
              <w:t>dos</w:t>
            </w:r>
            <w:r>
              <w:rPr>
                <w:rFonts w:ascii="Times New Roman" w:eastAsia="Times New Roman" w:hAnsi="Times New Roman" w:cs="Times New Roman"/>
                <w:bCs/>
                <w:lang w:eastAsia="pt-PT"/>
              </w:rPr>
              <w:t xml:space="preserve"> alunos</w:t>
            </w:r>
          </w:p>
        </w:tc>
      </w:tr>
      <w:tr w:rsidR="00B00356" w:rsidRPr="00EA4A45" w14:paraId="343F7888" w14:textId="77777777" w:rsidTr="00C1724A">
        <w:trPr>
          <w:trHeight w:val="504"/>
        </w:trPr>
        <w:tc>
          <w:tcPr>
            <w:tcW w:w="2268" w:type="dxa"/>
            <w:vAlign w:val="center"/>
          </w:tcPr>
          <w:p w14:paraId="6DF59423"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140F68F" w14:textId="77777777" w:rsidR="00B00356" w:rsidRPr="00EA4A45" w:rsidRDefault="00B00356"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B00356" w:rsidRPr="00EA4A45" w14:paraId="6C1B4A39" w14:textId="77777777" w:rsidTr="00C1724A">
        <w:trPr>
          <w:trHeight w:val="864"/>
        </w:trPr>
        <w:tc>
          <w:tcPr>
            <w:tcW w:w="2268" w:type="dxa"/>
            <w:shd w:val="clear" w:color="auto" w:fill="EAF1DD" w:themeFill="accent3" w:themeFillTint="33"/>
            <w:vAlign w:val="center"/>
          </w:tcPr>
          <w:p w14:paraId="01FFD62C" w14:textId="77777777" w:rsidR="00B00356" w:rsidRPr="00EA4A45" w:rsidRDefault="00B00356"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EC81004" w14:textId="77777777" w:rsidR="00B00356" w:rsidRPr="00EA4A45" w:rsidRDefault="00B00356" w:rsidP="00C1724A">
            <w:pPr>
              <w:jc w:val="both"/>
              <w:rPr>
                <w:rFonts w:ascii="Times New Roman" w:eastAsia="Calibri" w:hAnsi="Times New Roman" w:cs="Times New Roman"/>
              </w:rPr>
            </w:pPr>
          </w:p>
        </w:tc>
      </w:tr>
    </w:tbl>
    <w:p w14:paraId="0F55A162" w14:textId="77777777" w:rsidR="007C4518" w:rsidRPr="00285185" w:rsidRDefault="007C4518" w:rsidP="004B2827">
      <w:pPr>
        <w:widowControl w:val="0"/>
        <w:spacing w:after="0" w:line="360" w:lineRule="auto"/>
        <w:rPr>
          <w:rFonts w:ascii="Times New Roman" w:eastAsia="Times New Roman" w:hAnsi="Times New Roman" w:cs="Times New Roman"/>
          <w:b/>
          <w:bCs/>
          <w:smallCaps/>
          <w:color w:val="FF0000"/>
          <w:kern w:val="10"/>
          <w:sz w:val="32"/>
          <w:szCs w:val="32"/>
          <w:lang w:eastAsia="pt-PT"/>
        </w:rPr>
      </w:pPr>
    </w:p>
    <w:p w14:paraId="029E2F7E" w14:textId="2314B986" w:rsidR="00796260" w:rsidRPr="00033BE1" w:rsidRDefault="00AE5519"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033BE1">
        <w:rPr>
          <w:rFonts w:ascii="Times New Roman" w:eastAsia="Times New Roman" w:hAnsi="Times New Roman" w:cs="Times New Roman"/>
          <w:b/>
          <w:bCs/>
          <w:smallCaps/>
          <w:kern w:val="10"/>
          <w:sz w:val="32"/>
          <w:szCs w:val="32"/>
          <w:lang w:eastAsia="pt-PT"/>
        </w:rPr>
        <w:t>III – Intercâmbios</w:t>
      </w:r>
      <w:r w:rsidR="003A631E" w:rsidRPr="00033BE1">
        <w:rPr>
          <w:rFonts w:ascii="Times New Roman" w:eastAsia="Times New Roman" w:hAnsi="Times New Roman" w:cs="Times New Roman"/>
          <w:b/>
          <w:bCs/>
          <w:smallCaps/>
          <w:kern w:val="10"/>
          <w:sz w:val="32"/>
          <w:szCs w:val="32"/>
          <w:lang w:eastAsia="pt-PT"/>
        </w:rPr>
        <w:t>, Workshops</w:t>
      </w:r>
      <w:r w:rsidRPr="00033BE1">
        <w:rPr>
          <w:rFonts w:ascii="Times New Roman" w:eastAsia="Times New Roman" w:hAnsi="Times New Roman" w:cs="Times New Roman"/>
          <w:b/>
          <w:bCs/>
          <w:smallCaps/>
          <w:kern w:val="10"/>
          <w:sz w:val="32"/>
          <w:szCs w:val="32"/>
          <w:lang w:eastAsia="pt-PT"/>
        </w:rPr>
        <w:t xml:space="preserve"> e </w:t>
      </w:r>
      <w:r w:rsidR="003A631E" w:rsidRPr="00033BE1">
        <w:rPr>
          <w:rFonts w:ascii="Times New Roman" w:eastAsia="Times New Roman" w:hAnsi="Times New Roman" w:cs="Times New Roman"/>
          <w:b/>
          <w:bCs/>
          <w:smallCaps/>
          <w:kern w:val="10"/>
          <w:sz w:val="32"/>
          <w:szCs w:val="32"/>
          <w:lang w:eastAsia="pt-PT"/>
        </w:rPr>
        <w:t>Concertos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33BE1" w:rsidRPr="00980307" w14:paraId="7CD6F593" w14:textId="77777777" w:rsidTr="00021E30">
        <w:trPr>
          <w:trHeight w:val="454"/>
        </w:trPr>
        <w:tc>
          <w:tcPr>
            <w:tcW w:w="2268" w:type="dxa"/>
            <w:shd w:val="clear" w:color="auto" w:fill="EAF1DD" w:themeFill="accent3" w:themeFillTint="33"/>
            <w:vAlign w:val="center"/>
          </w:tcPr>
          <w:p w14:paraId="241C4C36" w14:textId="6449CE3C" w:rsidR="00033BE1" w:rsidRPr="00980307" w:rsidRDefault="00033BE1" w:rsidP="00033BE1">
            <w:pPr>
              <w:jc w:val="center"/>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2º Período</w:t>
            </w:r>
          </w:p>
        </w:tc>
        <w:tc>
          <w:tcPr>
            <w:tcW w:w="6912" w:type="dxa"/>
            <w:shd w:val="clear" w:color="auto" w:fill="EAF1DD" w:themeFill="accent3" w:themeFillTint="33"/>
            <w:vAlign w:val="center"/>
          </w:tcPr>
          <w:p w14:paraId="6CA47986" w14:textId="06C7BF76" w:rsidR="00033BE1" w:rsidRPr="00980307" w:rsidRDefault="00A74C77" w:rsidP="00033BE1">
            <w:pPr>
              <w:jc w:val="center"/>
              <w:rPr>
                <w:rFonts w:ascii="Times New Roman" w:eastAsia="Times New Roman" w:hAnsi="Times New Roman" w:cs="Times New Roman"/>
                <w:b/>
                <w:bCs/>
                <w:color w:val="FF0000"/>
                <w:lang w:eastAsia="pt-PT"/>
              </w:rPr>
            </w:pPr>
            <w:proofErr w:type="spellStart"/>
            <w:r>
              <w:rPr>
                <w:rFonts w:ascii="Times New Roman" w:hAnsi="Times New Roman" w:cs="Times New Roman"/>
                <w:b/>
              </w:rPr>
              <w:t>Masterclass</w:t>
            </w:r>
            <w:proofErr w:type="spellEnd"/>
            <w:r>
              <w:rPr>
                <w:rFonts w:ascii="Times New Roman" w:hAnsi="Times New Roman" w:cs="Times New Roman"/>
                <w:b/>
              </w:rPr>
              <w:t xml:space="preserve"> de O</w:t>
            </w:r>
            <w:r w:rsidR="00033BE1" w:rsidRPr="00980307">
              <w:rPr>
                <w:rFonts w:ascii="Times New Roman" w:hAnsi="Times New Roman" w:cs="Times New Roman"/>
                <w:b/>
              </w:rPr>
              <w:t>boé e Workshop de manutenção do instrumento</w:t>
            </w:r>
          </w:p>
        </w:tc>
      </w:tr>
      <w:tr w:rsidR="00033BE1" w:rsidRPr="00980307" w14:paraId="54598FCA" w14:textId="77777777" w:rsidTr="00021E30">
        <w:trPr>
          <w:trHeight w:val="454"/>
        </w:trPr>
        <w:tc>
          <w:tcPr>
            <w:tcW w:w="2268" w:type="dxa"/>
            <w:vAlign w:val="center"/>
          </w:tcPr>
          <w:p w14:paraId="5D97F7D2" w14:textId="249576CA"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Objetivos</w:t>
            </w:r>
          </w:p>
        </w:tc>
        <w:tc>
          <w:tcPr>
            <w:tcW w:w="6912" w:type="dxa"/>
            <w:vAlign w:val="center"/>
          </w:tcPr>
          <w:p w14:paraId="7A89941E" w14:textId="13FA5E6F" w:rsidR="00033BE1" w:rsidRPr="00980307" w:rsidRDefault="00A74C77" w:rsidP="00033BE1">
            <w:pPr>
              <w:ind w:right="100"/>
              <w:rPr>
                <w:rFonts w:ascii="Times New Roman" w:eastAsia="Times New Roman" w:hAnsi="Times New Roman" w:cs="Times New Roman"/>
                <w:lang w:eastAsia="pt-PT"/>
              </w:rPr>
            </w:pPr>
            <w:r>
              <w:rPr>
                <w:rFonts w:ascii="Times New Roman" w:eastAsia="Times New Roman" w:hAnsi="Times New Roman" w:cs="Times New Roman"/>
                <w:color w:val="000000"/>
                <w:lang w:eastAsia="pt-PT"/>
              </w:rPr>
              <w:t>-</w:t>
            </w:r>
            <w:r w:rsidR="00033BE1" w:rsidRPr="00980307">
              <w:rPr>
                <w:rFonts w:ascii="Times New Roman" w:eastAsia="Times New Roman" w:hAnsi="Times New Roman" w:cs="Times New Roman"/>
                <w:color w:val="000000"/>
                <w:lang w:eastAsia="pt-PT"/>
              </w:rPr>
              <w:t>Contribuir para uma apr</w:t>
            </w:r>
            <w:r>
              <w:rPr>
                <w:rFonts w:ascii="Times New Roman" w:eastAsia="Times New Roman" w:hAnsi="Times New Roman" w:cs="Times New Roman"/>
                <w:color w:val="000000"/>
                <w:lang w:eastAsia="pt-PT"/>
              </w:rPr>
              <w:t>endizagem dinâmica e motivadora;</w:t>
            </w:r>
          </w:p>
          <w:p w14:paraId="0B044C18" w14:textId="26018AA0" w:rsidR="00033BE1" w:rsidRPr="00980307" w:rsidRDefault="00A74C77" w:rsidP="00033BE1">
            <w:pPr>
              <w:jc w:val="both"/>
              <w:rPr>
                <w:rFonts w:ascii="Times New Roman" w:eastAsia="Times New Roman" w:hAnsi="Times New Roman" w:cs="Times New Roman"/>
                <w:color w:val="000000"/>
                <w:lang w:eastAsia="pt-PT"/>
              </w:rPr>
            </w:pPr>
            <w:r>
              <w:rPr>
                <w:rFonts w:ascii="Times New Roman" w:eastAsia="Times New Roman" w:hAnsi="Times New Roman" w:cs="Times New Roman"/>
                <w:color w:val="000000"/>
                <w:lang w:eastAsia="pt-PT"/>
              </w:rPr>
              <w:t>-</w:t>
            </w:r>
            <w:r w:rsidR="00033BE1" w:rsidRPr="00980307">
              <w:rPr>
                <w:rFonts w:ascii="Times New Roman" w:eastAsia="Times New Roman" w:hAnsi="Times New Roman" w:cs="Times New Roman"/>
                <w:color w:val="000000"/>
                <w:lang w:eastAsia="pt-PT"/>
              </w:rPr>
              <w:t>Desenvolver competências técnicas e</w:t>
            </w:r>
            <w:r>
              <w:rPr>
                <w:rFonts w:ascii="Times New Roman" w:eastAsia="Times New Roman" w:hAnsi="Times New Roman" w:cs="Times New Roman"/>
                <w:color w:val="000000"/>
                <w:lang w:eastAsia="pt-PT"/>
              </w:rPr>
              <w:t xml:space="preserve"> interpretativas;</w:t>
            </w:r>
          </w:p>
          <w:p w14:paraId="3EE7FEAC" w14:textId="50043BAB" w:rsidR="00033BE1" w:rsidRPr="00980307" w:rsidRDefault="00A74C77" w:rsidP="00033BE1">
            <w:pPr>
              <w:jc w:val="both"/>
              <w:rPr>
                <w:rFonts w:ascii="Times New Roman" w:hAnsi="Times New Roman" w:cs="Times New Roman"/>
                <w:color w:val="000000"/>
              </w:rPr>
            </w:pPr>
            <w:r>
              <w:rPr>
                <w:rFonts w:ascii="Times New Roman" w:hAnsi="Times New Roman" w:cs="Times New Roman"/>
                <w:color w:val="000000"/>
              </w:rPr>
              <w:t>-</w:t>
            </w:r>
            <w:r w:rsidR="00033BE1" w:rsidRPr="00980307">
              <w:rPr>
                <w:rFonts w:ascii="Times New Roman" w:hAnsi="Times New Roman" w:cs="Times New Roman"/>
                <w:color w:val="000000"/>
              </w:rPr>
              <w:t xml:space="preserve">Partilhar experiências individuais e </w:t>
            </w:r>
            <w:r w:rsidR="004B2827">
              <w:rPr>
                <w:rFonts w:ascii="Times New Roman" w:hAnsi="Times New Roman" w:cs="Times New Roman"/>
                <w:color w:val="000000"/>
              </w:rPr>
              <w:t>cole</w:t>
            </w:r>
            <w:r>
              <w:rPr>
                <w:rFonts w:ascii="Times New Roman" w:hAnsi="Times New Roman" w:cs="Times New Roman"/>
                <w:color w:val="000000"/>
              </w:rPr>
              <w:t>tivas;</w:t>
            </w:r>
          </w:p>
          <w:p w14:paraId="6521F109" w14:textId="375BE74D" w:rsidR="00033BE1" w:rsidRPr="00980307" w:rsidRDefault="00A74C77" w:rsidP="00033BE1">
            <w:pPr>
              <w:pStyle w:val="NormalWeb"/>
              <w:spacing w:before="0" w:beforeAutospacing="0" w:after="0"/>
              <w:ind w:right="100"/>
              <w:jc w:val="both"/>
              <w:rPr>
                <w:sz w:val="22"/>
                <w:szCs w:val="22"/>
              </w:rPr>
            </w:pPr>
            <w:r>
              <w:rPr>
                <w:color w:val="000000"/>
                <w:sz w:val="22"/>
                <w:szCs w:val="22"/>
              </w:rPr>
              <w:t>-</w:t>
            </w:r>
            <w:r w:rsidR="00033BE1" w:rsidRPr="00980307">
              <w:rPr>
                <w:color w:val="000000"/>
                <w:sz w:val="22"/>
                <w:szCs w:val="22"/>
              </w:rPr>
              <w:t>Promover e valorizar o trabalho realizado pelos alunos;</w:t>
            </w:r>
          </w:p>
          <w:p w14:paraId="581FBB19" w14:textId="5BC5466B" w:rsidR="00033BE1" w:rsidRPr="00980307" w:rsidRDefault="00A74C77" w:rsidP="00033BE1">
            <w:pPr>
              <w:jc w:val="both"/>
              <w:rPr>
                <w:rFonts w:ascii="Times New Roman" w:hAnsi="Times New Roman" w:cs="Times New Roman"/>
                <w:color w:val="FF0000"/>
              </w:rPr>
            </w:pPr>
            <w:r>
              <w:rPr>
                <w:rFonts w:ascii="Times New Roman" w:hAnsi="Times New Roman" w:cs="Times New Roman"/>
                <w:color w:val="000000"/>
              </w:rPr>
              <w:t>-</w:t>
            </w:r>
            <w:r w:rsidR="00033BE1" w:rsidRPr="00980307">
              <w:rPr>
                <w:rFonts w:ascii="Times New Roman" w:hAnsi="Times New Roman" w:cs="Times New Roman"/>
                <w:color w:val="000000"/>
              </w:rPr>
              <w:t>Motivar para a aprendizagem.</w:t>
            </w:r>
          </w:p>
        </w:tc>
      </w:tr>
      <w:tr w:rsidR="00033BE1" w:rsidRPr="00980307" w14:paraId="5FEE2880" w14:textId="77777777" w:rsidTr="00021E30">
        <w:trPr>
          <w:trHeight w:val="907"/>
        </w:trPr>
        <w:tc>
          <w:tcPr>
            <w:tcW w:w="2268" w:type="dxa"/>
            <w:vAlign w:val="center"/>
          </w:tcPr>
          <w:p w14:paraId="0AEE0CD5" w14:textId="6C01021C"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696EEFB0" w14:textId="3A2B61B8" w:rsidR="00033BE1" w:rsidRPr="00980307" w:rsidRDefault="00A74C77" w:rsidP="00033BE1">
            <w:pPr>
              <w:numPr>
                <w:ilvl w:val="0"/>
                <w:numId w:val="1"/>
              </w:numPr>
              <w:ind w:left="0" w:hanging="294"/>
              <w:contextualSpacing/>
              <w:jc w:val="both"/>
              <w:rPr>
                <w:rFonts w:ascii="Times New Roman" w:eastAsia="Times New Roman" w:hAnsi="Times New Roman" w:cs="Times New Roman"/>
                <w:bCs/>
                <w:iCs/>
                <w:color w:val="FF0000"/>
                <w:lang w:eastAsia="pt-PT"/>
              </w:rPr>
            </w:pPr>
            <w:r>
              <w:rPr>
                <w:rFonts w:ascii="Times New Roman" w:eastAsia="Times New Roman" w:hAnsi="Times New Roman" w:cs="Times New Roman"/>
                <w:lang w:eastAsia="pt-PT"/>
              </w:rPr>
              <w:t>-</w:t>
            </w:r>
            <w:r w:rsidR="00033BE1" w:rsidRPr="00980307">
              <w:rPr>
                <w:rFonts w:ascii="Times New Roman" w:eastAsia="Times New Roman" w:hAnsi="Times New Roman" w:cs="Times New Roman"/>
                <w:lang w:eastAsia="pt-PT"/>
              </w:rPr>
              <w:t>Desenvolver estratégias que impliquem o aluno na sua própria aprendizagem.</w:t>
            </w:r>
          </w:p>
        </w:tc>
      </w:tr>
      <w:tr w:rsidR="00033BE1" w:rsidRPr="00980307" w14:paraId="501FDE83" w14:textId="77777777" w:rsidTr="00021E30">
        <w:trPr>
          <w:trHeight w:val="454"/>
        </w:trPr>
        <w:tc>
          <w:tcPr>
            <w:tcW w:w="2268" w:type="dxa"/>
            <w:vAlign w:val="center"/>
          </w:tcPr>
          <w:p w14:paraId="4E94901D" w14:textId="7E0D4737"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Destinatários</w:t>
            </w:r>
          </w:p>
        </w:tc>
        <w:tc>
          <w:tcPr>
            <w:tcW w:w="6912" w:type="dxa"/>
            <w:vAlign w:val="center"/>
          </w:tcPr>
          <w:p w14:paraId="34698BAB" w14:textId="359457C2" w:rsidR="00033BE1" w:rsidRPr="00980307" w:rsidRDefault="00A74C77" w:rsidP="00033BE1">
            <w:pPr>
              <w:jc w:val="both"/>
              <w:rPr>
                <w:rFonts w:ascii="Times New Roman" w:eastAsia="Times New Roman" w:hAnsi="Times New Roman" w:cs="Times New Roman"/>
                <w:b/>
                <w:bCs/>
                <w:color w:val="FF0000"/>
                <w:lang w:eastAsia="pt-PT"/>
              </w:rPr>
            </w:pPr>
            <w:r>
              <w:rPr>
                <w:rFonts w:ascii="Times New Roman" w:hAnsi="Times New Roman" w:cs="Times New Roman"/>
              </w:rPr>
              <w:t>Todos os alunos de Oboé da EACMCGA</w:t>
            </w:r>
          </w:p>
        </w:tc>
      </w:tr>
      <w:tr w:rsidR="00033BE1" w:rsidRPr="00980307" w14:paraId="0FD4B0D5" w14:textId="77777777" w:rsidTr="00021E30">
        <w:trPr>
          <w:trHeight w:val="454"/>
        </w:trPr>
        <w:tc>
          <w:tcPr>
            <w:tcW w:w="2268" w:type="dxa"/>
            <w:vAlign w:val="center"/>
          </w:tcPr>
          <w:p w14:paraId="71A814B0" w14:textId="771B167F"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Dinamizadores</w:t>
            </w:r>
          </w:p>
        </w:tc>
        <w:tc>
          <w:tcPr>
            <w:tcW w:w="6912" w:type="dxa"/>
            <w:vAlign w:val="center"/>
          </w:tcPr>
          <w:p w14:paraId="582EA09E" w14:textId="20B79FA0" w:rsidR="00033BE1" w:rsidRPr="00980307" w:rsidRDefault="00033BE1" w:rsidP="00033BE1">
            <w:pPr>
              <w:jc w:val="both"/>
              <w:rPr>
                <w:rFonts w:ascii="Times New Roman" w:eastAsia="Times New Roman" w:hAnsi="Times New Roman" w:cs="Times New Roman"/>
                <w:bCs/>
                <w:color w:val="FF0000"/>
                <w:lang w:eastAsia="pt-PT"/>
              </w:rPr>
            </w:pPr>
            <w:r w:rsidRPr="00980307">
              <w:rPr>
                <w:rFonts w:ascii="Times New Roman" w:eastAsia="Times New Roman" w:hAnsi="Times New Roman" w:cs="Times New Roman"/>
                <w:bCs/>
                <w:lang w:eastAsia="pt-PT"/>
              </w:rPr>
              <w:t>Prof.ª Fernanda Amorim</w:t>
            </w:r>
          </w:p>
        </w:tc>
      </w:tr>
      <w:tr w:rsidR="00033BE1" w:rsidRPr="00980307" w14:paraId="216B41D3" w14:textId="77777777" w:rsidTr="00021E30">
        <w:trPr>
          <w:trHeight w:val="454"/>
        </w:trPr>
        <w:tc>
          <w:tcPr>
            <w:tcW w:w="2268" w:type="dxa"/>
            <w:vAlign w:val="center"/>
          </w:tcPr>
          <w:p w14:paraId="6D909047" w14:textId="4DAD5358"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 xml:space="preserve">Colaboração </w:t>
            </w:r>
          </w:p>
        </w:tc>
        <w:tc>
          <w:tcPr>
            <w:tcW w:w="6912" w:type="dxa"/>
            <w:vAlign w:val="center"/>
          </w:tcPr>
          <w:p w14:paraId="5DFBD6C6" w14:textId="3453C458" w:rsidR="00033BE1" w:rsidRPr="00980307" w:rsidRDefault="00033BE1" w:rsidP="00033BE1">
            <w:pPr>
              <w:jc w:val="both"/>
              <w:rPr>
                <w:rFonts w:ascii="Times New Roman" w:eastAsia="Times New Roman" w:hAnsi="Times New Roman" w:cs="Times New Roman"/>
                <w:color w:val="FF0000"/>
                <w:lang w:eastAsia="pt-PT"/>
              </w:rPr>
            </w:pPr>
            <w:r w:rsidRPr="00980307">
              <w:rPr>
                <w:rFonts w:ascii="Times New Roman" w:eastAsia="Times New Roman" w:hAnsi="Times New Roman" w:cs="Times New Roman"/>
                <w:lang w:eastAsia="pt-PT"/>
              </w:rPr>
              <w:t>Formador: a designar</w:t>
            </w:r>
          </w:p>
        </w:tc>
      </w:tr>
      <w:tr w:rsidR="00033BE1" w:rsidRPr="00980307" w14:paraId="0BD6512E" w14:textId="77777777" w:rsidTr="00021E30">
        <w:trPr>
          <w:trHeight w:val="454"/>
        </w:trPr>
        <w:tc>
          <w:tcPr>
            <w:tcW w:w="2268" w:type="dxa"/>
            <w:vAlign w:val="center"/>
          </w:tcPr>
          <w:p w14:paraId="2AC8F19A" w14:textId="76738DC7"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 xml:space="preserve">Data </w:t>
            </w:r>
          </w:p>
        </w:tc>
        <w:tc>
          <w:tcPr>
            <w:tcW w:w="6912" w:type="dxa"/>
            <w:vAlign w:val="center"/>
          </w:tcPr>
          <w:p w14:paraId="79E97264" w14:textId="5861F0CF"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lang w:eastAsia="pt-PT"/>
              </w:rPr>
              <w:t>2º período</w:t>
            </w:r>
          </w:p>
        </w:tc>
      </w:tr>
      <w:tr w:rsidR="00033BE1" w:rsidRPr="00980307" w14:paraId="082797F9" w14:textId="77777777" w:rsidTr="00021E30">
        <w:trPr>
          <w:trHeight w:val="504"/>
        </w:trPr>
        <w:tc>
          <w:tcPr>
            <w:tcW w:w="2268" w:type="dxa"/>
            <w:vAlign w:val="center"/>
          </w:tcPr>
          <w:p w14:paraId="37F50616" w14:textId="43893DA3" w:rsidR="00033BE1" w:rsidRPr="00980307" w:rsidRDefault="00033BE1" w:rsidP="00033BE1">
            <w:pPr>
              <w:jc w:val="both"/>
              <w:rPr>
                <w:rFonts w:ascii="Times New Roman" w:eastAsia="Times New Roman" w:hAnsi="Times New Roman" w:cs="Times New Roman"/>
                <w:b/>
                <w:bCs/>
                <w:color w:val="FF0000"/>
                <w:lang w:eastAsia="pt-PT"/>
              </w:rPr>
            </w:pPr>
            <w:r w:rsidRPr="00980307">
              <w:rPr>
                <w:rFonts w:ascii="Times New Roman" w:eastAsia="Times New Roman" w:hAnsi="Times New Roman" w:cs="Times New Roman"/>
                <w:b/>
                <w:bCs/>
                <w:lang w:eastAsia="pt-PT"/>
              </w:rPr>
              <w:t xml:space="preserve">Orçamento </w:t>
            </w:r>
          </w:p>
        </w:tc>
        <w:tc>
          <w:tcPr>
            <w:tcW w:w="6912" w:type="dxa"/>
            <w:vAlign w:val="center"/>
          </w:tcPr>
          <w:p w14:paraId="24270640" w14:textId="68E92731" w:rsidR="00033BE1" w:rsidRPr="00980307" w:rsidRDefault="00033BE1" w:rsidP="00033BE1">
            <w:pPr>
              <w:jc w:val="both"/>
              <w:rPr>
                <w:rFonts w:ascii="Times New Roman" w:eastAsia="Times New Roman" w:hAnsi="Times New Roman" w:cs="Times New Roman"/>
                <w:bCs/>
                <w:color w:val="FF0000"/>
                <w:lang w:eastAsia="pt-PT"/>
              </w:rPr>
            </w:pPr>
            <w:r w:rsidRPr="00980307">
              <w:rPr>
                <w:rFonts w:ascii="Times New Roman" w:hAnsi="Times New Roman" w:cs="Times New Roman"/>
              </w:rPr>
              <w:t xml:space="preserve">450€. </w:t>
            </w:r>
            <w:r w:rsidRPr="00980307">
              <w:rPr>
                <w:rFonts w:ascii="Times New Roman" w:hAnsi="Times New Roman" w:cs="Times New Roman"/>
                <w:color w:val="000000"/>
                <w:shd w:val="clear" w:color="auto" w:fill="FFFFFF"/>
              </w:rPr>
              <w:t>As despesas serão suportadas pelo valor angariado pelas inscrições</w:t>
            </w:r>
          </w:p>
        </w:tc>
      </w:tr>
      <w:tr w:rsidR="00B62F3A" w:rsidRPr="00980307" w14:paraId="6DE08BEF" w14:textId="77777777" w:rsidTr="00021E30">
        <w:trPr>
          <w:trHeight w:val="1103"/>
        </w:trPr>
        <w:tc>
          <w:tcPr>
            <w:tcW w:w="2268" w:type="dxa"/>
            <w:shd w:val="clear" w:color="auto" w:fill="EAF1DD" w:themeFill="accent3" w:themeFillTint="33"/>
            <w:vAlign w:val="center"/>
          </w:tcPr>
          <w:p w14:paraId="71FDF34F" w14:textId="77777777" w:rsidR="00B62F3A" w:rsidRPr="00980307" w:rsidRDefault="00B62F3A" w:rsidP="00021E30">
            <w:pPr>
              <w:jc w:val="both"/>
              <w:rPr>
                <w:rFonts w:ascii="Times New Roman" w:eastAsia="Times New Roman" w:hAnsi="Times New Roman" w:cs="Times New Roman"/>
                <w:b/>
                <w:bCs/>
                <w:lang w:eastAsia="pt-PT"/>
              </w:rPr>
            </w:pPr>
            <w:r w:rsidRPr="00980307">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366C2552" w14:textId="77777777" w:rsidR="00B62F3A" w:rsidRPr="00980307" w:rsidRDefault="00B62F3A" w:rsidP="00021E30">
            <w:pPr>
              <w:jc w:val="both"/>
              <w:rPr>
                <w:rFonts w:ascii="Times New Roman" w:hAnsi="Times New Roman" w:cs="Times New Roman"/>
                <w:color w:val="FF0000"/>
              </w:rPr>
            </w:pPr>
            <w:r w:rsidRPr="00980307">
              <w:rPr>
                <w:rFonts w:ascii="Times New Roman" w:hAnsi="Times New Roman" w:cs="Times New Roman"/>
                <w:color w:val="FF0000"/>
              </w:rPr>
              <w:t>.</w:t>
            </w:r>
          </w:p>
        </w:tc>
      </w:tr>
    </w:tbl>
    <w:p w14:paraId="5A654529" w14:textId="77777777" w:rsidR="00B62F3A" w:rsidRPr="00285185" w:rsidRDefault="00B62F3A" w:rsidP="00B62F3A">
      <w:pPr>
        <w:rPr>
          <w:rFonts w:ascii="Times New Roman" w:hAnsi="Times New Roman" w:cs="Times New Roman"/>
          <w:color w:val="FF0000"/>
        </w:rPr>
      </w:pPr>
    </w:p>
    <w:tbl>
      <w:tblPr>
        <w:tblW w:w="9162" w:type="dxa"/>
        <w:jc w:val="center"/>
        <w:tblInd w:w="-36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50"/>
        <w:gridCol w:w="6912"/>
      </w:tblGrid>
      <w:tr w:rsidR="00980307" w:rsidRPr="00980307" w14:paraId="4CA4E484" w14:textId="77777777" w:rsidTr="00980307">
        <w:trPr>
          <w:trHeight w:val="454"/>
          <w:jc w:val="center"/>
        </w:trPr>
        <w:tc>
          <w:tcPr>
            <w:tcW w:w="2250" w:type="dxa"/>
            <w:shd w:val="clear" w:color="auto" w:fill="EAF1DD"/>
            <w:vAlign w:val="center"/>
          </w:tcPr>
          <w:p w14:paraId="7A989196" w14:textId="77777777" w:rsidR="00980307" w:rsidRPr="00980307" w:rsidRDefault="00980307" w:rsidP="00C1724A">
            <w:pPr>
              <w:spacing w:after="0" w:line="100" w:lineRule="atLeast"/>
              <w:jc w:val="center"/>
              <w:rPr>
                <w:rFonts w:ascii="Times New Roman" w:eastAsia="Times New Roman" w:hAnsi="Times New Roman" w:cs="Times New Roman"/>
                <w:b/>
                <w:bCs/>
              </w:rPr>
            </w:pPr>
            <w:r w:rsidRPr="00980307">
              <w:rPr>
                <w:rFonts w:ascii="Times New Roman" w:eastAsia="Times New Roman" w:hAnsi="Times New Roman" w:cs="Times New Roman"/>
                <w:b/>
                <w:bCs/>
              </w:rPr>
              <w:t>2º Período</w:t>
            </w:r>
          </w:p>
        </w:tc>
        <w:tc>
          <w:tcPr>
            <w:tcW w:w="6912" w:type="dxa"/>
            <w:shd w:val="clear" w:color="auto" w:fill="EAF1DD"/>
            <w:vAlign w:val="center"/>
          </w:tcPr>
          <w:p w14:paraId="4A161809" w14:textId="77777777" w:rsidR="00980307" w:rsidRPr="00980307" w:rsidRDefault="00980307" w:rsidP="00C1724A">
            <w:pPr>
              <w:spacing w:after="0" w:line="100" w:lineRule="atLeast"/>
              <w:jc w:val="center"/>
              <w:rPr>
                <w:rFonts w:ascii="Times New Roman" w:hAnsi="Times New Roman" w:cs="Times New Roman"/>
              </w:rPr>
            </w:pPr>
            <w:r w:rsidRPr="00980307">
              <w:rPr>
                <w:rFonts w:ascii="Times New Roman" w:eastAsia="Times New Roman" w:hAnsi="Times New Roman" w:cs="Times New Roman"/>
                <w:b/>
                <w:bCs/>
              </w:rPr>
              <w:t xml:space="preserve">Mini </w:t>
            </w:r>
            <w:proofErr w:type="spellStart"/>
            <w:r w:rsidRPr="00980307">
              <w:rPr>
                <w:rFonts w:ascii="Times New Roman" w:eastAsia="Times New Roman" w:hAnsi="Times New Roman" w:cs="Times New Roman"/>
                <w:b/>
                <w:bCs/>
              </w:rPr>
              <w:t>Sax</w:t>
            </w:r>
            <w:proofErr w:type="spellEnd"/>
          </w:p>
        </w:tc>
      </w:tr>
      <w:tr w:rsidR="00980307" w:rsidRPr="00980307" w14:paraId="57C95BF5" w14:textId="77777777" w:rsidTr="00980307">
        <w:trPr>
          <w:trHeight w:val="454"/>
          <w:jc w:val="center"/>
        </w:trPr>
        <w:tc>
          <w:tcPr>
            <w:tcW w:w="2250" w:type="dxa"/>
            <w:shd w:val="clear" w:color="auto" w:fill="auto"/>
            <w:vAlign w:val="center"/>
          </w:tcPr>
          <w:p w14:paraId="6CDF6E39" w14:textId="77777777" w:rsidR="00980307" w:rsidRPr="00980307" w:rsidRDefault="00980307" w:rsidP="00C1724A">
            <w:pPr>
              <w:spacing w:after="0" w:line="100" w:lineRule="atLeast"/>
              <w:jc w:val="both"/>
              <w:rPr>
                <w:rFonts w:ascii="Times New Roman" w:hAnsi="Times New Roman" w:cs="Times New Roman"/>
                <w:color w:val="000000"/>
              </w:rPr>
            </w:pPr>
            <w:r w:rsidRPr="00980307">
              <w:rPr>
                <w:rFonts w:ascii="Times New Roman" w:eastAsia="Times New Roman" w:hAnsi="Times New Roman" w:cs="Times New Roman"/>
                <w:b/>
                <w:bCs/>
              </w:rPr>
              <w:t>Objetivos</w:t>
            </w:r>
          </w:p>
        </w:tc>
        <w:tc>
          <w:tcPr>
            <w:tcW w:w="6912" w:type="dxa"/>
            <w:shd w:val="clear" w:color="auto" w:fill="auto"/>
            <w:vAlign w:val="center"/>
          </w:tcPr>
          <w:p w14:paraId="52946B7B" w14:textId="2FF5DB3A" w:rsidR="00980307" w:rsidRPr="00980307" w:rsidRDefault="00A74C77" w:rsidP="00980307">
            <w:pPr>
              <w:spacing w:after="0" w:line="240" w:lineRule="auto"/>
              <w:ind w:right="100"/>
              <w:jc w:val="both"/>
              <w:rPr>
                <w:rFonts w:ascii="Times New Roman" w:eastAsia="Times New Roman" w:hAnsi="Times New Roman" w:cs="Times New Roman"/>
                <w:lang w:eastAsia="pt-PT"/>
              </w:rPr>
            </w:pPr>
            <w:bookmarkStart w:id="13" w:name="docs-internal-guid-e2d0979e-757a-46ae-b1"/>
            <w:bookmarkEnd w:id="13"/>
            <w:r>
              <w:rPr>
                <w:rFonts w:ascii="Times New Roman" w:eastAsia="Times New Roman" w:hAnsi="Times New Roman" w:cs="Times New Roman"/>
                <w:color w:val="000000"/>
                <w:lang w:eastAsia="pt-PT"/>
              </w:rPr>
              <w:t>-</w:t>
            </w:r>
            <w:r w:rsidR="00980307" w:rsidRPr="00980307">
              <w:rPr>
                <w:rFonts w:ascii="Times New Roman" w:eastAsia="Times New Roman" w:hAnsi="Times New Roman" w:cs="Times New Roman"/>
                <w:color w:val="000000"/>
                <w:lang w:eastAsia="pt-PT"/>
              </w:rPr>
              <w:t>Contribuir para uma apr</w:t>
            </w:r>
            <w:r>
              <w:rPr>
                <w:rFonts w:ascii="Times New Roman" w:eastAsia="Times New Roman" w:hAnsi="Times New Roman" w:cs="Times New Roman"/>
                <w:color w:val="000000"/>
                <w:lang w:eastAsia="pt-PT"/>
              </w:rPr>
              <w:t>endizagem dinâmica e motivadora;</w:t>
            </w:r>
          </w:p>
          <w:p w14:paraId="22EC2161" w14:textId="05E7FD5E" w:rsidR="00980307" w:rsidRPr="00980307" w:rsidRDefault="00A74C77" w:rsidP="00980307">
            <w:pPr>
              <w:spacing w:after="0" w:line="240" w:lineRule="auto"/>
              <w:rPr>
                <w:rFonts w:ascii="Times New Roman" w:hAnsi="Times New Roman" w:cs="Times New Roman"/>
              </w:rPr>
            </w:pPr>
            <w:r>
              <w:rPr>
                <w:rFonts w:ascii="Times New Roman" w:eastAsia="Times New Roman" w:hAnsi="Times New Roman" w:cs="Times New Roman"/>
                <w:color w:val="000000"/>
                <w:lang w:eastAsia="pt-PT"/>
              </w:rPr>
              <w:t>-</w:t>
            </w:r>
            <w:r w:rsidR="00980307" w:rsidRPr="00980307">
              <w:rPr>
                <w:rFonts w:ascii="Times New Roman" w:eastAsia="Times New Roman" w:hAnsi="Times New Roman" w:cs="Times New Roman"/>
                <w:color w:val="000000"/>
                <w:lang w:eastAsia="pt-PT"/>
              </w:rPr>
              <w:t>Motivar para a aprendizagem.</w:t>
            </w:r>
            <w:r w:rsidR="00980307" w:rsidRPr="00980307">
              <w:rPr>
                <w:rFonts w:ascii="Times New Roman" w:hAnsi="Times New Roman" w:cs="Times New Roman"/>
              </w:rPr>
              <w:t xml:space="preserve"> </w:t>
            </w:r>
          </w:p>
        </w:tc>
      </w:tr>
      <w:tr w:rsidR="00980307" w:rsidRPr="00980307" w14:paraId="515585BB" w14:textId="77777777" w:rsidTr="00980307">
        <w:trPr>
          <w:trHeight w:val="907"/>
          <w:jc w:val="center"/>
        </w:trPr>
        <w:tc>
          <w:tcPr>
            <w:tcW w:w="2250" w:type="dxa"/>
            <w:shd w:val="clear" w:color="auto" w:fill="auto"/>
            <w:vAlign w:val="center"/>
          </w:tcPr>
          <w:p w14:paraId="62D9980C" w14:textId="055EA3F8" w:rsidR="00980307" w:rsidRPr="00980307" w:rsidRDefault="00980307" w:rsidP="00C1724A">
            <w:pPr>
              <w:spacing w:after="0" w:line="100" w:lineRule="atLeast"/>
              <w:jc w:val="both"/>
              <w:rPr>
                <w:rFonts w:ascii="Times New Roman" w:hAnsi="Times New Roman" w:cs="Times New Roman"/>
                <w:bCs/>
                <w:color w:val="000000"/>
              </w:rPr>
            </w:pPr>
            <w:r w:rsidRPr="00980307">
              <w:rPr>
                <w:rFonts w:ascii="Times New Roman" w:eastAsia="Times New Roman" w:hAnsi="Times New Roman" w:cs="Times New Roman"/>
                <w:b/>
                <w:bCs/>
              </w:rPr>
              <w:t xml:space="preserve">Área de intervenção e objetivo do PE em que se insere a </w:t>
            </w:r>
            <w:r w:rsidR="00AC71B1">
              <w:rPr>
                <w:rFonts w:ascii="Times New Roman" w:eastAsia="Times New Roman" w:hAnsi="Times New Roman" w:cs="Times New Roman"/>
                <w:b/>
                <w:bCs/>
              </w:rPr>
              <w:t>atividade</w:t>
            </w:r>
          </w:p>
        </w:tc>
        <w:tc>
          <w:tcPr>
            <w:tcW w:w="6912" w:type="dxa"/>
            <w:shd w:val="clear" w:color="auto" w:fill="auto"/>
            <w:vAlign w:val="center"/>
          </w:tcPr>
          <w:p w14:paraId="4B4280D7" w14:textId="2FEFA297" w:rsidR="00980307" w:rsidRPr="00980307" w:rsidRDefault="00A74C77" w:rsidP="00C1724A">
            <w:pPr>
              <w:pStyle w:val="BodyText"/>
              <w:widowControl/>
              <w:numPr>
                <w:ilvl w:val="0"/>
                <w:numId w:val="7"/>
              </w:numPr>
              <w:spacing w:after="0" w:line="100" w:lineRule="atLeast"/>
              <w:ind w:left="0" w:hanging="294"/>
              <w:jc w:val="both"/>
              <w:rPr>
                <w:rFonts w:cs="Times New Roman"/>
                <w:sz w:val="22"/>
                <w:szCs w:val="22"/>
              </w:rPr>
            </w:pPr>
            <w:bookmarkStart w:id="14" w:name="docs-internal-guid-e2d0979e-757d-b4da-7b"/>
            <w:bookmarkEnd w:id="14"/>
            <w:r>
              <w:rPr>
                <w:rFonts w:cs="Times New Roman"/>
                <w:bCs/>
                <w:color w:val="000000"/>
                <w:sz w:val="22"/>
                <w:szCs w:val="22"/>
              </w:rPr>
              <w:t>-</w:t>
            </w:r>
            <w:r w:rsidR="00980307" w:rsidRPr="00980307">
              <w:rPr>
                <w:rFonts w:cs="Times New Roman"/>
                <w:bCs/>
                <w:color w:val="000000"/>
                <w:sz w:val="22"/>
                <w:szCs w:val="22"/>
              </w:rPr>
              <w:t>Dar a conhecer e informar o aluno da importância da Música e do espírito artístico na formação do indivíduo.</w:t>
            </w:r>
          </w:p>
        </w:tc>
      </w:tr>
      <w:tr w:rsidR="00980307" w:rsidRPr="00980307" w14:paraId="4FBD1446" w14:textId="77777777" w:rsidTr="00980307">
        <w:trPr>
          <w:trHeight w:val="454"/>
          <w:jc w:val="center"/>
        </w:trPr>
        <w:tc>
          <w:tcPr>
            <w:tcW w:w="2250" w:type="dxa"/>
            <w:shd w:val="clear" w:color="auto" w:fill="auto"/>
            <w:vAlign w:val="center"/>
          </w:tcPr>
          <w:p w14:paraId="58F837AA" w14:textId="77777777" w:rsidR="00980307" w:rsidRPr="00980307" w:rsidRDefault="00980307" w:rsidP="00C1724A">
            <w:pPr>
              <w:spacing w:after="0" w:line="100" w:lineRule="atLeast"/>
              <w:jc w:val="both"/>
              <w:rPr>
                <w:rFonts w:ascii="Times New Roman" w:eastAsia="Times New Roman" w:hAnsi="Times New Roman" w:cs="Times New Roman"/>
                <w:b/>
                <w:bCs/>
              </w:rPr>
            </w:pPr>
            <w:r w:rsidRPr="00980307">
              <w:rPr>
                <w:rFonts w:ascii="Times New Roman" w:eastAsia="Times New Roman" w:hAnsi="Times New Roman" w:cs="Times New Roman"/>
                <w:b/>
                <w:bCs/>
              </w:rPr>
              <w:t>Destinatários</w:t>
            </w:r>
          </w:p>
        </w:tc>
        <w:tc>
          <w:tcPr>
            <w:tcW w:w="6912" w:type="dxa"/>
            <w:shd w:val="clear" w:color="auto" w:fill="auto"/>
            <w:vAlign w:val="center"/>
          </w:tcPr>
          <w:p w14:paraId="457C61B4" w14:textId="3B0792D3" w:rsidR="00980307" w:rsidRPr="00980307" w:rsidRDefault="00A74C77" w:rsidP="00C1724A">
            <w:pPr>
              <w:spacing w:after="0" w:line="100" w:lineRule="atLeast"/>
              <w:jc w:val="both"/>
              <w:rPr>
                <w:rFonts w:ascii="Times New Roman" w:hAnsi="Times New Roman" w:cs="Times New Roman"/>
              </w:rPr>
            </w:pPr>
            <w:r>
              <w:rPr>
                <w:rFonts w:ascii="Times New Roman" w:eastAsia="Times New Roman" w:hAnsi="Times New Roman" w:cs="Times New Roman"/>
                <w:bCs/>
              </w:rPr>
              <w:t>Alunos de S</w:t>
            </w:r>
            <w:r w:rsidR="004B2827">
              <w:rPr>
                <w:rFonts w:ascii="Times New Roman" w:eastAsia="Times New Roman" w:hAnsi="Times New Roman" w:cs="Times New Roman"/>
                <w:bCs/>
              </w:rPr>
              <w:t>axofone – I</w:t>
            </w:r>
            <w:r w:rsidR="00980307" w:rsidRPr="00980307">
              <w:rPr>
                <w:rFonts w:ascii="Times New Roman" w:eastAsia="Times New Roman" w:hAnsi="Times New Roman" w:cs="Times New Roman"/>
                <w:bCs/>
              </w:rPr>
              <w:t>niciação</w:t>
            </w:r>
          </w:p>
        </w:tc>
      </w:tr>
      <w:tr w:rsidR="00980307" w:rsidRPr="00980307" w14:paraId="70468FB3" w14:textId="77777777" w:rsidTr="00980307">
        <w:trPr>
          <w:trHeight w:val="454"/>
          <w:jc w:val="center"/>
        </w:trPr>
        <w:tc>
          <w:tcPr>
            <w:tcW w:w="2250" w:type="dxa"/>
            <w:shd w:val="clear" w:color="auto" w:fill="auto"/>
            <w:vAlign w:val="center"/>
          </w:tcPr>
          <w:p w14:paraId="23BFB220" w14:textId="77777777" w:rsidR="00980307" w:rsidRPr="00980307" w:rsidRDefault="00980307" w:rsidP="00C1724A">
            <w:pPr>
              <w:spacing w:after="0" w:line="100" w:lineRule="atLeast"/>
              <w:jc w:val="both"/>
              <w:rPr>
                <w:rFonts w:ascii="Times New Roman" w:eastAsia="Times New Roman" w:hAnsi="Times New Roman" w:cs="Times New Roman"/>
                <w:bCs/>
              </w:rPr>
            </w:pPr>
            <w:r w:rsidRPr="00980307">
              <w:rPr>
                <w:rFonts w:ascii="Times New Roman" w:eastAsia="Times New Roman" w:hAnsi="Times New Roman" w:cs="Times New Roman"/>
                <w:b/>
                <w:bCs/>
              </w:rPr>
              <w:t>Dinamizadores</w:t>
            </w:r>
          </w:p>
        </w:tc>
        <w:tc>
          <w:tcPr>
            <w:tcW w:w="6912" w:type="dxa"/>
            <w:shd w:val="clear" w:color="auto" w:fill="auto"/>
            <w:vAlign w:val="center"/>
          </w:tcPr>
          <w:p w14:paraId="0C21304C" w14:textId="0524E449" w:rsidR="00980307" w:rsidRPr="00980307" w:rsidRDefault="00A74C77" w:rsidP="00C1724A">
            <w:pPr>
              <w:snapToGrid w:val="0"/>
              <w:spacing w:after="0" w:line="100" w:lineRule="atLeast"/>
              <w:jc w:val="both"/>
              <w:rPr>
                <w:rFonts w:ascii="Times New Roman" w:hAnsi="Times New Roman" w:cs="Times New Roman"/>
              </w:rPr>
            </w:pPr>
            <w:r>
              <w:rPr>
                <w:rFonts w:ascii="Times New Roman" w:eastAsia="Times New Roman" w:hAnsi="Times New Roman" w:cs="Times New Roman"/>
                <w:bCs/>
              </w:rPr>
              <w:t>Professores de S</w:t>
            </w:r>
            <w:r w:rsidR="00980307" w:rsidRPr="00980307">
              <w:rPr>
                <w:rFonts w:ascii="Times New Roman" w:eastAsia="Times New Roman" w:hAnsi="Times New Roman" w:cs="Times New Roman"/>
                <w:bCs/>
              </w:rPr>
              <w:t>axofone</w:t>
            </w:r>
          </w:p>
        </w:tc>
      </w:tr>
      <w:tr w:rsidR="00980307" w:rsidRPr="00980307" w14:paraId="7B83F637" w14:textId="77777777" w:rsidTr="00980307">
        <w:trPr>
          <w:trHeight w:val="454"/>
          <w:jc w:val="center"/>
        </w:trPr>
        <w:tc>
          <w:tcPr>
            <w:tcW w:w="2250" w:type="dxa"/>
            <w:shd w:val="clear" w:color="auto" w:fill="auto"/>
            <w:vAlign w:val="center"/>
          </w:tcPr>
          <w:p w14:paraId="5E03B9CA" w14:textId="77777777" w:rsidR="00980307" w:rsidRPr="00980307" w:rsidRDefault="00980307" w:rsidP="00C1724A">
            <w:pPr>
              <w:spacing w:after="0" w:line="100" w:lineRule="atLeast"/>
              <w:jc w:val="both"/>
              <w:rPr>
                <w:rFonts w:ascii="Times New Roman" w:eastAsia="Times New Roman" w:hAnsi="Times New Roman" w:cs="Times New Roman"/>
              </w:rPr>
            </w:pPr>
            <w:r w:rsidRPr="00980307">
              <w:rPr>
                <w:rFonts w:ascii="Times New Roman" w:eastAsia="Times New Roman" w:hAnsi="Times New Roman" w:cs="Times New Roman"/>
                <w:b/>
                <w:bCs/>
              </w:rPr>
              <w:t xml:space="preserve">Colaboração </w:t>
            </w:r>
          </w:p>
        </w:tc>
        <w:tc>
          <w:tcPr>
            <w:tcW w:w="6912" w:type="dxa"/>
            <w:shd w:val="clear" w:color="auto" w:fill="auto"/>
            <w:vAlign w:val="center"/>
          </w:tcPr>
          <w:p w14:paraId="4FFB6CA6" w14:textId="77777777" w:rsidR="00980307" w:rsidRPr="00980307" w:rsidRDefault="00980307" w:rsidP="00C1724A">
            <w:pPr>
              <w:snapToGrid w:val="0"/>
              <w:spacing w:after="0" w:line="100" w:lineRule="atLeast"/>
              <w:jc w:val="both"/>
              <w:rPr>
                <w:rFonts w:ascii="Times New Roman" w:hAnsi="Times New Roman" w:cs="Times New Roman"/>
              </w:rPr>
            </w:pPr>
          </w:p>
        </w:tc>
      </w:tr>
      <w:tr w:rsidR="00980307" w:rsidRPr="00980307" w14:paraId="77DC2265" w14:textId="77777777" w:rsidTr="00980307">
        <w:trPr>
          <w:trHeight w:val="454"/>
          <w:jc w:val="center"/>
        </w:trPr>
        <w:tc>
          <w:tcPr>
            <w:tcW w:w="2250" w:type="dxa"/>
            <w:shd w:val="clear" w:color="auto" w:fill="auto"/>
            <w:vAlign w:val="center"/>
          </w:tcPr>
          <w:p w14:paraId="10899AFD" w14:textId="77777777" w:rsidR="00980307" w:rsidRPr="00980307" w:rsidRDefault="00980307" w:rsidP="00C1724A">
            <w:pPr>
              <w:spacing w:after="0" w:line="100" w:lineRule="atLeast"/>
              <w:jc w:val="both"/>
              <w:rPr>
                <w:rFonts w:ascii="Times New Roman" w:eastAsia="Times New Roman" w:hAnsi="Times New Roman" w:cs="Times New Roman"/>
                <w:b/>
                <w:bCs/>
              </w:rPr>
            </w:pPr>
            <w:r w:rsidRPr="00980307">
              <w:rPr>
                <w:rFonts w:ascii="Times New Roman" w:eastAsia="Times New Roman" w:hAnsi="Times New Roman" w:cs="Times New Roman"/>
                <w:b/>
                <w:bCs/>
              </w:rPr>
              <w:t xml:space="preserve">Data </w:t>
            </w:r>
          </w:p>
        </w:tc>
        <w:tc>
          <w:tcPr>
            <w:tcW w:w="6912" w:type="dxa"/>
            <w:shd w:val="clear" w:color="auto" w:fill="auto"/>
            <w:vAlign w:val="center"/>
          </w:tcPr>
          <w:p w14:paraId="0A0B8AE5" w14:textId="77777777" w:rsidR="00980307" w:rsidRPr="00980307" w:rsidRDefault="00980307" w:rsidP="00C1724A">
            <w:pPr>
              <w:snapToGrid w:val="0"/>
              <w:spacing w:after="0" w:line="100" w:lineRule="atLeast"/>
              <w:jc w:val="both"/>
              <w:rPr>
                <w:rFonts w:ascii="Times New Roman" w:hAnsi="Times New Roman" w:cs="Times New Roman"/>
              </w:rPr>
            </w:pPr>
            <w:r w:rsidRPr="00980307">
              <w:rPr>
                <w:rFonts w:ascii="Times New Roman" w:eastAsia="Times New Roman" w:hAnsi="Times New Roman" w:cs="Times New Roman"/>
                <w:bCs/>
              </w:rPr>
              <w:t>2º período</w:t>
            </w:r>
          </w:p>
        </w:tc>
      </w:tr>
      <w:tr w:rsidR="00980307" w:rsidRPr="00980307" w14:paraId="35F5232A" w14:textId="77777777" w:rsidTr="00980307">
        <w:trPr>
          <w:trHeight w:val="504"/>
          <w:jc w:val="center"/>
        </w:trPr>
        <w:tc>
          <w:tcPr>
            <w:tcW w:w="2250" w:type="dxa"/>
            <w:shd w:val="clear" w:color="auto" w:fill="auto"/>
            <w:vAlign w:val="center"/>
          </w:tcPr>
          <w:p w14:paraId="5320672A" w14:textId="77777777" w:rsidR="00980307" w:rsidRPr="00980307" w:rsidRDefault="00980307" w:rsidP="00C1724A">
            <w:pPr>
              <w:spacing w:after="0" w:line="100" w:lineRule="atLeast"/>
              <w:jc w:val="both"/>
              <w:rPr>
                <w:rFonts w:ascii="Times New Roman" w:hAnsi="Times New Roman" w:cs="Times New Roman"/>
                <w:color w:val="000000"/>
              </w:rPr>
            </w:pPr>
            <w:r w:rsidRPr="00980307">
              <w:rPr>
                <w:rFonts w:ascii="Times New Roman" w:eastAsia="Times New Roman" w:hAnsi="Times New Roman" w:cs="Times New Roman"/>
                <w:b/>
                <w:bCs/>
              </w:rPr>
              <w:t xml:space="preserve">Orçamento </w:t>
            </w:r>
          </w:p>
        </w:tc>
        <w:tc>
          <w:tcPr>
            <w:tcW w:w="6912" w:type="dxa"/>
            <w:shd w:val="clear" w:color="auto" w:fill="auto"/>
            <w:vAlign w:val="center"/>
          </w:tcPr>
          <w:p w14:paraId="52A59941" w14:textId="4CB0FB1F" w:rsidR="00980307" w:rsidRPr="00980307" w:rsidRDefault="00980307" w:rsidP="00C1724A">
            <w:pPr>
              <w:snapToGrid w:val="0"/>
              <w:spacing w:after="0" w:line="100" w:lineRule="atLeast"/>
              <w:jc w:val="both"/>
              <w:rPr>
                <w:rFonts w:ascii="Times New Roman" w:eastAsia="Times New Roman" w:hAnsi="Times New Roman" w:cs="Times New Roman"/>
                <w:bCs/>
              </w:rPr>
            </w:pPr>
            <w:bookmarkStart w:id="15" w:name="docs-internal-guid-e2d0979e-7ad3-6b67-13"/>
            <w:bookmarkEnd w:id="15"/>
            <w:r w:rsidRPr="00980307">
              <w:rPr>
                <w:rFonts w:ascii="Times New Roman" w:hAnsi="Times New Roman" w:cs="Times New Roman"/>
                <w:color w:val="000000"/>
              </w:rPr>
              <w:t xml:space="preserve">30€ </w:t>
            </w:r>
            <w:r w:rsidR="008342E7">
              <w:rPr>
                <w:rFonts w:ascii="Times New Roman" w:hAnsi="Times New Roman" w:cs="Times New Roman"/>
                <w:color w:val="000000"/>
              </w:rPr>
              <w:t>receitas próprias</w:t>
            </w:r>
          </w:p>
        </w:tc>
      </w:tr>
      <w:tr w:rsidR="00980307" w:rsidRPr="00980307" w14:paraId="6956E0B8" w14:textId="77777777" w:rsidTr="00980307">
        <w:trPr>
          <w:trHeight w:val="547"/>
          <w:jc w:val="center"/>
        </w:trPr>
        <w:tc>
          <w:tcPr>
            <w:tcW w:w="2250" w:type="dxa"/>
            <w:shd w:val="clear" w:color="auto" w:fill="EAF1DD"/>
            <w:vAlign w:val="center"/>
          </w:tcPr>
          <w:p w14:paraId="1852BFDA" w14:textId="77777777" w:rsidR="00980307" w:rsidRPr="00980307" w:rsidRDefault="00980307" w:rsidP="00C1724A">
            <w:pPr>
              <w:spacing w:after="0" w:line="100" w:lineRule="atLeast"/>
              <w:jc w:val="both"/>
              <w:rPr>
                <w:rFonts w:ascii="Times New Roman" w:hAnsi="Times New Roman" w:cs="Times New Roman"/>
              </w:rPr>
            </w:pPr>
            <w:r w:rsidRPr="00980307">
              <w:rPr>
                <w:rFonts w:ascii="Times New Roman" w:eastAsia="Times New Roman" w:hAnsi="Times New Roman" w:cs="Times New Roman"/>
                <w:b/>
                <w:bCs/>
              </w:rPr>
              <w:t xml:space="preserve">Avaliação </w:t>
            </w:r>
          </w:p>
        </w:tc>
        <w:tc>
          <w:tcPr>
            <w:tcW w:w="6912" w:type="dxa"/>
            <w:shd w:val="clear" w:color="auto" w:fill="EAF1DD"/>
            <w:vAlign w:val="center"/>
          </w:tcPr>
          <w:p w14:paraId="3996CD83" w14:textId="77777777" w:rsidR="00980307" w:rsidRPr="00980307" w:rsidRDefault="00980307" w:rsidP="00C1724A">
            <w:pPr>
              <w:snapToGrid w:val="0"/>
              <w:spacing w:after="0" w:line="100" w:lineRule="atLeast"/>
              <w:jc w:val="both"/>
              <w:rPr>
                <w:rFonts w:ascii="Times New Roman" w:hAnsi="Times New Roman" w:cs="Times New Roman"/>
              </w:rPr>
            </w:pPr>
          </w:p>
        </w:tc>
      </w:tr>
    </w:tbl>
    <w:p w14:paraId="602E728A" w14:textId="77777777" w:rsidR="00EE7EF0" w:rsidRDefault="00EE7EF0" w:rsidP="00B62F3A">
      <w:pPr>
        <w:rPr>
          <w:rFonts w:ascii="Times New Roman" w:hAnsi="Times New Roman" w:cs="Times New Roman"/>
          <w:color w:val="FF0000"/>
        </w:rPr>
      </w:pPr>
    </w:p>
    <w:p w14:paraId="5D6151FC" w14:textId="77777777" w:rsidR="009D77AF" w:rsidRDefault="009D77AF" w:rsidP="00B62F3A">
      <w:pPr>
        <w:rPr>
          <w:rFonts w:ascii="Times New Roman" w:hAnsi="Times New Roman" w:cs="Times New Roman"/>
          <w:color w:val="FF0000"/>
        </w:rPr>
      </w:pPr>
    </w:p>
    <w:p w14:paraId="6A4F85F0" w14:textId="77777777" w:rsidR="009D77AF" w:rsidRDefault="009D77AF" w:rsidP="00B62F3A">
      <w:pPr>
        <w:rPr>
          <w:rFonts w:ascii="Times New Roman" w:hAnsi="Times New Roman" w:cs="Times New Roman"/>
          <w:color w:val="FF0000"/>
        </w:rPr>
      </w:pPr>
    </w:p>
    <w:p w14:paraId="07D24339" w14:textId="77777777" w:rsidR="009D77AF" w:rsidRDefault="009D77AF" w:rsidP="00B62F3A">
      <w:pPr>
        <w:rPr>
          <w:rFonts w:ascii="Times New Roman" w:hAnsi="Times New Roman" w:cs="Times New Roman"/>
          <w:color w:val="FF0000"/>
        </w:rPr>
      </w:pPr>
    </w:p>
    <w:tbl>
      <w:tblPr>
        <w:tblW w:w="9162" w:type="dxa"/>
        <w:jc w:val="center"/>
        <w:tblInd w:w="-36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50"/>
        <w:gridCol w:w="6912"/>
      </w:tblGrid>
      <w:tr w:rsidR="00EE7EF0" w:rsidRPr="00946D69" w14:paraId="15AF1E3B" w14:textId="77777777" w:rsidTr="00EE7EF0">
        <w:trPr>
          <w:trHeight w:val="454"/>
          <w:jc w:val="center"/>
        </w:trPr>
        <w:tc>
          <w:tcPr>
            <w:tcW w:w="2250" w:type="dxa"/>
            <w:shd w:val="clear" w:color="auto" w:fill="EAF1DD"/>
            <w:vAlign w:val="center"/>
          </w:tcPr>
          <w:p w14:paraId="3EB74E15" w14:textId="77777777" w:rsidR="00EE7EF0" w:rsidRPr="00946D69" w:rsidRDefault="00EE7EF0" w:rsidP="00C1724A">
            <w:pPr>
              <w:spacing w:after="0" w:line="100" w:lineRule="atLeast"/>
              <w:jc w:val="center"/>
              <w:rPr>
                <w:rFonts w:ascii="Times New Roman" w:eastAsia="Times New Roman" w:hAnsi="Times New Roman" w:cs="Times New Roman"/>
                <w:b/>
                <w:bCs/>
              </w:rPr>
            </w:pPr>
            <w:r w:rsidRPr="00946D69">
              <w:rPr>
                <w:rFonts w:ascii="Times New Roman" w:eastAsia="Times New Roman" w:hAnsi="Times New Roman" w:cs="Times New Roman"/>
                <w:b/>
                <w:bCs/>
              </w:rPr>
              <w:t>2º Período</w:t>
            </w:r>
          </w:p>
        </w:tc>
        <w:tc>
          <w:tcPr>
            <w:tcW w:w="6912" w:type="dxa"/>
            <w:shd w:val="clear" w:color="auto" w:fill="EAF1DD"/>
            <w:vAlign w:val="center"/>
          </w:tcPr>
          <w:p w14:paraId="193B5EC3" w14:textId="77777777" w:rsidR="00EE7EF0" w:rsidRPr="00946D69" w:rsidRDefault="00EE7EF0" w:rsidP="00C1724A">
            <w:pPr>
              <w:spacing w:after="0" w:line="100" w:lineRule="atLeast"/>
              <w:jc w:val="center"/>
              <w:rPr>
                <w:rFonts w:ascii="Times New Roman" w:hAnsi="Times New Roman" w:cs="Times New Roman"/>
              </w:rPr>
            </w:pPr>
            <w:r>
              <w:rPr>
                <w:rFonts w:ascii="Times New Roman" w:eastAsia="Times New Roman" w:hAnsi="Times New Roman" w:cs="Times New Roman"/>
                <w:b/>
                <w:bCs/>
              </w:rPr>
              <w:t>Ação de formação / curso</w:t>
            </w:r>
          </w:p>
        </w:tc>
      </w:tr>
      <w:tr w:rsidR="00EE7EF0" w:rsidRPr="00946D69" w14:paraId="6D269D7F" w14:textId="77777777" w:rsidTr="00EE7EF0">
        <w:trPr>
          <w:trHeight w:val="454"/>
          <w:jc w:val="center"/>
        </w:trPr>
        <w:tc>
          <w:tcPr>
            <w:tcW w:w="2250" w:type="dxa"/>
            <w:shd w:val="clear" w:color="auto" w:fill="auto"/>
            <w:vAlign w:val="center"/>
          </w:tcPr>
          <w:p w14:paraId="7A278A88" w14:textId="77777777" w:rsidR="00EE7EF0" w:rsidRPr="00946D69" w:rsidRDefault="00EE7EF0" w:rsidP="00C1724A">
            <w:pPr>
              <w:spacing w:after="0" w:line="100" w:lineRule="atLeast"/>
              <w:jc w:val="both"/>
              <w:rPr>
                <w:rFonts w:ascii="Times New Roman" w:hAnsi="Times New Roman" w:cs="Times New Roman"/>
                <w:color w:val="000000"/>
              </w:rPr>
            </w:pPr>
            <w:r w:rsidRPr="00946D69">
              <w:rPr>
                <w:rFonts w:ascii="Times New Roman" w:eastAsia="Times New Roman" w:hAnsi="Times New Roman" w:cs="Times New Roman"/>
                <w:b/>
                <w:bCs/>
              </w:rPr>
              <w:t>Objetivos</w:t>
            </w:r>
          </w:p>
        </w:tc>
        <w:tc>
          <w:tcPr>
            <w:tcW w:w="6912" w:type="dxa"/>
            <w:shd w:val="clear" w:color="auto" w:fill="auto"/>
            <w:vAlign w:val="center"/>
          </w:tcPr>
          <w:p w14:paraId="59FA8016" w14:textId="77777777" w:rsidR="00EE7EF0" w:rsidRPr="002F3EC9" w:rsidRDefault="00EE7EF0" w:rsidP="00C1724A">
            <w:pPr>
              <w:ind w:right="100"/>
              <w:jc w:val="both"/>
              <w:rPr>
                <w:rFonts w:ascii="Times New Roman" w:hAnsi="Times New Roman" w:cs="Times New Roman"/>
                <w:color w:val="000000"/>
                <w:shd w:val="clear" w:color="auto" w:fill="FFFFFF"/>
              </w:rPr>
            </w:pPr>
          </w:p>
          <w:p w14:paraId="7A10AF6B" w14:textId="568E4B96" w:rsidR="00EE7EF0" w:rsidRPr="002F3EC9" w:rsidRDefault="00A74C77" w:rsidP="00C1724A">
            <w:pPr>
              <w:ind w:right="100"/>
              <w:jc w:val="both"/>
              <w:rPr>
                <w:rFonts w:ascii="Times New Roman" w:eastAsia="Times New Roman" w:hAnsi="Times New Roman" w:cs="Times New Roman"/>
                <w:color w:val="000000"/>
                <w:lang w:eastAsia="pt-PT"/>
              </w:rPr>
            </w:pPr>
            <w:r>
              <w:rPr>
                <w:rFonts w:ascii="Times New Roman" w:hAnsi="Times New Roman" w:cs="Times New Roman"/>
                <w:color w:val="000000"/>
                <w:shd w:val="clear" w:color="auto" w:fill="FFFFFF"/>
              </w:rPr>
              <w:t>-</w:t>
            </w:r>
            <w:r w:rsidR="00EE7EF0" w:rsidRPr="002F3EC9">
              <w:rPr>
                <w:rFonts w:ascii="Times New Roman" w:hAnsi="Times New Roman" w:cs="Times New Roman"/>
                <w:color w:val="000000"/>
                <w:shd w:val="clear" w:color="auto" w:fill="FFFFFF"/>
              </w:rPr>
              <w:t>Sensibilização para a problemática da respiração em performance</w:t>
            </w:r>
            <w:r>
              <w:rPr>
                <w:rFonts w:ascii="Times New Roman" w:hAnsi="Times New Roman" w:cs="Times New Roman"/>
                <w:color w:val="000000"/>
                <w:shd w:val="clear" w:color="auto" w:fill="FFFFFF"/>
              </w:rPr>
              <w:t>.</w:t>
            </w:r>
          </w:p>
        </w:tc>
      </w:tr>
      <w:tr w:rsidR="00EE7EF0" w:rsidRPr="00946D69" w14:paraId="44BFC78D" w14:textId="77777777" w:rsidTr="00EE7EF0">
        <w:trPr>
          <w:trHeight w:val="907"/>
          <w:jc w:val="center"/>
        </w:trPr>
        <w:tc>
          <w:tcPr>
            <w:tcW w:w="2250" w:type="dxa"/>
            <w:shd w:val="clear" w:color="auto" w:fill="auto"/>
            <w:vAlign w:val="center"/>
          </w:tcPr>
          <w:p w14:paraId="7D74F443" w14:textId="17C3DEEB" w:rsidR="00EE7EF0" w:rsidRPr="00946D69" w:rsidRDefault="00EE7EF0" w:rsidP="00C1724A">
            <w:pPr>
              <w:spacing w:after="0" w:line="100" w:lineRule="atLeast"/>
              <w:jc w:val="both"/>
              <w:rPr>
                <w:rFonts w:ascii="Times New Roman" w:hAnsi="Times New Roman" w:cs="Times New Roman"/>
                <w:bCs/>
                <w:color w:val="000000"/>
              </w:rPr>
            </w:pPr>
            <w:r w:rsidRPr="00946D69">
              <w:rPr>
                <w:rFonts w:ascii="Times New Roman" w:eastAsia="Times New Roman" w:hAnsi="Times New Roman" w:cs="Times New Roman"/>
                <w:b/>
                <w:bCs/>
              </w:rPr>
              <w:t xml:space="preserve">Área de intervenção e objetivo do PE em que se insere a </w:t>
            </w:r>
            <w:r w:rsidR="00AC71B1">
              <w:rPr>
                <w:rFonts w:ascii="Times New Roman" w:eastAsia="Times New Roman" w:hAnsi="Times New Roman" w:cs="Times New Roman"/>
                <w:b/>
                <w:bCs/>
              </w:rPr>
              <w:t>atividade</w:t>
            </w:r>
          </w:p>
        </w:tc>
        <w:tc>
          <w:tcPr>
            <w:tcW w:w="6912" w:type="dxa"/>
            <w:shd w:val="clear" w:color="auto" w:fill="auto"/>
            <w:vAlign w:val="center"/>
          </w:tcPr>
          <w:p w14:paraId="0ACBBA89" w14:textId="7DB1F7C4" w:rsidR="00EE7EF0" w:rsidRPr="002F3EC9" w:rsidRDefault="00A74C77" w:rsidP="00C1724A">
            <w:pPr>
              <w:tabs>
                <w:tab w:val="left" w:pos="0"/>
              </w:tabs>
              <w:spacing w:before="100" w:beforeAutospacing="1" w:after="100" w:afterAutospacing="1" w:line="240" w:lineRule="auto"/>
              <w:ind w:hanging="18"/>
              <w:jc w:val="both"/>
              <w:rPr>
                <w:rFonts w:ascii="Times New Roman" w:eastAsia="Times New Roman" w:hAnsi="Times New Roman" w:cs="Times New Roman"/>
                <w:color w:val="444444"/>
                <w:lang w:eastAsia="zh-CN"/>
              </w:rPr>
            </w:pPr>
            <w:r w:rsidRPr="004B2827">
              <w:rPr>
                <w:rFonts w:ascii="Times New Roman" w:eastAsia="Times New Roman" w:hAnsi="Times New Roman" w:cs="Times New Roman"/>
                <w:lang w:eastAsia="zh-CN"/>
              </w:rPr>
              <w:t>-</w:t>
            </w:r>
            <w:r w:rsidR="00EE7EF0" w:rsidRPr="004B2827">
              <w:rPr>
                <w:rFonts w:ascii="Times New Roman" w:eastAsia="Times New Roman" w:hAnsi="Times New Roman" w:cs="Times New Roman"/>
                <w:lang w:eastAsia="zh-CN"/>
              </w:rPr>
              <w:t>Promover a formação de pessoal docente e não docente tendo em vista a melhoria das suas competências profissionais decorrentes do Projeto Educativo, bem como a sua satisfação pessoal.</w:t>
            </w:r>
            <w:r w:rsidR="00EE7EF0">
              <w:rPr>
                <w:rFonts w:ascii="Times New Roman" w:eastAsia="Times New Roman" w:hAnsi="Times New Roman" w:cs="Times New Roman"/>
                <w:color w:val="444444"/>
                <w:lang w:eastAsia="zh-CN"/>
              </w:rPr>
              <w:br/>
            </w:r>
            <w:r>
              <w:rPr>
                <w:rFonts w:ascii="Times New Roman" w:eastAsia="Times New Roman" w:hAnsi="Times New Roman" w:cs="Times New Roman"/>
                <w:color w:val="444444"/>
                <w:lang w:eastAsia="zh-CN"/>
              </w:rPr>
              <w:t>-</w:t>
            </w:r>
            <w:r w:rsidR="00EE7EF0" w:rsidRPr="002F3EC9">
              <w:rPr>
                <w:rFonts w:ascii="Times New Roman" w:eastAsia="Times New Roman" w:hAnsi="Times New Roman" w:cs="Times New Roman"/>
                <w:color w:val="444444"/>
                <w:lang w:eastAsia="zh-CN"/>
              </w:rPr>
              <w:t>Desenvolver estratégias que impliquem o aluno na sua própria aprendizagem.</w:t>
            </w:r>
          </w:p>
        </w:tc>
      </w:tr>
      <w:tr w:rsidR="00EE7EF0" w:rsidRPr="00946D69" w14:paraId="2A8AA66C" w14:textId="77777777" w:rsidTr="00EE7EF0">
        <w:trPr>
          <w:trHeight w:val="454"/>
          <w:jc w:val="center"/>
        </w:trPr>
        <w:tc>
          <w:tcPr>
            <w:tcW w:w="2250" w:type="dxa"/>
            <w:shd w:val="clear" w:color="auto" w:fill="auto"/>
            <w:vAlign w:val="center"/>
          </w:tcPr>
          <w:p w14:paraId="0C574564" w14:textId="77777777" w:rsidR="00EE7EF0" w:rsidRPr="00946D69" w:rsidRDefault="00EE7EF0" w:rsidP="00C1724A">
            <w:pPr>
              <w:spacing w:after="0" w:line="100" w:lineRule="atLeast"/>
              <w:jc w:val="both"/>
              <w:rPr>
                <w:rFonts w:ascii="Times New Roman" w:eastAsia="Times New Roman" w:hAnsi="Times New Roman" w:cs="Times New Roman"/>
                <w:b/>
                <w:bCs/>
              </w:rPr>
            </w:pPr>
            <w:r w:rsidRPr="00946D69">
              <w:rPr>
                <w:rFonts w:ascii="Times New Roman" w:eastAsia="Times New Roman" w:hAnsi="Times New Roman" w:cs="Times New Roman"/>
                <w:b/>
                <w:bCs/>
              </w:rPr>
              <w:t>Destinatários</w:t>
            </w:r>
          </w:p>
        </w:tc>
        <w:tc>
          <w:tcPr>
            <w:tcW w:w="6912" w:type="dxa"/>
            <w:shd w:val="clear" w:color="auto" w:fill="auto"/>
            <w:vAlign w:val="center"/>
          </w:tcPr>
          <w:p w14:paraId="0B0DC6A7" w14:textId="162BA414" w:rsidR="00EE7EF0" w:rsidRPr="002F3EC9" w:rsidRDefault="00EE7EF0" w:rsidP="00C1724A">
            <w:pPr>
              <w:spacing w:after="0" w:line="100" w:lineRule="atLeast"/>
              <w:jc w:val="both"/>
              <w:rPr>
                <w:rFonts w:ascii="Times New Roman" w:hAnsi="Times New Roman" w:cs="Times New Roman"/>
              </w:rPr>
            </w:pPr>
            <w:r w:rsidRPr="002F3EC9">
              <w:rPr>
                <w:rFonts w:ascii="Times New Roman" w:eastAsia="Times New Roman" w:hAnsi="Times New Roman" w:cs="Times New Roman"/>
                <w:bCs/>
              </w:rPr>
              <w:t>Professores e alunos</w:t>
            </w:r>
            <w:r w:rsidR="00A74C77">
              <w:rPr>
                <w:rFonts w:ascii="Times New Roman" w:eastAsia="Times New Roman" w:hAnsi="Times New Roman" w:cs="Times New Roman"/>
                <w:bCs/>
              </w:rPr>
              <w:t xml:space="preserve"> da EACMCGA</w:t>
            </w:r>
          </w:p>
        </w:tc>
      </w:tr>
      <w:tr w:rsidR="00EE7EF0" w:rsidRPr="00946D69" w14:paraId="04E337AA" w14:textId="77777777" w:rsidTr="00EE7EF0">
        <w:trPr>
          <w:trHeight w:val="454"/>
          <w:jc w:val="center"/>
        </w:trPr>
        <w:tc>
          <w:tcPr>
            <w:tcW w:w="2250" w:type="dxa"/>
            <w:shd w:val="clear" w:color="auto" w:fill="auto"/>
            <w:vAlign w:val="center"/>
          </w:tcPr>
          <w:p w14:paraId="241F4817" w14:textId="77777777" w:rsidR="00EE7EF0" w:rsidRPr="00946D69" w:rsidRDefault="00EE7EF0" w:rsidP="00C1724A">
            <w:pPr>
              <w:spacing w:after="0" w:line="100" w:lineRule="atLeast"/>
              <w:jc w:val="both"/>
              <w:rPr>
                <w:rFonts w:ascii="Times New Roman" w:eastAsia="Times New Roman" w:hAnsi="Times New Roman" w:cs="Times New Roman"/>
                <w:bCs/>
              </w:rPr>
            </w:pPr>
            <w:r w:rsidRPr="00946D69">
              <w:rPr>
                <w:rFonts w:ascii="Times New Roman" w:eastAsia="Times New Roman" w:hAnsi="Times New Roman" w:cs="Times New Roman"/>
                <w:b/>
                <w:bCs/>
              </w:rPr>
              <w:t>Dinamizadores</w:t>
            </w:r>
          </w:p>
        </w:tc>
        <w:tc>
          <w:tcPr>
            <w:tcW w:w="6912" w:type="dxa"/>
            <w:shd w:val="clear" w:color="auto" w:fill="auto"/>
            <w:vAlign w:val="center"/>
          </w:tcPr>
          <w:p w14:paraId="5F1D5F70" w14:textId="77777777" w:rsidR="00EE7EF0" w:rsidRPr="002F3EC9" w:rsidRDefault="00EE7EF0" w:rsidP="00C1724A">
            <w:pPr>
              <w:snapToGrid w:val="0"/>
              <w:spacing w:after="0" w:line="100" w:lineRule="atLeast"/>
              <w:jc w:val="both"/>
              <w:rPr>
                <w:rFonts w:ascii="Times New Roman" w:hAnsi="Times New Roman" w:cs="Times New Roman"/>
              </w:rPr>
            </w:pPr>
            <w:r w:rsidRPr="002F3EC9">
              <w:rPr>
                <w:rFonts w:ascii="Times New Roman" w:eastAsia="Times New Roman" w:hAnsi="Times New Roman" w:cs="Times New Roman"/>
                <w:bCs/>
              </w:rPr>
              <w:t xml:space="preserve">Professores Teresa </w:t>
            </w:r>
            <w:proofErr w:type="spellStart"/>
            <w:r w:rsidRPr="002F3EC9">
              <w:rPr>
                <w:rFonts w:ascii="Times New Roman" w:eastAsia="Times New Roman" w:hAnsi="Times New Roman" w:cs="Times New Roman"/>
                <w:bCs/>
              </w:rPr>
              <w:t>Paracana</w:t>
            </w:r>
            <w:proofErr w:type="spellEnd"/>
            <w:r w:rsidRPr="002F3EC9">
              <w:rPr>
                <w:rFonts w:ascii="Times New Roman" w:eastAsia="Times New Roman" w:hAnsi="Times New Roman" w:cs="Times New Roman"/>
                <w:bCs/>
              </w:rPr>
              <w:t xml:space="preserve"> e Florbela Dias</w:t>
            </w:r>
          </w:p>
        </w:tc>
      </w:tr>
      <w:tr w:rsidR="00EE7EF0" w:rsidRPr="00946D69" w14:paraId="4457404E" w14:textId="77777777" w:rsidTr="00EE7EF0">
        <w:trPr>
          <w:trHeight w:val="454"/>
          <w:jc w:val="center"/>
        </w:trPr>
        <w:tc>
          <w:tcPr>
            <w:tcW w:w="2250" w:type="dxa"/>
            <w:shd w:val="clear" w:color="auto" w:fill="auto"/>
            <w:vAlign w:val="center"/>
          </w:tcPr>
          <w:p w14:paraId="1BDB1E6C" w14:textId="77777777" w:rsidR="00EE7EF0" w:rsidRPr="00946D69" w:rsidRDefault="00EE7EF0" w:rsidP="00C1724A">
            <w:pPr>
              <w:spacing w:after="0" w:line="100" w:lineRule="atLeast"/>
              <w:jc w:val="both"/>
              <w:rPr>
                <w:rFonts w:ascii="Times New Roman" w:eastAsia="Times New Roman" w:hAnsi="Times New Roman" w:cs="Times New Roman"/>
              </w:rPr>
            </w:pPr>
            <w:r w:rsidRPr="00946D69">
              <w:rPr>
                <w:rFonts w:ascii="Times New Roman" w:eastAsia="Times New Roman" w:hAnsi="Times New Roman" w:cs="Times New Roman"/>
                <w:b/>
                <w:bCs/>
              </w:rPr>
              <w:t xml:space="preserve">Colaboração </w:t>
            </w:r>
          </w:p>
        </w:tc>
        <w:tc>
          <w:tcPr>
            <w:tcW w:w="6912" w:type="dxa"/>
            <w:shd w:val="clear" w:color="auto" w:fill="auto"/>
            <w:vAlign w:val="center"/>
          </w:tcPr>
          <w:p w14:paraId="402AC869" w14:textId="77777777" w:rsidR="00EE7EF0" w:rsidRPr="002F3EC9" w:rsidRDefault="00EE7EF0" w:rsidP="00C1724A">
            <w:pPr>
              <w:snapToGrid w:val="0"/>
              <w:spacing w:after="0" w:line="100" w:lineRule="atLeast"/>
              <w:jc w:val="both"/>
              <w:rPr>
                <w:rFonts w:ascii="Times New Roman" w:hAnsi="Times New Roman" w:cs="Times New Roman"/>
              </w:rPr>
            </w:pPr>
          </w:p>
        </w:tc>
      </w:tr>
      <w:tr w:rsidR="00EE7EF0" w:rsidRPr="00946D69" w14:paraId="214007CF" w14:textId="77777777" w:rsidTr="00EE7EF0">
        <w:trPr>
          <w:trHeight w:val="454"/>
          <w:jc w:val="center"/>
        </w:trPr>
        <w:tc>
          <w:tcPr>
            <w:tcW w:w="2250" w:type="dxa"/>
            <w:shd w:val="clear" w:color="auto" w:fill="auto"/>
            <w:vAlign w:val="center"/>
          </w:tcPr>
          <w:p w14:paraId="624ADA35" w14:textId="77777777" w:rsidR="00EE7EF0" w:rsidRPr="00946D69" w:rsidRDefault="00EE7EF0" w:rsidP="00C1724A">
            <w:pPr>
              <w:spacing w:after="0" w:line="100" w:lineRule="atLeast"/>
              <w:jc w:val="both"/>
              <w:rPr>
                <w:rFonts w:ascii="Times New Roman" w:eastAsia="Times New Roman" w:hAnsi="Times New Roman" w:cs="Times New Roman"/>
                <w:b/>
                <w:bCs/>
              </w:rPr>
            </w:pPr>
            <w:r w:rsidRPr="00946D69">
              <w:rPr>
                <w:rFonts w:ascii="Times New Roman" w:eastAsia="Times New Roman" w:hAnsi="Times New Roman" w:cs="Times New Roman"/>
                <w:b/>
                <w:bCs/>
              </w:rPr>
              <w:t xml:space="preserve">Data </w:t>
            </w:r>
          </w:p>
        </w:tc>
        <w:tc>
          <w:tcPr>
            <w:tcW w:w="6912" w:type="dxa"/>
            <w:shd w:val="clear" w:color="auto" w:fill="auto"/>
            <w:vAlign w:val="center"/>
          </w:tcPr>
          <w:p w14:paraId="6CA21657" w14:textId="77777777" w:rsidR="00EE7EF0" w:rsidRPr="002F3EC9" w:rsidRDefault="00EE7EF0" w:rsidP="00C1724A">
            <w:pPr>
              <w:snapToGrid w:val="0"/>
              <w:spacing w:after="0" w:line="100" w:lineRule="atLeast"/>
              <w:jc w:val="both"/>
              <w:rPr>
                <w:rFonts w:ascii="Times New Roman" w:hAnsi="Times New Roman" w:cs="Times New Roman"/>
              </w:rPr>
            </w:pPr>
            <w:r>
              <w:rPr>
                <w:rFonts w:ascii="Times New Roman" w:eastAsia="Times New Roman" w:hAnsi="Times New Roman" w:cs="Times New Roman"/>
                <w:bCs/>
              </w:rPr>
              <w:t>A definir. Sábado de manhã</w:t>
            </w:r>
          </w:p>
        </w:tc>
      </w:tr>
      <w:tr w:rsidR="00EE7EF0" w:rsidRPr="00946D69" w14:paraId="146A8489" w14:textId="77777777" w:rsidTr="00EE7EF0">
        <w:trPr>
          <w:trHeight w:val="504"/>
          <w:jc w:val="center"/>
        </w:trPr>
        <w:tc>
          <w:tcPr>
            <w:tcW w:w="2250" w:type="dxa"/>
            <w:shd w:val="clear" w:color="auto" w:fill="auto"/>
            <w:vAlign w:val="center"/>
          </w:tcPr>
          <w:p w14:paraId="307861F2" w14:textId="77777777" w:rsidR="00EE7EF0" w:rsidRPr="00946D69" w:rsidRDefault="00EE7EF0" w:rsidP="00C1724A">
            <w:pPr>
              <w:spacing w:after="0" w:line="100" w:lineRule="atLeast"/>
              <w:jc w:val="both"/>
              <w:rPr>
                <w:rFonts w:ascii="Times New Roman" w:hAnsi="Times New Roman" w:cs="Times New Roman"/>
                <w:color w:val="000000"/>
              </w:rPr>
            </w:pPr>
            <w:r w:rsidRPr="00946D69">
              <w:rPr>
                <w:rFonts w:ascii="Times New Roman" w:eastAsia="Times New Roman" w:hAnsi="Times New Roman" w:cs="Times New Roman"/>
                <w:b/>
                <w:bCs/>
              </w:rPr>
              <w:t xml:space="preserve">Orçamento </w:t>
            </w:r>
          </w:p>
        </w:tc>
        <w:tc>
          <w:tcPr>
            <w:tcW w:w="6912" w:type="dxa"/>
            <w:shd w:val="clear" w:color="auto" w:fill="auto"/>
            <w:vAlign w:val="center"/>
          </w:tcPr>
          <w:p w14:paraId="15526146" w14:textId="77777777" w:rsidR="00EE7EF0" w:rsidRPr="002F3EC9" w:rsidRDefault="00EE7EF0" w:rsidP="00C1724A">
            <w:pPr>
              <w:snapToGrid w:val="0"/>
              <w:spacing w:after="0" w:line="100" w:lineRule="atLeast"/>
              <w:jc w:val="both"/>
              <w:rPr>
                <w:rFonts w:ascii="Times New Roman" w:eastAsia="Times New Roman" w:hAnsi="Times New Roman" w:cs="Times New Roman"/>
                <w:bCs/>
              </w:rPr>
            </w:pPr>
            <w:r w:rsidRPr="002F3EC9">
              <w:rPr>
                <w:rFonts w:ascii="Times New Roman" w:hAnsi="Times New Roman" w:cs="Times New Roman"/>
                <w:color w:val="000000"/>
                <w:shd w:val="clear" w:color="auto" w:fill="FFFFFF"/>
              </w:rPr>
              <w:t>200 €</w:t>
            </w:r>
            <w:r>
              <w:rPr>
                <w:rFonts w:ascii="Times New Roman" w:hAnsi="Times New Roman" w:cs="Times New Roman"/>
                <w:color w:val="000000"/>
                <w:shd w:val="clear" w:color="auto" w:fill="FFFFFF"/>
              </w:rPr>
              <w:t xml:space="preserve"> (receitas provenientes das propinas dos alunos participantes)</w:t>
            </w:r>
          </w:p>
        </w:tc>
      </w:tr>
      <w:tr w:rsidR="00EE7EF0" w:rsidRPr="00946D69" w14:paraId="3C5D3E5E" w14:textId="77777777" w:rsidTr="00EE7EF0">
        <w:trPr>
          <w:trHeight w:val="547"/>
          <w:jc w:val="center"/>
        </w:trPr>
        <w:tc>
          <w:tcPr>
            <w:tcW w:w="2250" w:type="dxa"/>
            <w:shd w:val="clear" w:color="auto" w:fill="EAF1DD"/>
            <w:vAlign w:val="center"/>
          </w:tcPr>
          <w:p w14:paraId="556B47E5" w14:textId="77777777" w:rsidR="00EE7EF0" w:rsidRPr="00946D69" w:rsidRDefault="00EE7EF0" w:rsidP="00C1724A">
            <w:pPr>
              <w:spacing w:after="0" w:line="100" w:lineRule="atLeast"/>
              <w:jc w:val="both"/>
              <w:rPr>
                <w:rFonts w:ascii="Times New Roman" w:hAnsi="Times New Roman" w:cs="Times New Roman"/>
              </w:rPr>
            </w:pPr>
            <w:r w:rsidRPr="00946D69">
              <w:rPr>
                <w:rFonts w:ascii="Times New Roman" w:eastAsia="Times New Roman" w:hAnsi="Times New Roman" w:cs="Times New Roman"/>
                <w:b/>
                <w:bCs/>
              </w:rPr>
              <w:t xml:space="preserve">Avaliação </w:t>
            </w:r>
          </w:p>
        </w:tc>
        <w:tc>
          <w:tcPr>
            <w:tcW w:w="6912" w:type="dxa"/>
            <w:shd w:val="clear" w:color="auto" w:fill="EAF1DD"/>
            <w:vAlign w:val="center"/>
          </w:tcPr>
          <w:p w14:paraId="0FB20B03" w14:textId="77777777" w:rsidR="00EE7EF0" w:rsidRPr="002F3EC9" w:rsidRDefault="00EE7EF0" w:rsidP="00C1724A">
            <w:pPr>
              <w:snapToGrid w:val="0"/>
              <w:spacing w:after="0" w:line="100" w:lineRule="atLeast"/>
              <w:jc w:val="both"/>
              <w:rPr>
                <w:rFonts w:ascii="Times New Roman" w:hAnsi="Times New Roman" w:cs="Times New Roman"/>
              </w:rPr>
            </w:pPr>
          </w:p>
        </w:tc>
      </w:tr>
    </w:tbl>
    <w:p w14:paraId="50C56104" w14:textId="77777777" w:rsidR="00B62F3A" w:rsidRDefault="00B62F3A" w:rsidP="00B62F3A">
      <w:pPr>
        <w:rPr>
          <w:rFonts w:ascii="Times New Roman" w:hAnsi="Times New Roman" w:cs="Times New Roman"/>
          <w:color w:val="FF0000"/>
        </w:rPr>
      </w:pPr>
    </w:p>
    <w:p w14:paraId="799308E2" w14:textId="77777777" w:rsidR="009D77AF" w:rsidRDefault="009D77AF" w:rsidP="00B62F3A">
      <w:pPr>
        <w:rPr>
          <w:rFonts w:ascii="Times New Roman" w:hAnsi="Times New Roman" w:cs="Times New Roman"/>
          <w:color w:val="FF0000"/>
        </w:rPr>
      </w:pPr>
    </w:p>
    <w:p w14:paraId="18C8CC3A" w14:textId="77777777" w:rsidR="009D77AF" w:rsidRPr="00285185" w:rsidRDefault="009D77AF" w:rsidP="00B62F3A">
      <w:pPr>
        <w:rPr>
          <w:rFonts w:ascii="Times New Roman" w:hAnsi="Times New Roman" w:cs="Times New Roman"/>
          <w:color w:val="FF000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31CF7" w:rsidRPr="00EA4A45" w14:paraId="1A4FDC2B" w14:textId="77777777" w:rsidTr="00C1724A">
        <w:trPr>
          <w:trHeight w:val="454"/>
        </w:trPr>
        <w:tc>
          <w:tcPr>
            <w:tcW w:w="2268" w:type="dxa"/>
            <w:shd w:val="clear" w:color="auto" w:fill="EAF1DD" w:themeFill="accent3" w:themeFillTint="33"/>
            <w:vAlign w:val="center"/>
          </w:tcPr>
          <w:p w14:paraId="092ACFB4" w14:textId="77777777" w:rsidR="00131CF7" w:rsidRPr="00EA4A45" w:rsidRDefault="00131CF7"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2º Período</w:t>
            </w:r>
          </w:p>
        </w:tc>
        <w:tc>
          <w:tcPr>
            <w:tcW w:w="6912" w:type="dxa"/>
            <w:shd w:val="clear" w:color="auto" w:fill="EAF1DD" w:themeFill="accent3" w:themeFillTint="33"/>
            <w:vAlign w:val="center"/>
          </w:tcPr>
          <w:p w14:paraId="4A6EDE38" w14:textId="77777777" w:rsidR="00131CF7" w:rsidRPr="00EA4A45" w:rsidRDefault="00131CF7" w:rsidP="00C1724A">
            <w:pPr>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w:t>
            </w:r>
            <w:proofErr w:type="spellEnd"/>
            <w:r>
              <w:rPr>
                <w:rFonts w:ascii="Times New Roman" w:eastAsia="Times New Roman" w:hAnsi="Times New Roman" w:cs="Times New Roman"/>
                <w:b/>
                <w:bCs/>
                <w:lang w:eastAsia="pt-PT"/>
              </w:rPr>
              <w:t xml:space="preserve"> de Tuba</w:t>
            </w:r>
          </w:p>
        </w:tc>
      </w:tr>
      <w:tr w:rsidR="00131CF7" w:rsidRPr="00EA4A45" w14:paraId="2918C187" w14:textId="77777777" w:rsidTr="00C1724A">
        <w:trPr>
          <w:trHeight w:val="454"/>
        </w:trPr>
        <w:tc>
          <w:tcPr>
            <w:tcW w:w="2268" w:type="dxa"/>
            <w:vAlign w:val="center"/>
          </w:tcPr>
          <w:p w14:paraId="04BE1E96" w14:textId="77777777"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CA8267B" w14:textId="77777777" w:rsidR="00131CF7" w:rsidRPr="00A62CFC" w:rsidRDefault="00131CF7" w:rsidP="00C1724A">
            <w:pPr>
              <w:jc w:val="both"/>
              <w:rPr>
                <w:rFonts w:ascii="Times New Roman" w:hAnsi="Times New Roman" w:cs="Times New Roman"/>
                <w:color w:val="000000"/>
              </w:rPr>
            </w:pPr>
          </w:p>
          <w:p w14:paraId="29D8E2D3" w14:textId="71E51744" w:rsidR="00131CF7" w:rsidRPr="00A62CFC" w:rsidRDefault="00A74C77" w:rsidP="00C1724A">
            <w:pPr>
              <w:jc w:val="both"/>
              <w:rPr>
                <w:rFonts w:ascii="Times New Roman" w:hAnsi="Times New Roman" w:cs="Times New Roman"/>
                <w:color w:val="000000"/>
              </w:rPr>
            </w:pPr>
            <w:r>
              <w:rPr>
                <w:rFonts w:ascii="Times New Roman" w:hAnsi="Times New Roman" w:cs="Times New Roman"/>
                <w:color w:val="000000"/>
                <w:shd w:val="clear" w:color="auto" w:fill="FFFFFF"/>
              </w:rPr>
              <w:t>-Dinamizar a classe de T</w:t>
            </w:r>
            <w:r w:rsidR="00131CF7" w:rsidRPr="00A62CFC">
              <w:rPr>
                <w:rFonts w:ascii="Times New Roman" w:hAnsi="Times New Roman" w:cs="Times New Roman"/>
                <w:color w:val="000000"/>
                <w:shd w:val="clear" w:color="auto" w:fill="FFFFFF"/>
              </w:rPr>
              <w:t>uba e motivar os alunos ao trabalhar com diferentes professores</w:t>
            </w:r>
            <w:r>
              <w:rPr>
                <w:rFonts w:ascii="Times New Roman" w:hAnsi="Times New Roman" w:cs="Times New Roman"/>
                <w:color w:val="000000"/>
                <w:shd w:val="clear" w:color="auto" w:fill="FFFFFF"/>
              </w:rPr>
              <w:t>.</w:t>
            </w:r>
          </w:p>
          <w:p w14:paraId="00827D97" w14:textId="77777777" w:rsidR="00131CF7" w:rsidRPr="00A62CFC" w:rsidRDefault="00131CF7" w:rsidP="00C1724A">
            <w:pPr>
              <w:jc w:val="both"/>
              <w:rPr>
                <w:rFonts w:ascii="Times New Roman" w:hAnsi="Times New Roman" w:cs="Times New Roman"/>
                <w:color w:val="000000"/>
              </w:rPr>
            </w:pPr>
          </w:p>
        </w:tc>
      </w:tr>
      <w:tr w:rsidR="00131CF7" w:rsidRPr="00EA4A45" w14:paraId="3B0D1DCD" w14:textId="77777777" w:rsidTr="00C1724A">
        <w:trPr>
          <w:trHeight w:val="907"/>
        </w:trPr>
        <w:tc>
          <w:tcPr>
            <w:tcW w:w="2268" w:type="dxa"/>
            <w:vAlign w:val="center"/>
          </w:tcPr>
          <w:p w14:paraId="35C53050" w14:textId="7F4857C2"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68DB2AFD" w14:textId="7CBA8B01" w:rsidR="00131CF7" w:rsidRPr="00A62CFC" w:rsidRDefault="00A74C77" w:rsidP="00131CF7">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w:t>
            </w:r>
            <w:r w:rsidR="00131CF7" w:rsidRPr="00A62CFC">
              <w:rPr>
                <w:rFonts w:ascii="Times New Roman" w:eastAsia="Times New Roman" w:hAnsi="Times New Roman" w:cs="Times New Roman"/>
                <w:lang w:eastAsia="pt-PT"/>
              </w:rPr>
              <w:t>Desenvolver estratégias que impliquem o aluno na sua própria aprendizagem.</w:t>
            </w:r>
          </w:p>
        </w:tc>
      </w:tr>
      <w:tr w:rsidR="00131CF7" w:rsidRPr="00EA4A45" w14:paraId="09DCE971" w14:textId="77777777" w:rsidTr="00C1724A">
        <w:trPr>
          <w:trHeight w:val="454"/>
        </w:trPr>
        <w:tc>
          <w:tcPr>
            <w:tcW w:w="2268" w:type="dxa"/>
            <w:vAlign w:val="center"/>
          </w:tcPr>
          <w:p w14:paraId="013D1EEA" w14:textId="77777777"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0D79787" w14:textId="7A0CBE75" w:rsidR="00131CF7" w:rsidRPr="00A62CFC" w:rsidRDefault="00A74C77"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internos e externos de T</w:t>
            </w:r>
            <w:r w:rsidR="00131CF7" w:rsidRPr="00A62CFC">
              <w:rPr>
                <w:rFonts w:ascii="Times New Roman" w:eastAsia="Times New Roman" w:hAnsi="Times New Roman" w:cs="Times New Roman"/>
                <w:lang w:eastAsia="pt-PT"/>
              </w:rPr>
              <w:t>uba</w:t>
            </w:r>
          </w:p>
        </w:tc>
      </w:tr>
      <w:tr w:rsidR="00131CF7" w:rsidRPr="00EA4A45" w14:paraId="75C207E7" w14:textId="77777777" w:rsidTr="00C1724A">
        <w:trPr>
          <w:trHeight w:val="454"/>
        </w:trPr>
        <w:tc>
          <w:tcPr>
            <w:tcW w:w="2268" w:type="dxa"/>
            <w:vAlign w:val="center"/>
          </w:tcPr>
          <w:p w14:paraId="7AF45965" w14:textId="77777777"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B1668E0" w14:textId="77777777" w:rsidR="00131CF7" w:rsidRPr="00A62CFC" w:rsidRDefault="00131CF7" w:rsidP="00C1724A">
            <w:pPr>
              <w:jc w:val="both"/>
              <w:rPr>
                <w:rFonts w:ascii="Times New Roman" w:eastAsia="Times New Roman" w:hAnsi="Times New Roman" w:cs="Times New Roman"/>
                <w:bCs/>
                <w:lang w:eastAsia="pt-PT"/>
              </w:rPr>
            </w:pPr>
            <w:r w:rsidRPr="00A62CFC">
              <w:rPr>
                <w:rFonts w:ascii="Times New Roman" w:eastAsia="Times New Roman" w:hAnsi="Times New Roman" w:cs="Times New Roman"/>
                <w:bCs/>
                <w:lang w:eastAsia="pt-PT"/>
              </w:rPr>
              <w:t>Professor: Xavier Novo</w:t>
            </w:r>
          </w:p>
        </w:tc>
      </w:tr>
      <w:tr w:rsidR="00131CF7" w:rsidRPr="00EA4A45" w14:paraId="33031E7A" w14:textId="77777777" w:rsidTr="00C1724A">
        <w:trPr>
          <w:trHeight w:val="454"/>
        </w:trPr>
        <w:tc>
          <w:tcPr>
            <w:tcW w:w="2268" w:type="dxa"/>
            <w:vAlign w:val="center"/>
          </w:tcPr>
          <w:p w14:paraId="2FB62167" w14:textId="77777777"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792C4940" w14:textId="05502A33" w:rsidR="00131CF7" w:rsidRPr="00A62CFC" w:rsidRDefault="00A74C77"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Formador: Luí</w:t>
            </w:r>
            <w:r w:rsidR="00131CF7" w:rsidRPr="00A62CFC">
              <w:rPr>
                <w:rFonts w:ascii="Times New Roman" w:eastAsia="Times New Roman" w:hAnsi="Times New Roman" w:cs="Times New Roman"/>
                <w:lang w:eastAsia="pt-PT"/>
              </w:rPr>
              <w:t>s Oliveira</w:t>
            </w:r>
          </w:p>
        </w:tc>
      </w:tr>
      <w:tr w:rsidR="00131CF7" w:rsidRPr="00EA4A45" w14:paraId="5CACB31F" w14:textId="77777777" w:rsidTr="00C1724A">
        <w:trPr>
          <w:trHeight w:val="454"/>
        </w:trPr>
        <w:tc>
          <w:tcPr>
            <w:tcW w:w="2268" w:type="dxa"/>
            <w:vAlign w:val="center"/>
          </w:tcPr>
          <w:p w14:paraId="19B4FC79" w14:textId="77777777"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F4672BE" w14:textId="77777777" w:rsidR="00131CF7" w:rsidRPr="00A62CFC" w:rsidRDefault="00131CF7" w:rsidP="00C1724A">
            <w:pPr>
              <w:jc w:val="both"/>
              <w:rPr>
                <w:rFonts w:ascii="Times New Roman" w:eastAsia="Times New Roman" w:hAnsi="Times New Roman" w:cs="Times New Roman"/>
                <w:b/>
                <w:bCs/>
                <w:lang w:eastAsia="pt-PT"/>
              </w:rPr>
            </w:pPr>
            <w:r w:rsidRPr="00A62CFC">
              <w:rPr>
                <w:rFonts w:ascii="Times New Roman" w:eastAsia="Times New Roman" w:hAnsi="Times New Roman" w:cs="Times New Roman"/>
                <w:lang w:eastAsia="pt-PT"/>
              </w:rPr>
              <w:t>Data a definir</w:t>
            </w:r>
          </w:p>
        </w:tc>
      </w:tr>
      <w:tr w:rsidR="00131CF7" w:rsidRPr="00EA4A45" w14:paraId="727FD98E" w14:textId="77777777" w:rsidTr="00C1724A">
        <w:trPr>
          <w:trHeight w:val="504"/>
        </w:trPr>
        <w:tc>
          <w:tcPr>
            <w:tcW w:w="2268" w:type="dxa"/>
            <w:vAlign w:val="center"/>
          </w:tcPr>
          <w:p w14:paraId="68608CC4" w14:textId="77777777"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5B05399B" w14:textId="77777777" w:rsidR="00131CF7" w:rsidRPr="00A62CFC" w:rsidRDefault="00131CF7" w:rsidP="00C1724A">
            <w:pPr>
              <w:jc w:val="both"/>
              <w:rPr>
                <w:rFonts w:ascii="Times New Roman" w:eastAsia="Times New Roman" w:hAnsi="Times New Roman" w:cs="Times New Roman"/>
                <w:bCs/>
                <w:lang w:eastAsia="pt-PT"/>
              </w:rPr>
            </w:pPr>
            <w:r w:rsidRPr="00A62CFC">
              <w:rPr>
                <w:rFonts w:ascii="Times New Roman" w:hAnsi="Times New Roman" w:cs="Times New Roman"/>
                <w:color w:val="000000"/>
                <w:shd w:val="clear" w:color="auto" w:fill="FFFFFF"/>
              </w:rPr>
              <w:t>200 € - Valor suportado pelas</w:t>
            </w:r>
            <w:r>
              <w:rPr>
                <w:rFonts w:ascii="Times New Roman" w:hAnsi="Times New Roman" w:cs="Times New Roman"/>
                <w:color w:val="000000"/>
                <w:shd w:val="clear" w:color="auto" w:fill="FFFFFF"/>
              </w:rPr>
              <w:t xml:space="preserve"> propinas dos alunos</w:t>
            </w:r>
          </w:p>
        </w:tc>
      </w:tr>
      <w:tr w:rsidR="00131CF7" w:rsidRPr="004C0C3D" w14:paraId="4C6F559E" w14:textId="77777777" w:rsidTr="00C1724A">
        <w:trPr>
          <w:trHeight w:val="1103"/>
        </w:trPr>
        <w:tc>
          <w:tcPr>
            <w:tcW w:w="2268" w:type="dxa"/>
            <w:shd w:val="clear" w:color="auto" w:fill="EAF1DD" w:themeFill="accent3" w:themeFillTint="33"/>
            <w:vAlign w:val="center"/>
          </w:tcPr>
          <w:p w14:paraId="2DCA0C28" w14:textId="77777777" w:rsidR="00131CF7" w:rsidRPr="00EA4A45" w:rsidRDefault="00131CF7"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3B411FD7" w14:textId="77777777" w:rsidR="00131CF7" w:rsidRPr="00960A99" w:rsidRDefault="00131CF7" w:rsidP="00C1724A">
            <w:pPr>
              <w:jc w:val="both"/>
              <w:rPr>
                <w:rFonts w:ascii="Times New Roman" w:hAnsi="Times New Roman"/>
              </w:rPr>
            </w:pPr>
          </w:p>
        </w:tc>
      </w:tr>
    </w:tbl>
    <w:p w14:paraId="08A02777" w14:textId="77777777" w:rsidR="00DB554C" w:rsidRDefault="00DB554C" w:rsidP="00B62F3A">
      <w:pPr>
        <w:rPr>
          <w:rFonts w:ascii="Times New Roman" w:hAnsi="Times New Roman" w:cs="Times New Roman"/>
          <w:color w:val="FF0000"/>
        </w:rPr>
      </w:pPr>
    </w:p>
    <w:p w14:paraId="34A93EE3" w14:textId="77777777" w:rsidR="009D77AF" w:rsidRDefault="009D77AF" w:rsidP="00B62F3A">
      <w:pPr>
        <w:rPr>
          <w:rFonts w:ascii="Times New Roman" w:hAnsi="Times New Roman" w:cs="Times New Roman"/>
          <w:color w:val="FF000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B554C" w:rsidRPr="00EA4A45" w14:paraId="2CF61BF1" w14:textId="77777777" w:rsidTr="00C1724A">
        <w:trPr>
          <w:trHeight w:val="454"/>
        </w:trPr>
        <w:tc>
          <w:tcPr>
            <w:tcW w:w="2268" w:type="dxa"/>
            <w:shd w:val="clear" w:color="auto" w:fill="EAF1DD" w:themeFill="accent3" w:themeFillTint="33"/>
            <w:vAlign w:val="center"/>
          </w:tcPr>
          <w:p w14:paraId="19CACEFD" w14:textId="0966808F" w:rsidR="00DB554C" w:rsidRPr="00EA4A45" w:rsidRDefault="00E73765"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3º Perío</w:t>
            </w:r>
            <w:r w:rsidR="00DB554C">
              <w:rPr>
                <w:rFonts w:ascii="Times New Roman" w:eastAsia="Times New Roman" w:hAnsi="Times New Roman" w:cs="Times New Roman"/>
                <w:b/>
                <w:bCs/>
                <w:lang w:eastAsia="pt-PT"/>
              </w:rPr>
              <w:t>do</w:t>
            </w:r>
          </w:p>
        </w:tc>
        <w:tc>
          <w:tcPr>
            <w:tcW w:w="6912" w:type="dxa"/>
            <w:shd w:val="clear" w:color="auto" w:fill="EAF1DD" w:themeFill="accent3" w:themeFillTint="33"/>
            <w:vAlign w:val="center"/>
          </w:tcPr>
          <w:p w14:paraId="14737903" w14:textId="2CFE397E" w:rsidR="00DB554C" w:rsidRPr="00EA4A45" w:rsidRDefault="00A74C77"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Workshop “Organologia da T</w:t>
            </w:r>
            <w:r w:rsidR="00DB554C">
              <w:rPr>
                <w:rFonts w:ascii="Times New Roman" w:eastAsia="Times New Roman" w:hAnsi="Times New Roman" w:cs="Times New Roman"/>
                <w:b/>
                <w:bCs/>
                <w:lang w:eastAsia="pt-PT"/>
              </w:rPr>
              <w:t>rompa”</w:t>
            </w:r>
          </w:p>
        </w:tc>
      </w:tr>
      <w:tr w:rsidR="00DB554C" w:rsidRPr="00EA4A45" w14:paraId="0D8C188F" w14:textId="77777777" w:rsidTr="00C1724A">
        <w:trPr>
          <w:trHeight w:val="454"/>
        </w:trPr>
        <w:tc>
          <w:tcPr>
            <w:tcW w:w="2268" w:type="dxa"/>
            <w:vAlign w:val="center"/>
          </w:tcPr>
          <w:p w14:paraId="789ABAB3" w14:textId="7777777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2F9502C" w14:textId="77777777" w:rsidR="00DB554C" w:rsidRDefault="00DB554C" w:rsidP="00C1724A">
            <w:pPr>
              <w:jc w:val="both"/>
              <w:rPr>
                <w:rFonts w:ascii="Times New Roman" w:hAnsi="Times New Roman" w:cs="Times New Roman"/>
                <w:color w:val="000000"/>
              </w:rPr>
            </w:pPr>
          </w:p>
          <w:p w14:paraId="11859E99" w14:textId="4295D6D0" w:rsidR="00DB554C" w:rsidRDefault="00A74C77" w:rsidP="00C1724A">
            <w:pPr>
              <w:jc w:val="both"/>
              <w:rPr>
                <w:rFonts w:ascii="Times New Roman" w:hAnsi="Times New Roman" w:cs="Times New Roman"/>
                <w:color w:val="000000"/>
              </w:rPr>
            </w:pPr>
            <w:r>
              <w:rPr>
                <w:rFonts w:ascii="Times New Roman" w:hAnsi="Times New Roman" w:cs="Times New Roman"/>
                <w:color w:val="000000"/>
              </w:rPr>
              <w:t>-</w:t>
            </w:r>
            <w:proofErr w:type="spellStart"/>
            <w:r>
              <w:rPr>
                <w:rFonts w:ascii="Times New Roman" w:hAnsi="Times New Roman" w:cs="Times New Roman"/>
                <w:color w:val="000000"/>
              </w:rPr>
              <w:t>Perce</w:t>
            </w:r>
            <w:r w:rsidR="006A2246">
              <w:rPr>
                <w:rFonts w:ascii="Times New Roman" w:hAnsi="Times New Roman" w:cs="Times New Roman"/>
                <w:color w:val="000000"/>
              </w:rPr>
              <w:t>ção</w:t>
            </w:r>
            <w:proofErr w:type="spellEnd"/>
            <w:r>
              <w:rPr>
                <w:rFonts w:ascii="Times New Roman" w:hAnsi="Times New Roman" w:cs="Times New Roman"/>
                <w:color w:val="000000"/>
              </w:rPr>
              <w:t xml:space="preserve"> do funcionamento da T</w:t>
            </w:r>
            <w:r w:rsidR="00DB554C">
              <w:rPr>
                <w:rFonts w:ascii="Times New Roman" w:hAnsi="Times New Roman" w:cs="Times New Roman"/>
                <w:color w:val="000000"/>
              </w:rPr>
              <w:t>rompa</w:t>
            </w:r>
          </w:p>
          <w:p w14:paraId="4E221BAA" w14:textId="77777777" w:rsidR="00DB554C" w:rsidRPr="009B3330" w:rsidRDefault="00DB554C" w:rsidP="00C1724A">
            <w:pPr>
              <w:jc w:val="both"/>
              <w:rPr>
                <w:rFonts w:ascii="Arial" w:hAnsi="Arial" w:cs="Arial"/>
                <w:color w:val="000000"/>
                <w:sz w:val="16"/>
                <w:szCs w:val="16"/>
              </w:rPr>
            </w:pPr>
          </w:p>
        </w:tc>
      </w:tr>
      <w:tr w:rsidR="00DB554C" w:rsidRPr="00EA4A45" w14:paraId="0B1A756C" w14:textId="77777777" w:rsidTr="00C1724A">
        <w:trPr>
          <w:trHeight w:val="907"/>
        </w:trPr>
        <w:tc>
          <w:tcPr>
            <w:tcW w:w="2268" w:type="dxa"/>
            <w:vAlign w:val="center"/>
          </w:tcPr>
          <w:p w14:paraId="5296EA95" w14:textId="77A74F0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02B23EA8" w14:textId="095ED1DE" w:rsidR="00DB554C" w:rsidRPr="00816F1D" w:rsidRDefault="00A74C77" w:rsidP="00DB554C">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w:t>
            </w:r>
            <w:r w:rsidR="00DB554C" w:rsidRPr="00413DBD">
              <w:rPr>
                <w:rFonts w:ascii="Times New Roman" w:eastAsia="Times New Roman" w:hAnsi="Times New Roman" w:cs="Times New Roman"/>
                <w:lang w:eastAsia="pt-PT"/>
              </w:rPr>
              <w:t>Desenvolver estratégias que i</w:t>
            </w:r>
            <w:r w:rsidR="00DB554C">
              <w:rPr>
                <w:rFonts w:ascii="Times New Roman" w:eastAsia="Times New Roman" w:hAnsi="Times New Roman" w:cs="Times New Roman"/>
                <w:lang w:eastAsia="pt-PT"/>
              </w:rPr>
              <w:t xml:space="preserve">mpliquem o aluno na sua própria </w:t>
            </w:r>
            <w:r w:rsidR="00DB554C" w:rsidRPr="00413DBD">
              <w:rPr>
                <w:rFonts w:ascii="Times New Roman" w:eastAsia="Times New Roman" w:hAnsi="Times New Roman" w:cs="Times New Roman"/>
                <w:lang w:eastAsia="pt-PT"/>
              </w:rPr>
              <w:t>aprendizagem</w:t>
            </w:r>
            <w:r w:rsidR="00DB554C">
              <w:rPr>
                <w:rFonts w:ascii="Times New Roman" w:eastAsia="Times New Roman" w:hAnsi="Times New Roman" w:cs="Times New Roman"/>
                <w:lang w:eastAsia="pt-PT"/>
              </w:rPr>
              <w:t>.</w:t>
            </w:r>
          </w:p>
        </w:tc>
      </w:tr>
      <w:tr w:rsidR="00DB554C" w:rsidRPr="00EA4A45" w14:paraId="56B140D0" w14:textId="77777777" w:rsidTr="00C1724A">
        <w:trPr>
          <w:trHeight w:val="454"/>
        </w:trPr>
        <w:tc>
          <w:tcPr>
            <w:tcW w:w="2268" w:type="dxa"/>
            <w:vAlign w:val="center"/>
          </w:tcPr>
          <w:p w14:paraId="1117612B" w14:textId="7777777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8F76A2E" w14:textId="6C1CFBBE" w:rsidR="00DB554C" w:rsidRPr="00EA4A45" w:rsidRDefault="00A74C77"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T</w:t>
            </w:r>
            <w:r w:rsidR="00DB554C">
              <w:rPr>
                <w:rFonts w:ascii="Times New Roman" w:eastAsia="Times New Roman" w:hAnsi="Times New Roman" w:cs="Times New Roman"/>
                <w:lang w:eastAsia="pt-PT"/>
              </w:rPr>
              <w:t>rompa</w:t>
            </w:r>
          </w:p>
        </w:tc>
      </w:tr>
      <w:tr w:rsidR="00DB554C" w:rsidRPr="00EA4A45" w14:paraId="54F6F402" w14:textId="77777777" w:rsidTr="00C1724A">
        <w:trPr>
          <w:trHeight w:val="454"/>
        </w:trPr>
        <w:tc>
          <w:tcPr>
            <w:tcW w:w="2268" w:type="dxa"/>
            <w:vAlign w:val="center"/>
          </w:tcPr>
          <w:p w14:paraId="6910427A" w14:textId="7777777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FD33723" w14:textId="77777777" w:rsidR="00DB554C" w:rsidRPr="00360107" w:rsidRDefault="00DB554C"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Professora: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p>
        </w:tc>
      </w:tr>
      <w:tr w:rsidR="00DB554C" w:rsidRPr="00EA4A45" w14:paraId="5FD1A802" w14:textId="77777777" w:rsidTr="00C1724A">
        <w:trPr>
          <w:trHeight w:val="454"/>
        </w:trPr>
        <w:tc>
          <w:tcPr>
            <w:tcW w:w="2268" w:type="dxa"/>
            <w:vAlign w:val="center"/>
          </w:tcPr>
          <w:p w14:paraId="20FBD6B5" w14:textId="7777777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78689965" w14:textId="77777777" w:rsidR="00DB554C" w:rsidRPr="00EA4A45" w:rsidRDefault="00DB554C" w:rsidP="00C1724A">
            <w:pPr>
              <w:jc w:val="both"/>
              <w:rPr>
                <w:rFonts w:ascii="Times New Roman" w:eastAsia="Times New Roman" w:hAnsi="Times New Roman" w:cs="Times New Roman"/>
                <w:lang w:eastAsia="pt-PT"/>
              </w:rPr>
            </w:pPr>
          </w:p>
        </w:tc>
      </w:tr>
      <w:tr w:rsidR="00DB554C" w:rsidRPr="00EA4A45" w14:paraId="0DC3B9FB" w14:textId="77777777" w:rsidTr="00C1724A">
        <w:trPr>
          <w:trHeight w:val="454"/>
        </w:trPr>
        <w:tc>
          <w:tcPr>
            <w:tcW w:w="2268" w:type="dxa"/>
            <w:vAlign w:val="center"/>
          </w:tcPr>
          <w:p w14:paraId="0927395C" w14:textId="7777777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0D02FBA" w14:textId="77777777" w:rsidR="00DB554C" w:rsidRPr="00EA4A45" w:rsidRDefault="00DB554C"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Data a definir</w:t>
            </w:r>
          </w:p>
        </w:tc>
      </w:tr>
      <w:tr w:rsidR="00DB554C" w:rsidRPr="00EA4A45" w14:paraId="4DE82FC5" w14:textId="77777777" w:rsidTr="00C1724A">
        <w:trPr>
          <w:trHeight w:val="504"/>
        </w:trPr>
        <w:tc>
          <w:tcPr>
            <w:tcW w:w="2268" w:type="dxa"/>
            <w:vAlign w:val="center"/>
          </w:tcPr>
          <w:p w14:paraId="28C289A2" w14:textId="7777777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4A26CF36" w14:textId="77777777" w:rsidR="00DB554C" w:rsidRPr="00EA4A45" w:rsidRDefault="00DB554C"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200€. Despesas suportadas pelas inscrições dos alunos.</w:t>
            </w:r>
          </w:p>
        </w:tc>
      </w:tr>
      <w:tr w:rsidR="00DB554C" w:rsidRPr="004C0C3D" w14:paraId="32A3A881" w14:textId="77777777" w:rsidTr="00C1724A">
        <w:trPr>
          <w:trHeight w:val="1103"/>
        </w:trPr>
        <w:tc>
          <w:tcPr>
            <w:tcW w:w="2268" w:type="dxa"/>
            <w:shd w:val="clear" w:color="auto" w:fill="EAF1DD" w:themeFill="accent3" w:themeFillTint="33"/>
            <w:vAlign w:val="center"/>
          </w:tcPr>
          <w:p w14:paraId="5F7D7AA5" w14:textId="77777777" w:rsidR="00DB554C" w:rsidRPr="00EA4A45" w:rsidRDefault="00DB554C" w:rsidP="00C1724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6BD7033A" w14:textId="77777777" w:rsidR="00DB554C" w:rsidRPr="00960A99" w:rsidRDefault="00DB554C" w:rsidP="00C1724A">
            <w:pPr>
              <w:jc w:val="both"/>
              <w:rPr>
                <w:rFonts w:ascii="Times New Roman" w:hAnsi="Times New Roman"/>
              </w:rPr>
            </w:pPr>
          </w:p>
        </w:tc>
      </w:tr>
    </w:tbl>
    <w:p w14:paraId="1F66C223" w14:textId="77777777" w:rsidR="00B62F3A" w:rsidRDefault="00B62F3A" w:rsidP="00B62F3A">
      <w:pPr>
        <w:rPr>
          <w:rFonts w:ascii="Times New Roman" w:hAnsi="Times New Roman" w:cs="Times New Roman"/>
          <w:color w:val="FF0000"/>
        </w:rPr>
      </w:pPr>
    </w:p>
    <w:p w14:paraId="3C1264D4" w14:textId="77777777" w:rsidR="004B2827" w:rsidRDefault="004B2827" w:rsidP="00B62F3A">
      <w:pPr>
        <w:rPr>
          <w:rFonts w:ascii="Times New Roman" w:hAnsi="Times New Roman" w:cs="Times New Roman"/>
          <w:color w:val="FF0000"/>
        </w:rPr>
      </w:pPr>
    </w:p>
    <w:p w14:paraId="7D11F321" w14:textId="77777777" w:rsidR="009D77AF" w:rsidRPr="00285185" w:rsidRDefault="009D77AF" w:rsidP="00B62F3A">
      <w:pPr>
        <w:rPr>
          <w:rFonts w:ascii="Times New Roman" w:hAnsi="Times New Roman" w:cs="Times New Roman"/>
          <w:color w:val="FF000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A2246" w:rsidRPr="006A2246" w14:paraId="5AB787F5" w14:textId="77777777" w:rsidTr="00C1724A">
        <w:trPr>
          <w:trHeight w:val="454"/>
        </w:trPr>
        <w:tc>
          <w:tcPr>
            <w:tcW w:w="2268" w:type="dxa"/>
            <w:shd w:val="clear" w:color="auto" w:fill="EAF1DD" w:themeFill="accent3" w:themeFillTint="33"/>
            <w:vAlign w:val="center"/>
          </w:tcPr>
          <w:p w14:paraId="638C13EA" w14:textId="77777777" w:rsidR="006A2246" w:rsidRPr="006A2246" w:rsidRDefault="006A2246" w:rsidP="00C1724A">
            <w:pPr>
              <w:jc w:val="center"/>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lastRenderedPageBreak/>
              <w:t>3º Período</w:t>
            </w:r>
          </w:p>
        </w:tc>
        <w:tc>
          <w:tcPr>
            <w:tcW w:w="6912" w:type="dxa"/>
            <w:shd w:val="clear" w:color="auto" w:fill="EAF1DD" w:themeFill="accent3" w:themeFillTint="33"/>
            <w:vAlign w:val="center"/>
          </w:tcPr>
          <w:p w14:paraId="0FE4E1CF" w14:textId="77FFAB1C" w:rsidR="006A2246" w:rsidRPr="006A2246" w:rsidRDefault="006A2246" w:rsidP="00C1724A">
            <w:pPr>
              <w:jc w:val="center"/>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Recita</w:t>
            </w:r>
            <w:r w:rsidR="00A74C77">
              <w:rPr>
                <w:rFonts w:ascii="Times New Roman" w:eastAsia="Times New Roman" w:hAnsi="Times New Roman" w:cs="Times New Roman"/>
                <w:b/>
                <w:bCs/>
                <w:lang w:eastAsia="pt-PT"/>
              </w:rPr>
              <w:t>l didático de T</w:t>
            </w:r>
            <w:r w:rsidRPr="006A2246">
              <w:rPr>
                <w:rFonts w:ascii="Times New Roman" w:eastAsia="Times New Roman" w:hAnsi="Times New Roman" w:cs="Times New Roman"/>
                <w:b/>
                <w:bCs/>
                <w:lang w:eastAsia="pt-PT"/>
              </w:rPr>
              <w:t xml:space="preserve">rompa </w:t>
            </w:r>
          </w:p>
        </w:tc>
      </w:tr>
      <w:tr w:rsidR="006A2246" w:rsidRPr="006A2246" w14:paraId="2E052175" w14:textId="77777777" w:rsidTr="00C1724A">
        <w:trPr>
          <w:trHeight w:val="454"/>
        </w:trPr>
        <w:tc>
          <w:tcPr>
            <w:tcW w:w="2268" w:type="dxa"/>
            <w:vAlign w:val="center"/>
          </w:tcPr>
          <w:p w14:paraId="4DE79FF7"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Objetivos</w:t>
            </w:r>
          </w:p>
        </w:tc>
        <w:tc>
          <w:tcPr>
            <w:tcW w:w="6912" w:type="dxa"/>
            <w:vAlign w:val="center"/>
          </w:tcPr>
          <w:p w14:paraId="49F09807" w14:textId="28B2F4CE" w:rsidR="006A2246" w:rsidRPr="006A2246" w:rsidRDefault="00A74C77"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-O</w:t>
            </w:r>
            <w:r w:rsidR="006A2246" w:rsidRPr="006A2246">
              <w:rPr>
                <w:rFonts w:ascii="Times New Roman" w:eastAsia="Times New Roman" w:hAnsi="Times New Roman" w:cs="Times New Roman"/>
                <w:lang w:eastAsia="pt-PT"/>
              </w:rPr>
              <w:t>portunidade de ouvir as obras que estão a trabalhar nas aulas tocadas em forma de audição pela professora. Haverá uma apresentação oral por parte do aluno que está a estudar a obra</w:t>
            </w:r>
            <w:r w:rsidR="004B2827">
              <w:rPr>
                <w:rFonts w:ascii="Times New Roman" w:eastAsia="Times New Roman" w:hAnsi="Times New Roman" w:cs="Times New Roman"/>
                <w:lang w:eastAsia="pt-PT"/>
              </w:rPr>
              <w:t>,</w:t>
            </w:r>
            <w:r w:rsidR="006A2246" w:rsidRPr="006A2246">
              <w:rPr>
                <w:rFonts w:ascii="Times New Roman" w:eastAsia="Times New Roman" w:hAnsi="Times New Roman" w:cs="Times New Roman"/>
                <w:lang w:eastAsia="pt-PT"/>
              </w:rPr>
              <w:t xml:space="preserve"> que fará uma contextualização do compositor/obra tocada.</w:t>
            </w:r>
          </w:p>
        </w:tc>
      </w:tr>
      <w:tr w:rsidR="006A2246" w:rsidRPr="006A2246" w14:paraId="7EBE08E8" w14:textId="77777777" w:rsidTr="00C1724A">
        <w:trPr>
          <w:trHeight w:val="907"/>
        </w:trPr>
        <w:tc>
          <w:tcPr>
            <w:tcW w:w="2268" w:type="dxa"/>
            <w:vAlign w:val="center"/>
          </w:tcPr>
          <w:p w14:paraId="15E141F9" w14:textId="69FE9F46"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66023BD3" w14:textId="6EE1A3A8" w:rsidR="006A2246" w:rsidRPr="006A2246" w:rsidRDefault="00D30D1E" w:rsidP="006A2246">
            <w:pPr>
              <w:widowControl w:val="0"/>
              <w:autoSpaceDE w:val="0"/>
              <w:autoSpaceDN w:val="0"/>
              <w:adjustRightInd w:val="0"/>
              <w:jc w:val="both"/>
              <w:rPr>
                <w:rFonts w:ascii="Times New Roman" w:hAnsi="Times New Roman" w:cs="Times New Roman"/>
              </w:rPr>
            </w:pPr>
            <w:r>
              <w:rPr>
                <w:rFonts w:ascii="Times New Roman" w:hAnsi="Times New Roman" w:cs="Times New Roman"/>
              </w:rPr>
              <w:t>-</w:t>
            </w:r>
            <w:r w:rsidR="006A2246" w:rsidRPr="006A2246">
              <w:rPr>
                <w:rFonts w:ascii="Times New Roman" w:hAnsi="Times New Roman" w:cs="Times New Roman"/>
              </w:rPr>
              <w:t>Dar a conhecer e informar o aluno da importância da Música e do espírito artístico na formação do indivíduo.</w:t>
            </w:r>
          </w:p>
        </w:tc>
      </w:tr>
      <w:tr w:rsidR="006A2246" w:rsidRPr="006A2246" w14:paraId="208AEB7F" w14:textId="77777777" w:rsidTr="00C1724A">
        <w:trPr>
          <w:trHeight w:val="454"/>
        </w:trPr>
        <w:tc>
          <w:tcPr>
            <w:tcW w:w="2268" w:type="dxa"/>
            <w:vAlign w:val="center"/>
          </w:tcPr>
          <w:p w14:paraId="5B68A4C4"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Destinatários</w:t>
            </w:r>
          </w:p>
        </w:tc>
        <w:tc>
          <w:tcPr>
            <w:tcW w:w="6912" w:type="dxa"/>
            <w:vAlign w:val="center"/>
          </w:tcPr>
          <w:p w14:paraId="5885D00A"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lang w:eastAsia="pt-PT"/>
              </w:rPr>
              <w:t>Comunidade escolar</w:t>
            </w:r>
          </w:p>
        </w:tc>
      </w:tr>
      <w:tr w:rsidR="006A2246" w:rsidRPr="006A2246" w14:paraId="7311C86F" w14:textId="77777777" w:rsidTr="00C1724A">
        <w:trPr>
          <w:trHeight w:val="454"/>
        </w:trPr>
        <w:tc>
          <w:tcPr>
            <w:tcW w:w="2268" w:type="dxa"/>
            <w:vAlign w:val="center"/>
          </w:tcPr>
          <w:p w14:paraId="0C793524"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Dinamizadores</w:t>
            </w:r>
          </w:p>
        </w:tc>
        <w:tc>
          <w:tcPr>
            <w:tcW w:w="6912" w:type="dxa"/>
            <w:vAlign w:val="center"/>
          </w:tcPr>
          <w:p w14:paraId="20F85CEE" w14:textId="77777777" w:rsidR="006A2246" w:rsidRPr="006A2246" w:rsidRDefault="006A2246" w:rsidP="00C1724A">
            <w:pPr>
              <w:jc w:val="both"/>
              <w:rPr>
                <w:rFonts w:ascii="Times New Roman" w:eastAsia="Times New Roman" w:hAnsi="Times New Roman" w:cs="Times New Roman"/>
                <w:bCs/>
                <w:lang w:eastAsia="pt-PT"/>
              </w:rPr>
            </w:pPr>
            <w:r w:rsidRPr="006A2246">
              <w:rPr>
                <w:rFonts w:ascii="Times New Roman" w:eastAsia="Times New Roman" w:hAnsi="Times New Roman" w:cs="Times New Roman"/>
                <w:bCs/>
                <w:lang w:eastAsia="pt-PT"/>
              </w:rPr>
              <w:t xml:space="preserve">Professores: </w:t>
            </w:r>
            <w:proofErr w:type="spellStart"/>
            <w:r w:rsidRPr="006A2246">
              <w:rPr>
                <w:rFonts w:ascii="Times New Roman" w:eastAsia="Times New Roman" w:hAnsi="Times New Roman" w:cs="Times New Roman"/>
                <w:bCs/>
                <w:lang w:eastAsia="pt-PT"/>
              </w:rPr>
              <w:t>Dorottya</w:t>
            </w:r>
            <w:proofErr w:type="spellEnd"/>
            <w:r w:rsidRPr="006A2246">
              <w:rPr>
                <w:rFonts w:ascii="Times New Roman" w:eastAsia="Times New Roman" w:hAnsi="Times New Roman" w:cs="Times New Roman"/>
                <w:bCs/>
                <w:lang w:eastAsia="pt-PT"/>
              </w:rPr>
              <w:t xml:space="preserve"> </w:t>
            </w:r>
            <w:proofErr w:type="spellStart"/>
            <w:r w:rsidRPr="006A2246">
              <w:rPr>
                <w:rFonts w:ascii="Times New Roman" w:eastAsia="Times New Roman" w:hAnsi="Times New Roman" w:cs="Times New Roman"/>
                <w:bCs/>
                <w:lang w:eastAsia="pt-PT"/>
              </w:rPr>
              <w:t>Vig</w:t>
            </w:r>
            <w:proofErr w:type="spellEnd"/>
          </w:p>
        </w:tc>
      </w:tr>
      <w:tr w:rsidR="006A2246" w:rsidRPr="006A2246" w14:paraId="6A2928F9" w14:textId="77777777" w:rsidTr="00C1724A">
        <w:trPr>
          <w:trHeight w:val="454"/>
        </w:trPr>
        <w:tc>
          <w:tcPr>
            <w:tcW w:w="2268" w:type="dxa"/>
            <w:vAlign w:val="center"/>
          </w:tcPr>
          <w:p w14:paraId="0C435073"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 xml:space="preserve">Colaboração </w:t>
            </w:r>
          </w:p>
        </w:tc>
        <w:tc>
          <w:tcPr>
            <w:tcW w:w="6912" w:type="dxa"/>
            <w:vAlign w:val="center"/>
          </w:tcPr>
          <w:p w14:paraId="0D7204A7" w14:textId="77777777" w:rsidR="006A2246" w:rsidRPr="006A2246" w:rsidRDefault="006A2246" w:rsidP="00C1724A">
            <w:pPr>
              <w:jc w:val="both"/>
              <w:rPr>
                <w:rFonts w:ascii="Times New Roman" w:eastAsia="Times New Roman" w:hAnsi="Times New Roman" w:cs="Times New Roman"/>
                <w:lang w:eastAsia="pt-PT"/>
              </w:rPr>
            </w:pPr>
            <w:r w:rsidRPr="006A2246">
              <w:rPr>
                <w:rFonts w:ascii="Times New Roman" w:eastAsia="Times New Roman" w:hAnsi="Times New Roman" w:cs="Times New Roman"/>
                <w:lang w:eastAsia="pt-PT"/>
              </w:rPr>
              <w:t>Pianista acompanhador</w:t>
            </w:r>
          </w:p>
        </w:tc>
      </w:tr>
      <w:tr w:rsidR="006A2246" w:rsidRPr="006A2246" w14:paraId="75F56C54" w14:textId="77777777" w:rsidTr="00C1724A">
        <w:trPr>
          <w:trHeight w:val="454"/>
        </w:trPr>
        <w:tc>
          <w:tcPr>
            <w:tcW w:w="2268" w:type="dxa"/>
            <w:vAlign w:val="center"/>
          </w:tcPr>
          <w:p w14:paraId="4815BC09"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 xml:space="preserve">Data </w:t>
            </w:r>
          </w:p>
        </w:tc>
        <w:tc>
          <w:tcPr>
            <w:tcW w:w="6912" w:type="dxa"/>
            <w:vAlign w:val="center"/>
          </w:tcPr>
          <w:p w14:paraId="04DB8E79"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lang w:eastAsia="pt-PT"/>
              </w:rPr>
              <w:t>Data a definir</w:t>
            </w:r>
          </w:p>
        </w:tc>
      </w:tr>
      <w:tr w:rsidR="006A2246" w:rsidRPr="006A2246" w14:paraId="47FD8EF1" w14:textId="77777777" w:rsidTr="00C1724A">
        <w:trPr>
          <w:trHeight w:val="504"/>
        </w:trPr>
        <w:tc>
          <w:tcPr>
            <w:tcW w:w="2268" w:type="dxa"/>
            <w:vAlign w:val="center"/>
          </w:tcPr>
          <w:p w14:paraId="6349D171"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 xml:space="preserve">Orçamento </w:t>
            </w:r>
          </w:p>
        </w:tc>
        <w:tc>
          <w:tcPr>
            <w:tcW w:w="6912" w:type="dxa"/>
            <w:vAlign w:val="center"/>
          </w:tcPr>
          <w:p w14:paraId="21F4D0DE" w14:textId="77777777" w:rsidR="006A2246" w:rsidRPr="006A2246" w:rsidRDefault="006A2246" w:rsidP="00C1724A">
            <w:pPr>
              <w:jc w:val="both"/>
              <w:rPr>
                <w:rFonts w:ascii="Times New Roman" w:eastAsia="Times New Roman" w:hAnsi="Times New Roman" w:cs="Times New Roman"/>
                <w:bCs/>
                <w:lang w:eastAsia="pt-PT"/>
              </w:rPr>
            </w:pPr>
            <w:r w:rsidRPr="006A2246">
              <w:rPr>
                <w:rFonts w:ascii="Times New Roman" w:eastAsia="Times New Roman" w:hAnsi="Times New Roman" w:cs="Times New Roman"/>
                <w:bCs/>
                <w:lang w:eastAsia="pt-PT"/>
              </w:rPr>
              <w:t>Fotocópias do programa e cartaz (2€).</w:t>
            </w:r>
          </w:p>
        </w:tc>
      </w:tr>
      <w:tr w:rsidR="006A2246" w:rsidRPr="006A2246" w14:paraId="2EFA66AE" w14:textId="77777777" w:rsidTr="00C1724A">
        <w:trPr>
          <w:trHeight w:val="1103"/>
        </w:trPr>
        <w:tc>
          <w:tcPr>
            <w:tcW w:w="2268" w:type="dxa"/>
            <w:shd w:val="clear" w:color="auto" w:fill="EAF1DD" w:themeFill="accent3" w:themeFillTint="33"/>
            <w:vAlign w:val="center"/>
          </w:tcPr>
          <w:p w14:paraId="65619987" w14:textId="77777777" w:rsidR="006A2246" w:rsidRPr="006A2246" w:rsidRDefault="006A2246" w:rsidP="00C1724A">
            <w:pPr>
              <w:jc w:val="both"/>
              <w:rPr>
                <w:rFonts w:ascii="Times New Roman" w:eastAsia="Times New Roman" w:hAnsi="Times New Roman" w:cs="Times New Roman"/>
                <w:b/>
                <w:bCs/>
                <w:lang w:eastAsia="pt-PT"/>
              </w:rPr>
            </w:pPr>
            <w:r w:rsidRPr="006A2246">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6C4BB20C" w14:textId="77777777" w:rsidR="006A2246" w:rsidRPr="006A2246" w:rsidRDefault="006A2246" w:rsidP="00C1724A">
            <w:pPr>
              <w:jc w:val="both"/>
              <w:rPr>
                <w:rFonts w:ascii="Times New Roman" w:hAnsi="Times New Roman"/>
              </w:rPr>
            </w:pPr>
          </w:p>
        </w:tc>
      </w:tr>
    </w:tbl>
    <w:p w14:paraId="21CB9598" w14:textId="77777777" w:rsidR="006A2246" w:rsidRDefault="006A2246" w:rsidP="006A2246"/>
    <w:p w14:paraId="105C771D" w14:textId="77777777" w:rsidR="006A2246" w:rsidRDefault="006A2246" w:rsidP="006A2246"/>
    <w:tbl>
      <w:tblPr>
        <w:tblW w:w="9179" w:type="dxa"/>
        <w:jc w:val="center"/>
        <w:tblInd w:w="-36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67"/>
        <w:gridCol w:w="6912"/>
      </w:tblGrid>
      <w:tr w:rsidR="006A2246" w:rsidRPr="006A2246" w14:paraId="742257C8" w14:textId="77777777" w:rsidTr="006A2246">
        <w:trPr>
          <w:trHeight w:val="454"/>
          <w:jc w:val="center"/>
        </w:trPr>
        <w:tc>
          <w:tcPr>
            <w:tcW w:w="2267" w:type="dxa"/>
            <w:shd w:val="clear" w:color="auto" w:fill="EAF1DD"/>
            <w:vAlign w:val="center"/>
          </w:tcPr>
          <w:p w14:paraId="465259D1" w14:textId="77777777" w:rsidR="006A2246" w:rsidRPr="006A2246" w:rsidRDefault="006A2246" w:rsidP="00C1724A">
            <w:pPr>
              <w:spacing w:after="0" w:line="100" w:lineRule="atLeast"/>
              <w:jc w:val="center"/>
              <w:rPr>
                <w:rFonts w:ascii="Times New Roman" w:eastAsia="Times New Roman" w:hAnsi="Times New Roman" w:cs="Times New Roman"/>
                <w:b/>
                <w:bCs/>
              </w:rPr>
            </w:pPr>
            <w:r w:rsidRPr="006A2246">
              <w:rPr>
                <w:rFonts w:ascii="Times New Roman" w:eastAsia="Times New Roman" w:hAnsi="Times New Roman" w:cs="Times New Roman"/>
                <w:b/>
                <w:bCs/>
              </w:rPr>
              <w:t>3º Período</w:t>
            </w:r>
          </w:p>
        </w:tc>
        <w:tc>
          <w:tcPr>
            <w:tcW w:w="6912" w:type="dxa"/>
            <w:shd w:val="clear" w:color="auto" w:fill="EAF1DD"/>
            <w:vAlign w:val="center"/>
          </w:tcPr>
          <w:p w14:paraId="604C8F4D" w14:textId="77777777" w:rsidR="006A2246" w:rsidRPr="006A2246" w:rsidRDefault="006A2246" w:rsidP="00C1724A">
            <w:pPr>
              <w:spacing w:after="0" w:line="100" w:lineRule="atLeast"/>
              <w:jc w:val="center"/>
              <w:rPr>
                <w:rFonts w:ascii="Times New Roman" w:hAnsi="Times New Roman" w:cs="Times New Roman"/>
              </w:rPr>
            </w:pPr>
            <w:proofErr w:type="spellStart"/>
            <w:r w:rsidRPr="006A2246">
              <w:rPr>
                <w:rFonts w:ascii="Times New Roman" w:eastAsia="Times New Roman" w:hAnsi="Times New Roman" w:cs="Times New Roman"/>
                <w:b/>
                <w:bCs/>
              </w:rPr>
              <w:t>Masterclass</w:t>
            </w:r>
            <w:proofErr w:type="spellEnd"/>
            <w:r w:rsidRPr="006A2246">
              <w:rPr>
                <w:rFonts w:ascii="Times New Roman" w:eastAsia="Times New Roman" w:hAnsi="Times New Roman" w:cs="Times New Roman"/>
                <w:b/>
                <w:bCs/>
              </w:rPr>
              <w:t xml:space="preserve"> de criatividade</w:t>
            </w:r>
          </w:p>
        </w:tc>
      </w:tr>
      <w:tr w:rsidR="006A2246" w:rsidRPr="006A2246" w14:paraId="66FE602B" w14:textId="77777777" w:rsidTr="006A2246">
        <w:trPr>
          <w:trHeight w:val="454"/>
          <w:jc w:val="center"/>
        </w:trPr>
        <w:tc>
          <w:tcPr>
            <w:tcW w:w="2267" w:type="dxa"/>
            <w:shd w:val="clear" w:color="auto" w:fill="auto"/>
            <w:vAlign w:val="center"/>
          </w:tcPr>
          <w:p w14:paraId="648E998D" w14:textId="77777777" w:rsidR="006A2246" w:rsidRPr="006A2246" w:rsidRDefault="006A2246" w:rsidP="00C1724A">
            <w:pPr>
              <w:spacing w:after="0" w:line="100" w:lineRule="atLeast"/>
              <w:jc w:val="both"/>
              <w:rPr>
                <w:rFonts w:ascii="Times New Roman" w:hAnsi="Times New Roman" w:cs="Times New Roman"/>
                <w:color w:val="000000"/>
              </w:rPr>
            </w:pPr>
            <w:r w:rsidRPr="006A2246">
              <w:rPr>
                <w:rFonts w:ascii="Times New Roman" w:eastAsia="Times New Roman" w:hAnsi="Times New Roman" w:cs="Times New Roman"/>
                <w:b/>
                <w:bCs/>
              </w:rPr>
              <w:t>Objetivos</w:t>
            </w:r>
          </w:p>
        </w:tc>
        <w:tc>
          <w:tcPr>
            <w:tcW w:w="6912" w:type="dxa"/>
            <w:shd w:val="clear" w:color="auto" w:fill="auto"/>
            <w:vAlign w:val="center"/>
          </w:tcPr>
          <w:p w14:paraId="4DA5A6D7" w14:textId="123E3E2D" w:rsidR="006A2246" w:rsidRPr="006A2246" w:rsidRDefault="00204F01" w:rsidP="00C1724A">
            <w:pPr>
              <w:pStyle w:val="BodyText"/>
              <w:spacing w:after="0" w:line="100" w:lineRule="atLeast"/>
              <w:jc w:val="both"/>
              <w:rPr>
                <w:rFonts w:cs="Times New Roman"/>
                <w:color w:val="000000"/>
                <w:sz w:val="22"/>
                <w:szCs w:val="22"/>
              </w:rPr>
            </w:pPr>
            <w:r>
              <w:rPr>
                <w:rFonts w:cs="Times New Roman"/>
                <w:color w:val="000000"/>
                <w:sz w:val="22"/>
                <w:szCs w:val="22"/>
              </w:rPr>
              <w:t>-</w:t>
            </w:r>
            <w:r w:rsidR="006A2246" w:rsidRPr="006A2246">
              <w:rPr>
                <w:rFonts w:cs="Times New Roman"/>
                <w:color w:val="000000"/>
                <w:sz w:val="22"/>
                <w:szCs w:val="22"/>
              </w:rPr>
              <w:t>Contribuir para uma apr</w:t>
            </w:r>
            <w:r w:rsidR="00225E02">
              <w:rPr>
                <w:rFonts w:cs="Times New Roman"/>
                <w:color w:val="000000"/>
                <w:sz w:val="22"/>
                <w:szCs w:val="22"/>
              </w:rPr>
              <w:t>endizagem dinâmica e motivadora;</w:t>
            </w:r>
            <w:r w:rsidR="006A2246" w:rsidRPr="006A2246">
              <w:rPr>
                <w:rFonts w:cs="Times New Roman"/>
                <w:sz w:val="22"/>
                <w:szCs w:val="22"/>
              </w:rPr>
              <w:br/>
            </w:r>
            <w:r>
              <w:rPr>
                <w:rFonts w:cs="Times New Roman"/>
                <w:color w:val="000000"/>
                <w:sz w:val="22"/>
                <w:szCs w:val="22"/>
              </w:rPr>
              <w:t>-</w:t>
            </w:r>
            <w:r w:rsidR="006A2246" w:rsidRPr="006A2246">
              <w:rPr>
                <w:rFonts w:cs="Times New Roman"/>
                <w:color w:val="000000"/>
                <w:sz w:val="22"/>
                <w:szCs w:val="22"/>
              </w:rPr>
              <w:t xml:space="preserve">Partilhar experiências individuais e </w:t>
            </w:r>
            <w:r w:rsidR="00225E02">
              <w:rPr>
                <w:rFonts w:cs="Times New Roman"/>
                <w:color w:val="000000"/>
                <w:sz w:val="22"/>
                <w:szCs w:val="22"/>
              </w:rPr>
              <w:t>coletivas.</w:t>
            </w:r>
            <w:r w:rsidR="006A2246" w:rsidRPr="006A2246">
              <w:rPr>
                <w:rFonts w:cs="Times New Roman"/>
                <w:sz w:val="22"/>
                <w:szCs w:val="22"/>
              </w:rPr>
              <w:t xml:space="preserve"> </w:t>
            </w:r>
          </w:p>
        </w:tc>
      </w:tr>
      <w:tr w:rsidR="006A2246" w:rsidRPr="006A2246" w14:paraId="49BD8760" w14:textId="77777777" w:rsidTr="006A2246">
        <w:trPr>
          <w:trHeight w:val="907"/>
          <w:jc w:val="center"/>
        </w:trPr>
        <w:tc>
          <w:tcPr>
            <w:tcW w:w="2267" w:type="dxa"/>
            <w:shd w:val="clear" w:color="auto" w:fill="auto"/>
            <w:vAlign w:val="center"/>
          </w:tcPr>
          <w:p w14:paraId="47BC3833" w14:textId="3F7EB297" w:rsidR="006A2246" w:rsidRPr="006A2246" w:rsidRDefault="006A2246" w:rsidP="00C1724A">
            <w:pPr>
              <w:spacing w:after="0" w:line="100" w:lineRule="atLeast"/>
              <w:jc w:val="both"/>
              <w:rPr>
                <w:rFonts w:ascii="Times New Roman" w:hAnsi="Times New Roman" w:cs="Times New Roman"/>
                <w:bCs/>
                <w:color w:val="000000"/>
              </w:rPr>
            </w:pPr>
            <w:r w:rsidRPr="006A2246">
              <w:rPr>
                <w:rFonts w:ascii="Times New Roman" w:eastAsia="Times New Roman" w:hAnsi="Times New Roman" w:cs="Times New Roman"/>
                <w:b/>
                <w:bCs/>
              </w:rPr>
              <w:t xml:space="preserve">Área de intervenção e objetivo do PE em que se insere a </w:t>
            </w:r>
            <w:r w:rsidR="00AC71B1">
              <w:rPr>
                <w:rFonts w:ascii="Times New Roman" w:eastAsia="Times New Roman" w:hAnsi="Times New Roman" w:cs="Times New Roman"/>
                <w:b/>
                <w:bCs/>
              </w:rPr>
              <w:t>atividade</w:t>
            </w:r>
          </w:p>
        </w:tc>
        <w:tc>
          <w:tcPr>
            <w:tcW w:w="6912" w:type="dxa"/>
            <w:shd w:val="clear" w:color="auto" w:fill="auto"/>
            <w:vAlign w:val="center"/>
          </w:tcPr>
          <w:p w14:paraId="0A751BF0" w14:textId="04E93EE8" w:rsidR="006A2246" w:rsidRPr="006A2246" w:rsidRDefault="00204F01" w:rsidP="00C1724A">
            <w:pPr>
              <w:pStyle w:val="BodyText"/>
              <w:widowControl/>
              <w:numPr>
                <w:ilvl w:val="0"/>
                <w:numId w:val="7"/>
              </w:numPr>
              <w:spacing w:after="0" w:line="100" w:lineRule="atLeast"/>
              <w:ind w:left="0" w:hanging="294"/>
              <w:rPr>
                <w:rFonts w:cs="Times New Roman"/>
                <w:sz w:val="22"/>
                <w:szCs w:val="22"/>
              </w:rPr>
            </w:pPr>
            <w:r>
              <w:rPr>
                <w:rFonts w:cs="Times New Roman"/>
                <w:bCs/>
                <w:color w:val="000000"/>
                <w:sz w:val="22"/>
                <w:szCs w:val="22"/>
              </w:rPr>
              <w:t>-</w:t>
            </w:r>
            <w:r w:rsidR="006A2246" w:rsidRPr="006A2246">
              <w:rPr>
                <w:rFonts w:cs="Times New Roman"/>
                <w:bCs/>
                <w:color w:val="000000"/>
                <w:sz w:val="22"/>
                <w:szCs w:val="22"/>
              </w:rPr>
              <w:t>Dar a conhecer e informar o aluno da importância da Música e do espírito artístico na formação do indivíduo.</w:t>
            </w:r>
          </w:p>
        </w:tc>
      </w:tr>
      <w:tr w:rsidR="006A2246" w:rsidRPr="006A2246" w14:paraId="6898C106" w14:textId="77777777" w:rsidTr="006A2246">
        <w:trPr>
          <w:trHeight w:val="454"/>
          <w:jc w:val="center"/>
        </w:trPr>
        <w:tc>
          <w:tcPr>
            <w:tcW w:w="2267" w:type="dxa"/>
            <w:shd w:val="clear" w:color="auto" w:fill="auto"/>
            <w:vAlign w:val="center"/>
          </w:tcPr>
          <w:p w14:paraId="06FF48C4" w14:textId="77777777" w:rsidR="006A2246" w:rsidRPr="006A2246" w:rsidRDefault="006A2246" w:rsidP="00C1724A">
            <w:pPr>
              <w:spacing w:after="0" w:line="100" w:lineRule="atLeast"/>
              <w:jc w:val="both"/>
              <w:rPr>
                <w:rFonts w:ascii="Times New Roman" w:eastAsia="Times New Roman" w:hAnsi="Times New Roman" w:cs="Times New Roman"/>
                <w:b/>
                <w:bCs/>
              </w:rPr>
            </w:pPr>
            <w:r w:rsidRPr="006A2246">
              <w:rPr>
                <w:rFonts w:ascii="Times New Roman" w:eastAsia="Times New Roman" w:hAnsi="Times New Roman" w:cs="Times New Roman"/>
                <w:b/>
                <w:bCs/>
              </w:rPr>
              <w:t>Destinatários</w:t>
            </w:r>
          </w:p>
        </w:tc>
        <w:tc>
          <w:tcPr>
            <w:tcW w:w="6912" w:type="dxa"/>
            <w:shd w:val="clear" w:color="auto" w:fill="auto"/>
            <w:vAlign w:val="center"/>
          </w:tcPr>
          <w:p w14:paraId="0A974758" w14:textId="77777777" w:rsidR="006A2246" w:rsidRPr="006A2246" w:rsidRDefault="006A2246" w:rsidP="00C1724A">
            <w:pPr>
              <w:spacing w:after="0" w:line="100" w:lineRule="atLeast"/>
              <w:jc w:val="both"/>
              <w:rPr>
                <w:rFonts w:ascii="Times New Roman" w:hAnsi="Times New Roman" w:cs="Times New Roman"/>
              </w:rPr>
            </w:pPr>
            <w:r w:rsidRPr="006A2246">
              <w:rPr>
                <w:rFonts w:ascii="Times New Roman" w:eastAsia="Times New Roman" w:hAnsi="Times New Roman" w:cs="Times New Roman"/>
                <w:bCs/>
              </w:rPr>
              <w:t>Classe de Percussão</w:t>
            </w:r>
          </w:p>
        </w:tc>
      </w:tr>
      <w:tr w:rsidR="006A2246" w:rsidRPr="006A2246" w14:paraId="7B55661C" w14:textId="77777777" w:rsidTr="006A2246">
        <w:trPr>
          <w:trHeight w:val="454"/>
          <w:jc w:val="center"/>
        </w:trPr>
        <w:tc>
          <w:tcPr>
            <w:tcW w:w="2267" w:type="dxa"/>
            <w:shd w:val="clear" w:color="auto" w:fill="auto"/>
            <w:vAlign w:val="center"/>
          </w:tcPr>
          <w:p w14:paraId="4731FD03" w14:textId="77777777" w:rsidR="006A2246" w:rsidRPr="006A2246" w:rsidRDefault="006A2246" w:rsidP="00C1724A">
            <w:pPr>
              <w:spacing w:after="0" w:line="100" w:lineRule="atLeast"/>
              <w:jc w:val="both"/>
              <w:rPr>
                <w:rFonts w:ascii="Times New Roman" w:eastAsia="Times New Roman" w:hAnsi="Times New Roman" w:cs="Times New Roman"/>
                <w:bCs/>
              </w:rPr>
            </w:pPr>
            <w:r w:rsidRPr="006A2246">
              <w:rPr>
                <w:rFonts w:ascii="Times New Roman" w:eastAsia="Times New Roman" w:hAnsi="Times New Roman" w:cs="Times New Roman"/>
                <w:b/>
                <w:bCs/>
              </w:rPr>
              <w:t>Dinamizadores</w:t>
            </w:r>
          </w:p>
        </w:tc>
        <w:tc>
          <w:tcPr>
            <w:tcW w:w="6912" w:type="dxa"/>
            <w:shd w:val="clear" w:color="auto" w:fill="auto"/>
            <w:vAlign w:val="center"/>
          </w:tcPr>
          <w:p w14:paraId="63C44344" w14:textId="77777777" w:rsidR="006A2246" w:rsidRPr="006A2246" w:rsidRDefault="006A2246" w:rsidP="00C1724A">
            <w:pPr>
              <w:snapToGrid w:val="0"/>
              <w:spacing w:after="0" w:line="100" w:lineRule="atLeast"/>
              <w:jc w:val="both"/>
              <w:rPr>
                <w:rFonts w:ascii="Times New Roman" w:hAnsi="Times New Roman" w:cs="Times New Roman"/>
              </w:rPr>
            </w:pPr>
            <w:r w:rsidRPr="006A2246">
              <w:rPr>
                <w:rFonts w:ascii="Times New Roman" w:eastAsia="Times New Roman" w:hAnsi="Times New Roman" w:cs="Times New Roman"/>
                <w:bCs/>
              </w:rPr>
              <w:t>Professores Pedro Oliveira e Pedro Fernandes</w:t>
            </w:r>
          </w:p>
        </w:tc>
      </w:tr>
      <w:tr w:rsidR="006A2246" w:rsidRPr="006A2246" w14:paraId="25CFB78E" w14:textId="77777777" w:rsidTr="006A2246">
        <w:trPr>
          <w:trHeight w:val="454"/>
          <w:jc w:val="center"/>
        </w:trPr>
        <w:tc>
          <w:tcPr>
            <w:tcW w:w="2267" w:type="dxa"/>
            <w:shd w:val="clear" w:color="auto" w:fill="auto"/>
            <w:vAlign w:val="center"/>
          </w:tcPr>
          <w:p w14:paraId="163B3B48" w14:textId="77777777" w:rsidR="006A2246" w:rsidRPr="006A2246" w:rsidRDefault="006A2246" w:rsidP="00C1724A">
            <w:pPr>
              <w:spacing w:after="0" w:line="100" w:lineRule="atLeast"/>
              <w:jc w:val="both"/>
              <w:rPr>
                <w:rFonts w:ascii="Times New Roman" w:eastAsia="Times New Roman" w:hAnsi="Times New Roman" w:cs="Times New Roman"/>
              </w:rPr>
            </w:pPr>
            <w:r w:rsidRPr="006A2246">
              <w:rPr>
                <w:rFonts w:ascii="Times New Roman" w:eastAsia="Times New Roman" w:hAnsi="Times New Roman" w:cs="Times New Roman"/>
                <w:b/>
                <w:bCs/>
              </w:rPr>
              <w:t xml:space="preserve">Colaboração </w:t>
            </w:r>
          </w:p>
        </w:tc>
        <w:tc>
          <w:tcPr>
            <w:tcW w:w="6912" w:type="dxa"/>
            <w:shd w:val="clear" w:color="auto" w:fill="auto"/>
            <w:vAlign w:val="center"/>
          </w:tcPr>
          <w:p w14:paraId="795DFD6A" w14:textId="77777777" w:rsidR="006A2246" w:rsidRPr="006A2246" w:rsidRDefault="006A2246" w:rsidP="00C1724A">
            <w:pPr>
              <w:snapToGrid w:val="0"/>
              <w:spacing w:after="0" w:line="100" w:lineRule="atLeast"/>
              <w:jc w:val="both"/>
              <w:rPr>
                <w:rFonts w:ascii="Times New Roman" w:hAnsi="Times New Roman" w:cs="Times New Roman"/>
              </w:rPr>
            </w:pPr>
            <w:r w:rsidRPr="006A2246">
              <w:rPr>
                <w:rFonts w:ascii="Times New Roman" w:hAnsi="Times New Roman" w:cs="Times New Roman"/>
              </w:rPr>
              <w:t>Professor Bruno Estima</w:t>
            </w:r>
          </w:p>
        </w:tc>
      </w:tr>
      <w:tr w:rsidR="006A2246" w:rsidRPr="006A2246" w14:paraId="3EC0F364" w14:textId="77777777" w:rsidTr="006A2246">
        <w:trPr>
          <w:trHeight w:val="454"/>
          <w:jc w:val="center"/>
        </w:trPr>
        <w:tc>
          <w:tcPr>
            <w:tcW w:w="2267" w:type="dxa"/>
            <w:shd w:val="clear" w:color="auto" w:fill="auto"/>
            <w:vAlign w:val="center"/>
          </w:tcPr>
          <w:p w14:paraId="2CC199BB" w14:textId="77777777" w:rsidR="006A2246" w:rsidRPr="006A2246" w:rsidRDefault="006A2246" w:rsidP="00C1724A">
            <w:pPr>
              <w:spacing w:after="0" w:line="100" w:lineRule="atLeast"/>
              <w:jc w:val="both"/>
              <w:rPr>
                <w:rFonts w:ascii="Times New Roman" w:eastAsia="Times New Roman" w:hAnsi="Times New Roman" w:cs="Times New Roman"/>
                <w:b/>
                <w:bCs/>
              </w:rPr>
            </w:pPr>
            <w:r w:rsidRPr="006A2246">
              <w:rPr>
                <w:rFonts w:ascii="Times New Roman" w:eastAsia="Times New Roman" w:hAnsi="Times New Roman" w:cs="Times New Roman"/>
                <w:b/>
                <w:bCs/>
              </w:rPr>
              <w:t xml:space="preserve">Data </w:t>
            </w:r>
          </w:p>
        </w:tc>
        <w:tc>
          <w:tcPr>
            <w:tcW w:w="6912" w:type="dxa"/>
            <w:shd w:val="clear" w:color="auto" w:fill="auto"/>
            <w:vAlign w:val="center"/>
          </w:tcPr>
          <w:p w14:paraId="1A3357EE" w14:textId="154A0B9C" w:rsidR="006A2246" w:rsidRPr="006A2246" w:rsidRDefault="006A2246" w:rsidP="00C1724A">
            <w:pPr>
              <w:snapToGrid w:val="0"/>
              <w:spacing w:after="0" w:line="100" w:lineRule="atLeast"/>
              <w:jc w:val="both"/>
              <w:rPr>
                <w:rFonts w:ascii="Times New Roman" w:hAnsi="Times New Roman" w:cs="Times New Roman"/>
              </w:rPr>
            </w:pPr>
            <w:r w:rsidRPr="006A2246">
              <w:rPr>
                <w:rFonts w:ascii="Times New Roman" w:eastAsia="Times New Roman" w:hAnsi="Times New Roman" w:cs="Times New Roman"/>
                <w:bCs/>
              </w:rPr>
              <w:t>Data a definir</w:t>
            </w:r>
          </w:p>
        </w:tc>
      </w:tr>
      <w:tr w:rsidR="006A2246" w:rsidRPr="006A2246" w14:paraId="4C2E6948" w14:textId="77777777" w:rsidTr="006A2246">
        <w:trPr>
          <w:trHeight w:val="504"/>
          <w:jc w:val="center"/>
        </w:trPr>
        <w:tc>
          <w:tcPr>
            <w:tcW w:w="2267" w:type="dxa"/>
            <w:shd w:val="clear" w:color="auto" w:fill="auto"/>
            <w:vAlign w:val="center"/>
          </w:tcPr>
          <w:p w14:paraId="0B462A6F" w14:textId="77777777" w:rsidR="006A2246" w:rsidRPr="006A2246" w:rsidRDefault="006A2246" w:rsidP="00C1724A">
            <w:pPr>
              <w:spacing w:after="0" w:line="100" w:lineRule="atLeast"/>
              <w:jc w:val="both"/>
              <w:rPr>
                <w:rFonts w:ascii="Times New Roman" w:hAnsi="Times New Roman" w:cs="Times New Roman"/>
                <w:color w:val="000000"/>
              </w:rPr>
            </w:pPr>
            <w:r w:rsidRPr="006A2246">
              <w:rPr>
                <w:rFonts w:ascii="Times New Roman" w:eastAsia="Times New Roman" w:hAnsi="Times New Roman" w:cs="Times New Roman"/>
                <w:b/>
                <w:bCs/>
              </w:rPr>
              <w:t xml:space="preserve">Orçamento </w:t>
            </w:r>
          </w:p>
        </w:tc>
        <w:tc>
          <w:tcPr>
            <w:tcW w:w="6912" w:type="dxa"/>
            <w:shd w:val="clear" w:color="auto" w:fill="auto"/>
            <w:vAlign w:val="center"/>
          </w:tcPr>
          <w:p w14:paraId="1DD69568" w14:textId="77777777" w:rsidR="006A2246" w:rsidRPr="006A2246" w:rsidRDefault="006A2246" w:rsidP="00C1724A">
            <w:pPr>
              <w:snapToGrid w:val="0"/>
              <w:spacing w:after="0" w:line="100" w:lineRule="atLeast"/>
              <w:jc w:val="both"/>
              <w:rPr>
                <w:rFonts w:ascii="Times New Roman" w:eastAsia="Times New Roman" w:hAnsi="Times New Roman" w:cs="Times New Roman"/>
                <w:bCs/>
              </w:rPr>
            </w:pPr>
            <w:r w:rsidRPr="006A2246">
              <w:rPr>
                <w:rFonts w:ascii="Times New Roman" w:eastAsia="Times New Roman" w:hAnsi="Times New Roman" w:cs="Times New Roman"/>
                <w:bCs/>
              </w:rPr>
              <w:t>Sem custos diretos</w:t>
            </w:r>
          </w:p>
        </w:tc>
      </w:tr>
      <w:tr w:rsidR="006A2246" w:rsidRPr="006A2246" w14:paraId="179ECC42" w14:textId="77777777" w:rsidTr="006A2246">
        <w:trPr>
          <w:trHeight w:val="1103"/>
          <w:jc w:val="center"/>
        </w:trPr>
        <w:tc>
          <w:tcPr>
            <w:tcW w:w="2267" w:type="dxa"/>
            <w:shd w:val="clear" w:color="auto" w:fill="EAF1DD"/>
            <w:vAlign w:val="center"/>
          </w:tcPr>
          <w:p w14:paraId="2B89D955" w14:textId="77777777" w:rsidR="006A2246" w:rsidRPr="006A2246" w:rsidRDefault="006A2246" w:rsidP="00C1724A">
            <w:pPr>
              <w:spacing w:after="0" w:line="100" w:lineRule="atLeast"/>
              <w:jc w:val="both"/>
              <w:rPr>
                <w:rFonts w:ascii="Times New Roman" w:hAnsi="Times New Roman" w:cs="Times New Roman"/>
              </w:rPr>
            </w:pPr>
            <w:r w:rsidRPr="006A2246">
              <w:rPr>
                <w:rFonts w:ascii="Times New Roman" w:eastAsia="Times New Roman" w:hAnsi="Times New Roman" w:cs="Times New Roman"/>
                <w:b/>
                <w:bCs/>
              </w:rPr>
              <w:t xml:space="preserve">Avaliação </w:t>
            </w:r>
          </w:p>
        </w:tc>
        <w:tc>
          <w:tcPr>
            <w:tcW w:w="6912" w:type="dxa"/>
            <w:shd w:val="clear" w:color="auto" w:fill="EAF1DD"/>
            <w:vAlign w:val="center"/>
          </w:tcPr>
          <w:p w14:paraId="6263541D" w14:textId="77777777" w:rsidR="006A2246" w:rsidRPr="006A2246" w:rsidRDefault="006A2246" w:rsidP="00C1724A">
            <w:pPr>
              <w:spacing w:after="0" w:line="100" w:lineRule="atLeast"/>
              <w:jc w:val="both"/>
              <w:rPr>
                <w:rFonts w:ascii="Times New Roman" w:hAnsi="Times New Roman" w:cs="Times New Roman"/>
              </w:rPr>
            </w:pPr>
          </w:p>
        </w:tc>
      </w:tr>
    </w:tbl>
    <w:p w14:paraId="0CDDE65E" w14:textId="77777777" w:rsidR="006A2246" w:rsidRDefault="006A2246" w:rsidP="00B62F3A">
      <w:pPr>
        <w:rPr>
          <w:rFonts w:ascii="Times New Roman" w:hAnsi="Times New Roman" w:cs="Times New Roman"/>
          <w:color w:val="FF0000"/>
        </w:rPr>
      </w:pPr>
    </w:p>
    <w:p w14:paraId="5BDE54B8" w14:textId="77777777" w:rsidR="009D77AF" w:rsidRDefault="009D77AF" w:rsidP="00B62F3A">
      <w:pPr>
        <w:rPr>
          <w:rFonts w:ascii="Times New Roman" w:hAnsi="Times New Roman" w:cs="Times New Roman"/>
          <w:color w:val="FF0000"/>
        </w:rPr>
      </w:pPr>
    </w:p>
    <w:p w14:paraId="37DB4D36" w14:textId="77777777" w:rsidR="006A2246" w:rsidRDefault="006A2246" w:rsidP="00B62F3A">
      <w:pPr>
        <w:rPr>
          <w:rFonts w:ascii="Times New Roman" w:hAnsi="Times New Roman" w:cs="Times New Roman"/>
          <w:color w:val="FF0000"/>
        </w:rPr>
      </w:pPr>
    </w:p>
    <w:tbl>
      <w:tblPr>
        <w:tblW w:w="9179" w:type="dxa"/>
        <w:jc w:val="center"/>
        <w:tblInd w:w="-36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67"/>
        <w:gridCol w:w="6912"/>
      </w:tblGrid>
      <w:tr w:rsidR="0006250A" w:rsidRPr="0006250A" w14:paraId="710924BE" w14:textId="77777777" w:rsidTr="0006250A">
        <w:trPr>
          <w:trHeight w:val="454"/>
          <w:jc w:val="center"/>
        </w:trPr>
        <w:tc>
          <w:tcPr>
            <w:tcW w:w="2267" w:type="dxa"/>
            <w:shd w:val="clear" w:color="auto" w:fill="EAF1DD"/>
            <w:vAlign w:val="center"/>
          </w:tcPr>
          <w:p w14:paraId="23919918" w14:textId="77777777" w:rsidR="0006250A" w:rsidRPr="0006250A" w:rsidRDefault="0006250A" w:rsidP="00C1724A">
            <w:pPr>
              <w:spacing w:after="0" w:line="100" w:lineRule="atLeast"/>
              <w:jc w:val="center"/>
              <w:rPr>
                <w:rFonts w:ascii="Times New Roman" w:eastAsia="Times New Roman" w:hAnsi="Times New Roman" w:cs="Times New Roman"/>
                <w:b/>
                <w:bCs/>
              </w:rPr>
            </w:pPr>
          </w:p>
        </w:tc>
        <w:tc>
          <w:tcPr>
            <w:tcW w:w="6912" w:type="dxa"/>
            <w:shd w:val="clear" w:color="auto" w:fill="EAF1DD"/>
            <w:vAlign w:val="center"/>
          </w:tcPr>
          <w:p w14:paraId="23AAF86D" w14:textId="77777777" w:rsidR="0006250A" w:rsidRPr="0006250A" w:rsidRDefault="0006250A" w:rsidP="00C1724A">
            <w:pPr>
              <w:spacing w:after="0" w:line="100" w:lineRule="atLeast"/>
              <w:jc w:val="center"/>
              <w:rPr>
                <w:rFonts w:ascii="Times New Roman" w:hAnsi="Times New Roman" w:cs="Times New Roman"/>
              </w:rPr>
            </w:pPr>
            <w:r w:rsidRPr="0006250A">
              <w:rPr>
                <w:rFonts w:ascii="Times New Roman" w:eastAsia="Times New Roman" w:hAnsi="Times New Roman" w:cs="Times New Roman"/>
                <w:b/>
                <w:bCs/>
              </w:rPr>
              <w:t>Dias da Música Antiga</w:t>
            </w:r>
          </w:p>
        </w:tc>
      </w:tr>
      <w:tr w:rsidR="0006250A" w:rsidRPr="0006250A" w14:paraId="7578F2C6" w14:textId="77777777" w:rsidTr="0006250A">
        <w:trPr>
          <w:trHeight w:val="454"/>
          <w:jc w:val="center"/>
        </w:trPr>
        <w:tc>
          <w:tcPr>
            <w:tcW w:w="2267" w:type="dxa"/>
            <w:shd w:val="clear" w:color="auto" w:fill="auto"/>
            <w:vAlign w:val="center"/>
          </w:tcPr>
          <w:p w14:paraId="06D3813E" w14:textId="77777777" w:rsidR="0006250A" w:rsidRPr="0006250A" w:rsidRDefault="0006250A" w:rsidP="00C1724A">
            <w:pPr>
              <w:spacing w:after="0" w:line="100" w:lineRule="atLeast"/>
              <w:jc w:val="both"/>
              <w:rPr>
                <w:rFonts w:ascii="Times New Roman" w:hAnsi="Times New Roman" w:cs="Times New Roman"/>
                <w:color w:val="000000"/>
              </w:rPr>
            </w:pPr>
            <w:r w:rsidRPr="0006250A">
              <w:rPr>
                <w:rFonts w:ascii="Times New Roman" w:eastAsia="Times New Roman" w:hAnsi="Times New Roman" w:cs="Times New Roman"/>
                <w:b/>
                <w:bCs/>
              </w:rPr>
              <w:t>Objetivos</w:t>
            </w:r>
          </w:p>
        </w:tc>
        <w:tc>
          <w:tcPr>
            <w:tcW w:w="6912" w:type="dxa"/>
            <w:shd w:val="clear" w:color="auto" w:fill="auto"/>
            <w:vAlign w:val="center"/>
          </w:tcPr>
          <w:p w14:paraId="7B11D082" w14:textId="031EF06C" w:rsidR="0006250A" w:rsidRPr="0006250A" w:rsidRDefault="00204F01" w:rsidP="00C1724A">
            <w:pPr>
              <w:pStyle w:val="BodyText"/>
              <w:rPr>
                <w:rFonts w:cs="Times New Roman"/>
                <w:sz w:val="22"/>
                <w:szCs w:val="22"/>
              </w:rPr>
            </w:pPr>
            <w:r>
              <w:rPr>
                <w:rFonts w:cs="Times New Roman"/>
                <w:color w:val="000000"/>
                <w:sz w:val="22"/>
                <w:szCs w:val="22"/>
                <w:shd w:val="clear" w:color="auto" w:fill="FFFFFF"/>
              </w:rPr>
              <w:t>-</w:t>
            </w:r>
            <w:r w:rsidR="0006250A" w:rsidRPr="0006250A">
              <w:rPr>
                <w:rFonts w:cs="Times New Roman"/>
                <w:color w:val="000000"/>
                <w:sz w:val="22"/>
                <w:szCs w:val="22"/>
                <w:shd w:val="clear" w:color="auto" w:fill="FFFFFF"/>
              </w:rPr>
              <w:t>Conhecimento e desenvolvimento da música antiga em diferentes formatos, nomeadamente, concertos de alunos, professores, música de câmara, workshop e projeção de filmes.</w:t>
            </w:r>
          </w:p>
        </w:tc>
      </w:tr>
      <w:tr w:rsidR="0006250A" w:rsidRPr="0006250A" w14:paraId="20AA2767" w14:textId="77777777" w:rsidTr="0006250A">
        <w:trPr>
          <w:trHeight w:val="907"/>
          <w:jc w:val="center"/>
        </w:trPr>
        <w:tc>
          <w:tcPr>
            <w:tcW w:w="2267" w:type="dxa"/>
            <w:shd w:val="clear" w:color="auto" w:fill="auto"/>
            <w:vAlign w:val="center"/>
          </w:tcPr>
          <w:p w14:paraId="3C069755" w14:textId="6E4F63B8" w:rsidR="0006250A" w:rsidRPr="0006250A" w:rsidRDefault="0006250A" w:rsidP="00C1724A">
            <w:pPr>
              <w:spacing w:after="0" w:line="100" w:lineRule="atLeast"/>
              <w:jc w:val="both"/>
              <w:rPr>
                <w:rFonts w:ascii="Times New Roman" w:hAnsi="Times New Roman" w:cs="Times New Roman"/>
                <w:bCs/>
                <w:color w:val="000000"/>
              </w:rPr>
            </w:pPr>
            <w:r w:rsidRPr="0006250A">
              <w:rPr>
                <w:rFonts w:ascii="Times New Roman" w:eastAsia="Times New Roman" w:hAnsi="Times New Roman" w:cs="Times New Roman"/>
                <w:b/>
                <w:bCs/>
              </w:rPr>
              <w:t xml:space="preserve">Área de intervenção e objetivo do PE em que se insere a </w:t>
            </w:r>
            <w:r w:rsidR="00AC71B1">
              <w:rPr>
                <w:rFonts w:ascii="Times New Roman" w:eastAsia="Times New Roman" w:hAnsi="Times New Roman" w:cs="Times New Roman"/>
                <w:b/>
                <w:bCs/>
              </w:rPr>
              <w:t>atividade</w:t>
            </w:r>
          </w:p>
        </w:tc>
        <w:tc>
          <w:tcPr>
            <w:tcW w:w="6912" w:type="dxa"/>
            <w:shd w:val="clear" w:color="auto" w:fill="auto"/>
            <w:vAlign w:val="center"/>
          </w:tcPr>
          <w:p w14:paraId="659F05B0" w14:textId="54FA242B" w:rsidR="0006250A" w:rsidRPr="0006250A" w:rsidRDefault="00204F01" w:rsidP="00C1724A">
            <w:pPr>
              <w:pStyle w:val="BodyText"/>
              <w:widowControl/>
              <w:numPr>
                <w:ilvl w:val="0"/>
                <w:numId w:val="7"/>
              </w:numPr>
              <w:spacing w:after="0" w:line="100" w:lineRule="atLeast"/>
              <w:ind w:left="0" w:hanging="294"/>
              <w:rPr>
                <w:rFonts w:cs="Times New Roman"/>
                <w:sz w:val="22"/>
                <w:szCs w:val="22"/>
              </w:rPr>
            </w:pPr>
            <w:r>
              <w:rPr>
                <w:rFonts w:cs="Times New Roman"/>
                <w:bCs/>
                <w:color w:val="000000"/>
                <w:sz w:val="22"/>
                <w:szCs w:val="22"/>
              </w:rPr>
              <w:t>-</w:t>
            </w:r>
            <w:r w:rsidR="0006250A" w:rsidRPr="0006250A">
              <w:rPr>
                <w:rFonts w:cs="Times New Roman"/>
                <w:bCs/>
                <w:color w:val="000000"/>
                <w:sz w:val="22"/>
                <w:szCs w:val="22"/>
              </w:rPr>
              <w:t>Dar a conhecer e informar o aluno da importância da Música e do espírito artístico na formação do indivíduo.</w:t>
            </w:r>
          </w:p>
        </w:tc>
      </w:tr>
      <w:tr w:rsidR="0006250A" w:rsidRPr="0006250A" w14:paraId="73CF96F1" w14:textId="77777777" w:rsidTr="0006250A">
        <w:trPr>
          <w:trHeight w:val="454"/>
          <w:jc w:val="center"/>
        </w:trPr>
        <w:tc>
          <w:tcPr>
            <w:tcW w:w="2267" w:type="dxa"/>
            <w:shd w:val="clear" w:color="auto" w:fill="auto"/>
            <w:vAlign w:val="center"/>
          </w:tcPr>
          <w:p w14:paraId="3AB65490" w14:textId="77777777" w:rsidR="0006250A" w:rsidRPr="0006250A" w:rsidRDefault="0006250A" w:rsidP="00C1724A">
            <w:pPr>
              <w:spacing w:after="0" w:line="100" w:lineRule="atLeast"/>
              <w:jc w:val="both"/>
              <w:rPr>
                <w:rFonts w:ascii="Times New Roman" w:eastAsia="Times New Roman" w:hAnsi="Times New Roman" w:cs="Times New Roman"/>
                <w:b/>
                <w:bCs/>
              </w:rPr>
            </w:pPr>
            <w:r w:rsidRPr="0006250A">
              <w:rPr>
                <w:rFonts w:ascii="Times New Roman" w:eastAsia="Times New Roman" w:hAnsi="Times New Roman" w:cs="Times New Roman"/>
                <w:b/>
                <w:bCs/>
              </w:rPr>
              <w:t>Destinatários</w:t>
            </w:r>
          </w:p>
        </w:tc>
        <w:tc>
          <w:tcPr>
            <w:tcW w:w="6912" w:type="dxa"/>
            <w:shd w:val="clear" w:color="auto" w:fill="auto"/>
            <w:vAlign w:val="center"/>
          </w:tcPr>
          <w:p w14:paraId="7FD6F05A" w14:textId="77777777" w:rsidR="0006250A" w:rsidRPr="0006250A" w:rsidRDefault="0006250A" w:rsidP="00C1724A">
            <w:pPr>
              <w:spacing w:after="0" w:line="100" w:lineRule="atLeast"/>
              <w:jc w:val="both"/>
              <w:rPr>
                <w:rFonts w:ascii="Times New Roman" w:hAnsi="Times New Roman" w:cs="Times New Roman"/>
              </w:rPr>
            </w:pPr>
            <w:r w:rsidRPr="0006250A">
              <w:rPr>
                <w:rFonts w:ascii="Times New Roman" w:eastAsia="Times New Roman" w:hAnsi="Times New Roman" w:cs="Times New Roman"/>
                <w:bCs/>
              </w:rPr>
              <w:t xml:space="preserve"> Comunidade Escolar</w:t>
            </w:r>
          </w:p>
        </w:tc>
      </w:tr>
      <w:tr w:rsidR="0006250A" w:rsidRPr="0006250A" w14:paraId="38193469" w14:textId="77777777" w:rsidTr="0006250A">
        <w:trPr>
          <w:trHeight w:val="454"/>
          <w:jc w:val="center"/>
        </w:trPr>
        <w:tc>
          <w:tcPr>
            <w:tcW w:w="2267" w:type="dxa"/>
            <w:shd w:val="clear" w:color="auto" w:fill="auto"/>
            <w:vAlign w:val="center"/>
          </w:tcPr>
          <w:p w14:paraId="7DDE8B44" w14:textId="77777777" w:rsidR="0006250A" w:rsidRPr="0006250A" w:rsidRDefault="0006250A" w:rsidP="00C1724A">
            <w:pPr>
              <w:spacing w:after="0" w:line="100" w:lineRule="atLeast"/>
              <w:jc w:val="both"/>
              <w:rPr>
                <w:rFonts w:ascii="Times New Roman" w:eastAsia="Times New Roman" w:hAnsi="Times New Roman" w:cs="Times New Roman"/>
                <w:bCs/>
              </w:rPr>
            </w:pPr>
            <w:r w:rsidRPr="0006250A">
              <w:rPr>
                <w:rFonts w:ascii="Times New Roman" w:eastAsia="Times New Roman" w:hAnsi="Times New Roman" w:cs="Times New Roman"/>
                <w:b/>
                <w:bCs/>
              </w:rPr>
              <w:t>Dinamizadores</w:t>
            </w:r>
          </w:p>
        </w:tc>
        <w:tc>
          <w:tcPr>
            <w:tcW w:w="6912" w:type="dxa"/>
            <w:shd w:val="clear" w:color="auto" w:fill="auto"/>
            <w:vAlign w:val="center"/>
          </w:tcPr>
          <w:p w14:paraId="5D91A94F" w14:textId="77777777" w:rsidR="0006250A" w:rsidRPr="0006250A" w:rsidRDefault="0006250A" w:rsidP="00C1724A">
            <w:pPr>
              <w:snapToGrid w:val="0"/>
              <w:spacing w:after="0" w:line="100" w:lineRule="atLeast"/>
              <w:jc w:val="both"/>
              <w:rPr>
                <w:rFonts w:ascii="Times New Roman" w:hAnsi="Times New Roman" w:cs="Times New Roman"/>
              </w:rPr>
            </w:pPr>
            <w:r w:rsidRPr="0006250A">
              <w:rPr>
                <w:rFonts w:ascii="Times New Roman" w:hAnsi="Times New Roman" w:cs="Times New Roman"/>
                <w:color w:val="000000"/>
                <w:shd w:val="clear" w:color="auto" w:fill="FFFFFF"/>
              </w:rPr>
              <w:t xml:space="preserve">Prof. Jorge Ferreira, </w:t>
            </w:r>
            <w:proofErr w:type="spellStart"/>
            <w:r w:rsidRPr="0006250A">
              <w:rPr>
                <w:rFonts w:ascii="Times New Roman" w:hAnsi="Times New Roman" w:cs="Times New Roman"/>
                <w:color w:val="000000"/>
                <w:shd w:val="clear" w:color="auto" w:fill="FFFFFF"/>
              </w:rPr>
              <w:t>Profª</w:t>
            </w:r>
            <w:proofErr w:type="spellEnd"/>
            <w:r w:rsidRPr="0006250A">
              <w:rPr>
                <w:rFonts w:ascii="Times New Roman" w:hAnsi="Times New Roman" w:cs="Times New Roman"/>
                <w:color w:val="000000"/>
                <w:shd w:val="clear" w:color="auto" w:fill="FFFFFF"/>
              </w:rPr>
              <w:t xml:space="preserve"> Mónica Resende, Prof. Ricardo Lameiro, </w:t>
            </w:r>
            <w:proofErr w:type="spellStart"/>
            <w:r w:rsidRPr="0006250A">
              <w:rPr>
                <w:rFonts w:ascii="Times New Roman" w:hAnsi="Times New Roman" w:cs="Times New Roman"/>
                <w:color w:val="000000"/>
                <w:shd w:val="clear" w:color="auto" w:fill="FFFFFF"/>
              </w:rPr>
              <w:t>Profª</w:t>
            </w:r>
            <w:proofErr w:type="spellEnd"/>
            <w:r w:rsidRPr="0006250A">
              <w:rPr>
                <w:rFonts w:ascii="Times New Roman" w:hAnsi="Times New Roman" w:cs="Times New Roman"/>
                <w:color w:val="000000"/>
                <w:shd w:val="clear" w:color="auto" w:fill="FFFFFF"/>
              </w:rPr>
              <w:t xml:space="preserve">. </w:t>
            </w:r>
            <w:proofErr w:type="spellStart"/>
            <w:r w:rsidRPr="0006250A">
              <w:rPr>
                <w:rFonts w:ascii="Times New Roman" w:hAnsi="Times New Roman" w:cs="Times New Roman"/>
                <w:color w:val="000000"/>
                <w:shd w:val="clear" w:color="auto" w:fill="FFFFFF"/>
              </w:rPr>
              <w:t>Veronica</w:t>
            </w:r>
            <w:proofErr w:type="spellEnd"/>
            <w:r w:rsidRPr="0006250A">
              <w:rPr>
                <w:rFonts w:ascii="Times New Roman" w:hAnsi="Times New Roman" w:cs="Times New Roman"/>
                <w:color w:val="000000"/>
                <w:shd w:val="clear" w:color="auto" w:fill="FFFFFF"/>
              </w:rPr>
              <w:t xml:space="preserve"> </w:t>
            </w:r>
            <w:proofErr w:type="spellStart"/>
            <w:r w:rsidRPr="0006250A">
              <w:rPr>
                <w:rFonts w:ascii="Times New Roman" w:hAnsi="Times New Roman" w:cs="Times New Roman"/>
                <w:color w:val="000000"/>
                <w:shd w:val="clear" w:color="auto" w:fill="FFFFFF"/>
              </w:rPr>
              <w:t>Febbi</w:t>
            </w:r>
            <w:proofErr w:type="spellEnd"/>
            <w:r w:rsidRPr="0006250A">
              <w:rPr>
                <w:rFonts w:ascii="Times New Roman" w:hAnsi="Times New Roman" w:cs="Times New Roman"/>
                <w:color w:val="000000"/>
                <w:shd w:val="clear" w:color="auto" w:fill="FFFFFF"/>
              </w:rPr>
              <w:t xml:space="preserve">, </w:t>
            </w:r>
            <w:proofErr w:type="spellStart"/>
            <w:r w:rsidRPr="0006250A">
              <w:rPr>
                <w:rFonts w:ascii="Times New Roman" w:hAnsi="Times New Roman" w:cs="Times New Roman"/>
                <w:color w:val="000000"/>
                <w:shd w:val="clear" w:color="auto" w:fill="FFFFFF"/>
              </w:rPr>
              <w:t>Profª</w:t>
            </w:r>
            <w:proofErr w:type="spellEnd"/>
            <w:r w:rsidRPr="0006250A">
              <w:rPr>
                <w:rFonts w:ascii="Times New Roman" w:hAnsi="Times New Roman" w:cs="Times New Roman"/>
                <w:color w:val="000000"/>
                <w:shd w:val="clear" w:color="auto" w:fill="FFFFFF"/>
              </w:rPr>
              <w:t xml:space="preserve"> Rita Campos, Prof. António Mário, </w:t>
            </w:r>
            <w:proofErr w:type="spellStart"/>
            <w:r w:rsidRPr="0006250A">
              <w:rPr>
                <w:rFonts w:ascii="Times New Roman" w:hAnsi="Times New Roman" w:cs="Times New Roman"/>
                <w:color w:val="000000"/>
                <w:shd w:val="clear" w:color="auto" w:fill="FFFFFF"/>
              </w:rPr>
              <w:t>Profª</w:t>
            </w:r>
            <w:proofErr w:type="spellEnd"/>
            <w:r w:rsidRPr="0006250A">
              <w:rPr>
                <w:rFonts w:ascii="Times New Roman" w:hAnsi="Times New Roman" w:cs="Times New Roman"/>
                <w:color w:val="000000"/>
                <w:shd w:val="clear" w:color="auto" w:fill="FFFFFF"/>
              </w:rPr>
              <w:t xml:space="preserve"> Marília Canhoto, Prof. </w:t>
            </w:r>
            <w:proofErr w:type="spellStart"/>
            <w:r w:rsidRPr="0006250A">
              <w:rPr>
                <w:rFonts w:ascii="Times New Roman" w:hAnsi="Times New Roman" w:cs="Times New Roman"/>
                <w:color w:val="000000"/>
                <w:shd w:val="clear" w:color="auto" w:fill="FFFFFF"/>
              </w:rPr>
              <w:t>Helder</w:t>
            </w:r>
            <w:proofErr w:type="spellEnd"/>
            <w:r w:rsidRPr="0006250A">
              <w:rPr>
                <w:rFonts w:ascii="Times New Roman" w:hAnsi="Times New Roman" w:cs="Times New Roman"/>
                <w:color w:val="000000"/>
                <w:shd w:val="clear" w:color="auto" w:fill="FFFFFF"/>
              </w:rPr>
              <w:t xml:space="preserve"> Sousa</w:t>
            </w:r>
          </w:p>
        </w:tc>
      </w:tr>
      <w:tr w:rsidR="0006250A" w:rsidRPr="0006250A" w14:paraId="0F0D8AD7" w14:textId="77777777" w:rsidTr="0006250A">
        <w:trPr>
          <w:trHeight w:val="454"/>
          <w:jc w:val="center"/>
        </w:trPr>
        <w:tc>
          <w:tcPr>
            <w:tcW w:w="2267" w:type="dxa"/>
            <w:shd w:val="clear" w:color="auto" w:fill="auto"/>
            <w:vAlign w:val="center"/>
          </w:tcPr>
          <w:p w14:paraId="39FC6B86" w14:textId="77777777" w:rsidR="0006250A" w:rsidRPr="0006250A" w:rsidRDefault="0006250A" w:rsidP="00C1724A">
            <w:pPr>
              <w:spacing w:after="0" w:line="100" w:lineRule="atLeast"/>
              <w:jc w:val="both"/>
              <w:rPr>
                <w:rFonts w:ascii="Times New Roman" w:eastAsia="Times New Roman" w:hAnsi="Times New Roman" w:cs="Times New Roman"/>
              </w:rPr>
            </w:pPr>
            <w:r w:rsidRPr="0006250A">
              <w:rPr>
                <w:rFonts w:ascii="Times New Roman" w:eastAsia="Times New Roman" w:hAnsi="Times New Roman" w:cs="Times New Roman"/>
                <w:b/>
                <w:bCs/>
              </w:rPr>
              <w:t xml:space="preserve">Colaboração </w:t>
            </w:r>
          </w:p>
        </w:tc>
        <w:tc>
          <w:tcPr>
            <w:tcW w:w="6912" w:type="dxa"/>
            <w:shd w:val="clear" w:color="auto" w:fill="auto"/>
            <w:vAlign w:val="center"/>
          </w:tcPr>
          <w:p w14:paraId="23B5C32E" w14:textId="77777777" w:rsidR="0006250A" w:rsidRPr="0006250A" w:rsidRDefault="0006250A" w:rsidP="00C1724A">
            <w:pPr>
              <w:snapToGrid w:val="0"/>
              <w:spacing w:after="0" w:line="100" w:lineRule="atLeast"/>
              <w:jc w:val="both"/>
              <w:rPr>
                <w:rFonts w:ascii="Times New Roman" w:hAnsi="Times New Roman" w:cs="Times New Roman"/>
              </w:rPr>
            </w:pPr>
          </w:p>
        </w:tc>
      </w:tr>
      <w:tr w:rsidR="0006250A" w:rsidRPr="0006250A" w14:paraId="45DD825C" w14:textId="77777777" w:rsidTr="0006250A">
        <w:trPr>
          <w:trHeight w:val="454"/>
          <w:jc w:val="center"/>
        </w:trPr>
        <w:tc>
          <w:tcPr>
            <w:tcW w:w="2267" w:type="dxa"/>
            <w:shd w:val="clear" w:color="auto" w:fill="auto"/>
            <w:vAlign w:val="center"/>
          </w:tcPr>
          <w:p w14:paraId="15940664" w14:textId="77777777" w:rsidR="0006250A" w:rsidRPr="0006250A" w:rsidRDefault="0006250A" w:rsidP="00C1724A">
            <w:pPr>
              <w:spacing w:after="0" w:line="100" w:lineRule="atLeast"/>
              <w:jc w:val="both"/>
              <w:rPr>
                <w:rFonts w:ascii="Times New Roman" w:eastAsia="Times New Roman" w:hAnsi="Times New Roman" w:cs="Times New Roman"/>
                <w:b/>
                <w:bCs/>
              </w:rPr>
            </w:pPr>
            <w:r w:rsidRPr="0006250A">
              <w:rPr>
                <w:rFonts w:ascii="Times New Roman" w:eastAsia="Times New Roman" w:hAnsi="Times New Roman" w:cs="Times New Roman"/>
                <w:b/>
                <w:bCs/>
              </w:rPr>
              <w:t xml:space="preserve">Data </w:t>
            </w:r>
          </w:p>
        </w:tc>
        <w:tc>
          <w:tcPr>
            <w:tcW w:w="6912" w:type="dxa"/>
            <w:shd w:val="clear" w:color="auto" w:fill="auto"/>
            <w:vAlign w:val="center"/>
          </w:tcPr>
          <w:p w14:paraId="6AC5EB37" w14:textId="77777777" w:rsidR="0006250A" w:rsidRPr="0006250A" w:rsidRDefault="0006250A" w:rsidP="00C1724A">
            <w:pPr>
              <w:snapToGrid w:val="0"/>
              <w:spacing w:after="0" w:line="100" w:lineRule="atLeast"/>
              <w:jc w:val="both"/>
              <w:rPr>
                <w:rFonts w:ascii="Times New Roman" w:hAnsi="Times New Roman" w:cs="Times New Roman"/>
              </w:rPr>
            </w:pPr>
            <w:r w:rsidRPr="0006250A">
              <w:rPr>
                <w:rFonts w:ascii="Times New Roman" w:eastAsia="Times New Roman" w:hAnsi="Times New Roman" w:cs="Times New Roman"/>
                <w:bCs/>
              </w:rPr>
              <w:t>A definir</w:t>
            </w:r>
          </w:p>
        </w:tc>
      </w:tr>
      <w:tr w:rsidR="0006250A" w:rsidRPr="0006250A" w14:paraId="699946D1" w14:textId="77777777" w:rsidTr="0006250A">
        <w:trPr>
          <w:trHeight w:val="504"/>
          <w:jc w:val="center"/>
        </w:trPr>
        <w:tc>
          <w:tcPr>
            <w:tcW w:w="2267" w:type="dxa"/>
            <w:shd w:val="clear" w:color="auto" w:fill="auto"/>
            <w:vAlign w:val="center"/>
          </w:tcPr>
          <w:p w14:paraId="5DDED41E" w14:textId="77777777" w:rsidR="0006250A" w:rsidRPr="0006250A" w:rsidRDefault="0006250A" w:rsidP="00C1724A">
            <w:pPr>
              <w:spacing w:after="0" w:line="100" w:lineRule="atLeast"/>
              <w:jc w:val="both"/>
              <w:rPr>
                <w:rFonts w:ascii="Times New Roman" w:hAnsi="Times New Roman" w:cs="Times New Roman"/>
                <w:color w:val="000000"/>
              </w:rPr>
            </w:pPr>
            <w:r w:rsidRPr="0006250A">
              <w:rPr>
                <w:rFonts w:ascii="Times New Roman" w:eastAsia="Times New Roman" w:hAnsi="Times New Roman" w:cs="Times New Roman"/>
                <w:b/>
                <w:bCs/>
              </w:rPr>
              <w:t xml:space="preserve">Orçamento </w:t>
            </w:r>
          </w:p>
        </w:tc>
        <w:tc>
          <w:tcPr>
            <w:tcW w:w="6912" w:type="dxa"/>
            <w:shd w:val="clear" w:color="auto" w:fill="auto"/>
            <w:vAlign w:val="center"/>
          </w:tcPr>
          <w:p w14:paraId="487C74CA" w14:textId="77777777" w:rsidR="0006250A" w:rsidRPr="0006250A" w:rsidRDefault="0006250A" w:rsidP="00C1724A">
            <w:pPr>
              <w:snapToGrid w:val="0"/>
              <w:spacing w:after="0" w:line="100" w:lineRule="atLeast"/>
              <w:jc w:val="both"/>
              <w:rPr>
                <w:rFonts w:ascii="Times New Roman" w:eastAsia="Times New Roman" w:hAnsi="Times New Roman" w:cs="Times New Roman"/>
                <w:bCs/>
              </w:rPr>
            </w:pPr>
            <w:r w:rsidRPr="0006250A">
              <w:rPr>
                <w:rFonts w:ascii="Times New Roman" w:hAnsi="Times New Roman" w:cs="Times New Roman"/>
                <w:color w:val="000000"/>
              </w:rPr>
              <w:t>Sem custos diretos</w:t>
            </w:r>
          </w:p>
        </w:tc>
      </w:tr>
      <w:tr w:rsidR="0006250A" w:rsidRPr="0006250A" w14:paraId="54FA1D72" w14:textId="77777777" w:rsidTr="0006250A">
        <w:trPr>
          <w:trHeight w:val="1103"/>
          <w:jc w:val="center"/>
        </w:trPr>
        <w:tc>
          <w:tcPr>
            <w:tcW w:w="2267" w:type="dxa"/>
            <w:shd w:val="clear" w:color="auto" w:fill="EAF1DD"/>
            <w:vAlign w:val="center"/>
          </w:tcPr>
          <w:p w14:paraId="383EAD2C" w14:textId="77777777" w:rsidR="0006250A" w:rsidRPr="0006250A" w:rsidRDefault="0006250A" w:rsidP="00C1724A">
            <w:pPr>
              <w:spacing w:after="0" w:line="100" w:lineRule="atLeast"/>
              <w:jc w:val="both"/>
              <w:rPr>
                <w:rFonts w:ascii="Times New Roman" w:hAnsi="Times New Roman" w:cs="Times New Roman"/>
              </w:rPr>
            </w:pPr>
            <w:r w:rsidRPr="0006250A">
              <w:rPr>
                <w:rFonts w:ascii="Times New Roman" w:eastAsia="Times New Roman" w:hAnsi="Times New Roman" w:cs="Times New Roman"/>
                <w:b/>
                <w:bCs/>
              </w:rPr>
              <w:t xml:space="preserve">Avaliação </w:t>
            </w:r>
          </w:p>
        </w:tc>
        <w:tc>
          <w:tcPr>
            <w:tcW w:w="6912" w:type="dxa"/>
            <w:shd w:val="clear" w:color="auto" w:fill="EAF1DD"/>
            <w:vAlign w:val="center"/>
          </w:tcPr>
          <w:p w14:paraId="57864461" w14:textId="77777777" w:rsidR="0006250A" w:rsidRPr="0006250A" w:rsidRDefault="0006250A" w:rsidP="00C1724A">
            <w:pPr>
              <w:spacing w:after="0" w:line="100" w:lineRule="atLeast"/>
              <w:jc w:val="both"/>
              <w:rPr>
                <w:rFonts w:ascii="Times New Roman" w:hAnsi="Times New Roman" w:cs="Times New Roman"/>
              </w:rPr>
            </w:pPr>
          </w:p>
        </w:tc>
      </w:tr>
    </w:tbl>
    <w:p w14:paraId="732DD8C5" w14:textId="77777777" w:rsidR="006A2246" w:rsidRDefault="006A2246" w:rsidP="00B62F3A">
      <w:pPr>
        <w:rPr>
          <w:rFonts w:ascii="Times New Roman" w:hAnsi="Times New Roman" w:cs="Times New Roman"/>
          <w:color w:val="FF0000"/>
        </w:rPr>
      </w:pPr>
    </w:p>
    <w:p w14:paraId="40E1FAB2" w14:textId="77777777" w:rsidR="006A2246" w:rsidRDefault="006A2246" w:rsidP="00B62F3A">
      <w:pPr>
        <w:rPr>
          <w:rFonts w:ascii="Times New Roman" w:hAnsi="Times New Roman" w:cs="Times New Roman"/>
          <w:color w:val="FF000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0289B" w:rsidRPr="00FF11AF" w14:paraId="14383094" w14:textId="77777777" w:rsidTr="00C1724A">
        <w:trPr>
          <w:trHeight w:val="454"/>
        </w:trPr>
        <w:tc>
          <w:tcPr>
            <w:tcW w:w="2268" w:type="dxa"/>
            <w:shd w:val="clear" w:color="auto" w:fill="EAF1DD" w:themeFill="accent3" w:themeFillTint="33"/>
            <w:vAlign w:val="center"/>
          </w:tcPr>
          <w:p w14:paraId="7DAEBE0C" w14:textId="77777777" w:rsidR="00C0289B" w:rsidRPr="00FF11AF" w:rsidRDefault="00C0289B" w:rsidP="00C1724A">
            <w:pPr>
              <w:jc w:val="center"/>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Durante o ano</w:t>
            </w:r>
          </w:p>
        </w:tc>
        <w:tc>
          <w:tcPr>
            <w:tcW w:w="6912" w:type="dxa"/>
            <w:shd w:val="clear" w:color="auto" w:fill="EAF1DD" w:themeFill="accent3" w:themeFillTint="33"/>
            <w:vAlign w:val="center"/>
          </w:tcPr>
          <w:p w14:paraId="33BDD243" w14:textId="77777777" w:rsidR="00C0289B" w:rsidRPr="00FF11AF" w:rsidRDefault="00C0289B" w:rsidP="00C1724A">
            <w:pPr>
              <w:jc w:val="center"/>
              <w:rPr>
                <w:rFonts w:ascii="Times New Roman" w:eastAsia="Times New Roman" w:hAnsi="Times New Roman" w:cs="Times New Roman"/>
                <w:b/>
                <w:bCs/>
                <w:lang w:eastAsia="pt-PT"/>
              </w:rPr>
            </w:pPr>
            <w:proofErr w:type="spellStart"/>
            <w:r w:rsidRPr="00FF11AF">
              <w:rPr>
                <w:rFonts w:ascii="Times New Roman" w:eastAsia="Times New Roman" w:hAnsi="Times New Roman" w:cs="Times New Roman"/>
                <w:b/>
                <w:bCs/>
                <w:lang w:eastAsia="pt-PT"/>
              </w:rPr>
              <w:t>Lanch’Art</w:t>
            </w:r>
            <w:proofErr w:type="spellEnd"/>
            <w:r w:rsidRPr="00FF11AF">
              <w:rPr>
                <w:rFonts w:ascii="Times New Roman" w:eastAsia="Times New Roman" w:hAnsi="Times New Roman" w:cs="Times New Roman"/>
                <w:b/>
                <w:bCs/>
                <w:lang w:eastAsia="pt-PT"/>
              </w:rPr>
              <w:t xml:space="preserve"> – Apresentações à hora do lanche</w:t>
            </w:r>
          </w:p>
        </w:tc>
      </w:tr>
      <w:tr w:rsidR="00C0289B" w:rsidRPr="00FF11AF" w14:paraId="7554DA98" w14:textId="77777777" w:rsidTr="00C1724A">
        <w:trPr>
          <w:trHeight w:val="454"/>
        </w:trPr>
        <w:tc>
          <w:tcPr>
            <w:tcW w:w="2268" w:type="dxa"/>
            <w:vAlign w:val="center"/>
          </w:tcPr>
          <w:p w14:paraId="4AAC683E"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Objetivos</w:t>
            </w:r>
          </w:p>
        </w:tc>
        <w:tc>
          <w:tcPr>
            <w:tcW w:w="6912" w:type="dxa"/>
            <w:vAlign w:val="center"/>
          </w:tcPr>
          <w:p w14:paraId="5328017E" w14:textId="2699D0B2" w:rsidR="00C0289B" w:rsidRPr="00FF11AF" w:rsidRDefault="00204F01" w:rsidP="00C1724A">
            <w:pPr>
              <w:spacing w:line="276" w:lineRule="auto"/>
              <w:rPr>
                <w:rFonts w:ascii="Times New Roman" w:hAnsi="Times New Roman" w:cs="Times New Roman"/>
              </w:rPr>
            </w:pPr>
            <w:r>
              <w:rPr>
                <w:rFonts w:ascii="Times New Roman" w:hAnsi="Times New Roman" w:cs="Times New Roman"/>
              </w:rPr>
              <w:t>-</w:t>
            </w:r>
            <w:r w:rsidR="00C0289B" w:rsidRPr="00FF11AF">
              <w:rPr>
                <w:rFonts w:ascii="Times New Roman" w:hAnsi="Times New Roman" w:cs="Times New Roman"/>
              </w:rPr>
              <w:t xml:space="preserve">Envolver </w:t>
            </w:r>
            <w:r>
              <w:rPr>
                <w:rFonts w:ascii="Times New Roman" w:hAnsi="Times New Roman" w:cs="Times New Roman"/>
              </w:rPr>
              <w:t>os alunos de todos os cursos le</w:t>
            </w:r>
            <w:r w:rsidR="00C0289B" w:rsidRPr="00FF11AF">
              <w:rPr>
                <w:rFonts w:ascii="Times New Roman" w:hAnsi="Times New Roman" w:cs="Times New Roman"/>
              </w:rPr>
              <w:t>cionados na escola</w:t>
            </w:r>
            <w:r>
              <w:rPr>
                <w:rFonts w:ascii="Times New Roman" w:hAnsi="Times New Roman" w:cs="Times New Roman"/>
              </w:rPr>
              <w:t>;</w:t>
            </w:r>
          </w:p>
          <w:p w14:paraId="40CE18FD" w14:textId="60C5E64A" w:rsidR="00C0289B" w:rsidRPr="00FF11AF" w:rsidRDefault="00204F01" w:rsidP="00C1724A">
            <w:pPr>
              <w:spacing w:line="276" w:lineRule="auto"/>
              <w:rPr>
                <w:rFonts w:ascii="Times New Roman" w:hAnsi="Times New Roman" w:cs="Times New Roman"/>
              </w:rPr>
            </w:pPr>
            <w:r>
              <w:rPr>
                <w:rFonts w:ascii="Times New Roman" w:hAnsi="Times New Roman" w:cs="Times New Roman"/>
              </w:rPr>
              <w:t>-</w:t>
            </w:r>
            <w:r w:rsidR="00C0289B" w:rsidRPr="00FF11AF">
              <w:rPr>
                <w:rFonts w:ascii="Times New Roman" w:hAnsi="Times New Roman" w:cs="Times New Roman"/>
              </w:rPr>
              <w:t>Dinamizar o espaço escolar</w:t>
            </w:r>
            <w:r>
              <w:rPr>
                <w:rFonts w:ascii="Times New Roman" w:hAnsi="Times New Roman" w:cs="Times New Roman"/>
              </w:rPr>
              <w:t>;</w:t>
            </w:r>
          </w:p>
          <w:p w14:paraId="3DA17010" w14:textId="30D28F12" w:rsidR="00C0289B" w:rsidRPr="00FF11AF" w:rsidRDefault="00204F01" w:rsidP="00C1724A">
            <w:pPr>
              <w:jc w:val="both"/>
              <w:rPr>
                <w:rFonts w:ascii="Times New Roman" w:hAnsi="Times New Roman" w:cs="Times New Roman"/>
                <w:color w:val="000000"/>
              </w:rPr>
            </w:pPr>
            <w:r>
              <w:rPr>
                <w:rFonts w:ascii="Times New Roman" w:hAnsi="Times New Roman" w:cs="Times New Roman"/>
              </w:rPr>
              <w:t>-</w:t>
            </w:r>
            <w:r w:rsidR="00C0289B" w:rsidRPr="00FF11AF">
              <w:rPr>
                <w:rFonts w:ascii="Times New Roman" w:hAnsi="Times New Roman" w:cs="Times New Roman"/>
              </w:rPr>
              <w:t>Criar mais oportunidades performativas</w:t>
            </w:r>
            <w:r>
              <w:rPr>
                <w:rFonts w:ascii="Times New Roman" w:hAnsi="Times New Roman" w:cs="Times New Roman"/>
              </w:rPr>
              <w:t>.</w:t>
            </w:r>
          </w:p>
        </w:tc>
      </w:tr>
      <w:tr w:rsidR="00C0289B" w:rsidRPr="00FF11AF" w14:paraId="37F438C2" w14:textId="77777777" w:rsidTr="00C1724A">
        <w:trPr>
          <w:trHeight w:val="907"/>
        </w:trPr>
        <w:tc>
          <w:tcPr>
            <w:tcW w:w="2268" w:type="dxa"/>
            <w:vAlign w:val="center"/>
          </w:tcPr>
          <w:p w14:paraId="5352EFAE" w14:textId="132F49F0"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2FC1C6CB" w14:textId="18C76B9A" w:rsidR="00C0289B" w:rsidRPr="00FF11AF" w:rsidRDefault="00204F01" w:rsidP="00C0289B">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w:t>
            </w:r>
            <w:r w:rsidR="00C0289B" w:rsidRPr="00FF11AF">
              <w:rPr>
                <w:rFonts w:ascii="Times New Roman" w:eastAsia="Times New Roman" w:hAnsi="Times New Roman" w:cs="Times New Roman"/>
                <w:lang w:eastAsia="pt-PT"/>
              </w:rPr>
              <w:t>Desenvolver estratégias que impliquem o aluno na sua própria aprendizagem.</w:t>
            </w:r>
          </w:p>
        </w:tc>
      </w:tr>
      <w:tr w:rsidR="00C0289B" w:rsidRPr="00FF11AF" w14:paraId="26730B86" w14:textId="77777777" w:rsidTr="00C1724A">
        <w:trPr>
          <w:trHeight w:val="454"/>
        </w:trPr>
        <w:tc>
          <w:tcPr>
            <w:tcW w:w="2268" w:type="dxa"/>
            <w:vAlign w:val="center"/>
          </w:tcPr>
          <w:p w14:paraId="2F322A3E"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Destinatários</w:t>
            </w:r>
          </w:p>
        </w:tc>
        <w:tc>
          <w:tcPr>
            <w:tcW w:w="6912" w:type="dxa"/>
            <w:vAlign w:val="center"/>
          </w:tcPr>
          <w:p w14:paraId="328B561B" w14:textId="77777777" w:rsidR="00C0289B" w:rsidRPr="00FF11AF" w:rsidRDefault="00C0289B" w:rsidP="00C1724A">
            <w:pPr>
              <w:keepNext/>
              <w:widowControl w:val="0"/>
              <w:autoSpaceDE w:val="0"/>
              <w:autoSpaceDN w:val="0"/>
              <w:adjustRightInd w:val="0"/>
              <w:spacing w:line="276" w:lineRule="auto"/>
              <w:rPr>
                <w:rFonts w:ascii="Times New Roman" w:hAnsi="Times New Roman" w:cs="Times New Roman"/>
              </w:rPr>
            </w:pPr>
            <w:r w:rsidRPr="00FF11AF">
              <w:rPr>
                <w:rFonts w:ascii="Times New Roman" w:hAnsi="Times New Roman" w:cs="Times New Roman"/>
              </w:rPr>
              <w:t>Comunidade escolar</w:t>
            </w:r>
          </w:p>
        </w:tc>
      </w:tr>
      <w:tr w:rsidR="00C0289B" w:rsidRPr="00FF11AF" w14:paraId="0E1BBC8E" w14:textId="77777777" w:rsidTr="00C1724A">
        <w:trPr>
          <w:trHeight w:val="454"/>
        </w:trPr>
        <w:tc>
          <w:tcPr>
            <w:tcW w:w="2268" w:type="dxa"/>
            <w:vAlign w:val="center"/>
          </w:tcPr>
          <w:p w14:paraId="268DD29F"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Dinamizadores</w:t>
            </w:r>
          </w:p>
        </w:tc>
        <w:tc>
          <w:tcPr>
            <w:tcW w:w="6912" w:type="dxa"/>
            <w:vAlign w:val="center"/>
          </w:tcPr>
          <w:p w14:paraId="29D5E76B" w14:textId="6E8F096C" w:rsidR="00C0289B" w:rsidRPr="00FF11AF" w:rsidRDefault="00C0289B" w:rsidP="00C1724A">
            <w:pPr>
              <w:keepNext/>
              <w:widowControl w:val="0"/>
              <w:autoSpaceDE w:val="0"/>
              <w:autoSpaceDN w:val="0"/>
              <w:adjustRightInd w:val="0"/>
              <w:spacing w:line="276" w:lineRule="auto"/>
              <w:rPr>
                <w:rFonts w:ascii="Times New Roman" w:hAnsi="Times New Roman" w:cs="Times New Roman"/>
                <w:bCs/>
              </w:rPr>
            </w:pPr>
            <w:r w:rsidRPr="00FF11AF">
              <w:rPr>
                <w:rFonts w:ascii="Times New Roman" w:hAnsi="Times New Roman" w:cs="Times New Roman"/>
              </w:rPr>
              <w:t xml:space="preserve">Daniela Arede, Teresa Pereira e </w:t>
            </w:r>
            <w:proofErr w:type="spellStart"/>
            <w:r w:rsidRPr="00FF11AF">
              <w:rPr>
                <w:rFonts w:ascii="Times New Roman" w:hAnsi="Times New Roman" w:cs="Times New Roman"/>
              </w:rPr>
              <w:t>Elymar</w:t>
            </w:r>
            <w:proofErr w:type="spellEnd"/>
            <w:r w:rsidRPr="00FF11AF">
              <w:rPr>
                <w:rFonts w:ascii="Times New Roman" w:hAnsi="Times New Roman" w:cs="Times New Roman"/>
              </w:rPr>
              <w:t xml:space="preserve"> Costa (</w:t>
            </w:r>
            <w:r w:rsidR="00204F01">
              <w:rPr>
                <w:rFonts w:ascii="Times New Roman" w:hAnsi="Times New Roman" w:cs="Times New Roman"/>
              </w:rPr>
              <w:t>E</w:t>
            </w:r>
            <w:r w:rsidRPr="00FF11AF">
              <w:rPr>
                <w:rFonts w:ascii="Times New Roman" w:hAnsi="Times New Roman" w:cs="Times New Roman"/>
              </w:rPr>
              <w:t xml:space="preserve">stagiárias </w:t>
            </w:r>
            <w:r w:rsidR="00204F01">
              <w:rPr>
                <w:rFonts w:ascii="Times New Roman" w:hAnsi="Times New Roman" w:cs="Times New Roman"/>
              </w:rPr>
              <w:t>nas áreas de especialização de Clarinete, Canto e T</w:t>
            </w:r>
            <w:r w:rsidRPr="00FF11AF">
              <w:rPr>
                <w:rFonts w:ascii="Times New Roman" w:hAnsi="Times New Roman" w:cs="Times New Roman"/>
              </w:rPr>
              <w:t>rombone respetivamente)</w:t>
            </w:r>
          </w:p>
        </w:tc>
      </w:tr>
      <w:tr w:rsidR="00C0289B" w:rsidRPr="00FF11AF" w14:paraId="772CB1B8" w14:textId="77777777" w:rsidTr="00C1724A">
        <w:trPr>
          <w:trHeight w:val="454"/>
        </w:trPr>
        <w:tc>
          <w:tcPr>
            <w:tcW w:w="2268" w:type="dxa"/>
            <w:vAlign w:val="center"/>
          </w:tcPr>
          <w:p w14:paraId="591D4E67"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 xml:space="preserve">Colaboração </w:t>
            </w:r>
          </w:p>
        </w:tc>
        <w:tc>
          <w:tcPr>
            <w:tcW w:w="6912" w:type="dxa"/>
            <w:vAlign w:val="center"/>
          </w:tcPr>
          <w:p w14:paraId="5455B5CF" w14:textId="77777777" w:rsidR="00C0289B" w:rsidRPr="00FF11AF" w:rsidRDefault="00C0289B" w:rsidP="00C1724A">
            <w:pPr>
              <w:jc w:val="both"/>
              <w:rPr>
                <w:rFonts w:ascii="Times New Roman" w:eastAsia="Times New Roman" w:hAnsi="Times New Roman" w:cs="Times New Roman"/>
                <w:lang w:eastAsia="pt-PT"/>
              </w:rPr>
            </w:pPr>
          </w:p>
        </w:tc>
      </w:tr>
      <w:tr w:rsidR="00C0289B" w:rsidRPr="00FF11AF" w14:paraId="71B1DB63" w14:textId="77777777" w:rsidTr="00C1724A">
        <w:trPr>
          <w:trHeight w:val="454"/>
        </w:trPr>
        <w:tc>
          <w:tcPr>
            <w:tcW w:w="2268" w:type="dxa"/>
            <w:vAlign w:val="center"/>
          </w:tcPr>
          <w:p w14:paraId="08AAD2CA"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 xml:space="preserve">Data </w:t>
            </w:r>
          </w:p>
        </w:tc>
        <w:tc>
          <w:tcPr>
            <w:tcW w:w="6912" w:type="dxa"/>
            <w:vAlign w:val="center"/>
          </w:tcPr>
          <w:p w14:paraId="1C653513"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lang w:eastAsia="pt-PT"/>
              </w:rPr>
              <w:t>A definir</w:t>
            </w:r>
          </w:p>
        </w:tc>
      </w:tr>
      <w:tr w:rsidR="00C0289B" w:rsidRPr="00FF11AF" w14:paraId="32CE7C49" w14:textId="77777777" w:rsidTr="00C1724A">
        <w:trPr>
          <w:trHeight w:val="504"/>
        </w:trPr>
        <w:tc>
          <w:tcPr>
            <w:tcW w:w="2268" w:type="dxa"/>
            <w:vAlign w:val="center"/>
          </w:tcPr>
          <w:p w14:paraId="4F3A5BBA"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 xml:space="preserve">Orçamento </w:t>
            </w:r>
          </w:p>
        </w:tc>
        <w:tc>
          <w:tcPr>
            <w:tcW w:w="6912" w:type="dxa"/>
            <w:vAlign w:val="center"/>
          </w:tcPr>
          <w:p w14:paraId="0CDDC4AB" w14:textId="77777777" w:rsidR="00C0289B" w:rsidRPr="00FF11AF" w:rsidRDefault="00C0289B" w:rsidP="00C1724A">
            <w:pPr>
              <w:jc w:val="both"/>
              <w:rPr>
                <w:rFonts w:ascii="Times New Roman" w:eastAsia="Times New Roman" w:hAnsi="Times New Roman" w:cs="Times New Roman"/>
                <w:bCs/>
                <w:lang w:eastAsia="pt-PT"/>
              </w:rPr>
            </w:pPr>
            <w:r w:rsidRPr="00FF11AF">
              <w:rPr>
                <w:rFonts w:ascii="Times New Roman" w:eastAsia="Times New Roman" w:hAnsi="Times New Roman" w:cs="Times New Roman"/>
                <w:bCs/>
                <w:lang w:eastAsia="pt-PT"/>
              </w:rPr>
              <w:t>Sem custos diretos</w:t>
            </w:r>
          </w:p>
        </w:tc>
      </w:tr>
      <w:tr w:rsidR="00C0289B" w:rsidRPr="00FF11AF" w14:paraId="2B3D1AF9" w14:textId="77777777" w:rsidTr="00C1724A">
        <w:trPr>
          <w:trHeight w:val="1103"/>
        </w:trPr>
        <w:tc>
          <w:tcPr>
            <w:tcW w:w="2268" w:type="dxa"/>
            <w:shd w:val="clear" w:color="auto" w:fill="EAF1DD" w:themeFill="accent3" w:themeFillTint="33"/>
            <w:vAlign w:val="center"/>
          </w:tcPr>
          <w:p w14:paraId="3682BDC8" w14:textId="77777777" w:rsidR="00C0289B" w:rsidRPr="00FF11AF" w:rsidRDefault="00C0289B" w:rsidP="00C1724A">
            <w:pPr>
              <w:jc w:val="both"/>
              <w:rPr>
                <w:rFonts w:ascii="Times New Roman" w:eastAsia="Times New Roman" w:hAnsi="Times New Roman" w:cs="Times New Roman"/>
                <w:b/>
                <w:bCs/>
                <w:lang w:eastAsia="pt-PT"/>
              </w:rPr>
            </w:pPr>
            <w:r w:rsidRPr="00FF11AF">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50B78383" w14:textId="77777777" w:rsidR="00C0289B" w:rsidRPr="00FF11AF" w:rsidRDefault="00C0289B" w:rsidP="00C1724A">
            <w:pPr>
              <w:jc w:val="both"/>
              <w:rPr>
                <w:rFonts w:ascii="Times New Roman" w:hAnsi="Times New Roman" w:cs="Times New Roman"/>
              </w:rPr>
            </w:pPr>
          </w:p>
        </w:tc>
      </w:tr>
    </w:tbl>
    <w:p w14:paraId="79B05B74" w14:textId="77777777" w:rsidR="00BB0E26" w:rsidRDefault="00BB0E26" w:rsidP="00B62F3A">
      <w:pPr>
        <w:rPr>
          <w:rFonts w:ascii="Times New Roman" w:hAnsi="Times New Roman" w:cs="Times New Roman"/>
          <w:color w:val="FF0000"/>
        </w:rPr>
      </w:pPr>
    </w:p>
    <w:p w14:paraId="7B64F0E7" w14:textId="77777777" w:rsidR="009D77AF" w:rsidRDefault="009D77AF" w:rsidP="00B62F3A">
      <w:pPr>
        <w:rPr>
          <w:rFonts w:ascii="Times New Roman" w:hAnsi="Times New Roman" w:cs="Times New Roman"/>
          <w:color w:val="FF000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B0E26" w:rsidRPr="00B75245" w14:paraId="6CF509CC" w14:textId="77777777" w:rsidTr="00C1724A">
        <w:trPr>
          <w:trHeight w:val="454"/>
        </w:trPr>
        <w:tc>
          <w:tcPr>
            <w:tcW w:w="2268" w:type="dxa"/>
            <w:shd w:val="clear" w:color="auto" w:fill="EAF1DD" w:themeFill="accent3" w:themeFillTint="33"/>
            <w:vAlign w:val="center"/>
          </w:tcPr>
          <w:p w14:paraId="2D7B5312" w14:textId="77777777" w:rsidR="00BB0E26" w:rsidRPr="00B75245" w:rsidRDefault="00BB0E26" w:rsidP="00C1724A">
            <w:pPr>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lastRenderedPageBreak/>
              <w:t>A definir</w:t>
            </w:r>
          </w:p>
        </w:tc>
        <w:tc>
          <w:tcPr>
            <w:tcW w:w="6912" w:type="dxa"/>
            <w:shd w:val="clear" w:color="auto" w:fill="EAF1DD" w:themeFill="accent3" w:themeFillTint="33"/>
            <w:vAlign w:val="center"/>
          </w:tcPr>
          <w:p w14:paraId="6F2EAECE" w14:textId="77777777" w:rsidR="00BB0E26" w:rsidRPr="00B75245" w:rsidRDefault="00BB0E26" w:rsidP="00C1724A">
            <w:pPr>
              <w:jc w:val="center"/>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Concerto na Casa da Música</w:t>
            </w:r>
          </w:p>
        </w:tc>
      </w:tr>
      <w:tr w:rsidR="00BB0E26" w:rsidRPr="00B75245" w14:paraId="3E36C024" w14:textId="77777777" w:rsidTr="00C1724A">
        <w:trPr>
          <w:trHeight w:val="454"/>
        </w:trPr>
        <w:tc>
          <w:tcPr>
            <w:tcW w:w="2268" w:type="dxa"/>
            <w:vAlign w:val="center"/>
          </w:tcPr>
          <w:p w14:paraId="0F85C5C8"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Objetivos</w:t>
            </w:r>
          </w:p>
        </w:tc>
        <w:tc>
          <w:tcPr>
            <w:tcW w:w="6912" w:type="dxa"/>
            <w:vAlign w:val="center"/>
          </w:tcPr>
          <w:p w14:paraId="1A014813" w14:textId="00696575" w:rsidR="00BB0E26" w:rsidRPr="00B75245" w:rsidRDefault="00BB0E26" w:rsidP="00C1724A">
            <w:pPr>
              <w:spacing w:line="276" w:lineRule="auto"/>
              <w:rPr>
                <w:rFonts w:ascii="Times New Roman" w:hAnsi="Times New Roman" w:cs="Times New Roman"/>
              </w:rPr>
            </w:pPr>
            <w:r w:rsidRPr="00B75245">
              <w:rPr>
                <w:rFonts w:ascii="Times New Roman" w:hAnsi="Times New Roman" w:cs="Times New Roman"/>
              </w:rPr>
              <w:t>- Criar oportunidades para assistir a concertos</w:t>
            </w:r>
            <w:r w:rsidR="00204F01">
              <w:rPr>
                <w:rFonts w:ascii="Times New Roman" w:hAnsi="Times New Roman" w:cs="Times New Roman"/>
              </w:rPr>
              <w:t>.</w:t>
            </w:r>
          </w:p>
        </w:tc>
      </w:tr>
      <w:tr w:rsidR="00BB0E26" w:rsidRPr="00B75245" w14:paraId="07EAB955" w14:textId="77777777" w:rsidTr="00C1724A">
        <w:trPr>
          <w:trHeight w:val="907"/>
        </w:trPr>
        <w:tc>
          <w:tcPr>
            <w:tcW w:w="2268" w:type="dxa"/>
            <w:vAlign w:val="center"/>
          </w:tcPr>
          <w:p w14:paraId="55760A9B" w14:textId="2703C830"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2C81BADF" w14:textId="6665D84C" w:rsidR="00BB0E26" w:rsidRPr="00B75245" w:rsidRDefault="00204F01" w:rsidP="00BB0E2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w:t>
            </w:r>
            <w:r w:rsidR="00BB0E26" w:rsidRPr="00B75245">
              <w:rPr>
                <w:rFonts w:ascii="Times New Roman" w:eastAsia="Times New Roman" w:hAnsi="Times New Roman" w:cs="Times New Roman"/>
                <w:lang w:eastAsia="pt-PT"/>
              </w:rPr>
              <w:t>Desenvolver estratégias que impliquem o aluno na sua própria aprendizagem.</w:t>
            </w:r>
          </w:p>
        </w:tc>
      </w:tr>
      <w:tr w:rsidR="00BB0E26" w:rsidRPr="00B75245" w14:paraId="2FD84DF8" w14:textId="77777777" w:rsidTr="00C1724A">
        <w:trPr>
          <w:trHeight w:val="454"/>
        </w:trPr>
        <w:tc>
          <w:tcPr>
            <w:tcW w:w="2268" w:type="dxa"/>
            <w:vAlign w:val="center"/>
          </w:tcPr>
          <w:p w14:paraId="52D4ADD2"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Destinatários</w:t>
            </w:r>
          </w:p>
        </w:tc>
        <w:tc>
          <w:tcPr>
            <w:tcW w:w="6912" w:type="dxa"/>
            <w:vAlign w:val="center"/>
          </w:tcPr>
          <w:p w14:paraId="441D371E" w14:textId="13033FAA" w:rsidR="00BB0E26" w:rsidRPr="00B75245" w:rsidRDefault="00204F01" w:rsidP="00C1724A">
            <w:pPr>
              <w:keepNext/>
              <w:widowControl w:val="0"/>
              <w:autoSpaceDE w:val="0"/>
              <w:autoSpaceDN w:val="0"/>
              <w:adjustRightInd w:val="0"/>
              <w:spacing w:line="276" w:lineRule="auto"/>
              <w:rPr>
                <w:rFonts w:ascii="Times New Roman" w:hAnsi="Times New Roman" w:cs="Times New Roman"/>
              </w:rPr>
            </w:pPr>
            <w:r>
              <w:rPr>
                <w:rFonts w:ascii="Times New Roman" w:hAnsi="Times New Roman" w:cs="Times New Roman"/>
              </w:rPr>
              <w:t>Alunos, Encarregados de Educação e P</w:t>
            </w:r>
            <w:r w:rsidR="00BB0E26" w:rsidRPr="00B75245">
              <w:rPr>
                <w:rFonts w:ascii="Times New Roman" w:hAnsi="Times New Roman" w:cs="Times New Roman"/>
              </w:rPr>
              <w:t>rofessores</w:t>
            </w:r>
          </w:p>
        </w:tc>
      </w:tr>
      <w:tr w:rsidR="00BB0E26" w:rsidRPr="00B75245" w14:paraId="29A566AE" w14:textId="77777777" w:rsidTr="00C1724A">
        <w:trPr>
          <w:trHeight w:val="454"/>
        </w:trPr>
        <w:tc>
          <w:tcPr>
            <w:tcW w:w="2268" w:type="dxa"/>
            <w:vAlign w:val="center"/>
          </w:tcPr>
          <w:p w14:paraId="1833F54B"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Dinamizadores</w:t>
            </w:r>
          </w:p>
        </w:tc>
        <w:tc>
          <w:tcPr>
            <w:tcW w:w="6912" w:type="dxa"/>
            <w:vAlign w:val="center"/>
          </w:tcPr>
          <w:p w14:paraId="1C55FBB1" w14:textId="51DEB2EA" w:rsidR="00BB0E26" w:rsidRPr="00B75245" w:rsidRDefault="00BB0E26" w:rsidP="00C1724A">
            <w:pPr>
              <w:keepNext/>
              <w:widowControl w:val="0"/>
              <w:autoSpaceDE w:val="0"/>
              <w:autoSpaceDN w:val="0"/>
              <w:adjustRightInd w:val="0"/>
              <w:spacing w:line="276" w:lineRule="auto"/>
              <w:rPr>
                <w:rFonts w:ascii="Times New Roman" w:hAnsi="Times New Roman" w:cs="Times New Roman"/>
                <w:bCs/>
              </w:rPr>
            </w:pPr>
            <w:r w:rsidRPr="00B75245">
              <w:rPr>
                <w:rFonts w:ascii="Times New Roman" w:hAnsi="Times New Roman" w:cs="Times New Roman"/>
              </w:rPr>
              <w:t xml:space="preserve">Daniela Arede, Teresa Pereira </w:t>
            </w:r>
            <w:r w:rsidR="00204F01">
              <w:rPr>
                <w:rFonts w:ascii="Times New Roman" w:hAnsi="Times New Roman" w:cs="Times New Roman"/>
              </w:rPr>
              <w:t>e (E</w:t>
            </w:r>
            <w:r w:rsidRPr="00B75245">
              <w:rPr>
                <w:rFonts w:ascii="Times New Roman" w:hAnsi="Times New Roman" w:cs="Times New Roman"/>
              </w:rPr>
              <w:t xml:space="preserve">stagiárias </w:t>
            </w:r>
            <w:r w:rsidR="00204F01">
              <w:rPr>
                <w:rFonts w:ascii="Times New Roman" w:hAnsi="Times New Roman" w:cs="Times New Roman"/>
              </w:rPr>
              <w:t>nas áreas de especialização de Clarinete e C</w:t>
            </w:r>
            <w:r w:rsidRPr="00B75245">
              <w:rPr>
                <w:rFonts w:ascii="Times New Roman" w:hAnsi="Times New Roman" w:cs="Times New Roman"/>
              </w:rPr>
              <w:t>anto respetivamente)</w:t>
            </w:r>
          </w:p>
        </w:tc>
      </w:tr>
      <w:tr w:rsidR="00BB0E26" w:rsidRPr="00B75245" w14:paraId="33EFF9CF" w14:textId="77777777" w:rsidTr="00C1724A">
        <w:trPr>
          <w:trHeight w:val="454"/>
        </w:trPr>
        <w:tc>
          <w:tcPr>
            <w:tcW w:w="2268" w:type="dxa"/>
            <w:vAlign w:val="center"/>
          </w:tcPr>
          <w:p w14:paraId="4960EF96"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Colaboração </w:t>
            </w:r>
          </w:p>
        </w:tc>
        <w:tc>
          <w:tcPr>
            <w:tcW w:w="6912" w:type="dxa"/>
            <w:vAlign w:val="center"/>
          </w:tcPr>
          <w:p w14:paraId="26D4272F" w14:textId="77777777" w:rsidR="00BB0E26" w:rsidRPr="00B75245" w:rsidRDefault="00BB0E26" w:rsidP="00C1724A">
            <w:pPr>
              <w:jc w:val="both"/>
              <w:rPr>
                <w:rFonts w:ascii="Times New Roman" w:eastAsia="Times New Roman" w:hAnsi="Times New Roman" w:cs="Times New Roman"/>
                <w:lang w:eastAsia="pt-PT"/>
              </w:rPr>
            </w:pPr>
          </w:p>
        </w:tc>
      </w:tr>
      <w:tr w:rsidR="00BB0E26" w:rsidRPr="00B75245" w14:paraId="2F39EF5B" w14:textId="77777777" w:rsidTr="00C1724A">
        <w:trPr>
          <w:trHeight w:val="454"/>
        </w:trPr>
        <w:tc>
          <w:tcPr>
            <w:tcW w:w="2268" w:type="dxa"/>
            <w:vAlign w:val="center"/>
          </w:tcPr>
          <w:p w14:paraId="184F5BD5"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Data </w:t>
            </w:r>
          </w:p>
        </w:tc>
        <w:tc>
          <w:tcPr>
            <w:tcW w:w="6912" w:type="dxa"/>
            <w:vAlign w:val="center"/>
          </w:tcPr>
          <w:p w14:paraId="3782C7DB"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lang w:eastAsia="pt-PT"/>
              </w:rPr>
              <w:t>A definir</w:t>
            </w:r>
          </w:p>
        </w:tc>
      </w:tr>
      <w:tr w:rsidR="00BB0E26" w:rsidRPr="00B75245" w14:paraId="32DB4889" w14:textId="77777777" w:rsidTr="00C1724A">
        <w:trPr>
          <w:trHeight w:val="504"/>
        </w:trPr>
        <w:tc>
          <w:tcPr>
            <w:tcW w:w="2268" w:type="dxa"/>
            <w:vAlign w:val="center"/>
          </w:tcPr>
          <w:p w14:paraId="5CA044E2"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Orçamento </w:t>
            </w:r>
          </w:p>
        </w:tc>
        <w:tc>
          <w:tcPr>
            <w:tcW w:w="6912" w:type="dxa"/>
            <w:vAlign w:val="center"/>
          </w:tcPr>
          <w:p w14:paraId="0B7F6F3E" w14:textId="77777777" w:rsidR="00BB0E26" w:rsidRPr="00B75245" w:rsidRDefault="00BB0E26" w:rsidP="00C1724A">
            <w:pPr>
              <w:jc w:val="both"/>
              <w:rPr>
                <w:rFonts w:ascii="Times New Roman" w:eastAsia="Times New Roman" w:hAnsi="Times New Roman" w:cs="Times New Roman"/>
                <w:bCs/>
                <w:lang w:eastAsia="pt-PT"/>
              </w:rPr>
            </w:pPr>
            <w:r w:rsidRPr="00B75245">
              <w:rPr>
                <w:rFonts w:ascii="Times New Roman" w:eastAsia="Times New Roman" w:hAnsi="Times New Roman" w:cs="Times New Roman"/>
                <w:bCs/>
                <w:lang w:eastAsia="pt-PT"/>
              </w:rPr>
              <w:t>Os bilhetes para o concerto e transporte serão suportados pelos alunos</w:t>
            </w:r>
          </w:p>
        </w:tc>
      </w:tr>
      <w:tr w:rsidR="00BB0E26" w:rsidRPr="00B75245" w14:paraId="7A0E69AF" w14:textId="77777777" w:rsidTr="00C1724A">
        <w:trPr>
          <w:trHeight w:val="1103"/>
        </w:trPr>
        <w:tc>
          <w:tcPr>
            <w:tcW w:w="2268" w:type="dxa"/>
            <w:shd w:val="clear" w:color="auto" w:fill="EAF1DD" w:themeFill="accent3" w:themeFillTint="33"/>
            <w:vAlign w:val="center"/>
          </w:tcPr>
          <w:p w14:paraId="217A6D4A" w14:textId="77777777" w:rsidR="00BB0E26" w:rsidRPr="00B75245" w:rsidRDefault="00BB0E26" w:rsidP="00C1724A">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70BF683A" w14:textId="77777777" w:rsidR="00BB0E26" w:rsidRPr="00B75245" w:rsidRDefault="00BB0E26" w:rsidP="00C1724A">
            <w:pPr>
              <w:jc w:val="both"/>
              <w:rPr>
                <w:rFonts w:ascii="Times New Roman" w:hAnsi="Times New Roman" w:cs="Times New Roman"/>
              </w:rPr>
            </w:pPr>
          </w:p>
        </w:tc>
      </w:tr>
    </w:tbl>
    <w:p w14:paraId="476FFE3C" w14:textId="77777777" w:rsidR="00204F01" w:rsidRDefault="00204F01" w:rsidP="00204F01">
      <w:pPr>
        <w:pStyle w:val="Heading2"/>
        <w:rPr>
          <w:rFonts w:ascii="Times New Roman" w:eastAsiaTheme="minorHAnsi" w:hAnsi="Times New Roman" w:cs="Times New Roman"/>
          <w:b w:val="0"/>
          <w:bCs w:val="0"/>
          <w:color w:val="FF0000"/>
          <w:sz w:val="22"/>
          <w:szCs w:val="22"/>
        </w:rPr>
      </w:pPr>
      <w:bookmarkStart w:id="16" w:name="_Toc339724164"/>
    </w:p>
    <w:p w14:paraId="1D0063F1" w14:textId="77777777" w:rsidR="0053521B" w:rsidRDefault="0053521B" w:rsidP="00204F01">
      <w:pPr>
        <w:pStyle w:val="Heading2"/>
        <w:jc w:val="center"/>
        <w:rPr>
          <w:rFonts w:ascii="Times New Roman" w:hAnsi="Times New Roman" w:cs="Times New Roman"/>
          <w:color w:val="auto"/>
          <w:lang w:eastAsia="pt-PT"/>
        </w:rPr>
      </w:pPr>
    </w:p>
    <w:p w14:paraId="692C213B" w14:textId="77777777" w:rsidR="00A9511A" w:rsidRPr="00F271AA" w:rsidRDefault="00A9511A" w:rsidP="00204F01">
      <w:pPr>
        <w:pStyle w:val="Heading2"/>
        <w:jc w:val="center"/>
        <w:rPr>
          <w:rFonts w:ascii="Times New Roman" w:hAnsi="Times New Roman" w:cs="Times New Roman"/>
          <w:color w:val="auto"/>
          <w:lang w:eastAsia="pt-PT"/>
        </w:rPr>
      </w:pPr>
      <w:r w:rsidRPr="00F271AA">
        <w:rPr>
          <w:rFonts w:ascii="Times New Roman" w:hAnsi="Times New Roman" w:cs="Times New Roman"/>
          <w:color w:val="auto"/>
          <w:lang w:eastAsia="pt-PT"/>
        </w:rPr>
        <w:t>Departamento Curricular de Instrumentos de Teclas</w:t>
      </w:r>
      <w:bookmarkEnd w:id="16"/>
    </w:p>
    <w:p w14:paraId="5D03CBDE" w14:textId="77777777" w:rsidR="00A9511A" w:rsidRPr="008E158D" w:rsidRDefault="00A9511A" w:rsidP="00A9511A">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1866AE">
        <w:rPr>
          <w:rFonts w:ascii="Times New Roman" w:eastAsia="Times New Roman" w:hAnsi="Times New Roman" w:cs="Times New Roman"/>
          <w:b/>
          <w:bCs/>
          <w:smallCaps/>
          <w:kern w:val="10"/>
          <w:sz w:val="32"/>
          <w:szCs w:val="32"/>
          <w:lang w:eastAsia="pt-PT"/>
        </w:rPr>
        <w:t>I – Audições de Departamento</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09D81310" w14:textId="77777777" w:rsidTr="00C1724A">
        <w:trPr>
          <w:trHeight w:val="454"/>
        </w:trPr>
        <w:tc>
          <w:tcPr>
            <w:tcW w:w="2268" w:type="dxa"/>
            <w:shd w:val="clear" w:color="auto" w:fill="EAF1DD" w:themeFill="accent3" w:themeFillTint="33"/>
            <w:vAlign w:val="center"/>
          </w:tcPr>
          <w:p w14:paraId="75B0F204"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1</w:t>
            </w:r>
          </w:p>
        </w:tc>
        <w:tc>
          <w:tcPr>
            <w:tcW w:w="6912" w:type="dxa"/>
            <w:shd w:val="clear" w:color="auto" w:fill="EAF1DD" w:themeFill="accent3" w:themeFillTint="33"/>
            <w:vAlign w:val="center"/>
          </w:tcPr>
          <w:p w14:paraId="204172A6"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A9511A" w:rsidRPr="00B75B55" w14:paraId="640D5C83" w14:textId="77777777" w:rsidTr="00C1724A">
        <w:trPr>
          <w:trHeight w:val="454"/>
        </w:trPr>
        <w:tc>
          <w:tcPr>
            <w:tcW w:w="2268" w:type="dxa"/>
            <w:vAlign w:val="center"/>
          </w:tcPr>
          <w:p w14:paraId="41600E9A"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1D1CEFDB" w14:textId="2E792EDF"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Promover a interdisciplinaridade dentro do Departamento;</w:t>
            </w:r>
          </w:p>
          <w:p w14:paraId="7A2A6A17" w14:textId="7A07EA23"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Desenvolver a cultura de palco;</w:t>
            </w:r>
          </w:p>
          <w:p w14:paraId="4834E3C6" w14:textId="78E3F7BF" w:rsidR="00A9511A" w:rsidRDefault="00225E02"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204F01">
              <w:rPr>
                <w:rFonts w:ascii="Times New Roman" w:eastAsia="Times New Roman" w:hAnsi="Times New Roman" w:cs="Times New Roman"/>
                <w:lang w:eastAsia="pt-PT"/>
              </w:rPr>
              <w:t>Promover a apresentação pú</w:t>
            </w:r>
            <w:r w:rsidR="00A9511A">
              <w:rPr>
                <w:rFonts w:ascii="Times New Roman" w:eastAsia="Times New Roman" w:hAnsi="Times New Roman" w:cs="Times New Roman"/>
                <w:lang w:eastAsia="pt-PT"/>
              </w:rPr>
              <w:t>blica do trabalho desenvolvido pelos grupos disciplinares;</w:t>
            </w:r>
          </w:p>
          <w:p w14:paraId="301300AB" w14:textId="28AB33C6" w:rsidR="00A9511A" w:rsidRPr="00B75B55" w:rsidRDefault="00204F01"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Fomentar</w:t>
            </w:r>
            <w:r>
              <w:rPr>
                <w:rFonts w:ascii="Times New Roman" w:eastAsia="Times New Roman" w:hAnsi="Times New Roman" w:cs="Times New Roman"/>
                <w:lang w:eastAsia="pt-PT"/>
              </w:rPr>
              <w:t>/incentivar a participação dos Encarregados de E</w:t>
            </w:r>
            <w:r w:rsidR="00A9511A">
              <w:rPr>
                <w:rFonts w:ascii="Times New Roman" w:eastAsia="Times New Roman" w:hAnsi="Times New Roman" w:cs="Times New Roman"/>
                <w:lang w:eastAsia="pt-PT"/>
              </w:rPr>
              <w:t>ducação nas atividades da escola.</w:t>
            </w:r>
          </w:p>
        </w:tc>
      </w:tr>
      <w:tr w:rsidR="00A9511A" w:rsidRPr="00B75B55" w14:paraId="583C3A84" w14:textId="77777777" w:rsidTr="00C1724A">
        <w:trPr>
          <w:trHeight w:val="907"/>
        </w:trPr>
        <w:tc>
          <w:tcPr>
            <w:tcW w:w="2268" w:type="dxa"/>
            <w:vAlign w:val="center"/>
          </w:tcPr>
          <w:p w14:paraId="6FA2F6DD" w14:textId="0CD2DCCD"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59E55DFE" w14:textId="0D44243A" w:rsidR="00A9511A" w:rsidRPr="00AC7D18" w:rsidRDefault="00204F01"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4F53ADB8" w14:textId="17BA0D78" w:rsidR="00A9511A" w:rsidRPr="00B75B55" w:rsidRDefault="00204F01" w:rsidP="00C1724A">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00A9511A" w:rsidRPr="00AC7D18">
              <w:rPr>
                <w:rFonts w:ascii="Times New Roman" w:hAnsi="Times New Roman" w:cs="Times New Roman"/>
              </w:rPr>
              <w:t>Fomentar a participação de todos os elementos da comunidade escolar na vida da esc</w:t>
            </w:r>
            <w:r w:rsidR="00A9511A">
              <w:rPr>
                <w:rFonts w:ascii="Times New Roman" w:hAnsi="Times New Roman" w:cs="Times New Roman"/>
              </w:rPr>
              <w:t xml:space="preserve">ola, promovendo o trabalho </w:t>
            </w:r>
            <w:r>
              <w:rPr>
                <w:rFonts w:ascii="Times New Roman" w:hAnsi="Times New Roman" w:cs="Times New Roman"/>
              </w:rPr>
              <w:t>coletivo.</w:t>
            </w:r>
          </w:p>
        </w:tc>
      </w:tr>
      <w:tr w:rsidR="00A9511A" w:rsidRPr="00B75B55" w14:paraId="5D9DA1CE" w14:textId="77777777" w:rsidTr="00C1724A">
        <w:trPr>
          <w:trHeight w:val="397"/>
        </w:trPr>
        <w:tc>
          <w:tcPr>
            <w:tcW w:w="2268" w:type="dxa"/>
            <w:vAlign w:val="center"/>
          </w:tcPr>
          <w:p w14:paraId="199DCF85"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562ED491"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9511A" w:rsidRPr="00B75B55" w14:paraId="472B2F53" w14:textId="77777777" w:rsidTr="00C1724A">
        <w:trPr>
          <w:trHeight w:val="397"/>
        </w:trPr>
        <w:tc>
          <w:tcPr>
            <w:tcW w:w="2268" w:type="dxa"/>
            <w:vAlign w:val="center"/>
          </w:tcPr>
          <w:p w14:paraId="03554198"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78C20AF4"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Coordenadora e professores do grupos disciplinares</w:t>
            </w:r>
          </w:p>
        </w:tc>
      </w:tr>
      <w:tr w:rsidR="00A9511A" w:rsidRPr="00B75B55" w14:paraId="137AA69E" w14:textId="77777777" w:rsidTr="00C1724A">
        <w:trPr>
          <w:trHeight w:val="397"/>
        </w:trPr>
        <w:tc>
          <w:tcPr>
            <w:tcW w:w="2268" w:type="dxa"/>
            <w:vAlign w:val="center"/>
          </w:tcPr>
          <w:p w14:paraId="5EC3574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06F8D7C7" w14:textId="77777777" w:rsidR="00A9511A" w:rsidRPr="00B75B55" w:rsidRDefault="00A9511A" w:rsidP="00C1724A">
            <w:pPr>
              <w:jc w:val="both"/>
              <w:rPr>
                <w:rFonts w:ascii="Times New Roman" w:eastAsia="Times New Roman" w:hAnsi="Times New Roman" w:cs="Times New Roman"/>
                <w:lang w:eastAsia="pt-PT"/>
              </w:rPr>
            </w:pPr>
          </w:p>
        </w:tc>
      </w:tr>
      <w:tr w:rsidR="00A9511A" w:rsidRPr="00B75B55" w14:paraId="44CBB743" w14:textId="77777777" w:rsidTr="00C1724A">
        <w:trPr>
          <w:trHeight w:val="397"/>
        </w:trPr>
        <w:tc>
          <w:tcPr>
            <w:tcW w:w="2268" w:type="dxa"/>
            <w:vAlign w:val="center"/>
          </w:tcPr>
          <w:p w14:paraId="6356AD2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0F3D7C06"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24 de n</w:t>
            </w:r>
            <w:r w:rsidRPr="00B75B55">
              <w:rPr>
                <w:rFonts w:ascii="Times New Roman" w:eastAsia="Times New Roman" w:hAnsi="Times New Roman" w:cs="Times New Roman"/>
                <w:bCs/>
                <w:lang w:eastAsia="pt-PT"/>
              </w:rPr>
              <w:t>ovembro</w:t>
            </w:r>
            <w:r>
              <w:rPr>
                <w:rFonts w:ascii="Times New Roman" w:eastAsia="Times New Roman" w:hAnsi="Times New Roman" w:cs="Times New Roman"/>
                <w:bCs/>
                <w:lang w:eastAsia="pt-PT"/>
              </w:rPr>
              <w:t xml:space="preserve"> de 2016</w:t>
            </w:r>
          </w:p>
        </w:tc>
      </w:tr>
      <w:tr w:rsidR="00A9511A" w:rsidRPr="00B75B55" w14:paraId="38185788" w14:textId="77777777" w:rsidTr="00C1724A">
        <w:trPr>
          <w:trHeight w:val="397"/>
        </w:trPr>
        <w:tc>
          <w:tcPr>
            <w:tcW w:w="2268" w:type="dxa"/>
            <w:vAlign w:val="center"/>
          </w:tcPr>
          <w:p w14:paraId="5642714F"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4E01DA16"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46A319F3" w14:textId="77777777" w:rsidTr="00C1724A">
        <w:trPr>
          <w:trHeight w:val="907"/>
        </w:trPr>
        <w:tc>
          <w:tcPr>
            <w:tcW w:w="2268" w:type="dxa"/>
            <w:shd w:val="clear" w:color="auto" w:fill="EAF1DD" w:themeFill="accent3" w:themeFillTint="33"/>
            <w:vAlign w:val="center"/>
          </w:tcPr>
          <w:p w14:paraId="18E2D892"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19B1C8C" w14:textId="77777777" w:rsidR="00A9511A" w:rsidRPr="00B75B55" w:rsidRDefault="00A9511A" w:rsidP="00C1724A">
            <w:pPr>
              <w:jc w:val="both"/>
              <w:rPr>
                <w:rFonts w:ascii="Times New Roman" w:eastAsia="Calibri" w:hAnsi="Times New Roman" w:cs="Times New Roman"/>
              </w:rPr>
            </w:pPr>
          </w:p>
        </w:tc>
      </w:tr>
    </w:tbl>
    <w:p w14:paraId="7A27591D"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525128ED" w14:textId="77777777" w:rsidTr="00C1724A">
        <w:trPr>
          <w:trHeight w:val="454"/>
        </w:trPr>
        <w:tc>
          <w:tcPr>
            <w:tcW w:w="2268" w:type="dxa"/>
            <w:shd w:val="clear" w:color="auto" w:fill="EAF1DD" w:themeFill="accent3" w:themeFillTint="33"/>
            <w:vAlign w:val="center"/>
          </w:tcPr>
          <w:p w14:paraId="5292A592"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2</w:t>
            </w:r>
            <w:r w:rsidRPr="00B75B55">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5EE6AB94"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A9511A" w:rsidRPr="00B75B55" w14:paraId="1F28023F" w14:textId="77777777" w:rsidTr="00C1724A">
        <w:trPr>
          <w:trHeight w:val="454"/>
        </w:trPr>
        <w:tc>
          <w:tcPr>
            <w:tcW w:w="2268" w:type="dxa"/>
            <w:vAlign w:val="center"/>
          </w:tcPr>
          <w:p w14:paraId="0E9BF5FA"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10381E30" w14:textId="57A37C00"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Promover a interdisciplinaridade dentro do Departamento;</w:t>
            </w:r>
          </w:p>
          <w:p w14:paraId="53EACAEA" w14:textId="35D8E9D0"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Desenvolver a cultura de palco;</w:t>
            </w:r>
          </w:p>
          <w:p w14:paraId="717744AD" w14:textId="088E0AC9"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pú</w:t>
            </w:r>
            <w:r w:rsidR="00A9511A">
              <w:rPr>
                <w:rFonts w:ascii="Times New Roman" w:eastAsia="Times New Roman" w:hAnsi="Times New Roman" w:cs="Times New Roman"/>
                <w:lang w:eastAsia="pt-PT"/>
              </w:rPr>
              <w:t>blica do trabalho desenvolvido pelos grupos disciplinares;</w:t>
            </w:r>
          </w:p>
          <w:p w14:paraId="0792A09B" w14:textId="5CA44B74" w:rsidR="00A9511A" w:rsidRPr="00B75B55" w:rsidRDefault="00225E02"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Fomentar</w:t>
            </w:r>
            <w:r w:rsidR="00204F01">
              <w:rPr>
                <w:rFonts w:ascii="Times New Roman" w:eastAsia="Times New Roman" w:hAnsi="Times New Roman" w:cs="Times New Roman"/>
                <w:lang w:eastAsia="pt-PT"/>
              </w:rPr>
              <w:t>/incentivar a participação dos Encarregados de E</w:t>
            </w:r>
            <w:r w:rsidR="00A9511A">
              <w:rPr>
                <w:rFonts w:ascii="Times New Roman" w:eastAsia="Times New Roman" w:hAnsi="Times New Roman" w:cs="Times New Roman"/>
                <w:lang w:eastAsia="pt-PT"/>
              </w:rPr>
              <w:t>ducação nas atividades da escola.</w:t>
            </w:r>
          </w:p>
        </w:tc>
      </w:tr>
      <w:tr w:rsidR="00A9511A" w:rsidRPr="00B75B55" w14:paraId="2671DFF9" w14:textId="77777777" w:rsidTr="00C1724A">
        <w:trPr>
          <w:trHeight w:val="907"/>
        </w:trPr>
        <w:tc>
          <w:tcPr>
            <w:tcW w:w="2268" w:type="dxa"/>
            <w:vAlign w:val="center"/>
          </w:tcPr>
          <w:p w14:paraId="5CEAFD9B" w14:textId="4CEDE14B"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E101187" w14:textId="2A05E886" w:rsidR="00A9511A" w:rsidRDefault="00204F01"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097D494E" w14:textId="56DEE5C6" w:rsidR="00A9511A" w:rsidRPr="0010678D" w:rsidRDefault="00204F01"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Fomentar a participação de todos os elementos da comunidade escolar na vida da esc</w:t>
            </w:r>
            <w:r w:rsidR="00A9511A">
              <w:rPr>
                <w:rFonts w:ascii="Times New Roman" w:hAnsi="Times New Roman" w:cs="Times New Roman"/>
              </w:rPr>
              <w:t xml:space="preserve">ola, promovendo o trabalho </w:t>
            </w:r>
            <w:r>
              <w:rPr>
                <w:rFonts w:ascii="Times New Roman" w:hAnsi="Times New Roman" w:cs="Times New Roman"/>
              </w:rPr>
              <w:t>coletivo.</w:t>
            </w:r>
          </w:p>
        </w:tc>
      </w:tr>
      <w:tr w:rsidR="00A9511A" w:rsidRPr="00B75B55" w14:paraId="328C4FD0" w14:textId="77777777" w:rsidTr="00C1724A">
        <w:trPr>
          <w:trHeight w:val="454"/>
        </w:trPr>
        <w:tc>
          <w:tcPr>
            <w:tcW w:w="2268" w:type="dxa"/>
            <w:vAlign w:val="center"/>
          </w:tcPr>
          <w:p w14:paraId="79AA147E"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0CE11917"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A9511A" w:rsidRPr="00B75B55" w14:paraId="75E78288" w14:textId="77777777" w:rsidTr="00C1724A">
        <w:trPr>
          <w:trHeight w:val="454"/>
        </w:trPr>
        <w:tc>
          <w:tcPr>
            <w:tcW w:w="2268" w:type="dxa"/>
            <w:vAlign w:val="center"/>
          </w:tcPr>
          <w:p w14:paraId="4BDEAAD7"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384CD080"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Coordenadora e professores do grupos disciplinares</w:t>
            </w:r>
          </w:p>
        </w:tc>
      </w:tr>
      <w:tr w:rsidR="00A9511A" w:rsidRPr="00B75B55" w14:paraId="76AFE229" w14:textId="77777777" w:rsidTr="00C1724A">
        <w:trPr>
          <w:trHeight w:val="454"/>
        </w:trPr>
        <w:tc>
          <w:tcPr>
            <w:tcW w:w="2268" w:type="dxa"/>
            <w:vAlign w:val="center"/>
          </w:tcPr>
          <w:p w14:paraId="4D8798E9"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66020613" w14:textId="77777777" w:rsidR="00A9511A" w:rsidRPr="00B75B55" w:rsidRDefault="00A9511A" w:rsidP="00C1724A">
            <w:pPr>
              <w:jc w:val="both"/>
              <w:rPr>
                <w:rFonts w:ascii="Times New Roman" w:eastAsia="Times New Roman" w:hAnsi="Times New Roman" w:cs="Times New Roman"/>
                <w:lang w:eastAsia="pt-PT"/>
              </w:rPr>
            </w:pPr>
          </w:p>
        </w:tc>
      </w:tr>
      <w:tr w:rsidR="00A9511A" w:rsidRPr="00B75B55" w14:paraId="7277E308" w14:textId="77777777" w:rsidTr="00C1724A">
        <w:trPr>
          <w:trHeight w:val="454"/>
        </w:trPr>
        <w:tc>
          <w:tcPr>
            <w:tcW w:w="2268" w:type="dxa"/>
            <w:vAlign w:val="center"/>
          </w:tcPr>
          <w:p w14:paraId="5484483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71D4240C"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24 de f</w:t>
            </w:r>
            <w:r w:rsidRPr="00B75B55">
              <w:rPr>
                <w:rFonts w:ascii="Times New Roman" w:eastAsia="Times New Roman" w:hAnsi="Times New Roman" w:cs="Times New Roman"/>
                <w:bCs/>
                <w:lang w:eastAsia="pt-PT"/>
              </w:rPr>
              <w:t>evereiro</w:t>
            </w:r>
            <w:r>
              <w:rPr>
                <w:rFonts w:ascii="Times New Roman" w:eastAsia="Times New Roman" w:hAnsi="Times New Roman" w:cs="Times New Roman"/>
                <w:bCs/>
                <w:lang w:eastAsia="pt-PT"/>
              </w:rPr>
              <w:t xml:space="preserve"> de 2017</w:t>
            </w:r>
          </w:p>
        </w:tc>
      </w:tr>
      <w:tr w:rsidR="00A9511A" w:rsidRPr="00B75B55" w14:paraId="7D7E550C" w14:textId="77777777" w:rsidTr="00C1724A">
        <w:trPr>
          <w:trHeight w:val="454"/>
        </w:trPr>
        <w:tc>
          <w:tcPr>
            <w:tcW w:w="2268" w:type="dxa"/>
            <w:vAlign w:val="center"/>
          </w:tcPr>
          <w:p w14:paraId="7C4DA1B7"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4941D467"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126CA2CC" w14:textId="77777777" w:rsidTr="00C1724A">
        <w:trPr>
          <w:trHeight w:val="1021"/>
        </w:trPr>
        <w:tc>
          <w:tcPr>
            <w:tcW w:w="2268" w:type="dxa"/>
            <w:shd w:val="clear" w:color="auto" w:fill="EAF1DD" w:themeFill="accent3" w:themeFillTint="33"/>
            <w:vAlign w:val="center"/>
          </w:tcPr>
          <w:p w14:paraId="7291A132"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7E1F479" w14:textId="77777777" w:rsidR="00A9511A" w:rsidRPr="00B75B55" w:rsidRDefault="00A9511A" w:rsidP="00C1724A">
            <w:pPr>
              <w:jc w:val="both"/>
              <w:rPr>
                <w:rFonts w:ascii="Times New Roman" w:eastAsia="Calibri" w:hAnsi="Times New Roman" w:cs="Times New Roman"/>
              </w:rPr>
            </w:pPr>
          </w:p>
        </w:tc>
      </w:tr>
    </w:tbl>
    <w:p w14:paraId="6CAE219B"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67F25EF3" w14:textId="77777777" w:rsidTr="00C1724A">
        <w:trPr>
          <w:trHeight w:val="454"/>
        </w:trPr>
        <w:tc>
          <w:tcPr>
            <w:tcW w:w="2268" w:type="dxa"/>
            <w:shd w:val="clear" w:color="auto" w:fill="EAF1DD" w:themeFill="accent3" w:themeFillTint="33"/>
            <w:vAlign w:val="center"/>
          </w:tcPr>
          <w:p w14:paraId="6F4C2BAB"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3</w:t>
            </w:r>
          </w:p>
        </w:tc>
        <w:tc>
          <w:tcPr>
            <w:tcW w:w="6912" w:type="dxa"/>
            <w:shd w:val="clear" w:color="auto" w:fill="EAF1DD" w:themeFill="accent3" w:themeFillTint="33"/>
            <w:vAlign w:val="center"/>
          </w:tcPr>
          <w:p w14:paraId="583442C5"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A9511A" w:rsidRPr="00B75B55" w14:paraId="7EB6A29C" w14:textId="77777777" w:rsidTr="00C1724A">
        <w:trPr>
          <w:trHeight w:val="454"/>
        </w:trPr>
        <w:tc>
          <w:tcPr>
            <w:tcW w:w="2268" w:type="dxa"/>
            <w:vAlign w:val="center"/>
          </w:tcPr>
          <w:p w14:paraId="583172E2"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7C112370" w14:textId="4021CF1F"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Promover a interdisciplinaridade dentro do Departamento;</w:t>
            </w:r>
          </w:p>
          <w:p w14:paraId="388969A3" w14:textId="6C13AB34"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Desenvolver a cultura de palco;</w:t>
            </w:r>
          </w:p>
          <w:p w14:paraId="0AA66610" w14:textId="041099E9" w:rsidR="00A9511A" w:rsidRDefault="00204F01"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pú</w:t>
            </w:r>
            <w:r w:rsidR="00A9511A">
              <w:rPr>
                <w:rFonts w:ascii="Times New Roman" w:eastAsia="Times New Roman" w:hAnsi="Times New Roman" w:cs="Times New Roman"/>
                <w:lang w:eastAsia="pt-PT"/>
              </w:rPr>
              <w:t>blica do trabalho desenvolvido pelos grupos disciplinares;</w:t>
            </w:r>
          </w:p>
          <w:p w14:paraId="2CA6311B" w14:textId="09B498CC" w:rsidR="00A9511A" w:rsidRPr="00B75B55" w:rsidRDefault="00204F01"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w:t>
            </w:r>
            <w:r w:rsidR="00A9511A">
              <w:rPr>
                <w:rFonts w:ascii="Times New Roman" w:eastAsia="Times New Roman" w:hAnsi="Times New Roman" w:cs="Times New Roman"/>
                <w:lang w:eastAsia="pt-PT"/>
              </w:rPr>
              <w:t>Fomentar</w:t>
            </w:r>
            <w:r>
              <w:rPr>
                <w:rFonts w:ascii="Times New Roman" w:eastAsia="Times New Roman" w:hAnsi="Times New Roman" w:cs="Times New Roman"/>
                <w:lang w:eastAsia="pt-PT"/>
              </w:rPr>
              <w:t>/incentivar a participação dos Encarregados de E</w:t>
            </w:r>
            <w:r w:rsidR="00A9511A">
              <w:rPr>
                <w:rFonts w:ascii="Times New Roman" w:eastAsia="Times New Roman" w:hAnsi="Times New Roman" w:cs="Times New Roman"/>
                <w:lang w:eastAsia="pt-PT"/>
              </w:rPr>
              <w:t>ducação nas atividades da escola.</w:t>
            </w:r>
          </w:p>
        </w:tc>
      </w:tr>
      <w:tr w:rsidR="00A9511A" w:rsidRPr="00B75B55" w14:paraId="42A8E942" w14:textId="77777777" w:rsidTr="00C1724A">
        <w:trPr>
          <w:trHeight w:val="907"/>
        </w:trPr>
        <w:tc>
          <w:tcPr>
            <w:tcW w:w="2268" w:type="dxa"/>
            <w:vAlign w:val="center"/>
          </w:tcPr>
          <w:p w14:paraId="3F8937A7" w14:textId="6E75BB1F"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0E28DA9C" w14:textId="0198D662" w:rsidR="00A9511A" w:rsidRPr="00AC7D18" w:rsidRDefault="00204F01"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w:t>
            </w:r>
            <w:r>
              <w:rPr>
                <w:rFonts w:ascii="Times New Roman" w:hAnsi="Times New Roman" w:cs="Times New Roman"/>
              </w:rPr>
              <w:t>agem;</w:t>
            </w:r>
          </w:p>
          <w:p w14:paraId="50575D73" w14:textId="4C7DAD86" w:rsidR="00A9511A" w:rsidRPr="00B75B55" w:rsidRDefault="00204F01" w:rsidP="00C1724A">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00A9511A" w:rsidRPr="00AC7D18">
              <w:rPr>
                <w:rFonts w:ascii="Times New Roman" w:hAnsi="Times New Roman" w:cs="Times New Roman"/>
              </w:rPr>
              <w:t>Fomentar a participação de todos os elementos da comunidade escolar na vida da esc</w:t>
            </w:r>
            <w:r w:rsidR="00A9511A">
              <w:rPr>
                <w:rFonts w:ascii="Times New Roman" w:hAnsi="Times New Roman" w:cs="Times New Roman"/>
              </w:rPr>
              <w:t xml:space="preserve">ola, promovendo o trabalho </w:t>
            </w:r>
            <w:r>
              <w:rPr>
                <w:rFonts w:ascii="Times New Roman" w:hAnsi="Times New Roman" w:cs="Times New Roman"/>
              </w:rPr>
              <w:t>coletivo.</w:t>
            </w:r>
          </w:p>
        </w:tc>
      </w:tr>
      <w:tr w:rsidR="00A9511A" w:rsidRPr="00B75B55" w14:paraId="49F3817B" w14:textId="77777777" w:rsidTr="00C1724A">
        <w:trPr>
          <w:trHeight w:val="454"/>
        </w:trPr>
        <w:tc>
          <w:tcPr>
            <w:tcW w:w="2268" w:type="dxa"/>
            <w:vAlign w:val="center"/>
          </w:tcPr>
          <w:p w14:paraId="650952B4"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31B6B967"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A9511A" w:rsidRPr="00B75B55" w14:paraId="38C9BB9C" w14:textId="77777777" w:rsidTr="00C1724A">
        <w:trPr>
          <w:trHeight w:val="454"/>
        </w:trPr>
        <w:tc>
          <w:tcPr>
            <w:tcW w:w="2268" w:type="dxa"/>
            <w:vAlign w:val="center"/>
          </w:tcPr>
          <w:p w14:paraId="1DBB1617"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2D4B31FE"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Coordenadora e professores do grupos disciplinares</w:t>
            </w:r>
          </w:p>
        </w:tc>
      </w:tr>
      <w:tr w:rsidR="00A9511A" w:rsidRPr="00B75B55" w14:paraId="17F64356" w14:textId="77777777" w:rsidTr="00C1724A">
        <w:trPr>
          <w:trHeight w:val="454"/>
        </w:trPr>
        <w:tc>
          <w:tcPr>
            <w:tcW w:w="2268" w:type="dxa"/>
            <w:vAlign w:val="center"/>
          </w:tcPr>
          <w:p w14:paraId="2E2F1D73"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60898D15" w14:textId="77777777" w:rsidR="00A9511A" w:rsidRPr="00B75B55" w:rsidRDefault="00A9511A" w:rsidP="00C1724A">
            <w:pPr>
              <w:jc w:val="both"/>
              <w:rPr>
                <w:rFonts w:ascii="Times New Roman" w:eastAsia="Times New Roman" w:hAnsi="Times New Roman" w:cs="Times New Roman"/>
                <w:lang w:eastAsia="pt-PT"/>
              </w:rPr>
            </w:pPr>
          </w:p>
        </w:tc>
      </w:tr>
      <w:tr w:rsidR="00A9511A" w:rsidRPr="00B75B55" w14:paraId="333B8359" w14:textId="77777777" w:rsidTr="00C1724A">
        <w:trPr>
          <w:trHeight w:val="454"/>
        </w:trPr>
        <w:tc>
          <w:tcPr>
            <w:tcW w:w="2268" w:type="dxa"/>
            <w:vAlign w:val="center"/>
          </w:tcPr>
          <w:p w14:paraId="5D81F283"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5D41753D"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19 de m</w:t>
            </w:r>
            <w:r w:rsidRPr="00B75B55">
              <w:rPr>
                <w:rFonts w:ascii="Times New Roman" w:eastAsia="Times New Roman" w:hAnsi="Times New Roman" w:cs="Times New Roman"/>
                <w:bCs/>
                <w:lang w:eastAsia="pt-PT"/>
              </w:rPr>
              <w:t>aio</w:t>
            </w:r>
            <w:r>
              <w:rPr>
                <w:rFonts w:ascii="Times New Roman" w:eastAsia="Times New Roman" w:hAnsi="Times New Roman" w:cs="Times New Roman"/>
                <w:bCs/>
                <w:lang w:eastAsia="pt-PT"/>
              </w:rPr>
              <w:t xml:space="preserve"> de 2017</w:t>
            </w:r>
          </w:p>
        </w:tc>
      </w:tr>
      <w:tr w:rsidR="00A9511A" w:rsidRPr="00B75B55" w14:paraId="3DD8E25C" w14:textId="77777777" w:rsidTr="00C1724A">
        <w:trPr>
          <w:trHeight w:val="504"/>
        </w:trPr>
        <w:tc>
          <w:tcPr>
            <w:tcW w:w="2268" w:type="dxa"/>
            <w:vAlign w:val="center"/>
          </w:tcPr>
          <w:p w14:paraId="0D2AAD2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39424188"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6185F834" w14:textId="77777777" w:rsidTr="00C1724A">
        <w:trPr>
          <w:trHeight w:val="907"/>
        </w:trPr>
        <w:tc>
          <w:tcPr>
            <w:tcW w:w="2268" w:type="dxa"/>
            <w:shd w:val="clear" w:color="auto" w:fill="EAF1DD" w:themeFill="accent3" w:themeFillTint="33"/>
            <w:vAlign w:val="center"/>
          </w:tcPr>
          <w:p w14:paraId="4470C91A"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5DFB094" w14:textId="77777777" w:rsidR="00A9511A" w:rsidRPr="00B75B55" w:rsidRDefault="00A9511A" w:rsidP="00C1724A">
            <w:pPr>
              <w:jc w:val="both"/>
              <w:rPr>
                <w:rFonts w:ascii="Times New Roman" w:eastAsia="Calibri" w:hAnsi="Times New Roman" w:cs="Times New Roman"/>
              </w:rPr>
            </w:pPr>
          </w:p>
        </w:tc>
      </w:tr>
    </w:tbl>
    <w:p w14:paraId="6B8FC5F2" w14:textId="77777777" w:rsidR="00A9511A" w:rsidRDefault="00A9511A" w:rsidP="00A9511A">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05A9B3B4" w14:textId="77777777" w:rsidR="00A9511A" w:rsidRPr="0088695B" w:rsidRDefault="00A9511A" w:rsidP="00A9511A">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88695B">
        <w:rPr>
          <w:rFonts w:ascii="Times New Roman" w:eastAsia="Times New Roman" w:hAnsi="Times New Roman" w:cs="Times New Roman"/>
          <w:b/>
          <w:bCs/>
          <w:smallCaps/>
          <w:kern w:val="10"/>
          <w:sz w:val="32"/>
          <w:szCs w:val="32"/>
          <w:lang w:eastAsia="pt-PT"/>
        </w:rPr>
        <w:lastRenderedPageBreak/>
        <w:t>II – Audições de Classe</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600A84A4" w14:textId="77777777" w:rsidTr="00C1724A">
        <w:trPr>
          <w:trHeight w:val="454"/>
        </w:trPr>
        <w:tc>
          <w:tcPr>
            <w:tcW w:w="2268" w:type="dxa"/>
            <w:shd w:val="clear" w:color="auto" w:fill="EAF1DD" w:themeFill="accent3" w:themeFillTint="33"/>
            <w:vAlign w:val="center"/>
          </w:tcPr>
          <w:p w14:paraId="5A5FAB53"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1.º Período</w:t>
            </w:r>
          </w:p>
        </w:tc>
        <w:tc>
          <w:tcPr>
            <w:tcW w:w="6912" w:type="dxa"/>
            <w:shd w:val="clear" w:color="auto" w:fill="EAF1DD" w:themeFill="accent3" w:themeFillTint="33"/>
            <w:vAlign w:val="center"/>
          </w:tcPr>
          <w:p w14:paraId="233C6C11"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A9511A" w:rsidRPr="00B75B55" w14:paraId="4E922831" w14:textId="77777777" w:rsidTr="00C1724A">
        <w:trPr>
          <w:trHeight w:val="454"/>
        </w:trPr>
        <w:tc>
          <w:tcPr>
            <w:tcW w:w="2268" w:type="dxa"/>
            <w:vAlign w:val="center"/>
          </w:tcPr>
          <w:p w14:paraId="0E8F77D3"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30F490E0" w14:textId="0C76BC35" w:rsidR="00A9511A" w:rsidRPr="003C265B" w:rsidRDefault="00204F01"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3C265B">
              <w:rPr>
                <w:rFonts w:ascii="Times New Roman" w:eastAsia="Times New Roman" w:hAnsi="Times New Roman" w:cs="Times New Roman"/>
                <w:bCs/>
                <w:lang w:eastAsia="pt-PT"/>
              </w:rPr>
              <w:t xml:space="preserve">Criar oportunidades para o aluno exercitar competências como a postura em palco; </w:t>
            </w:r>
          </w:p>
          <w:p w14:paraId="3166B632" w14:textId="421EFE84" w:rsidR="00A9511A" w:rsidRPr="003C265B" w:rsidRDefault="00204F01"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3C265B">
              <w:rPr>
                <w:rFonts w:ascii="Times New Roman" w:eastAsia="Times New Roman" w:hAnsi="Times New Roman" w:cs="Times New Roman"/>
                <w:bCs/>
                <w:lang w:eastAsia="pt-PT"/>
              </w:rPr>
              <w:t xml:space="preserve">Comprovar o grau de aperfeiçoamento e segurança que já possui numa dada obra, exercitando a capacidade de </w:t>
            </w:r>
            <w:proofErr w:type="spellStart"/>
            <w:r w:rsidR="00A9511A" w:rsidRPr="003C265B">
              <w:rPr>
                <w:rFonts w:ascii="Times New Roman" w:eastAsia="Times New Roman" w:hAnsi="Times New Roman" w:cs="Times New Roman"/>
                <w:bCs/>
                <w:lang w:eastAsia="pt-PT"/>
              </w:rPr>
              <w:t>auto-avaliação</w:t>
            </w:r>
            <w:proofErr w:type="spellEnd"/>
            <w:r w:rsidR="00A9511A" w:rsidRPr="003C265B">
              <w:rPr>
                <w:rFonts w:ascii="Times New Roman" w:eastAsia="Times New Roman" w:hAnsi="Times New Roman" w:cs="Times New Roman"/>
                <w:bCs/>
                <w:lang w:eastAsia="pt-PT"/>
              </w:rPr>
              <w:t>;</w:t>
            </w:r>
          </w:p>
          <w:p w14:paraId="4C686751" w14:textId="3A16EFCF" w:rsidR="00A9511A" w:rsidRPr="003C265B" w:rsidRDefault="00204F01"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3C265B">
              <w:rPr>
                <w:rFonts w:ascii="Times New Roman" w:eastAsia="Times New Roman" w:hAnsi="Times New Roman" w:cs="Times New Roman"/>
                <w:bCs/>
                <w:lang w:eastAsia="pt-PT"/>
              </w:rPr>
              <w:t>Proporcionar ao aluno oportunidade de demonstrar os seus progressos;</w:t>
            </w:r>
          </w:p>
          <w:p w14:paraId="5C506F62" w14:textId="1CFABA95" w:rsidR="00A9511A" w:rsidRPr="003C265B" w:rsidRDefault="00204F01"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3C265B">
              <w:rPr>
                <w:rFonts w:ascii="Times New Roman" w:eastAsia="Times New Roman" w:hAnsi="Times New Roman" w:cs="Times New Roman"/>
                <w:bCs/>
                <w:lang w:eastAsia="pt-PT"/>
              </w:rPr>
              <w:t>Proporcionar mais um elemento de avaliação;</w:t>
            </w:r>
          </w:p>
          <w:p w14:paraId="14CDDE18" w14:textId="508196ED" w:rsidR="00A9511A" w:rsidRPr="003C265B" w:rsidRDefault="00204F01"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-Divulgar o r</w:t>
            </w:r>
            <w:r w:rsidR="00A9511A" w:rsidRPr="003C265B">
              <w:rPr>
                <w:rFonts w:ascii="Times New Roman" w:eastAsia="Times New Roman" w:hAnsi="Times New Roman" w:cs="Times New Roman"/>
                <w:bCs/>
                <w:lang w:eastAsia="pt-PT"/>
              </w:rPr>
              <w:t>epertório;</w:t>
            </w:r>
          </w:p>
          <w:p w14:paraId="38CDE9E1" w14:textId="239FA2F0" w:rsidR="00A9511A" w:rsidRPr="003C265B" w:rsidRDefault="00204F01" w:rsidP="00C1724A">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w:t>
            </w:r>
            <w:r w:rsidR="00225E02">
              <w:rPr>
                <w:rFonts w:ascii="Times New Roman" w:eastAsia="Times New Roman" w:hAnsi="Times New Roman" w:cs="Times New Roman"/>
                <w:bCs/>
                <w:lang w:eastAsia="pt-PT"/>
              </w:rPr>
              <w:t>Promover o</w:t>
            </w:r>
            <w:r w:rsidR="00A9511A" w:rsidRPr="003C265B">
              <w:rPr>
                <w:rFonts w:ascii="Times New Roman" w:eastAsia="Times New Roman" w:hAnsi="Times New Roman" w:cs="Times New Roman"/>
                <w:bCs/>
                <w:lang w:eastAsia="pt-PT"/>
              </w:rPr>
              <w:t xml:space="preserve"> sentido de classe.</w:t>
            </w:r>
          </w:p>
        </w:tc>
      </w:tr>
      <w:tr w:rsidR="00A9511A" w:rsidRPr="00B75B55" w14:paraId="0C6BC590" w14:textId="77777777" w:rsidTr="00C1724A">
        <w:trPr>
          <w:trHeight w:val="907"/>
        </w:trPr>
        <w:tc>
          <w:tcPr>
            <w:tcW w:w="2268" w:type="dxa"/>
            <w:vAlign w:val="center"/>
          </w:tcPr>
          <w:p w14:paraId="581CB644" w14:textId="3961EC88"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60894011" w14:textId="7768FCB3" w:rsidR="00A9511A" w:rsidRPr="0010678D" w:rsidRDefault="00204F01"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tc>
      </w:tr>
      <w:tr w:rsidR="00A9511A" w:rsidRPr="00B75B55" w14:paraId="1FC67F0C" w14:textId="77777777" w:rsidTr="00C1724A">
        <w:trPr>
          <w:trHeight w:val="397"/>
        </w:trPr>
        <w:tc>
          <w:tcPr>
            <w:tcW w:w="2268" w:type="dxa"/>
            <w:vAlign w:val="center"/>
          </w:tcPr>
          <w:p w14:paraId="1D86E2AE"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5AB2FDFB"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grupo disciplinar</w:t>
            </w:r>
          </w:p>
        </w:tc>
      </w:tr>
      <w:tr w:rsidR="00A9511A" w:rsidRPr="00B75B55" w14:paraId="326D7FAA" w14:textId="77777777" w:rsidTr="00C1724A">
        <w:trPr>
          <w:trHeight w:val="397"/>
        </w:trPr>
        <w:tc>
          <w:tcPr>
            <w:tcW w:w="2268" w:type="dxa"/>
            <w:vAlign w:val="center"/>
          </w:tcPr>
          <w:p w14:paraId="1D04A250"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55D39E51"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Professores do</w:t>
            </w:r>
            <w:r>
              <w:rPr>
                <w:rFonts w:ascii="Times New Roman" w:eastAsia="Times New Roman" w:hAnsi="Times New Roman" w:cs="Times New Roman"/>
                <w:lang w:eastAsia="pt-PT"/>
              </w:rPr>
              <w:t>s</w:t>
            </w:r>
            <w:r w:rsidRPr="00B75B55">
              <w:rPr>
                <w:rFonts w:ascii="Times New Roman" w:eastAsia="Times New Roman" w:hAnsi="Times New Roman" w:cs="Times New Roman"/>
                <w:lang w:eastAsia="pt-PT"/>
              </w:rPr>
              <w:t xml:space="preserve"> g</w:t>
            </w:r>
            <w:r>
              <w:rPr>
                <w:rFonts w:ascii="Times New Roman" w:eastAsia="Times New Roman" w:hAnsi="Times New Roman" w:cs="Times New Roman"/>
                <w:lang w:eastAsia="pt-PT"/>
              </w:rPr>
              <w:t xml:space="preserve">rupos disciplinares </w:t>
            </w:r>
          </w:p>
        </w:tc>
      </w:tr>
      <w:tr w:rsidR="00A9511A" w:rsidRPr="00B75B55" w14:paraId="2AE408C7" w14:textId="77777777" w:rsidTr="00C1724A">
        <w:trPr>
          <w:trHeight w:val="397"/>
        </w:trPr>
        <w:tc>
          <w:tcPr>
            <w:tcW w:w="2268" w:type="dxa"/>
            <w:vAlign w:val="center"/>
          </w:tcPr>
          <w:p w14:paraId="2DC7685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55FB75D3" w14:textId="69E8926C" w:rsidR="00A9511A" w:rsidRPr="00B75B55" w:rsidRDefault="00A9511A" w:rsidP="00C1724A">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Auxiliares da A</w:t>
            </w:r>
            <w:r w:rsidRPr="00B75B55">
              <w:rPr>
                <w:rFonts w:ascii="Times New Roman" w:eastAsia="Times New Roman" w:hAnsi="Times New Roman" w:cs="Times New Roman"/>
                <w:bCs/>
                <w:lang w:eastAsia="pt-PT"/>
              </w:rPr>
              <w:t>ção Educativa</w:t>
            </w:r>
            <w:r w:rsidR="00225E02">
              <w:rPr>
                <w:rFonts w:ascii="Times New Roman" w:eastAsia="Times New Roman" w:hAnsi="Times New Roman" w:cs="Times New Roman"/>
                <w:bCs/>
                <w:lang w:eastAsia="pt-PT"/>
              </w:rPr>
              <w:t xml:space="preserve"> </w:t>
            </w:r>
            <w:r w:rsidRPr="00B75B55">
              <w:rPr>
                <w:rFonts w:ascii="Times New Roman" w:eastAsia="Times New Roman" w:hAnsi="Times New Roman" w:cs="Times New Roman"/>
                <w:bCs/>
                <w:lang w:eastAsia="pt-PT"/>
              </w:rPr>
              <w:t>( preparação da Sala ),</w:t>
            </w:r>
            <w:r w:rsidR="00225E02">
              <w:rPr>
                <w:rFonts w:ascii="Times New Roman" w:eastAsia="Times New Roman" w:hAnsi="Times New Roman" w:cs="Times New Roman"/>
                <w:bCs/>
                <w:lang w:eastAsia="pt-PT"/>
              </w:rPr>
              <w:t xml:space="preserve"> </w:t>
            </w:r>
            <w:r w:rsidRPr="00B75B55">
              <w:rPr>
                <w:rFonts w:ascii="Times New Roman" w:eastAsia="Times New Roman" w:hAnsi="Times New Roman" w:cs="Times New Roman"/>
                <w:bCs/>
                <w:lang w:eastAsia="pt-PT"/>
              </w:rPr>
              <w:t>trabalho de reprografia</w:t>
            </w:r>
          </w:p>
        </w:tc>
      </w:tr>
      <w:tr w:rsidR="00A9511A" w:rsidRPr="00B75B55" w14:paraId="7335746C" w14:textId="77777777" w:rsidTr="00C1724A">
        <w:trPr>
          <w:trHeight w:val="397"/>
        </w:trPr>
        <w:tc>
          <w:tcPr>
            <w:tcW w:w="2268" w:type="dxa"/>
            <w:vAlign w:val="center"/>
          </w:tcPr>
          <w:p w14:paraId="09318E11"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4D23D880" w14:textId="77777777" w:rsidR="00A9511A" w:rsidRPr="001C53EE"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Ao longo do 1º período</w:t>
            </w:r>
          </w:p>
        </w:tc>
      </w:tr>
      <w:tr w:rsidR="00A9511A" w:rsidRPr="00B75B55" w14:paraId="31CEC4EE" w14:textId="77777777" w:rsidTr="00C1724A">
        <w:trPr>
          <w:trHeight w:val="397"/>
        </w:trPr>
        <w:tc>
          <w:tcPr>
            <w:tcW w:w="2268" w:type="dxa"/>
            <w:vAlign w:val="center"/>
          </w:tcPr>
          <w:p w14:paraId="64C04FD7"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40C3C7A4"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7A43BF8C" w14:textId="77777777" w:rsidTr="00C1724A">
        <w:trPr>
          <w:trHeight w:val="851"/>
        </w:trPr>
        <w:tc>
          <w:tcPr>
            <w:tcW w:w="2268" w:type="dxa"/>
            <w:shd w:val="clear" w:color="auto" w:fill="EAF1DD" w:themeFill="accent3" w:themeFillTint="33"/>
            <w:vAlign w:val="center"/>
          </w:tcPr>
          <w:p w14:paraId="6465BCF2"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E0E6BA1" w14:textId="77777777" w:rsidR="00A9511A" w:rsidRPr="00B75B55" w:rsidRDefault="00A9511A" w:rsidP="00C1724A">
            <w:pPr>
              <w:jc w:val="both"/>
              <w:rPr>
                <w:rFonts w:ascii="Times New Roman" w:eastAsia="Calibri" w:hAnsi="Times New Roman" w:cs="Times New Roman"/>
              </w:rPr>
            </w:pPr>
          </w:p>
        </w:tc>
      </w:tr>
    </w:tbl>
    <w:p w14:paraId="141869AE" w14:textId="77777777" w:rsidR="00A9511A" w:rsidRDefault="00A9511A" w:rsidP="00A9511A">
      <w:pPr>
        <w:widowControl w:val="0"/>
        <w:spacing w:after="0" w:line="240" w:lineRule="auto"/>
        <w:rPr>
          <w:rFonts w:ascii="Times New Roman" w:eastAsia="Times New Roman" w:hAnsi="Times New Roman" w:cs="Times New Roman"/>
          <w:b/>
          <w:bCs/>
          <w:smallCaps/>
          <w:color w:val="FF0000"/>
          <w:kern w:val="10"/>
          <w:sz w:val="18"/>
          <w:szCs w:val="18"/>
          <w:lang w:eastAsia="pt-PT"/>
        </w:rPr>
      </w:pPr>
    </w:p>
    <w:p w14:paraId="079AE998" w14:textId="77777777" w:rsidR="00A9511A" w:rsidRPr="00CA3C50" w:rsidRDefault="00A9511A" w:rsidP="00A9511A">
      <w:pPr>
        <w:widowControl w:val="0"/>
        <w:spacing w:after="0" w:line="240" w:lineRule="auto"/>
        <w:rPr>
          <w:rFonts w:ascii="Times New Roman" w:eastAsia="Times New Roman" w:hAnsi="Times New Roman" w:cs="Times New Roman"/>
          <w:b/>
          <w:bCs/>
          <w:smallCaps/>
          <w:color w:val="FF0000"/>
          <w:kern w:val="10"/>
          <w:sz w:val="18"/>
          <w:szCs w:val="18"/>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2A0C905D" w14:textId="77777777" w:rsidTr="00C1724A">
        <w:trPr>
          <w:trHeight w:val="454"/>
        </w:trPr>
        <w:tc>
          <w:tcPr>
            <w:tcW w:w="2268" w:type="dxa"/>
            <w:shd w:val="clear" w:color="auto" w:fill="EAF1DD" w:themeFill="accent3" w:themeFillTint="33"/>
            <w:vAlign w:val="center"/>
          </w:tcPr>
          <w:p w14:paraId="5D00143B"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2.º Período</w:t>
            </w:r>
            <w:r w:rsidRPr="00B75B55">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6714F51F"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A9511A" w:rsidRPr="00B75B55" w14:paraId="7FC849D9" w14:textId="77777777" w:rsidTr="00C1724A">
        <w:trPr>
          <w:trHeight w:val="454"/>
        </w:trPr>
        <w:tc>
          <w:tcPr>
            <w:tcW w:w="2268" w:type="dxa"/>
            <w:vAlign w:val="center"/>
          </w:tcPr>
          <w:p w14:paraId="3F0AFB0E"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4A2FC176" w14:textId="77777777" w:rsidR="00225E02"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Criar oportunidades para o aluno exercitar competência</w:t>
            </w:r>
            <w:r w:rsidR="00225E02">
              <w:rPr>
                <w:rFonts w:ascii="Times New Roman" w:eastAsia="Times New Roman" w:hAnsi="Times New Roman" w:cs="Times New Roman"/>
                <w:bCs/>
                <w:lang w:eastAsia="pt-PT"/>
              </w:rPr>
              <w:t>s como a postura em palco;</w:t>
            </w:r>
          </w:p>
          <w:p w14:paraId="234E1590" w14:textId="6789B134" w:rsidR="00A9511A" w:rsidRPr="00B75B55" w:rsidRDefault="00225E02"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w:t>
            </w:r>
            <w:r w:rsidR="00A9511A" w:rsidRPr="00B75B55">
              <w:rPr>
                <w:rFonts w:ascii="Times New Roman" w:eastAsia="Times New Roman" w:hAnsi="Times New Roman" w:cs="Times New Roman"/>
                <w:bCs/>
                <w:lang w:eastAsia="pt-PT"/>
              </w:rPr>
              <w:t>omprovar o grau de aperfeiçoamento e segurança que já possui numa dada obra, exercitando</w:t>
            </w:r>
            <w:r w:rsidR="001E6883">
              <w:rPr>
                <w:rFonts w:ascii="Times New Roman" w:eastAsia="Times New Roman" w:hAnsi="Times New Roman" w:cs="Times New Roman"/>
                <w:bCs/>
                <w:lang w:eastAsia="pt-PT"/>
              </w:rPr>
              <w:t xml:space="preserve"> a capacidade de </w:t>
            </w:r>
            <w:proofErr w:type="spellStart"/>
            <w:r w:rsidR="001E6883">
              <w:rPr>
                <w:rFonts w:ascii="Times New Roman" w:eastAsia="Times New Roman" w:hAnsi="Times New Roman" w:cs="Times New Roman"/>
                <w:bCs/>
                <w:lang w:eastAsia="pt-PT"/>
              </w:rPr>
              <w:t>auto-avaliação</w:t>
            </w:r>
            <w:proofErr w:type="spellEnd"/>
            <w:r w:rsidR="001E6883">
              <w:rPr>
                <w:rFonts w:ascii="Times New Roman" w:eastAsia="Times New Roman" w:hAnsi="Times New Roman" w:cs="Times New Roman"/>
                <w:bCs/>
                <w:lang w:eastAsia="pt-PT"/>
              </w:rPr>
              <w:t>;</w:t>
            </w:r>
          </w:p>
          <w:p w14:paraId="059E081D" w14:textId="6A6A2CFC" w:rsidR="00A9511A" w:rsidRPr="00B75B55"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Proporcionar ao aluno oportunidade d</w:t>
            </w:r>
            <w:r>
              <w:rPr>
                <w:rFonts w:ascii="Times New Roman" w:eastAsia="Times New Roman" w:hAnsi="Times New Roman" w:cs="Times New Roman"/>
                <w:bCs/>
                <w:lang w:eastAsia="pt-PT"/>
              </w:rPr>
              <w:t>e demonstrar os seus progressos;</w:t>
            </w:r>
          </w:p>
          <w:p w14:paraId="1AA9E900" w14:textId="197A6B8C" w:rsidR="00A9511A" w:rsidRPr="00B75B55"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Proporcionar mais um elemento de av</w:t>
            </w:r>
            <w:r>
              <w:rPr>
                <w:rFonts w:ascii="Times New Roman" w:eastAsia="Times New Roman" w:hAnsi="Times New Roman" w:cs="Times New Roman"/>
                <w:bCs/>
                <w:lang w:eastAsia="pt-PT"/>
              </w:rPr>
              <w:t>aliação;</w:t>
            </w:r>
          </w:p>
          <w:p w14:paraId="035C5BC7" w14:textId="20C3F587" w:rsidR="00A9511A" w:rsidRPr="00B75B55" w:rsidRDefault="00225E02"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-Divulgação de</w:t>
            </w:r>
            <w:r w:rsidR="001E6883">
              <w:rPr>
                <w:rFonts w:ascii="Times New Roman" w:eastAsia="Times New Roman" w:hAnsi="Times New Roman" w:cs="Times New Roman"/>
                <w:bCs/>
                <w:lang w:eastAsia="pt-PT"/>
              </w:rPr>
              <w:t xml:space="preserve"> r</w:t>
            </w:r>
            <w:r>
              <w:rPr>
                <w:rFonts w:ascii="Times New Roman" w:eastAsia="Times New Roman" w:hAnsi="Times New Roman" w:cs="Times New Roman"/>
                <w:bCs/>
                <w:lang w:eastAsia="pt-PT"/>
              </w:rPr>
              <w:t>epertório;</w:t>
            </w:r>
          </w:p>
          <w:p w14:paraId="09398C4E" w14:textId="652D031E" w:rsidR="00A9511A" w:rsidRPr="00B75B55" w:rsidRDefault="001E6883" w:rsidP="00C1724A">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Promoção de sentido de classe.</w:t>
            </w:r>
          </w:p>
        </w:tc>
      </w:tr>
      <w:tr w:rsidR="00A9511A" w:rsidRPr="00B75B55" w14:paraId="5952F5D5" w14:textId="77777777" w:rsidTr="00C1724A">
        <w:trPr>
          <w:trHeight w:val="907"/>
        </w:trPr>
        <w:tc>
          <w:tcPr>
            <w:tcW w:w="2268" w:type="dxa"/>
            <w:vAlign w:val="center"/>
          </w:tcPr>
          <w:p w14:paraId="41C60EE8" w14:textId="4EECC162"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6636A488" w14:textId="0ADD7B48" w:rsidR="00A9511A" w:rsidRPr="0010678D" w:rsidRDefault="001E6883"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tc>
      </w:tr>
      <w:tr w:rsidR="00A9511A" w:rsidRPr="00B75B55" w14:paraId="2E26D842" w14:textId="77777777" w:rsidTr="00C1724A">
        <w:trPr>
          <w:trHeight w:val="397"/>
        </w:trPr>
        <w:tc>
          <w:tcPr>
            <w:tcW w:w="2268" w:type="dxa"/>
            <w:vAlign w:val="center"/>
          </w:tcPr>
          <w:p w14:paraId="5EADD2F4"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4D82CE08"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grupo disciplinar</w:t>
            </w:r>
          </w:p>
        </w:tc>
      </w:tr>
      <w:tr w:rsidR="00A9511A" w:rsidRPr="00B75B55" w14:paraId="27C604F2" w14:textId="77777777" w:rsidTr="00C1724A">
        <w:trPr>
          <w:trHeight w:val="397"/>
        </w:trPr>
        <w:tc>
          <w:tcPr>
            <w:tcW w:w="2268" w:type="dxa"/>
            <w:vAlign w:val="center"/>
          </w:tcPr>
          <w:p w14:paraId="23431D2B"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60C2AF25"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dos grupos</w:t>
            </w:r>
            <w:r w:rsidRPr="00B75B55">
              <w:rPr>
                <w:rFonts w:ascii="Times New Roman" w:eastAsia="Times New Roman" w:hAnsi="Times New Roman" w:cs="Times New Roman"/>
                <w:lang w:eastAsia="pt-PT"/>
              </w:rPr>
              <w:t xml:space="preserve"> disciplinar</w:t>
            </w:r>
            <w:r>
              <w:rPr>
                <w:rFonts w:ascii="Times New Roman" w:eastAsia="Times New Roman" w:hAnsi="Times New Roman" w:cs="Times New Roman"/>
                <w:lang w:eastAsia="pt-PT"/>
              </w:rPr>
              <w:t>es</w:t>
            </w:r>
          </w:p>
        </w:tc>
      </w:tr>
      <w:tr w:rsidR="00A9511A" w:rsidRPr="00B75B55" w14:paraId="77BC476C" w14:textId="77777777" w:rsidTr="00C1724A">
        <w:trPr>
          <w:trHeight w:val="397"/>
        </w:trPr>
        <w:tc>
          <w:tcPr>
            <w:tcW w:w="2268" w:type="dxa"/>
            <w:vAlign w:val="center"/>
          </w:tcPr>
          <w:p w14:paraId="72B87DF8"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2AC58CEE" w14:textId="0D5DAE01" w:rsidR="00A9511A" w:rsidRPr="00B75B55" w:rsidRDefault="00A9511A" w:rsidP="00C1724A">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Auxiliares da A</w:t>
            </w:r>
            <w:r w:rsidRPr="00B75B55">
              <w:rPr>
                <w:rFonts w:ascii="Times New Roman" w:eastAsia="Times New Roman" w:hAnsi="Times New Roman" w:cs="Times New Roman"/>
                <w:bCs/>
                <w:lang w:eastAsia="pt-PT"/>
              </w:rPr>
              <w:t>ção Educativa</w:t>
            </w:r>
            <w:r w:rsidR="00225E02">
              <w:rPr>
                <w:rFonts w:ascii="Times New Roman" w:eastAsia="Times New Roman" w:hAnsi="Times New Roman" w:cs="Times New Roman"/>
                <w:bCs/>
                <w:lang w:eastAsia="pt-PT"/>
              </w:rPr>
              <w:t xml:space="preserve"> </w:t>
            </w:r>
            <w:r w:rsidRPr="00B75B55">
              <w:rPr>
                <w:rFonts w:ascii="Times New Roman" w:eastAsia="Times New Roman" w:hAnsi="Times New Roman" w:cs="Times New Roman"/>
                <w:bCs/>
                <w:lang w:eastAsia="pt-PT"/>
              </w:rPr>
              <w:t>( preparação da Sala ),</w:t>
            </w:r>
            <w:r w:rsidR="00225E02">
              <w:rPr>
                <w:rFonts w:ascii="Times New Roman" w:eastAsia="Times New Roman" w:hAnsi="Times New Roman" w:cs="Times New Roman"/>
                <w:bCs/>
                <w:lang w:eastAsia="pt-PT"/>
              </w:rPr>
              <w:t xml:space="preserve"> </w:t>
            </w:r>
            <w:r w:rsidRPr="00B75B55">
              <w:rPr>
                <w:rFonts w:ascii="Times New Roman" w:eastAsia="Times New Roman" w:hAnsi="Times New Roman" w:cs="Times New Roman"/>
                <w:bCs/>
                <w:lang w:eastAsia="pt-PT"/>
              </w:rPr>
              <w:t>trabalho de reprografia</w:t>
            </w:r>
          </w:p>
        </w:tc>
      </w:tr>
      <w:tr w:rsidR="00A9511A" w:rsidRPr="00B75B55" w14:paraId="0C9C0188" w14:textId="77777777" w:rsidTr="00C1724A">
        <w:trPr>
          <w:trHeight w:val="397"/>
        </w:trPr>
        <w:tc>
          <w:tcPr>
            <w:tcW w:w="2268" w:type="dxa"/>
            <w:vAlign w:val="center"/>
          </w:tcPr>
          <w:p w14:paraId="0D0CE69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42F6AEC8" w14:textId="77777777" w:rsidR="00A9511A" w:rsidRPr="001C53EE"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Ao longo do 2º período</w:t>
            </w:r>
          </w:p>
        </w:tc>
      </w:tr>
      <w:tr w:rsidR="00A9511A" w:rsidRPr="00B75B55" w14:paraId="3DD07B39" w14:textId="77777777" w:rsidTr="00C1724A">
        <w:trPr>
          <w:trHeight w:val="397"/>
        </w:trPr>
        <w:tc>
          <w:tcPr>
            <w:tcW w:w="2268" w:type="dxa"/>
            <w:vAlign w:val="center"/>
          </w:tcPr>
          <w:p w14:paraId="57F36DD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30C983C2"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15683E4A" w14:textId="77777777" w:rsidTr="009B65B7">
        <w:trPr>
          <w:trHeight w:val="624"/>
        </w:trPr>
        <w:tc>
          <w:tcPr>
            <w:tcW w:w="2268" w:type="dxa"/>
            <w:shd w:val="clear" w:color="auto" w:fill="EAF1DD" w:themeFill="accent3" w:themeFillTint="33"/>
            <w:vAlign w:val="center"/>
          </w:tcPr>
          <w:p w14:paraId="02141A12"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838C847" w14:textId="77777777" w:rsidR="00A9511A" w:rsidRPr="00B75B55" w:rsidRDefault="00A9511A" w:rsidP="00C1724A">
            <w:pPr>
              <w:jc w:val="both"/>
              <w:rPr>
                <w:rFonts w:ascii="Times New Roman" w:eastAsia="Calibri" w:hAnsi="Times New Roman" w:cs="Times New Roman"/>
              </w:rPr>
            </w:pPr>
          </w:p>
        </w:tc>
      </w:tr>
    </w:tbl>
    <w:p w14:paraId="5B2A55FA" w14:textId="77777777" w:rsidR="00A9511A" w:rsidRPr="007F6A02" w:rsidRDefault="00A9511A" w:rsidP="00A9511A">
      <w:pPr>
        <w:widowControl w:val="0"/>
        <w:spacing w:after="0" w:line="240" w:lineRule="auto"/>
        <w:jc w:val="center"/>
        <w:rPr>
          <w:rFonts w:ascii="Times New Roman" w:eastAsia="Times New Roman" w:hAnsi="Times New Roman" w:cs="Times New Roman"/>
          <w:b/>
          <w:bCs/>
          <w:smallCaps/>
          <w:kern w:val="10"/>
          <w:sz w:val="24"/>
          <w:szCs w:val="24"/>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2FF82C9C" w14:textId="77777777" w:rsidTr="00C1724A">
        <w:trPr>
          <w:trHeight w:val="454"/>
        </w:trPr>
        <w:tc>
          <w:tcPr>
            <w:tcW w:w="2268" w:type="dxa"/>
            <w:shd w:val="clear" w:color="auto" w:fill="EAF1DD" w:themeFill="accent3" w:themeFillTint="33"/>
            <w:vAlign w:val="center"/>
          </w:tcPr>
          <w:p w14:paraId="02314166"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3.º Período</w:t>
            </w:r>
            <w:r w:rsidRPr="00B75B55">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36A696E9"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A9511A" w:rsidRPr="00B75B55" w14:paraId="7BD31772" w14:textId="77777777" w:rsidTr="00C1724A">
        <w:trPr>
          <w:trHeight w:val="454"/>
        </w:trPr>
        <w:tc>
          <w:tcPr>
            <w:tcW w:w="2268" w:type="dxa"/>
            <w:vAlign w:val="center"/>
          </w:tcPr>
          <w:p w14:paraId="5ED41D7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60207976" w14:textId="77777777" w:rsidR="00225E02"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Criar oportunidades para o aluno exercitar competências</w:t>
            </w:r>
            <w:r w:rsidR="00225E02">
              <w:rPr>
                <w:rFonts w:ascii="Times New Roman" w:eastAsia="Times New Roman" w:hAnsi="Times New Roman" w:cs="Times New Roman"/>
                <w:bCs/>
                <w:lang w:eastAsia="pt-PT"/>
              </w:rPr>
              <w:t xml:space="preserve"> como a postura em palco;</w:t>
            </w:r>
          </w:p>
          <w:p w14:paraId="0A7BFC76" w14:textId="3AFACF9F" w:rsidR="00A9511A" w:rsidRPr="00B75B55" w:rsidRDefault="00225E02"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w:t>
            </w:r>
            <w:r w:rsidR="00A9511A" w:rsidRPr="00B75B55">
              <w:rPr>
                <w:rFonts w:ascii="Times New Roman" w:eastAsia="Times New Roman" w:hAnsi="Times New Roman" w:cs="Times New Roman"/>
                <w:bCs/>
                <w:lang w:eastAsia="pt-PT"/>
              </w:rPr>
              <w:t>omprovar o grau de aperfeiçoamento e segurança que já possui numa dada obra, exercitando</w:t>
            </w:r>
            <w:r w:rsidR="001E6883">
              <w:rPr>
                <w:rFonts w:ascii="Times New Roman" w:eastAsia="Times New Roman" w:hAnsi="Times New Roman" w:cs="Times New Roman"/>
                <w:bCs/>
                <w:lang w:eastAsia="pt-PT"/>
              </w:rPr>
              <w:t xml:space="preserve"> a capacidade de </w:t>
            </w:r>
            <w:proofErr w:type="spellStart"/>
            <w:r w:rsidR="001E6883">
              <w:rPr>
                <w:rFonts w:ascii="Times New Roman" w:eastAsia="Times New Roman" w:hAnsi="Times New Roman" w:cs="Times New Roman"/>
                <w:bCs/>
                <w:lang w:eastAsia="pt-PT"/>
              </w:rPr>
              <w:t>auto-avaliação</w:t>
            </w:r>
            <w:proofErr w:type="spellEnd"/>
            <w:r w:rsidR="001E6883">
              <w:rPr>
                <w:rFonts w:ascii="Times New Roman" w:eastAsia="Times New Roman" w:hAnsi="Times New Roman" w:cs="Times New Roman"/>
                <w:bCs/>
                <w:lang w:eastAsia="pt-PT"/>
              </w:rPr>
              <w:t>;</w:t>
            </w:r>
          </w:p>
          <w:p w14:paraId="5190E93F" w14:textId="4C316235" w:rsidR="00A9511A" w:rsidRPr="00B75B55"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Proporcionar ao aluno oportunidade d</w:t>
            </w:r>
            <w:r>
              <w:rPr>
                <w:rFonts w:ascii="Times New Roman" w:eastAsia="Times New Roman" w:hAnsi="Times New Roman" w:cs="Times New Roman"/>
                <w:bCs/>
                <w:lang w:eastAsia="pt-PT"/>
              </w:rPr>
              <w:t>e demonstrar os seus progressos;</w:t>
            </w:r>
          </w:p>
          <w:p w14:paraId="3F51006F" w14:textId="0CE906F4" w:rsidR="00A9511A" w:rsidRPr="00B75B55"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Proporciona</w:t>
            </w:r>
            <w:r>
              <w:rPr>
                <w:rFonts w:ascii="Times New Roman" w:eastAsia="Times New Roman" w:hAnsi="Times New Roman" w:cs="Times New Roman"/>
                <w:bCs/>
                <w:lang w:eastAsia="pt-PT"/>
              </w:rPr>
              <w:t>r mais um elemento de avaliação;</w:t>
            </w:r>
          </w:p>
          <w:p w14:paraId="218A8768" w14:textId="4180E02C" w:rsidR="00A9511A" w:rsidRPr="00B75B55"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-Divulgação de repertório;</w:t>
            </w:r>
          </w:p>
          <w:p w14:paraId="5A795588" w14:textId="0824E16A" w:rsidR="00A9511A" w:rsidRPr="00B75B55" w:rsidRDefault="001E6883" w:rsidP="00C1724A">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w:t>
            </w:r>
            <w:r w:rsidR="00A9511A" w:rsidRPr="00B75B55">
              <w:rPr>
                <w:rFonts w:ascii="Times New Roman" w:eastAsia="Times New Roman" w:hAnsi="Times New Roman" w:cs="Times New Roman"/>
                <w:bCs/>
                <w:lang w:eastAsia="pt-PT"/>
              </w:rPr>
              <w:t>Promoção de sentido de classe.</w:t>
            </w:r>
          </w:p>
        </w:tc>
      </w:tr>
      <w:tr w:rsidR="00A9511A" w:rsidRPr="00B75B55" w14:paraId="183CB3AC" w14:textId="77777777" w:rsidTr="00C1724A">
        <w:trPr>
          <w:trHeight w:val="907"/>
        </w:trPr>
        <w:tc>
          <w:tcPr>
            <w:tcW w:w="2268" w:type="dxa"/>
            <w:vAlign w:val="center"/>
          </w:tcPr>
          <w:p w14:paraId="6C3776D5" w14:textId="4A5F5F89"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26D6C47D" w14:textId="09E8426E" w:rsidR="00A9511A" w:rsidRPr="0010678D" w:rsidRDefault="001E6883"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tc>
      </w:tr>
      <w:tr w:rsidR="00A9511A" w:rsidRPr="00B75B55" w14:paraId="767CEF86" w14:textId="77777777" w:rsidTr="00C1724A">
        <w:trPr>
          <w:trHeight w:val="454"/>
        </w:trPr>
        <w:tc>
          <w:tcPr>
            <w:tcW w:w="2268" w:type="dxa"/>
            <w:vAlign w:val="center"/>
          </w:tcPr>
          <w:p w14:paraId="6BC5932A"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15ABAF9E"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grupo disciplinar</w:t>
            </w:r>
          </w:p>
        </w:tc>
      </w:tr>
      <w:tr w:rsidR="00A9511A" w:rsidRPr="00B75B55" w14:paraId="077AD338" w14:textId="77777777" w:rsidTr="00C1724A">
        <w:trPr>
          <w:trHeight w:val="397"/>
        </w:trPr>
        <w:tc>
          <w:tcPr>
            <w:tcW w:w="2268" w:type="dxa"/>
            <w:vAlign w:val="center"/>
          </w:tcPr>
          <w:p w14:paraId="31FDF18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76286A16"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dos grupos</w:t>
            </w:r>
            <w:r w:rsidRPr="00B75B55">
              <w:rPr>
                <w:rFonts w:ascii="Times New Roman" w:eastAsia="Times New Roman" w:hAnsi="Times New Roman" w:cs="Times New Roman"/>
                <w:lang w:eastAsia="pt-PT"/>
              </w:rPr>
              <w:t xml:space="preserve"> disciplinar</w:t>
            </w:r>
            <w:r>
              <w:rPr>
                <w:rFonts w:ascii="Times New Roman" w:eastAsia="Times New Roman" w:hAnsi="Times New Roman" w:cs="Times New Roman"/>
                <w:lang w:eastAsia="pt-PT"/>
              </w:rPr>
              <w:t xml:space="preserve">es </w:t>
            </w:r>
          </w:p>
        </w:tc>
      </w:tr>
      <w:tr w:rsidR="00A9511A" w:rsidRPr="00B75B55" w14:paraId="716623F1" w14:textId="77777777" w:rsidTr="00C1724A">
        <w:trPr>
          <w:trHeight w:val="397"/>
        </w:trPr>
        <w:tc>
          <w:tcPr>
            <w:tcW w:w="2268" w:type="dxa"/>
            <w:vAlign w:val="center"/>
          </w:tcPr>
          <w:p w14:paraId="0E05BD53"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0D3CD28D" w14:textId="77777777" w:rsidR="00A9511A" w:rsidRPr="00B75B55" w:rsidRDefault="00A9511A" w:rsidP="00C1724A">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Auxiliares da A</w:t>
            </w:r>
            <w:r w:rsidRPr="00B75B55">
              <w:rPr>
                <w:rFonts w:ascii="Times New Roman" w:eastAsia="Times New Roman" w:hAnsi="Times New Roman" w:cs="Times New Roman"/>
                <w:bCs/>
                <w:lang w:eastAsia="pt-PT"/>
              </w:rPr>
              <w:t>ção Educativa( preparação da Sala ),trabalho de reprografia</w:t>
            </w:r>
          </w:p>
        </w:tc>
      </w:tr>
      <w:tr w:rsidR="00A9511A" w:rsidRPr="00B75B55" w14:paraId="6D8E9B5D" w14:textId="77777777" w:rsidTr="00C1724A">
        <w:trPr>
          <w:trHeight w:val="397"/>
        </w:trPr>
        <w:tc>
          <w:tcPr>
            <w:tcW w:w="2268" w:type="dxa"/>
            <w:vAlign w:val="center"/>
          </w:tcPr>
          <w:p w14:paraId="767DC1A5"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517AC2C3" w14:textId="77777777" w:rsidR="00A9511A" w:rsidRPr="001C53EE"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Ao longo do 3º período</w:t>
            </w:r>
          </w:p>
        </w:tc>
      </w:tr>
      <w:tr w:rsidR="00A9511A" w:rsidRPr="00B75B55" w14:paraId="79BB127B" w14:textId="77777777" w:rsidTr="00C1724A">
        <w:trPr>
          <w:trHeight w:val="397"/>
        </w:trPr>
        <w:tc>
          <w:tcPr>
            <w:tcW w:w="2268" w:type="dxa"/>
            <w:vAlign w:val="center"/>
          </w:tcPr>
          <w:p w14:paraId="12EB278A"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62588A36"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3899D21F" w14:textId="77777777" w:rsidTr="00C1724A">
        <w:trPr>
          <w:trHeight w:val="907"/>
        </w:trPr>
        <w:tc>
          <w:tcPr>
            <w:tcW w:w="2268" w:type="dxa"/>
            <w:shd w:val="clear" w:color="auto" w:fill="EAF1DD" w:themeFill="accent3" w:themeFillTint="33"/>
            <w:vAlign w:val="center"/>
          </w:tcPr>
          <w:p w14:paraId="18C0E2D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ACBD43C" w14:textId="77777777" w:rsidR="00A9511A" w:rsidRPr="00B75B55" w:rsidRDefault="00A9511A" w:rsidP="00C1724A">
            <w:pPr>
              <w:jc w:val="both"/>
              <w:rPr>
                <w:rFonts w:ascii="Times New Roman" w:eastAsia="Calibri" w:hAnsi="Times New Roman" w:cs="Times New Roman"/>
              </w:rPr>
            </w:pPr>
          </w:p>
        </w:tc>
      </w:tr>
    </w:tbl>
    <w:p w14:paraId="001EBE51"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3677CEBE" w14:textId="77777777" w:rsidR="00A9511A" w:rsidRDefault="00A9511A" w:rsidP="00A9511A">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D431409" w14:textId="77777777" w:rsidR="00A9511A" w:rsidRPr="00BF2CA9" w:rsidRDefault="00A9511A" w:rsidP="00A9511A">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BF2CA9">
        <w:rPr>
          <w:rFonts w:ascii="Times New Roman" w:eastAsia="Times New Roman" w:hAnsi="Times New Roman" w:cs="Times New Roman"/>
          <w:b/>
          <w:bCs/>
          <w:smallCaps/>
          <w:kern w:val="10"/>
          <w:sz w:val="32"/>
          <w:szCs w:val="32"/>
          <w:lang w:eastAsia="pt-PT"/>
        </w:rPr>
        <w:t>III – Intercâmbios, Workshops e Concursos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5A81028E" w14:textId="77777777" w:rsidTr="00C1724A">
        <w:trPr>
          <w:trHeight w:val="454"/>
        </w:trPr>
        <w:tc>
          <w:tcPr>
            <w:tcW w:w="2268" w:type="dxa"/>
            <w:shd w:val="clear" w:color="auto" w:fill="EAF1DD" w:themeFill="accent3" w:themeFillTint="33"/>
            <w:vAlign w:val="center"/>
          </w:tcPr>
          <w:p w14:paraId="01646A4D"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Apresentação de livro</w:t>
            </w:r>
          </w:p>
        </w:tc>
        <w:tc>
          <w:tcPr>
            <w:tcW w:w="6912" w:type="dxa"/>
            <w:shd w:val="clear" w:color="auto" w:fill="EAF1DD" w:themeFill="accent3" w:themeFillTint="33"/>
            <w:vAlign w:val="center"/>
          </w:tcPr>
          <w:p w14:paraId="044EB4F6"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  Jaime Mota</w:t>
            </w:r>
            <w:r w:rsidRPr="00B75B55">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“Piano notas de leitura e acompanhamento”</w:t>
            </w:r>
          </w:p>
        </w:tc>
      </w:tr>
      <w:tr w:rsidR="00A9511A" w:rsidRPr="00B75B55" w14:paraId="3BE5167C" w14:textId="77777777" w:rsidTr="00C1724A">
        <w:trPr>
          <w:trHeight w:val="454"/>
        </w:trPr>
        <w:tc>
          <w:tcPr>
            <w:tcW w:w="2268" w:type="dxa"/>
            <w:vAlign w:val="center"/>
          </w:tcPr>
          <w:p w14:paraId="224BE7F9"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550F02A3" w14:textId="42FBCACC" w:rsidR="00A9511A" w:rsidRPr="00934946"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A9511A" w:rsidRPr="00934946">
              <w:rPr>
                <w:rFonts w:ascii="Times New Roman" w:eastAsia="Times New Roman" w:hAnsi="Times New Roman" w:cs="Times New Roman"/>
                <w:bCs/>
                <w:lang w:eastAsia="pt-PT"/>
              </w:rPr>
              <w:t>Apresentação de técnicas de leitura à 1ª vista e acompanhamento</w:t>
            </w:r>
            <w:r w:rsidR="00225E02">
              <w:rPr>
                <w:rFonts w:ascii="Times New Roman" w:eastAsia="Times New Roman" w:hAnsi="Times New Roman" w:cs="Times New Roman"/>
                <w:bCs/>
                <w:lang w:eastAsia="pt-PT"/>
              </w:rPr>
              <w:t>.</w:t>
            </w:r>
          </w:p>
        </w:tc>
      </w:tr>
      <w:tr w:rsidR="00A9511A" w:rsidRPr="00B75B55" w14:paraId="0A2768AA" w14:textId="77777777" w:rsidTr="00C1724A">
        <w:trPr>
          <w:trHeight w:val="907"/>
        </w:trPr>
        <w:tc>
          <w:tcPr>
            <w:tcW w:w="2268" w:type="dxa"/>
            <w:vAlign w:val="center"/>
          </w:tcPr>
          <w:p w14:paraId="5E9C62C5" w14:textId="196A0973"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0860399" w14:textId="45BC56E6" w:rsidR="00A9511A" w:rsidRPr="00AC7D18" w:rsidRDefault="001E6883"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p w14:paraId="2044CADE" w14:textId="77777777" w:rsidR="00A9511A" w:rsidRPr="00B75B55" w:rsidRDefault="00A9511A" w:rsidP="00C1724A">
            <w:pPr>
              <w:contextualSpacing/>
              <w:jc w:val="both"/>
              <w:rPr>
                <w:rFonts w:ascii="Times New Roman" w:eastAsia="Times New Roman" w:hAnsi="Times New Roman" w:cs="Times New Roman"/>
                <w:bCs/>
                <w:iCs/>
                <w:lang w:eastAsia="pt-PT"/>
              </w:rPr>
            </w:pPr>
          </w:p>
        </w:tc>
      </w:tr>
      <w:tr w:rsidR="00A9511A" w:rsidRPr="00B75B55" w14:paraId="0F8FC591" w14:textId="77777777" w:rsidTr="00C1724A">
        <w:trPr>
          <w:trHeight w:val="397"/>
        </w:trPr>
        <w:tc>
          <w:tcPr>
            <w:tcW w:w="2268" w:type="dxa"/>
            <w:vAlign w:val="center"/>
          </w:tcPr>
          <w:p w14:paraId="24E6F63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4B802EC9" w14:textId="03BFC39B" w:rsidR="00A9511A" w:rsidRPr="00B75B55" w:rsidRDefault="00225E02"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w:t>
            </w:r>
            <w:r w:rsidR="00A9511A">
              <w:rPr>
                <w:rFonts w:ascii="Times New Roman" w:eastAsia="Times New Roman" w:hAnsi="Times New Roman" w:cs="Times New Roman"/>
                <w:lang w:eastAsia="pt-PT"/>
              </w:rPr>
              <w:t>iano</w:t>
            </w:r>
            <w:r w:rsidR="00A9511A" w:rsidRPr="00B75B55">
              <w:rPr>
                <w:rFonts w:ascii="Times New Roman" w:eastAsia="Times New Roman" w:hAnsi="Times New Roman" w:cs="Times New Roman"/>
                <w:lang w:eastAsia="pt-PT"/>
              </w:rPr>
              <w:t>.</w:t>
            </w:r>
          </w:p>
        </w:tc>
      </w:tr>
      <w:tr w:rsidR="00A9511A" w:rsidRPr="00B75B55" w14:paraId="3B3E7356" w14:textId="77777777" w:rsidTr="00C1724A">
        <w:trPr>
          <w:trHeight w:val="397"/>
        </w:trPr>
        <w:tc>
          <w:tcPr>
            <w:tcW w:w="2268" w:type="dxa"/>
            <w:vAlign w:val="center"/>
          </w:tcPr>
          <w:p w14:paraId="199AF869"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6938987A" w14:textId="77777777" w:rsidR="00A9511A" w:rsidRPr="00934946" w:rsidRDefault="00A9511A" w:rsidP="00C1724A">
            <w:pPr>
              <w:jc w:val="both"/>
              <w:rPr>
                <w:rFonts w:ascii="Times New Roman" w:eastAsia="Times New Roman" w:hAnsi="Times New Roman" w:cs="Times New Roman"/>
                <w:bCs/>
                <w:lang w:eastAsia="pt-PT"/>
              </w:rPr>
            </w:pPr>
            <w:r w:rsidRPr="00934946">
              <w:rPr>
                <w:rFonts w:ascii="Times New Roman" w:eastAsia="Times New Roman" w:hAnsi="Times New Roman" w:cs="Times New Roman"/>
                <w:bCs/>
                <w:lang w:eastAsia="pt-PT"/>
              </w:rPr>
              <w:t xml:space="preserve">Patrícia </w:t>
            </w:r>
            <w:r>
              <w:rPr>
                <w:rFonts w:ascii="Times New Roman" w:eastAsia="Times New Roman" w:hAnsi="Times New Roman" w:cs="Times New Roman"/>
                <w:bCs/>
                <w:lang w:eastAsia="pt-PT"/>
              </w:rPr>
              <w:t>Sousa</w:t>
            </w:r>
          </w:p>
        </w:tc>
      </w:tr>
      <w:tr w:rsidR="00A9511A" w:rsidRPr="00B75B55" w14:paraId="44C94A88" w14:textId="77777777" w:rsidTr="00C1724A">
        <w:trPr>
          <w:trHeight w:val="397"/>
        </w:trPr>
        <w:tc>
          <w:tcPr>
            <w:tcW w:w="2268" w:type="dxa"/>
            <w:vAlign w:val="center"/>
          </w:tcPr>
          <w:p w14:paraId="65DB7D1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305B9754" w14:textId="77777777" w:rsidR="00A9511A" w:rsidRPr="00B75B55" w:rsidRDefault="00A9511A"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Professor Jaime Mota</w:t>
            </w:r>
          </w:p>
        </w:tc>
      </w:tr>
      <w:tr w:rsidR="00A9511A" w:rsidRPr="00B75B55" w14:paraId="2CB45A4C" w14:textId="77777777" w:rsidTr="00C1724A">
        <w:trPr>
          <w:trHeight w:val="397"/>
        </w:trPr>
        <w:tc>
          <w:tcPr>
            <w:tcW w:w="2268" w:type="dxa"/>
            <w:vAlign w:val="center"/>
          </w:tcPr>
          <w:p w14:paraId="793D152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37615987"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2º período</w:t>
            </w:r>
          </w:p>
        </w:tc>
      </w:tr>
      <w:tr w:rsidR="00A9511A" w:rsidRPr="00B75B55" w14:paraId="57B0B2D6" w14:textId="77777777" w:rsidTr="00C1724A">
        <w:trPr>
          <w:trHeight w:val="397"/>
        </w:trPr>
        <w:tc>
          <w:tcPr>
            <w:tcW w:w="2268" w:type="dxa"/>
            <w:vAlign w:val="center"/>
          </w:tcPr>
          <w:p w14:paraId="1DF8EFA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720F800F"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w:t>
            </w:r>
          </w:p>
        </w:tc>
      </w:tr>
      <w:tr w:rsidR="00A9511A" w:rsidRPr="00B75B55" w14:paraId="3906DF31" w14:textId="77777777" w:rsidTr="00C1724A">
        <w:trPr>
          <w:trHeight w:val="851"/>
        </w:trPr>
        <w:tc>
          <w:tcPr>
            <w:tcW w:w="2268" w:type="dxa"/>
            <w:shd w:val="clear" w:color="auto" w:fill="EAF1DD" w:themeFill="accent3" w:themeFillTint="33"/>
            <w:vAlign w:val="center"/>
          </w:tcPr>
          <w:p w14:paraId="30C9B175"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4A996B1" w14:textId="77777777" w:rsidR="00A9511A" w:rsidRPr="00B75B55" w:rsidRDefault="00A9511A" w:rsidP="00C1724A">
            <w:pPr>
              <w:jc w:val="both"/>
              <w:rPr>
                <w:rFonts w:ascii="Times New Roman" w:eastAsia="Calibri" w:hAnsi="Times New Roman" w:cs="Times New Roman"/>
              </w:rPr>
            </w:pPr>
          </w:p>
        </w:tc>
      </w:tr>
    </w:tbl>
    <w:p w14:paraId="57AD1AF0"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26EF559C" w14:textId="77777777" w:rsidR="00A9511A" w:rsidRPr="00ED2A98" w:rsidRDefault="00A9511A" w:rsidP="00A9511A">
      <w:pPr>
        <w:rPr>
          <w:rFonts w:ascii="Times New Roman" w:eastAsia="Times New Roman" w:hAnsi="Times New Roman" w:cs="Times New Roman"/>
          <w:sz w:val="32"/>
          <w:szCs w:val="32"/>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49E9B506" w14:textId="77777777" w:rsidTr="00C1724A">
        <w:trPr>
          <w:trHeight w:val="454"/>
        </w:trPr>
        <w:tc>
          <w:tcPr>
            <w:tcW w:w="2268" w:type="dxa"/>
            <w:shd w:val="clear" w:color="auto" w:fill="EAF1DD" w:themeFill="accent3" w:themeFillTint="33"/>
            <w:vAlign w:val="center"/>
          </w:tcPr>
          <w:p w14:paraId="46B41524"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w:t>
            </w:r>
          </w:p>
        </w:tc>
        <w:tc>
          <w:tcPr>
            <w:tcW w:w="6912" w:type="dxa"/>
            <w:shd w:val="clear" w:color="auto" w:fill="EAF1DD" w:themeFill="accent3" w:themeFillTint="33"/>
            <w:vAlign w:val="center"/>
          </w:tcPr>
          <w:p w14:paraId="059BED42" w14:textId="77777777" w:rsidR="00A9511A" w:rsidRPr="00B75B55" w:rsidRDefault="00A9511A" w:rsidP="00C1724A">
            <w:pPr>
              <w:jc w:val="center"/>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Orienta</w:t>
            </w:r>
            <w:r>
              <w:rPr>
                <w:rFonts w:ascii="Times New Roman" w:eastAsia="Times New Roman" w:hAnsi="Times New Roman" w:cs="Times New Roman"/>
                <w:b/>
                <w:bCs/>
                <w:lang w:eastAsia="pt-PT"/>
              </w:rPr>
              <w:t>do pelo</w:t>
            </w:r>
            <w:r w:rsidRPr="00B75B55">
              <w:rPr>
                <w:rFonts w:ascii="Times New Roman" w:eastAsia="Times New Roman" w:hAnsi="Times New Roman" w:cs="Times New Roman"/>
                <w:b/>
                <w:bCs/>
                <w:lang w:eastAsia="pt-PT"/>
              </w:rPr>
              <w:t xml:space="preserve"> pr</w:t>
            </w:r>
            <w:r>
              <w:rPr>
                <w:rFonts w:ascii="Times New Roman" w:eastAsia="Times New Roman" w:hAnsi="Times New Roman" w:cs="Times New Roman"/>
                <w:b/>
                <w:bCs/>
                <w:lang w:eastAsia="pt-PT"/>
              </w:rPr>
              <w:t>ofessor Jaime Mota</w:t>
            </w:r>
          </w:p>
        </w:tc>
      </w:tr>
      <w:tr w:rsidR="00A9511A" w:rsidRPr="00B75B55" w14:paraId="02636A3D" w14:textId="77777777" w:rsidTr="00C1724A">
        <w:trPr>
          <w:trHeight w:val="454"/>
        </w:trPr>
        <w:tc>
          <w:tcPr>
            <w:tcW w:w="2268" w:type="dxa"/>
            <w:vAlign w:val="center"/>
          </w:tcPr>
          <w:p w14:paraId="25D27BE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16E8F749" w14:textId="691557F1" w:rsidR="00A9511A" w:rsidRPr="00B75B55" w:rsidRDefault="001E6883" w:rsidP="00C1724A">
            <w:pPr>
              <w:jc w:val="both"/>
              <w:rPr>
                <w:rFonts w:ascii="Times New Roman" w:eastAsia="Times New Roman" w:hAnsi="Times New Roman" w:cs="Times New Roman"/>
                <w:b/>
                <w:bCs/>
                <w:lang w:eastAsia="pt-PT"/>
              </w:rPr>
            </w:pPr>
            <w:r>
              <w:rPr>
                <w:rFonts w:ascii="Times New Roman" w:hAnsi="Times New Roman" w:cs="Times New Roman"/>
              </w:rPr>
              <w:t>-Aperfeiçoamento</w:t>
            </w:r>
            <w:r w:rsidR="00A9511A" w:rsidRPr="00B75B55">
              <w:rPr>
                <w:rFonts w:ascii="Times New Roman" w:hAnsi="Times New Roman" w:cs="Times New Roman"/>
              </w:rPr>
              <w:t xml:space="preserve"> e desenvolvimento técnico-musical, performativo e estilístico</w:t>
            </w:r>
            <w:r>
              <w:rPr>
                <w:rFonts w:ascii="Times New Roman" w:hAnsi="Times New Roman" w:cs="Times New Roman"/>
              </w:rPr>
              <w:t>.</w:t>
            </w:r>
          </w:p>
        </w:tc>
      </w:tr>
      <w:tr w:rsidR="00A9511A" w:rsidRPr="00B75B55" w14:paraId="33396400" w14:textId="77777777" w:rsidTr="00C1724A">
        <w:trPr>
          <w:trHeight w:val="907"/>
        </w:trPr>
        <w:tc>
          <w:tcPr>
            <w:tcW w:w="2268" w:type="dxa"/>
            <w:vAlign w:val="center"/>
          </w:tcPr>
          <w:p w14:paraId="3AEF5AE9" w14:textId="5D980DC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0B7F71B2" w14:textId="72DB9D7A" w:rsidR="00A9511A" w:rsidRPr="0010678D" w:rsidRDefault="001E6883"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tc>
      </w:tr>
      <w:tr w:rsidR="00A9511A" w:rsidRPr="00B75B55" w14:paraId="45DE4491" w14:textId="77777777" w:rsidTr="00C1724A">
        <w:trPr>
          <w:trHeight w:val="397"/>
        </w:trPr>
        <w:tc>
          <w:tcPr>
            <w:tcW w:w="2268" w:type="dxa"/>
            <w:vAlign w:val="center"/>
          </w:tcPr>
          <w:p w14:paraId="3BBE1F87"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07CC5B7B" w14:textId="5F655561" w:rsidR="00A9511A" w:rsidRPr="00B75B55" w:rsidRDefault="001E6883"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w:t>
            </w:r>
            <w:r w:rsidR="00A9511A">
              <w:rPr>
                <w:rFonts w:ascii="Times New Roman" w:eastAsia="Times New Roman" w:hAnsi="Times New Roman" w:cs="Times New Roman"/>
                <w:lang w:eastAsia="pt-PT"/>
              </w:rPr>
              <w:t>iano</w:t>
            </w:r>
            <w:r w:rsidR="00A9511A" w:rsidRPr="00B75B55">
              <w:rPr>
                <w:rFonts w:ascii="Times New Roman" w:eastAsia="Times New Roman" w:hAnsi="Times New Roman" w:cs="Times New Roman"/>
                <w:lang w:eastAsia="pt-PT"/>
              </w:rPr>
              <w:t>.</w:t>
            </w:r>
          </w:p>
        </w:tc>
      </w:tr>
      <w:tr w:rsidR="00A9511A" w:rsidRPr="00B75B55" w14:paraId="10EC5DEC" w14:textId="77777777" w:rsidTr="00C1724A">
        <w:trPr>
          <w:trHeight w:val="397"/>
        </w:trPr>
        <w:tc>
          <w:tcPr>
            <w:tcW w:w="2268" w:type="dxa"/>
            <w:vAlign w:val="center"/>
          </w:tcPr>
          <w:p w14:paraId="7AF94211"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47688CBF"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 xml:space="preserve">Coordenadora do Departamento, Regina Castro e Nuno </w:t>
            </w:r>
            <w:proofErr w:type="spellStart"/>
            <w:r w:rsidRPr="00B75B55">
              <w:rPr>
                <w:rFonts w:ascii="Times New Roman" w:eastAsia="Times New Roman" w:hAnsi="Times New Roman" w:cs="Times New Roman"/>
                <w:lang w:eastAsia="pt-PT"/>
              </w:rPr>
              <w:t>Caçote</w:t>
            </w:r>
            <w:proofErr w:type="spellEnd"/>
          </w:p>
        </w:tc>
      </w:tr>
      <w:tr w:rsidR="00A9511A" w:rsidRPr="00B75B55" w14:paraId="42C28D41" w14:textId="77777777" w:rsidTr="00C1724A">
        <w:trPr>
          <w:trHeight w:val="397"/>
        </w:trPr>
        <w:tc>
          <w:tcPr>
            <w:tcW w:w="2268" w:type="dxa"/>
            <w:vAlign w:val="center"/>
          </w:tcPr>
          <w:p w14:paraId="56DBD4B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4A7D44BB" w14:textId="77777777" w:rsidR="00A9511A" w:rsidRPr="00B75B55" w:rsidRDefault="00A9511A"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Jaime Mota</w:t>
            </w:r>
          </w:p>
        </w:tc>
      </w:tr>
      <w:tr w:rsidR="00A9511A" w:rsidRPr="00B75B55" w14:paraId="1CAF8CD4" w14:textId="77777777" w:rsidTr="00C1724A">
        <w:trPr>
          <w:trHeight w:val="397"/>
        </w:trPr>
        <w:tc>
          <w:tcPr>
            <w:tcW w:w="2268" w:type="dxa"/>
            <w:vAlign w:val="center"/>
          </w:tcPr>
          <w:p w14:paraId="3CB1CFDA"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0C7FC4DA"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3,4 e 5 de Abril  de 2017</w:t>
            </w:r>
          </w:p>
        </w:tc>
      </w:tr>
      <w:tr w:rsidR="00A9511A" w:rsidRPr="00B75B55" w14:paraId="02B50926" w14:textId="77777777" w:rsidTr="00C1724A">
        <w:trPr>
          <w:trHeight w:val="397"/>
        </w:trPr>
        <w:tc>
          <w:tcPr>
            <w:tcW w:w="2268" w:type="dxa"/>
            <w:vAlign w:val="center"/>
          </w:tcPr>
          <w:p w14:paraId="15BA6C3F"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2BD76E73"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Previsão -700</w:t>
            </w:r>
            <w:r w:rsidRPr="0000633B">
              <w:rPr>
                <w:rFonts w:ascii="Times New Roman" w:eastAsia="Times New Roman" w:hAnsi="Times New Roman" w:cs="Times New Roman"/>
                <w:bCs/>
                <w:lang w:eastAsia="pt-PT"/>
              </w:rPr>
              <w:t>€ - (receitas provenientes das inscrições)</w:t>
            </w:r>
          </w:p>
        </w:tc>
      </w:tr>
      <w:tr w:rsidR="00A9511A" w:rsidRPr="00B75B55" w14:paraId="632DA612" w14:textId="77777777" w:rsidTr="00C1724A">
        <w:trPr>
          <w:trHeight w:val="851"/>
        </w:trPr>
        <w:tc>
          <w:tcPr>
            <w:tcW w:w="2268" w:type="dxa"/>
            <w:shd w:val="clear" w:color="auto" w:fill="EAF1DD" w:themeFill="accent3" w:themeFillTint="33"/>
            <w:vAlign w:val="center"/>
          </w:tcPr>
          <w:p w14:paraId="762CA25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95CAB8A" w14:textId="77777777" w:rsidR="00A9511A" w:rsidRPr="00B75B55" w:rsidRDefault="00A9511A" w:rsidP="00C1724A">
            <w:pPr>
              <w:jc w:val="both"/>
              <w:rPr>
                <w:rFonts w:ascii="Times New Roman" w:eastAsia="Calibri" w:hAnsi="Times New Roman" w:cs="Times New Roman"/>
              </w:rPr>
            </w:pPr>
          </w:p>
        </w:tc>
      </w:tr>
    </w:tbl>
    <w:p w14:paraId="5956A4B5"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6BF99BC1"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2DEA6575"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p w14:paraId="14431212"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2C4DD5C4" w14:textId="77777777" w:rsidTr="00C1724A">
        <w:trPr>
          <w:trHeight w:val="454"/>
        </w:trPr>
        <w:tc>
          <w:tcPr>
            <w:tcW w:w="2268" w:type="dxa"/>
            <w:shd w:val="clear" w:color="auto" w:fill="EAF1DD" w:themeFill="accent3" w:themeFillTint="33"/>
            <w:vAlign w:val="center"/>
          </w:tcPr>
          <w:p w14:paraId="61D91972"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w:t>
            </w:r>
          </w:p>
        </w:tc>
        <w:tc>
          <w:tcPr>
            <w:tcW w:w="6912" w:type="dxa"/>
            <w:shd w:val="clear" w:color="auto" w:fill="EAF1DD" w:themeFill="accent3" w:themeFillTint="33"/>
            <w:vAlign w:val="center"/>
          </w:tcPr>
          <w:p w14:paraId="60B21EA0" w14:textId="77777777" w:rsidR="00A9511A" w:rsidRPr="00B75B55" w:rsidRDefault="00A9511A" w:rsidP="00C1724A">
            <w:pPr>
              <w:jc w:val="center"/>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Orienta</w:t>
            </w:r>
            <w:r>
              <w:rPr>
                <w:rFonts w:ascii="Times New Roman" w:eastAsia="Times New Roman" w:hAnsi="Times New Roman" w:cs="Times New Roman"/>
                <w:b/>
                <w:bCs/>
                <w:lang w:eastAsia="pt-PT"/>
              </w:rPr>
              <w:t>do pelo</w:t>
            </w:r>
            <w:r w:rsidRPr="00B75B55">
              <w:rPr>
                <w:rFonts w:ascii="Times New Roman" w:eastAsia="Times New Roman" w:hAnsi="Times New Roman" w:cs="Times New Roman"/>
                <w:b/>
                <w:bCs/>
                <w:lang w:eastAsia="pt-PT"/>
              </w:rPr>
              <w:t xml:space="preserve"> pr</w:t>
            </w:r>
            <w:r>
              <w:rPr>
                <w:rFonts w:ascii="Times New Roman" w:eastAsia="Times New Roman" w:hAnsi="Times New Roman" w:cs="Times New Roman"/>
                <w:b/>
                <w:bCs/>
                <w:lang w:eastAsia="pt-PT"/>
              </w:rPr>
              <w:t>ofessor António Duarte</w:t>
            </w:r>
          </w:p>
        </w:tc>
      </w:tr>
      <w:tr w:rsidR="00A9511A" w:rsidRPr="00B75B55" w14:paraId="0F2810A7" w14:textId="77777777" w:rsidTr="00C1724A">
        <w:trPr>
          <w:trHeight w:val="454"/>
        </w:trPr>
        <w:tc>
          <w:tcPr>
            <w:tcW w:w="2268" w:type="dxa"/>
            <w:vAlign w:val="center"/>
          </w:tcPr>
          <w:p w14:paraId="410E7A6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637B603E" w14:textId="42AED29C" w:rsidR="00A9511A" w:rsidRPr="00934946" w:rsidRDefault="001E6883" w:rsidP="00C1724A">
            <w:pPr>
              <w:jc w:val="both"/>
              <w:rPr>
                <w:rFonts w:ascii="Times New Roman" w:eastAsia="Times New Roman" w:hAnsi="Times New Roman" w:cs="Times New Roman"/>
                <w:bCs/>
                <w:lang w:eastAsia="pt-PT"/>
              </w:rPr>
            </w:pPr>
            <w:r>
              <w:rPr>
                <w:rFonts w:ascii="Times New Roman" w:hAnsi="Times New Roman" w:cs="Times New Roman"/>
              </w:rPr>
              <w:t>-Aperfeiçoamento</w:t>
            </w:r>
            <w:r w:rsidR="00A9511A" w:rsidRPr="00B75B55">
              <w:rPr>
                <w:rFonts w:ascii="Times New Roman" w:hAnsi="Times New Roman" w:cs="Times New Roman"/>
              </w:rPr>
              <w:t xml:space="preserve"> e desenvolvimento técnico-musical, performativo e estilístico</w:t>
            </w:r>
            <w:r>
              <w:rPr>
                <w:rFonts w:ascii="Times New Roman" w:hAnsi="Times New Roman" w:cs="Times New Roman"/>
              </w:rPr>
              <w:t>.</w:t>
            </w:r>
          </w:p>
        </w:tc>
      </w:tr>
      <w:tr w:rsidR="00A9511A" w:rsidRPr="00B75B55" w14:paraId="76E85AAB" w14:textId="77777777" w:rsidTr="00C1724A">
        <w:trPr>
          <w:trHeight w:val="907"/>
        </w:trPr>
        <w:tc>
          <w:tcPr>
            <w:tcW w:w="2268" w:type="dxa"/>
            <w:vAlign w:val="center"/>
          </w:tcPr>
          <w:p w14:paraId="0F13A040" w14:textId="44E3E3AC"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7EF778F5" w14:textId="47D27FDD" w:rsidR="00A9511A" w:rsidRPr="0010678D" w:rsidRDefault="001E6883"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tc>
      </w:tr>
      <w:tr w:rsidR="00A9511A" w:rsidRPr="00B75B55" w14:paraId="63E5FE87" w14:textId="77777777" w:rsidTr="00C1724A">
        <w:trPr>
          <w:trHeight w:val="397"/>
        </w:trPr>
        <w:tc>
          <w:tcPr>
            <w:tcW w:w="2268" w:type="dxa"/>
            <w:vAlign w:val="center"/>
          </w:tcPr>
          <w:p w14:paraId="4AEB4223"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3E5527D5" w14:textId="7571E9A3" w:rsidR="00A9511A" w:rsidRPr="00B75B55" w:rsidRDefault="001E6883"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Ó</w:t>
            </w:r>
            <w:r w:rsidR="00A9511A">
              <w:rPr>
                <w:rFonts w:ascii="Times New Roman" w:eastAsia="Times New Roman" w:hAnsi="Times New Roman" w:cs="Times New Roman"/>
                <w:lang w:eastAsia="pt-PT"/>
              </w:rPr>
              <w:t>rgão</w:t>
            </w:r>
          </w:p>
        </w:tc>
      </w:tr>
      <w:tr w:rsidR="00A9511A" w:rsidRPr="00B75B55" w14:paraId="016E836D" w14:textId="77777777" w:rsidTr="00C1724A">
        <w:trPr>
          <w:trHeight w:val="397"/>
        </w:trPr>
        <w:tc>
          <w:tcPr>
            <w:tcW w:w="2268" w:type="dxa"/>
            <w:vAlign w:val="center"/>
          </w:tcPr>
          <w:p w14:paraId="09626D51"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200881F6" w14:textId="77777777" w:rsidR="00A9511A" w:rsidRPr="00934946"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Professora Marília Canhoto</w:t>
            </w:r>
          </w:p>
        </w:tc>
      </w:tr>
      <w:tr w:rsidR="00A9511A" w:rsidRPr="00B75B55" w14:paraId="020866B9" w14:textId="77777777" w:rsidTr="00C1724A">
        <w:trPr>
          <w:trHeight w:val="397"/>
        </w:trPr>
        <w:tc>
          <w:tcPr>
            <w:tcW w:w="2268" w:type="dxa"/>
            <w:vAlign w:val="center"/>
          </w:tcPr>
          <w:p w14:paraId="07B4A3E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380063FB" w14:textId="77777777" w:rsidR="00A9511A" w:rsidRPr="00B75B55" w:rsidRDefault="00A9511A" w:rsidP="00C1724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António Duarte</w:t>
            </w:r>
          </w:p>
        </w:tc>
      </w:tr>
      <w:tr w:rsidR="00A9511A" w:rsidRPr="00B75B55" w14:paraId="348A6802" w14:textId="77777777" w:rsidTr="00C1724A">
        <w:trPr>
          <w:trHeight w:val="397"/>
        </w:trPr>
        <w:tc>
          <w:tcPr>
            <w:tcW w:w="2268" w:type="dxa"/>
            <w:vAlign w:val="center"/>
          </w:tcPr>
          <w:p w14:paraId="17596A6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5C549950"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2º ou 3º período</w:t>
            </w:r>
          </w:p>
        </w:tc>
      </w:tr>
      <w:tr w:rsidR="00A9511A" w:rsidRPr="00B75B55" w14:paraId="19128492" w14:textId="77777777" w:rsidTr="00C1724A">
        <w:trPr>
          <w:trHeight w:val="397"/>
        </w:trPr>
        <w:tc>
          <w:tcPr>
            <w:tcW w:w="2268" w:type="dxa"/>
            <w:vAlign w:val="center"/>
          </w:tcPr>
          <w:p w14:paraId="3CC4D551"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66384DEE"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Previsão 300</w:t>
            </w:r>
            <w:r w:rsidRPr="0000633B">
              <w:rPr>
                <w:rFonts w:ascii="Times New Roman" w:eastAsia="Times New Roman" w:hAnsi="Times New Roman" w:cs="Times New Roman"/>
                <w:bCs/>
                <w:lang w:eastAsia="pt-PT"/>
              </w:rPr>
              <w:t>€</w:t>
            </w:r>
            <w:r>
              <w:rPr>
                <w:rFonts w:ascii="Times New Roman" w:eastAsia="Times New Roman" w:hAnsi="Times New Roman" w:cs="Times New Roman"/>
                <w:bCs/>
                <w:lang w:eastAsia="pt-PT"/>
              </w:rPr>
              <w:t xml:space="preserve"> - </w:t>
            </w:r>
            <w:r w:rsidRPr="0000633B">
              <w:rPr>
                <w:rFonts w:ascii="Times New Roman" w:eastAsia="Times New Roman" w:hAnsi="Times New Roman" w:cs="Times New Roman"/>
                <w:bCs/>
                <w:lang w:eastAsia="pt-PT"/>
              </w:rPr>
              <w:t>(receitas provenientes das inscrições)</w:t>
            </w:r>
          </w:p>
        </w:tc>
      </w:tr>
      <w:tr w:rsidR="00A9511A" w:rsidRPr="00B75B55" w14:paraId="67CF39EC" w14:textId="77777777" w:rsidTr="00C1724A">
        <w:trPr>
          <w:trHeight w:val="851"/>
        </w:trPr>
        <w:tc>
          <w:tcPr>
            <w:tcW w:w="2268" w:type="dxa"/>
            <w:shd w:val="clear" w:color="auto" w:fill="EAF1DD" w:themeFill="accent3" w:themeFillTint="33"/>
            <w:vAlign w:val="center"/>
          </w:tcPr>
          <w:p w14:paraId="76749819"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1FBE6B9" w14:textId="77777777" w:rsidR="00A9511A" w:rsidRPr="00B75B55" w:rsidRDefault="00A9511A" w:rsidP="00C1724A">
            <w:pPr>
              <w:jc w:val="both"/>
              <w:rPr>
                <w:rFonts w:ascii="Times New Roman" w:eastAsia="Calibri" w:hAnsi="Times New Roman" w:cs="Times New Roman"/>
              </w:rPr>
            </w:pPr>
          </w:p>
        </w:tc>
      </w:tr>
    </w:tbl>
    <w:p w14:paraId="13EDF02C"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2A238EDE"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312CAE0B"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050980FD"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p w14:paraId="58A62CDB"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p w14:paraId="7A13C5ED"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3C72789B" w14:textId="77777777" w:rsidTr="00C1724A">
        <w:trPr>
          <w:trHeight w:val="454"/>
        </w:trPr>
        <w:tc>
          <w:tcPr>
            <w:tcW w:w="2268" w:type="dxa"/>
            <w:shd w:val="clear" w:color="auto" w:fill="EAF1DD" w:themeFill="accent3" w:themeFillTint="33"/>
            <w:vAlign w:val="center"/>
          </w:tcPr>
          <w:p w14:paraId="1A1DBC35" w14:textId="77777777" w:rsidR="00A9511A" w:rsidRPr="00B75B55" w:rsidRDefault="00A9511A" w:rsidP="00C1724A">
            <w:pPr>
              <w:jc w:val="center"/>
              <w:rPr>
                <w:rFonts w:ascii="Times New Roman" w:eastAsia="Times New Roman" w:hAnsi="Times New Roman" w:cs="Times New Roman"/>
                <w:b/>
                <w:bCs/>
                <w:lang w:eastAsia="pt-PT"/>
              </w:rPr>
            </w:pPr>
            <w:r w:rsidRPr="00B75B55">
              <w:rPr>
                <w:rFonts w:ascii="Times New Roman" w:hAnsi="Times New Roman" w:cs="Times New Roman"/>
                <w:b/>
                <w:szCs w:val="24"/>
              </w:rPr>
              <w:lastRenderedPageBreak/>
              <w:t xml:space="preserve">Intercâmbio </w:t>
            </w:r>
          </w:p>
        </w:tc>
        <w:tc>
          <w:tcPr>
            <w:tcW w:w="6912" w:type="dxa"/>
            <w:shd w:val="clear" w:color="auto" w:fill="EAF1DD" w:themeFill="accent3" w:themeFillTint="33"/>
            <w:vAlign w:val="center"/>
          </w:tcPr>
          <w:p w14:paraId="01C9F96D"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hAnsi="Times New Roman" w:cs="Times New Roman"/>
                <w:b/>
                <w:bCs/>
              </w:rPr>
              <w:t>Conservatório de Música de Coimbra</w:t>
            </w:r>
          </w:p>
        </w:tc>
      </w:tr>
      <w:tr w:rsidR="00A9511A" w:rsidRPr="00B75B55" w14:paraId="57412377" w14:textId="77777777" w:rsidTr="00C1724A">
        <w:trPr>
          <w:trHeight w:val="454"/>
        </w:trPr>
        <w:tc>
          <w:tcPr>
            <w:tcW w:w="2268" w:type="dxa"/>
            <w:vAlign w:val="center"/>
          </w:tcPr>
          <w:p w14:paraId="0E899A05"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4FE675C7" w14:textId="6EBFD20B" w:rsidR="00A9511A" w:rsidRPr="00B75B55" w:rsidRDefault="001E6883" w:rsidP="00C1724A">
            <w:pPr>
              <w:jc w:val="both"/>
              <w:rPr>
                <w:rFonts w:ascii="Times New Roman" w:eastAsia="Times New Roman" w:hAnsi="Times New Roman" w:cs="Times New Roman"/>
                <w:b/>
                <w:bCs/>
                <w:lang w:eastAsia="pt-PT"/>
              </w:rPr>
            </w:pPr>
            <w:r>
              <w:rPr>
                <w:rFonts w:ascii="Times New Roman" w:hAnsi="Times New Roman" w:cs="Times New Roman"/>
                <w:szCs w:val="24"/>
              </w:rPr>
              <w:t>-</w:t>
            </w:r>
            <w:r w:rsidR="00A9511A">
              <w:rPr>
                <w:rFonts w:ascii="Times New Roman" w:hAnsi="Times New Roman" w:cs="Times New Roman"/>
                <w:szCs w:val="24"/>
              </w:rPr>
              <w:t>Intera</w:t>
            </w:r>
            <w:r w:rsidR="00A9511A" w:rsidRPr="00B75B55">
              <w:rPr>
                <w:rFonts w:ascii="Times New Roman" w:hAnsi="Times New Roman" w:cs="Times New Roman"/>
                <w:szCs w:val="24"/>
              </w:rPr>
              <w:t>ção entre comunidades escolares do ensino especializado da música</w:t>
            </w:r>
            <w:r w:rsidR="00225E02">
              <w:rPr>
                <w:rFonts w:ascii="Times New Roman" w:hAnsi="Times New Roman" w:cs="Times New Roman"/>
                <w:szCs w:val="24"/>
              </w:rPr>
              <w:t>.</w:t>
            </w:r>
          </w:p>
        </w:tc>
      </w:tr>
      <w:tr w:rsidR="00A9511A" w:rsidRPr="00B75B55" w14:paraId="23E64EDB" w14:textId="77777777" w:rsidTr="00C1724A">
        <w:trPr>
          <w:trHeight w:val="907"/>
        </w:trPr>
        <w:tc>
          <w:tcPr>
            <w:tcW w:w="2268" w:type="dxa"/>
            <w:vAlign w:val="center"/>
          </w:tcPr>
          <w:p w14:paraId="78FA73B4" w14:textId="6676DC0C"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B35BAAD" w14:textId="2B612FBE" w:rsidR="00A9511A" w:rsidRPr="00AC7D18" w:rsidRDefault="001E6883"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p w14:paraId="1747431C" w14:textId="77777777" w:rsidR="00A9511A" w:rsidRPr="00B75B55" w:rsidRDefault="00A9511A" w:rsidP="00C1724A">
            <w:pPr>
              <w:contextualSpacing/>
              <w:jc w:val="both"/>
              <w:rPr>
                <w:rFonts w:ascii="Times New Roman" w:eastAsia="Times New Roman" w:hAnsi="Times New Roman" w:cs="Times New Roman"/>
                <w:bCs/>
                <w:iCs/>
                <w:lang w:eastAsia="pt-PT"/>
              </w:rPr>
            </w:pPr>
          </w:p>
        </w:tc>
      </w:tr>
      <w:tr w:rsidR="00A9511A" w:rsidRPr="00B75B55" w14:paraId="4F503C1D" w14:textId="77777777" w:rsidTr="00C1724A">
        <w:trPr>
          <w:trHeight w:val="454"/>
        </w:trPr>
        <w:tc>
          <w:tcPr>
            <w:tcW w:w="2268" w:type="dxa"/>
            <w:vAlign w:val="center"/>
          </w:tcPr>
          <w:p w14:paraId="556BFE8D"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2B113CA4" w14:textId="4C9D5B86" w:rsidR="00A9511A" w:rsidRPr="00B75B55" w:rsidRDefault="001E6883"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do grupo disciplinar de C</w:t>
            </w:r>
            <w:r w:rsidR="00A9511A">
              <w:rPr>
                <w:rFonts w:ascii="Times New Roman" w:eastAsia="Times New Roman" w:hAnsi="Times New Roman" w:cs="Times New Roman"/>
                <w:lang w:eastAsia="pt-PT"/>
              </w:rPr>
              <w:t>ravo</w:t>
            </w:r>
          </w:p>
        </w:tc>
      </w:tr>
      <w:tr w:rsidR="00A9511A" w:rsidRPr="00B75B55" w14:paraId="5D8639FD" w14:textId="77777777" w:rsidTr="00C1724A">
        <w:trPr>
          <w:trHeight w:val="454"/>
        </w:trPr>
        <w:tc>
          <w:tcPr>
            <w:tcW w:w="2268" w:type="dxa"/>
            <w:vAlign w:val="center"/>
          </w:tcPr>
          <w:p w14:paraId="541F0AE3"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45F184F3"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Hélder Sousa</w:t>
            </w:r>
          </w:p>
        </w:tc>
      </w:tr>
      <w:tr w:rsidR="00A9511A" w:rsidRPr="00B75B55" w14:paraId="00D19943" w14:textId="77777777" w:rsidTr="00C1724A">
        <w:trPr>
          <w:trHeight w:val="454"/>
        </w:trPr>
        <w:tc>
          <w:tcPr>
            <w:tcW w:w="2268" w:type="dxa"/>
            <w:vAlign w:val="center"/>
          </w:tcPr>
          <w:p w14:paraId="016B8557"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14E719B3" w14:textId="77777777" w:rsidR="00A9511A" w:rsidRPr="00B75B55" w:rsidRDefault="00A9511A" w:rsidP="00C1724A">
            <w:pPr>
              <w:jc w:val="both"/>
              <w:rPr>
                <w:rFonts w:ascii="Times New Roman" w:eastAsia="Times New Roman" w:hAnsi="Times New Roman" w:cs="Times New Roman"/>
                <w:lang w:eastAsia="pt-PT"/>
              </w:rPr>
            </w:pPr>
            <w:r w:rsidRPr="00B75B55">
              <w:rPr>
                <w:rFonts w:ascii="Times New Roman" w:eastAsia="Times New Roman" w:hAnsi="Times New Roman" w:cs="Times New Roman"/>
                <w:lang w:eastAsia="pt-PT"/>
              </w:rPr>
              <w:t>Câmara Municipal</w:t>
            </w:r>
            <w:r>
              <w:rPr>
                <w:rFonts w:ascii="Times New Roman" w:eastAsia="Times New Roman" w:hAnsi="Times New Roman" w:cs="Times New Roman"/>
                <w:lang w:eastAsia="pt-PT"/>
              </w:rPr>
              <w:t xml:space="preserve"> de Aveiro </w:t>
            </w:r>
          </w:p>
        </w:tc>
      </w:tr>
      <w:tr w:rsidR="00A9511A" w:rsidRPr="00B75B55" w14:paraId="0F5C30C1" w14:textId="77777777" w:rsidTr="00C1724A">
        <w:trPr>
          <w:trHeight w:val="454"/>
        </w:trPr>
        <w:tc>
          <w:tcPr>
            <w:tcW w:w="2268" w:type="dxa"/>
            <w:vAlign w:val="center"/>
          </w:tcPr>
          <w:p w14:paraId="03F144E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59EDB596"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18 de Fevereiro (no EACMCGA)</w:t>
            </w:r>
          </w:p>
        </w:tc>
      </w:tr>
      <w:tr w:rsidR="00A9511A" w:rsidRPr="00B75B55" w14:paraId="5EEBBF9B" w14:textId="77777777" w:rsidTr="00C1724A">
        <w:trPr>
          <w:trHeight w:val="504"/>
        </w:trPr>
        <w:tc>
          <w:tcPr>
            <w:tcW w:w="2268" w:type="dxa"/>
            <w:vAlign w:val="center"/>
          </w:tcPr>
          <w:p w14:paraId="5EC7123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16128101"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20B56D86" w14:textId="77777777" w:rsidTr="00C1724A">
        <w:trPr>
          <w:trHeight w:val="1134"/>
        </w:trPr>
        <w:tc>
          <w:tcPr>
            <w:tcW w:w="2268" w:type="dxa"/>
            <w:shd w:val="clear" w:color="auto" w:fill="EAF1DD" w:themeFill="accent3" w:themeFillTint="33"/>
            <w:vAlign w:val="center"/>
          </w:tcPr>
          <w:p w14:paraId="152278A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67B3BE3" w14:textId="77777777" w:rsidR="00A9511A" w:rsidRPr="00B75B55" w:rsidRDefault="00A9511A" w:rsidP="00C1724A">
            <w:pPr>
              <w:jc w:val="both"/>
              <w:rPr>
                <w:rFonts w:ascii="Times New Roman" w:eastAsia="Calibri" w:hAnsi="Times New Roman" w:cs="Times New Roman"/>
              </w:rPr>
            </w:pPr>
          </w:p>
        </w:tc>
      </w:tr>
    </w:tbl>
    <w:p w14:paraId="2D0899E1"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3E04077C"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2DAB9858" w14:textId="77777777" w:rsidTr="00C1724A">
        <w:trPr>
          <w:trHeight w:val="454"/>
        </w:trPr>
        <w:tc>
          <w:tcPr>
            <w:tcW w:w="2268" w:type="dxa"/>
            <w:shd w:val="clear" w:color="auto" w:fill="EAF1DD" w:themeFill="accent3" w:themeFillTint="33"/>
            <w:vAlign w:val="center"/>
          </w:tcPr>
          <w:p w14:paraId="3B9FE31C" w14:textId="77777777" w:rsidR="00A9511A" w:rsidRPr="00B75B55" w:rsidRDefault="00A9511A" w:rsidP="00C1724A">
            <w:pPr>
              <w:jc w:val="center"/>
              <w:rPr>
                <w:rFonts w:ascii="Times New Roman" w:eastAsia="Times New Roman" w:hAnsi="Times New Roman" w:cs="Times New Roman"/>
                <w:b/>
                <w:bCs/>
                <w:lang w:eastAsia="pt-PT"/>
              </w:rPr>
            </w:pPr>
            <w:r w:rsidRPr="00B75B55">
              <w:rPr>
                <w:rFonts w:ascii="Times New Roman" w:hAnsi="Times New Roman" w:cs="Times New Roman"/>
                <w:b/>
                <w:szCs w:val="24"/>
              </w:rPr>
              <w:t xml:space="preserve">Intercâmbio </w:t>
            </w:r>
          </w:p>
        </w:tc>
        <w:tc>
          <w:tcPr>
            <w:tcW w:w="6912" w:type="dxa"/>
            <w:shd w:val="clear" w:color="auto" w:fill="EAF1DD" w:themeFill="accent3" w:themeFillTint="33"/>
            <w:vAlign w:val="center"/>
          </w:tcPr>
          <w:p w14:paraId="7FD87273"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hAnsi="Times New Roman" w:cs="Times New Roman"/>
                <w:b/>
                <w:bCs/>
              </w:rPr>
              <w:t>Sociedade Artística Musical de Pousos</w:t>
            </w:r>
          </w:p>
        </w:tc>
      </w:tr>
      <w:tr w:rsidR="00A9511A" w:rsidRPr="00B75B55" w14:paraId="7C19F67C" w14:textId="77777777" w:rsidTr="00C1724A">
        <w:trPr>
          <w:trHeight w:val="454"/>
        </w:trPr>
        <w:tc>
          <w:tcPr>
            <w:tcW w:w="2268" w:type="dxa"/>
            <w:vAlign w:val="center"/>
          </w:tcPr>
          <w:p w14:paraId="2B003778"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425CC5B8" w14:textId="4BCCF3A1" w:rsidR="00A9511A" w:rsidRPr="00B75B55" w:rsidRDefault="001E6883" w:rsidP="00C1724A">
            <w:pPr>
              <w:jc w:val="both"/>
              <w:rPr>
                <w:rFonts w:ascii="Times New Roman" w:eastAsia="Times New Roman" w:hAnsi="Times New Roman" w:cs="Times New Roman"/>
                <w:b/>
                <w:bCs/>
                <w:lang w:eastAsia="pt-PT"/>
              </w:rPr>
            </w:pPr>
            <w:r>
              <w:rPr>
                <w:rFonts w:ascii="Times New Roman" w:hAnsi="Times New Roman" w:cs="Times New Roman"/>
                <w:szCs w:val="24"/>
              </w:rPr>
              <w:t>-</w:t>
            </w:r>
            <w:r w:rsidR="00A9511A">
              <w:rPr>
                <w:rFonts w:ascii="Times New Roman" w:hAnsi="Times New Roman" w:cs="Times New Roman"/>
                <w:szCs w:val="24"/>
              </w:rPr>
              <w:t>Intera</w:t>
            </w:r>
            <w:r w:rsidR="00A9511A" w:rsidRPr="00B75B55">
              <w:rPr>
                <w:rFonts w:ascii="Times New Roman" w:hAnsi="Times New Roman" w:cs="Times New Roman"/>
                <w:szCs w:val="24"/>
              </w:rPr>
              <w:t>ção entre comunidades escolares do ensino especializado da música</w:t>
            </w:r>
          </w:p>
        </w:tc>
      </w:tr>
      <w:tr w:rsidR="00A9511A" w:rsidRPr="00B75B55" w14:paraId="3C39E3ED" w14:textId="77777777" w:rsidTr="00C1724A">
        <w:trPr>
          <w:trHeight w:val="907"/>
        </w:trPr>
        <w:tc>
          <w:tcPr>
            <w:tcW w:w="2268" w:type="dxa"/>
            <w:vAlign w:val="center"/>
          </w:tcPr>
          <w:p w14:paraId="0B1200AA" w14:textId="75C3696F"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4CB038EC" w14:textId="10AB3A10" w:rsidR="00A9511A" w:rsidRPr="00AC7D18" w:rsidRDefault="001E6883"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p w14:paraId="1F84944C" w14:textId="77777777" w:rsidR="00A9511A" w:rsidRPr="00B75B55" w:rsidRDefault="00A9511A" w:rsidP="00C1724A">
            <w:pPr>
              <w:contextualSpacing/>
              <w:jc w:val="both"/>
              <w:rPr>
                <w:rFonts w:ascii="Times New Roman" w:eastAsia="Times New Roman" w:hAnsi="Times New Roman" w:cs="Times New Roman"/>
                <w:bCs/>
                <w:iCs/>
                <w:lang w:eastAsia="pt-PT"/>
              </w:rPr>
            </w:pPr>
          </w:p>
        </w:tc>
      </w:tr>
      <w:tr w:rsidR="00A9511A" w:rsidRPr="00B75B55" w14:paraId="56C6AAF5" w14:textId="77777777" w:rsidTr="00C1724A">
        <w:trPr>
          <w:trHeight w:val="454"/>
        </w:trPr>
        <w:tc>
          <w:tcPr>
            <w:tcW w:w="2268" w:type="dxa"/>
            <w:vAlign w:val="center"/>
          </w:tcPr>
          <w:p w14:paraId="13E9DD68"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0DDF9E40" w14:textId="7CE0BE92"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w:t>
            </w:r>
            <w:r w:rsidR="001E6883">
              <w:rPr>
                <w:rFonts w:ascii="Times New Roman" w:eastAsia="Times New Roman" w:hAnsi="Times New Roman" w:cs="Times New Roman"/>
                <w:lang w:eastAsia="pt-PT"/>
              </w:rPr>
              <w:t>lunos do grupo  disciplinar de Ó</w:t>
            </w:r>
            <w:r>
              <w:rPr>
                <w:rFonts w:ascii="Times New Roman" w:eastAsia="Times New Roman" w:hAnsi="Times New Roman" w:cs="Times New Roman"/>
                <w:lang w:eastAsia="pt-PT"/>
              </w:rPr>
              <w:t>rgão</w:t>
            </w:r>
          </w:p>
        </w:tc>
      </w:tr>
      <w:tr w:rsidR="00A9511A" w:rsidRPr="00B75B55" w14:paraId="2579DF9F" w14:textId="77777777" w:rsidTr="00C1724A">
        <w:trPr>
          <w:trHeight w:val="454"/>
        </w:trPr>
        <w:tc>
          <w:tcPr>
            <w:tcW w:w="2268" w:type="dxa"/>
            <w:vAlign w:val="center"/>
          </w:tcPr>
          <w:p w14:paraId="1E994B34"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79E6C754"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Professora Marília Canhoto</w:t>
            </w:r>
          </w:p>
        </w:tc>
      </w:tr>
      <w:tr w:rsidR="00A9511A" w:rsidRPr="00B75B55" w14:paraId="067C0869" w14:textId="77777777" w:rsidTr="00C1724A">
        <w:trPr>
          <w:trHeight w:val="454"/>
        </w:trPr>
        <w:tc>
          <w:tcPr>
            <w:tcW w:w="2268" w:type="dxa"/>
            <w:vAlign w:val="center"/>
          </w:tcPr>
          <w:p w14:paraId="4F84A536"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2EC2E947" w14:textId="77777777" w:rsidR="00A9511A" w:rsidRPr="00B75B55" w:rsidRDefault="00A9511A" w:rsidP="00C1724A">
            <w:pPr>
              <w:jc w:val="both"/>
              <w:rPr>
                <w:rFonts w:ascii="Times New Roman" w:eastAsia="Times New Roman" w:hAnsi="Times New Roman" w:cs="Times New Roman"/>
                <w:lang w:eastAsia="pt-PT"/>
              </w:rPr>
            </w:pPr>
          </w:p>
        </w:tc>
      </w:tr>
      <w:tr w:rsidR="00A9511A" w:rsidRPr="00B75B55" w14:paraId="12D8D1CD" w14:textId="77777777" w:rsidTr="00C1724A">
        <w:trPr>
          <w:trHeight w:val="454"/>
        </w:trPr>
        <w:tc>
          <w:tcPr>
            <w:tcW w:w="2268" w:type="dxa"/>
            <w:vAlign w:val="center"/>
          </w:tcPr>
          <w:p w14:paraId="5F5B5FC9"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4F769256"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2º ou 3º período</w:t>
            </w:r>
          </w:p>
        </w:tc>
      </w:tr>
      <w:tr w:rsidR="00A9511A" w:rsidRPr="00B75B55" w14:paraId="79E15401" w14:textId="77777777" w:rsidTr="00C1724A">
        <w:trPr>
          <w:trHeight w:val="504"/>
        </w:trPr>
        <w:tc>
          <w:tcPr>
            <w:tcW w:w="2268" w:type="dxa"/>
            <w:vAlign w:val="center"/>
          </w:tcPr>
          <w:p w14:paraId="22F54FCF"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380383BA"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9511A" w:rsidRPr="00B75B55" w14:paraId="0F459F21" w14:textId="77777777" w:rsidTr="00C1724A">
        <w:trPr>
          <w:trHeight w:val="1134"/>
        </w:trPr>
        <w:tc>
          <w:tcPr>
            <w:tcW w:w="2268" w:type="dxa"/>
            <w:shd w:val="clear" w:color="auto" w:fill="EAF1DD" w:themeFill="accent3" w:themeFillTint="33"/>
            <w:vAlign w:val="center"/>
          </w:tcPr>
          <w:p w14:paraId="5460979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8A50F38" w14:textId="77777777" w:rsidR="00A9511A" w:rsidRPr="00B75B55" w:rsidRDefault="00A9511A" w:rsidP="00C1724A">
            <w:pPr>
              <w:jc w:val="both"/>
              <w:rPr>
                <w:rFonts w:ascii="Times New Roman" w:eastAsia="Calibri" w:hAnsi="Times New Roman" w:cs="Times New Roman"/>
              </w:rPr>
            </w:pPr>
          </w:p>
        </w:tc>
      </w:tr>
    </w:tbl>
    <w:p w14:paraId="7CF668E9"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1423AE21" w14:textId="77777777" w:rsidR="00A9511A" w:rsidRDefault="00A9511A" w:rsidP="00A9511A">
      <w:pPr>
        <w:widowControl w:val="0"/>
        <w:spacing w:after="0" w:line="360" w:lineRule="auto"/>
        <w:rPr>
          <w:rFonts w:ascii="Times New Roman" w:eastAsia="Times New Roman" w:hAnsi="Times New Roman" w:cs="Times New Roman"/>
          <w:b/>
          <w:bCs/>
          <w:smallCaps/>
          <w:kern w:val="10"/>
          <w:lang w:eastAsia="pt-PT"/>
        </w:rPr>
      </w:pPr>
    </w:p>
    <w:p w14:paraId="639D2110"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p w14:paraId="1E0A4858"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p w14:paraId="0B86102B" w14:textId="77777777" w:rsidR="00C8627D" w:rsidRDefault="00C8627D" w:rsidP="00A9511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511A" w:rsidRPr="00B75B55" w14:paraId="63AC8510" w14:textId="77777777" w:rsidTr="00C1724A">
        <w:trPr>
          <w:trHeight w:val="454"/>
        </w:trPr>
        <w:tc>
          <w:tcPr>
            <w:tcW w:w="2268" w:type="dxa"/>
            <w:shd w:val="clear" w:color="auto" w:fill="EAF1DD" w:themeFill="accent3" w:themeFillTint="33"/>
            <w:vAlign w:val="center"/>
          </w:tcPr>
          <w:p w14:paraId="37DBE8A7" w14:textId="77777777" w:rsidR="00A9511A" w:rsidRPr="00B75B55" w:rsidRDefault="00A9511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Concurso</w:t>
            </w:r>
          </w:p>
        </w:tc>
        <w:tc>
          <w:tcPr>
            <w:tcW w:w="6912" w:type="dxa"/>
            <w:shd w:val="clear" w:color="auto" w:fill="EAF1DD" w:themeFill="accent3" w:themeFillTint="33"/>
            <w:vAlign w:val="center"/>
          </w:tcPr>
          <w:p w14:paraId="0A791F25" w14:textId="77777777" w:rsidR="00A9511A" w:rsidRPr="00B75B55" w:rsidRDefault="00A9511A" w:rsidP="00C1724A">
            <w:pPr>
              <w:jc w:val="center"/>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XXI</w:t>
            </w:r>
            <w:r>
              <w:rPr>
                <w:rFonts w:ascii="Times New Roman" w:eastAsia="Times New Roman" w:hAnsi="Times New Roman" w:cs="Times New Roman"/>
                <w:b/>
                <w:bCs/>
                <w:lang w:eastAsia="pt-PT"/>
              </w:rPr>
              <w:t>II</w:t>
            </w:r>
            <w:r w:rsidRPr="00B75B55">
              <w:rPr>
                <w:rFonts w:ascii="Times New Roman" w:eastAsia="Times New Roman" w:hAnsi="Times New Roman" w:cs="Times New Roman"/>
                <w:b/>
                <w:bCs/>
                <w:lang w:eastAsia="pt-PT"/>
              </w:rPr>
              <w:t xml:space="preserve"> Concurso Interno de Piano</w:t>
            </w:r>
          </w:p>
        </w:tc>
      </w:tr>
      <w:tr w:rsidR="00A9511A" w:rsidRPr="00B75B55" w14:paraId="1B403387" w14:textId="77777777" w:rsidTr="00C1724A">
        <w:trPr>
          <w:trHeight w:val="454"/>
        </w:trPr>
        <w:tc>
          <w:tcPr>
            <w:tcW w:w="2268" w:type="dxa"/>
            <w:vAlign w:val="center"/>
          </w:tcPr>
          <w:p w14:paraId="6C79A09C"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11136CCC" w14:textId="5C54AA69" w:rsidR="00A9511A" w:rsidRDefault="00225E02" w:rsidP="00C1724A">
            <w:pPr>
              <w:jc w:val="both"/>
              <w:rPr>
                <w:rFonts w:ascii="Times New Roman" w:hAnsi="Times New Roman" w:cs="Times New Roman"/>
                <w:szCs w:val="24"/>
              </w:rPr>
            </w:pPr>
            <w:r>
              <w:rPr>
                <w:rFonts w:ascii="Times New Roman" w:hAnsi="Times New Roman" w:cs="Times New Roman"/>
                <w:szCs w:val="24"/>
              </w:rPr>
              <w:t>-</w:t>
            </w:r>
            <w:r w:rsidR="00A9511A" w:rsidRPr="00B75B55">
              <w:rPr>
                <w:rFonts w:ascii="Times New Roman" w:hAnsi="Times New Roman" w:cs="Times New Roman"/>
                <w:szCs w:val="24"/>
              </w:rPr>
              <w:t xml:space="preserve">Promover nos alunos a excelência e o mérito artístico; </w:t>
            </w:r>
          </w:p>
          <w:p w14:paraId="314185C8" w14:textId="0103CFE5" w:rsidR="00A9511A" w:rsidRDefault="00225E02" w:rsidP="00C1724A">
            <w:pPr>
              <w:jc w:val="both"/>
              <w:rPr>
                <w:rFonts w:ascii="Times New Roman" w:hAnsi="Times New Roman" w:cs="Times New Roman"/>
                <w:szCs w:val="24"/>
              </w:rPr>
            </w:pPr>
            <w:r>
              <w:rPr>
                <w:rFonts w:ascii="Times New Roman" w:hAnsi="Times New Roman" w:cs="Times New Roman"/>
                <w:szCs w:val="24"/>
              </w:rPr>
              <w:t>-</w:t>
            </w:r>
            <w:r w:rsidR="00A9511A">
              <w:rPr>
                <w:rFonts w:ascii="Times New Roman" w:hAnsi="Times New Roman" w:cs="Times New Roman"/>
                <w:szCs w:val="24"/>
              </w:rPr>
              <w:t>F</w:t>
            </w:r>
            <w:r w:rsidR="00A9511A" w:rsidRPr="00B75B55">
              <w:rPr>
                <w:rFonts w:ascii="Times New Roman" w:hAnsi="Times New Roman" w:cs="Times New Roman"/>
                <w:szCs w:val="24"/>
              </w:rPr>
              <w:t>avorecer o conta</w:t>
            </w:r>
            <w:r>
              <w:rPr>
                <w:rFonts w:ascii="Times New Roman" w:hAnsi="Times New Roman" w:cs="Times New Roman"/>
                <w:szCs w:val="24"/>
              </w:rPr>
              <w:t>c</w:t>
            </w:r>
            <w:r w:rsidR="00A9511A" w:rsidRPr="00B75B55">
              <w:rPr>
                <w:rFonts w:ascii="Times New Roman" w:hAnsi="Times New Roman" w:cs="Times New Roman"/>
                <w:szCs w:val="24"/>
              </w:rPr>
              <w:t>to entre o</w:t>
            </w:r>
            <w:r w:rsidR="00A9511A">
              <w:rPr>
                <w:rFonts w:ascii="Times New Roman" w:hAnsi="Times New Roman" w:cs="Times New Roman"/>
                <w:szCs w:val="24"/>
              </w:rPr>
              <w:t>s vários discentes e docentes da</w:t>
            </w:r>
            <w:r w:rsidR="00A9511A" w:rsidRPr="00B75B55">
              <w:rPr>
                <w:rFonts w:ascii="Times New Roman" w:hAnsi="Times New Roman" w:cs="Times New Roman"/>
                <w:szCs w:val="24"/>
              </w:rPr>
              <w:t xml:space="preserve"> </w:t>
            </w:r>
            <w:r w:rsidR="00A9511A">
              <w:rPr>
                <w:rFonts w:ascii="Times New Roman" w:hAnsi="Times New Roman" w:cs="Times New Roman"/>
                <w:szCs w:val="24"/>
              </w:rPr>
              <w:t>EACM</w:t>
            </w:r>
            <w:r w:rsidR="00A9511A" w:rsidRPr="00B75B55">
              <w:rPr>
                <w:rFonts w:ascii="Times New Roman" w:hAnsi="Times New Roman" w:cs="Times New Roman"/>
                <w:szCs w:val="24"/>
              </w:rPr>
              <w:t>CG</w:t>
            </w:r>
            <w:r w:rsidR="00A9511A">
              <w:rPr>
                <w:rFonts w:ascii="Times New Roman" w:hAnsi="Times New Roman" w:cs="Times New Roman"/>
                <w:szCs w:val="24"/>
              </w:rPr>
              <w:t>A</w:t>
            </w:r>
            <w:r w:rsidR="00A9511A" w:rsidRPr="00B75B55">
              <w:rPr>
                <w:rFonts w:ascii="Times New Roman" w:hAnsi="Times New Roman" w:cs="Times New Roman"/>
                <w:szCs w:val="24"/>
              </w:rPr>
              <w:t xml:space="preserve">, permitindo o alargamento de horizontes e mentalidades; </w:t>
            </w:r>
          </w:p>
          <w:p w14:paraId="39B621EC" w14:textId="54D74295" w:rsidR="00A9511A" w:rsidRPr="00B75B55" w:rsidRDefault="00225E02" w:rsidP="00C1724A">
            <w:pPr>
              <w:jc w:val="both"/>
              <w:rPr>
                <w:rFonts w:ascii="Times New Roman" w:eastAsia="Times New Roman" w:hAnsi="Times New Roman" w:cs="Times New Roman"/>
                <w:b/>
                <w:bCs/>
                <w:lang w:eastAsia="pt-PT"/>
              </w:rPr>
            </w:pPr>
            <w:r>
              <w:rPr>
                <w:rFonts w:ascii="Times New Roman" w:hAnsi="Times New Roman" w:cs="Times New Roman"/>
                <w:szCs w:val="24"/>
              </w:rPr>
              <w:t>-</w:t>
            </w:r>
            <w:r w:rsidR="00A9511A">
              <w:rPr>
                <w:rFonts w:ascii="Times New Roman" w:hAnsi="Times New Roman" w:cs="Times New Roman"/>
                <w:szCs w:val="24"/>
              </w:rPr>
              <w:t>P</w:t>
            </w:r>
            <w:r w:rsidR="00A9511A" w:rsidRPr="00B75B55">
              <w:rPr>
                <w:rFonts w:ascii="Times New Roman" w:hAnsi="Times New Roman" w:cs="Times New Roman"/>
                <w:szCs w:val="24"/>
              </w:rPr>
              <w:t xml:space="preserve">romover um conhecimento mais alargado do repertório </w:t>
            </w:r>
            <w:proofErr w:type="spellStart"/>
            <w:r w:rsidR="00A9511A" w:rsidRPr="00B75B55">
              <w:rPr>
                <w:rFonts w:ascii="Times New Roman" w:hAnsi="Times New Roman" w:cs="Times New Roman"/>
                <w:szCs w:val="24"/>
              </w:rPr>
              <w:t>pianístico</w:t>
            </w:r>
            <w:proofErr w:type="spellEnd"/>
            <w:r w:rsidR="001E6883">
              <w:rPr>
                <w:rFonts w:ascii="Times New Roman" w:hAnsi="Times New Roman" w:cs="Times New Roman"/>
                <w:szCs w:val="24"/>
              </w:rPr>
              <w:t>.</w:t>
            </w:r>
          </w:p>
        </w:tc>
      </w:tr>
      <w:tr w:rsidR="00A9511A" w:rsidRPr="00B75B55" w14:paraId="7BFA988A" w14:textId="77777777" w:rsidTr="00C1724A">
        <w:trPr>
          <w:trHeight w:val="907"/>
        </w:trPr>
        <w:tc>
          <w:tcPr>
            <w:tcW w:w="2268" w:type="dxa"/>
            <w:vAlign w:val="center"/>
          </w:tcPr>
          <w:p w14:paraId="09057EE3" w14:textId="6D61D219"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2E190D3" w14:textId="76DFC134" w:rsidR="00A9511A" w:rsidRPr="00AC7D18" w:rsidRDefault="00225E02" w:rsidP="00C1724A">
            <w:pPr>
              <w:jc w:val="both"/>
              <w:rPr>
                <w:rFonts w:ascii="Times New Roman" w:hAnsi="Times New Roman" w:cs="Times New Roman"/>
              </w:rPr>
            </w:pPr>
            <w:r>
              <w:rPr>
                <w:rFonts w:ascii="Times New Roman" w:hAnsi="Times New Roman" w:cs="Times New Roman"/>
              </w:rPr>
              <w:t>-</w:t>
            </w:r>
            <w:r w:rsidR="00A9511A" w:rsidRPr="00AC7D18">
              <w:rPr>
                <w:rFonts w:ascii="Times New Roman" w:hAnsi="Times New Roman" w:cs="Times New Roman"/>
              </w:rPr>
              <w:t>Desenvolver estratégias que impliquem o aluno na sua própria aprendizagem.</w:t>
            </w:r>
          </w:p>
          <w:p w14:paraId="127DB7A3" w14:textId="77777777" w:rsidR="00A9511A" w:rsidRPr="00B75B55" w:rsidRDefault="00A9511A" w:rsidP="00C1724A">
            <w:pPr>
              <w:numPr>
                <w:ilvl w:val="0"/>
                <w:numId w:val="1"/>
              </w:numPr>
              <w:ind w:left="0" w:hanging="294"/>
              <w:contextualSpacing/>
              <w:jc w:val="both"/>
              <w:rPr>
                <w:rFonts w:ascii="Times New Roman" w:eastAsia="Times New Roman" w:hAnsi="Times New Roman" w:cs="Times New Roman"/>
                <w:bCs/>
                <w:iCs/>
                <w:lang w:eastAsia="pt-PT"/>
              </w:rPr>
            </w:pPr>
          </w:p>
        </w:tc>
      </w:tr>
      <w:tr w:rsidR="00A9511A" w:rsidRPr="00B75B55" w14:paraId="2012658B" w14:textId="77777777" w:rsidTr="00C1724A">
        <w:trPr>
          <w:trHeight w:val="454"/>
        </w:trPr>
        <w:tc>
          <w:tcPr>
            <w:tcW w:w="2268" w:type="dxa"/>
            <w:vAlign w:val="center"/>
          </w:tcPr>
          <w:p w14:paraId="57BAEC67"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390C1870" w14:textId="2FC7A9DA" w:rsidR="00A9511A" w:rsidRPr="00B75B55" w:rsidRDefault="001E6883"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Classe de P</w:t>
            </w:r>
            <w:r w:rsidR="00A9511A">
              <w:rPr>
                <w:rFonts w:ascii="Times New Roman" w:eastAsia="Times New Roman" w:hAnsi="Times New Roman" w:cs="Times New Roman"/>
                <w:bCs/>
                <w:lang w:eastAsia="pt-PT"/>
              </w:rPr>
              <w:t>iano</w:t>
            </w:r>
          </w:p>
        </w:tc>
      </w:tr>
      <w:tr w:rsidR="00A9511A" w:rsidRPr="00B75B55" w14:paraId="2359860C" w14:textId="77777777" w:rsidTr="00C1724A">
        <w:trPr>
          <w:trHeight w:val="454"/>
        </w:trPr>
        <w:tc>
          <w:tcPr>
            <w:tcW w:w="2268" w:type="dxa"/>
            <w:vAlign w:val="center"/>
          </w:tcPr>
          <w:p w14:paraId="7CCE4BB3"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113B19CD"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Coordenadora do Departamento e Professoras </w:t>
            </w:r>
            <w:r w:rsidRPr="00B75B55">
              <w:rPr>
                <w:rFonts w:ascii="Times New Roman" w:eastAsia="Times New Roman" w:hAnsi="Times New Roman" w:cs="Times New Roman"/>
                <w:lang w:eastAsia="pt-PT"/>
              </w:rPr>
              <w:t xml:space="preserve">Florence Lobo Eva </w:t>
            </w:r>
            <w:proofErr w:type="spellStart"/>
            <w:r w:rsidRPr="00B75B55">
              <w:rPr>
                <w:rFonts w:ascii="Times New Roman" w:eastAsia="Times New Roman" w:hAnsi="Times New Roman" w:cs="Times New Roman"/>
                <w:lang w:eastAsia="pt-PT"/>
              </w:rPr>
              <w:t>Ribau</w:t>
            </w:r>
            <w:proofErr w:type="spellEnd"/>
            <w:r w:rsidRPr="00B75B55">
              <w:rPr>
                <w:rFonts w:ascii="Times New Roman" w:eastAsia="Times New Roman" w:hAnsi="Times New Roman" w:cs="Times New Roman"/>
                <w:lang w:eastAsia="pt-PT"/>
              </w:rPr>
              <w:t xml:space="preserve"> e Patrícia Sousa</w:t>
            </w:r>
          </w:p>
        </w:tc>
      </w:tr>
      <w:tr w:rsidR="00A9511A" w:rsidRPr="00B75B55" w14:paraId="0038E623" w14:textId="77777777" w:rsidTr="00C1724A">
        <w:trPr>
          <w:trHeight w:val="454"/>
        </w:trPr>
        <w:tc>
          <w:tcPr>
            <w:tcW w:w="2268" w:type="dxa"/>
            <w:vAlign w:val="center"/>
          </w:tcPr>
          <w:p w14:paraId="3C783328"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6A4F533B" w14:textId="77777777" w:rsidR="00A9511A" w:rsidRPr="00B75B55" w:rsidRDefault="00A9511A" w:rsidP="00C1724A">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Dire</w:t>
            </w:r>
            <w:r w:rsidRPr="00B75B55">
              <w:rPr>
                <w:rFonts w:ascii="Times New Roman" w:eastAsia="Times New Roman" w:hAnsi="Times New Roman" w:cs="Times New Roman"/>
                <w:bCs/>
                <w:lang w:eastAsia="pt-PT"/>
              </w:rPr>
              <w:t>ção</w:t>
            </w:r>
          </w:p>
        </w:tc>
      </w:tr>
      <w:tr w:rsidR="00A9511A" w:rsidRPr="00B75B55" w14:paraId="2C1828DE" w14:textId="77777777" w:rsidTr="00C1724A">
        <w:trPr>
          <w:trHeight w:val="454"/>
        </w:trPr>
        <w:tc>
          <w:tcPr>
            <w:tcW w:w="2268" w:type="dxa"/>
            <w:vAlign w:val="center"/>
          </w:tcPr>
          <w:p w14:paraId="21E18F2E"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653E8F9B" w14:textId="77777777" w:rsidR="00A9511A" w:rsidRPr="00B75B55" w:rsidRDefault="00A9511A"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 17 de Junho de 2017</w:t>
            </w:r>
          </w:p>
        </w:tc>
      </w:tr>
      <w:tr w:rsidR="00A9511A" w:rsidRPr="00B75B55" w14:paraId="70B20A96" w14:textId="77777777" w:rsidTr="00C1724A">
        <w:trPr>
          <w:trHeight w:val="504"/>
        </w:trPr>
        <w:tc>
          <w:tcPr>
            <w:tcW w:w="2268" w:type="dxa"/>
            <w:vAlign w:val="center"/>
          </w:tcPr>
          <w:p w14:paraId="35E49448"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1D195A83" w14:textId="77777777" w:rsidR="00A9511A" w:rsidRPr="00B75B55" w:rsidRDefault="00A9511A"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110€</w:t>
            </w:r>
            <w:r w:rsidRPr="00B75B55">
              <w:rPr>
                <w:rFonts w:ascii="Times New Roman" w:eastAsia="Times New Roman" w:hAnsi="Times New Roman" w:cs="Times New Roman"/>
                <w:bCs/>
                <w:lang w:eastAsia="pt-PT"/>
              </w:rPr>
              <w:t xml:space="preserve"> </w:t>
            </w:r>
            <w:r>
              <w:rPr>
                <w:rFonts w:ascii="Times New Roman" w:eastAsia="Times New Roman" w:hAnsi="Times New Roman" w:cs="Times New Roman"/>
                <w:bCs/>
                <w:lang w:eastAsia="pt-PT"/>
              </w:rPr>
              <w:t>(</w:t>
            </w:r>
            <w:r w:rsidRPr="00B75B55">
              <w:rPr>
                <w:rFonts w:ascii="Times New Roman" w:eastAsia="Times New Roman" w:hAnsi="Times New Roman" w:cs="Times New Roman"/>
                <w:bCs/>
                <w:lang w:eastAsia="pt-PT"/>
              </w:rPr>
              <w:t>brochuras</w:t>
            </w:r>
            <w:r>
              <w:rPr>
                <w:rFonts w:ascii="Times New Roman" w:eastAsia="Times New Roman" w:hAnsi="Times New Roman" w:cs="Times New Roman"/>
                <w:bCs/>
                <w:lang w:eastAsia="pt-PT"/>
              </w:rPr>
              <w:t>) Receitas próprias</w:t>
            </w:r>
          </w:p>
        </w:tc>
      </w:tr>
      <w:tr w:rsidR="00A9511A" w:rsidRPr="00B75B55" w14:paraId="59354068" w14:textId="77777777" w:rsidTr="00C1724A">
        <w:trPr>
          <w:trHeight w:val="1588"/>
        </w:trPr>
        <w:tc>
          <w:tcPr>
            <w:tcW w:w="2268" w:type="dxa"/>
            <w:shd w:val="clear" w:color="auto" w:fill="EAF1DD" w:themeFill="accent3" w:themeFillTint="33"/>
            <w:vAlign w:val="center"/>
          </w:tcPr>
          <w:p w14:paraId="794D02C4" w14:textId="77777777" w:rsidR="00A9511A" w:rsidRPr="00B75B55" w:rsidRDefault="00A9511A" w:rsidP="00C1724A">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A701729" w14:textId="77777777" w:rsidR="00A9511A" w:rsidRPr="00B75B55" w:rsidRDefault="00A9511A" w:rsidP="00C1724A">
            <w:pPr>
              <w:pStyle w:val="Normal1"/>
              <w:jc w:val="both"/>
              <w:rPr>
                <w:rFonts w:eastAsia="Calibri"/>
              </w:rPr>
            </w:pPr>
          </w:p>
        </w:tc>
      </w:tr>
    </w:tbl>
    <w:p w14:paraId="3F2043B2" w14:textId="278D47FC" w:rsidR="008A6897" w:rsidRPr="00E90C26" w:rsidRDefault="00FC6076" w:rsidP="003517D8">
      <w:pPr>
        <w:pStyle w:val="Heading2"/>
        <w:jc w:val="center"/>
        <w:rPr>
          <w:rFonts w:ascii="Times New Roman" w:hAnsi="Times New Roman" w:cs="Times New Roman"/>
          <w:color w:val="auto"/>
          <w:lang w:eastAsia="pt-PT"/>
        </w:rPr>
      </w:pPr>
      <w:bookmarkStart w:id="17" w:name="_Toc339724165"/>
      <w:r w:rsidRPr="00E90C26">
        <w:rPr>
          <w:rFonts w:ascii="Times New Roman" w:hAnsi="Times New Roman" w:cs="Times New Roman"/>
          <w:color w:val="auto"/>
          <w:lang w:eastAsia="pt-PT"/>
        </w:rPr>
        <w:t xml:space="preserve">Departamento Curricular de Instrumentos de </w:t>
      </w:r>
      <w:r w:rsidR="00F47A49" w:rsidRPr="00E90C26">
        <w:rPr>
          <w:rFonts w:ascii="Times New Roman" w:hAnsi="Times New Roman" w:cs="Times New Roman"/>
          <w:color w:val="auto"/>
          <w:lang w:eastAsia="pt-PT"/>
        </w:rPr>
        <w:t>Cordas</w:t>
      </w:r>
      <w:bookmarkEnd w:id="17"/>
    </w:p>
    <w:p w14:paraId="6033CFB2" w14:textId="19CBCF70" w:rsidR="003E42E4" w:rsidRPr="00E90C26" w:rsidRDefault="00FC6076" w:rsidP="001E6883">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E90C26">
        <w:rPr>
          <w:rFonts w:ascii="Times New Roman" w:eastAsia="Times New Roman" w:hAnsi="Times New Roman" w:cs="Times New Roman"/>
          <w:b/>
          <w:bCs/>
          <w:smallCaps/>
          <w:kern w:val="10"/>
          <w:sz w:val="32"/>
          <w:szCs w:val="32"/>
          <w:lang w:eastAsia="pt-PT"/>
        </w:rPr>
        <w:t>I – Audições de Departamento</w:t>
      </w:r>
    </w:p>
    <w:tbl>
      <w:tblPr>
        <w:tblStyle w:val="TableGrid"/>
        <w:tblpPr w:leftFromText="141" w:rightFromText="141" w:vertAnchor="text" w:horzAnchor="margin" w:tblpXSpec="center" w:tblpY="9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07D6D" w:rsidRPr="00E90C26" w14:paraId="006B52B0" w14:textId="77777777" w:rsidTr="001C53EE">
        <w:trPr>
          <w:trHeight w:val="454"/>
        </w:trPr>
        <w:tc>
          <w:tcPr>
            <w:tcW w:w="2268" w:type="dxa"/>
            <w:shd w:val="clear" w:color="auto" w:fill="EAF1DD" w:themeFill="accent3" w:themeFillTint="33"/>
            <w:vAlign w:val="center"/>
          </w:tcPr>
          <w:p w14:paraId="08959AF9" w14:textId="04168091" w:rsidR="00107D6D" w:rsidRPr="00E90C26" w:rsidRDefault="00107D6D" w:rsidP="00107D6D">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Audições</w:t>
            </w:r>
          </w:p>
        </w:tc>
        <w:tc>
          <w:tcPr>
            <w:tcW w:w="6912" w:type="dxa"/>
            <w:shd w:val="clear" w:color="auto" w:fill="EAF1DD" w:themeFill="accent3" w:themeFillTint="33"/>
            <w:vAlign w:val="center"/>
          </w:tcPr>
          <w:p w14:paraId="6E66FFAC" w14:textId="6460E7DB" w:rsidR="00107D6D" w:rsidRPr="00E90C26" w:rsidRDefault="00107D6D" w:rsidP="00107D6D">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Audições de Departamento</w:t>
            </w:r>
          </w:p>
        </w:tc>
      </w:tr>
      <w:tr w:rsidR="003E42E4" w:rsidRPr="00E90C26" w14:paraId="2A63A94B" w14:textId="77777777" w:rsidTr="001C53EE">
        <w:trPr>
          <w:trHeight w:val="454"/>
        </w:trPr>
        <w:tc>
          <w:tcPr>
            <w:tcW w:w="2268" w:type="dxa"/>
            <w:vAlign w:val="center"/>
          </w:tcPr>
          <w:p w14:paraId="304FDE50" w14:textId="71B15F6B"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Audições</w:t>
            </w:r>
          </w:p>
        </w:tc>
        <w:tc>
          <w:tcPr>
            <w:tcW w:w="6912" w:type="dxa"/>
            <w:vAlign w:val="center"/>
          </w:tcPr>
          <w:p w14:paraId="03107BA2" w14:textId="59A6A5B0" w:rsidR="003E42E4" w:rsidRPr="00E90C26" w:rsidRDefault="003E42E4" w:rsidP="003E42E4">
            <w:pPr>
              <w:rPr>
                <w:rFonts w:ascii="Times New Roman" w:eastAsia="Times New Roman" w:hAnsi="Times New Roman" w:cs="Times New Roman"/>
                <w:bCs/>
                <w:lang w:eastAsia="pt-PT"/>
              </w:rPr>
            </w:pPr>
            <w:r w:rsidRPr="00E90C26">
              <w:rPr>
                <w:rFonts w:ascii="Times New Roman" w:eastAsia="Times New Roman" w:hAnsi="Times New Roman" w:cs="Times New Roman"/>
                <w:b/>
                <w:bCs/>
                <w:lang w:eastAsia="pt-PT"/>
              </w:rPr>
              <w:t>Audições de Departamento</w:t>
            </w:r>
          </w:p>
        </w:tc>
      </w:tr>
      <w:tr w:rsidR="003E42E4" w:rsidRPr="00E90C26" w14:paraId="44717917" w14:textId="77777777" w:rsidTr="001C53EE">
        <w:trPr>
          <w:trHeight w:val="907"/>
        </w:trPr>
        <w:tc>
          <w:tcPr>
            <w:tcW w:w="2268" w:type="dxa"/>
            <w:vAlign w:val="center"/>
          </w:tcPr>
          <w:p w14:paraId="4C625D41" w14:textId="51410932"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0115B46C" w14:textId="3AE1BADA" w:rsidR="003E42E4" w:rsidRPr="00E90C26" w:rsidRDefault="001E6883" w:rsidP="003E42E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3E42E4" w:rsidRPr="00E90C26">
              <w:rPr>
                <w:rFonts w:ascii="Times New Roman" w:eastAsia="Times New Roman" w:hAnsi="Times New Roman" w:cs="Times New Roman"/>
                <w:lang w:eastAsia="pt-PT"/>
              </w:rPr>
              <w:t>Promover a interdisciplinaridade dentro do Departamento;</w:t>
            </w:r>
          </w:p>
          <w:p w14:paraId="38B743F0" w14:textId="00CA1BC2" w:rsidR="003E42E4" w:rsidRPr="00E90C26" w:rsidRDefault="001E6883" w:rsidP="003E42E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3E42E4" w:rsidRPr="00E90C26">
              <w:rPr>
                <w:rFonts w:ascii="Times New Roman" w:eastAsia="Times New Roman" w:hAnsi="Times New Roman" w:cs="Times New Roman"/>
                <w:lang w:eastAsia="pt-PT"/>
              </w:rPr>
              <w:t>Desenvolver a cultura de palco;</w:t>
            </w:r>
          </w:p>
          <w:p w14:paraId="69B62A93" w14:textId="75828881" w:rsidR="003E42E4" w:rsidRPr="00E90C26" w:rsidRDefault="001E6883" w:rsidP="003E42E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pú</w:t>
            </w:r>
            <w:r w:rsidR="003E42E4" w:rsidRPr="00E90C26">
              <w:rPr>
                <w:rFonts w:ascii="Times New Roman" w:eastAsia="Times New Roman" w:hAnsi="Times New Roman" w:cs="Times New Roman"/>
                <w:lang w:eastAsia="pt-PT"/>
              </w:rPr>
              <w:t>blica do trabalho desenvolvido pelos grupos disciplinares;</w:t>
            </w:r>
          </w:p>
          <w:p w14:paraId="48717A66" w14:textId="42BE5FC5" w:rsidR="003E42E4" w:rsidRPr="00E90C26" w:rsidRDefault="001E6883" w:rsidP="003E42E4">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w:t>
            </w:r>
            <w:r w:rsidR="003E42E4" w:rsidRPr="00E90C26">
              <w:rPr>
                <w:rFonts w:ascii="Times New Roman" w:eastAsia="Times New Roman" w:hAnsi="Times New Roman" w:cs="Times New Roman"/>
                <w:lang w:eastAsia="pt-PT"/>
              </w:rPr>
              <w:t>Fomentar</w:t>
            </w:r>
            <w:r>
              <w:rPr>
                <w:rFonts w:ascii="Times New Roman" w:eastAsia="Times New Roman" w:hAnsi="Times New Roman" w:cs="Times New Roman"/>
                <w:lang w:eastAsia="pt-PT"/>
              </w:rPr>
              <w:t>/incentivar a participação dos Encarregados de E</w:t>
            </w:r>
            <w:r w:rsidR="003E42E4" w:rsidRPr="00E90C26">
              <w:rPr>
                <w:rFonts w:ascii="Times New Roman" w:eastAsia="Times New Roman" w:hAnsi="Times New Roman" w:cs="Times New Roman"/>
                <w:lang w:eastAsia="pt-PT"/>
              </w:rPr>
              <w:t>ducação nas atividades da escola.</w:t>
            </w:r>
          </w:p>
        </w:tc>
      </w:tr>
      <w:tr w:rsidR="003E42E4" w:rsidRPr="00E90C26" w14:paraId="1D27F76E" w14:textId="77777777" w:rsidTr="001C53EE">
        <w:trPr>
          <w:trHeight w:val="454"/>
        </w:trPr>
        <w:tc>
          <w:tcPr>
            <w:tcW w:w="2268" w:type="dxa"/>
            <w:vAlign w:val="center"/>
          </w:tcPr>
          <w:p w14:paraId="503F3F9F" w14:textId="312BCC33"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0FDEA1A2" w14:textId="77AAC0B2" w:rsidR="003E42E4" w:rsidRPr="00E90C26" w:rsidRDefault="001E6883" w:rsidP="003E42E4">
            <w:pPr>
              <w:jc w:val="both"/>
              <w:rPr>
                <w:rFonts w:ascii="Times New Roman" w:hAnsi="Times New Roman" w:cs="Times New Roman"/>
              </w:rPr>
            </w:pPr>
            <w:r>
              <w:rPr>
                <w:rFonts w:ascii="Times New Roman" w:hAnsi="Times New Roman" w:cs="Times New Roman"/>
              </w:rPr>
              <w:t>-</w:t>
            </w:r>
            <w:r w:rsidR="003E42E4" w:rsidRPr="00E90C26">
              <w:rPr>
                <w:rFonts w:ascii="Times New Roman" w:hAnsi="Times New Roman" w:cs="Times New Roman"/>
              </w:rPr>
              <w:t>Desenvolver estratégias que impliquem o al</w:t>
            </w:r>
            <w:r>
              <w:rPr>
                <w:rFonts w:ascii="Times New Roman" w:hAnsi="Times New Roman" w:cs="Times New Roman"/>
              </w:rPr>
              <w:t>uno na sua própria aprendizagem;</w:t>
            </w:r>
          </w:p>
          <w:p w14:paraId="25788F8E" w14:textId="6CAF76C1" w:rsidR="003E42E4" w:rsidRPr="00E90C26" w:rsidRDefault="001E6883" w:rsidP="003E42E4">
            <w:pPr>
              <w:jc w:val="both"/>
              <w:rPr>
                <w:rFonts w:ascii="Times New Roman" w:eastAsia="Times New Roman" w:hAnsi="Times New Roman" w:cs="Times New Roman"/>
                <w:b/>
                <w:bCs/>
                <w:lang w:eastAsia="pt-PT"/>
              </w:rPr>
            </w:pPr>
            <w:r>
              <w:rPr>
                <w:rFonts w:ascii="Times New Roman" w:hAnsi="Times New Roman" w:cs="Times New Roman"/>
              </w:rPr>
              <w:t>-</w:t>
            </w:r>
            <w:r w:rsidR="003E42E4" w:rsidRPr="00E90C26">
              <w:rPr>
                <w:rFonts w:ascii="Times New Roman" w:hAnsi="Times New Roman" w:cs="Times New Roman"/>
              </w:rPr>
              <w:t>Fomentar a participação de todos os elementos da comunidade escolar na vida da escola, promovendo o trabalho coletivo.</w:t>
            </w:r>
          </w:p>
        </w:tc>
      </w:tr>
      <w:tr w:rsidR="003E42E4" w:rsidRPr="00E90C26" w14:paraId="2D648B43" w14:textId="77777777" w:rsidTr="008A6897">
        <w:trPr>
          <w:trHeight w:val="397"/>
        </w:trPr>
        <w:tc>
          <w:tcPr>
            <w:tcW w:w="2268" w:type="dxa"/>
            <w:vAlign w:val="center"/>
          </w:tcPr>
          <w:p w14:paraId="214BFD52" w14:textId="7E248E8E"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7B41FBC4" w14:textId="03C421F6"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Comunidade Escolar.</w:t>
            </w:r>
          </w:p>
        </w:tc>
      </w:tr>
      <w:tr w:rsidR="003E42E4" w:rsidRPr="00E90C26" w14:paraId="6BDE8501" w14:textId="77777777" w:rsidTr="008A6897">
        <w:trPr>
          <w:trHeight w:val="397"/>
        </w:trPr>
        <w:tc>
          <w:tcPr>
            <w:tcW w:w="2268" w:type="dxa"/>
            <w:vAlign w:val="center"/>
          </w:tcPr>
          <w:p w14:paraId="053F42F7" w14:textId="3A256F68"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66F8A4FE" w14:textId="460E192B" w:rsidR="003E42E4" w:rsidRPr="00E90C26" w:rsidRDefault="003E42E4" w:rsidP="003E42E4">
            <w:pPr>
              <w:jc w:val="both"/>
              <w:rPr>
                <w:rFonts w:ascii="Times New Roman" w:eastAsia="Times New Roman" w:hAnsi="Times New Roman" w:cs="Times New Roman"/>
                <w:lang w:eastAsia="pt-PT"/>
              </w:rPr>
            </w:pPr>
            <w:r w:rsidRPr="00E90C26">
              <w:rPr>
                <w:rFonts w:ascii="Times New Roman" w:eastAsia="Times New Roman" w:hAnsi="Times New Roman" w:cs="Times New Roman"/>
                <w:lang w:eastAsia="pt-PT"/>
              </w:rPr>
              <w:t>Coordenadora do Departamento de Cordas.</w:t>
            </w:r>
          </w:p>
        </w:tc>
      </w:tr>
      <w:tr w:rsidR="003E42E4" w:rsidRPr="00E90C26" w14:paraId="7E312919" w14:textId="77777777" w:rsidTr="008A6897">
        <w:trPr>
          <w:trHeight w:val="397"/>
        </w:trPr>
        <w:tc>
          <w:tcPr>
            <w:tcW w:w="2268" w:type="dxa"/>
            <w:vAlign w:val="center"/>
          </w:tcPr>
          <w:p w14:paraId="52A1644F" w14:textId="60E2E85A"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4165EC90" w14:textId="0E793898" w:rsidR="003E42E4" w:rsidRPr="00E90C26" w:rsidRDefault="001E6883" w:rsidP="003E42E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do D</w:t>
            </w:r>
            <w:r w:rsidR="003E42E4" w:rsidRPr="00E90C26">
              <w:rPr>
                <w:rFonts w:ascii="Times New Roman" w:eastAsia="Times New Roman" w:hAnsi="Times New Roman" w:cs="Times New Roman"/>
                <w:bCs/>
                <w:lang w:eastAsia="pt-PT"/>
              </w:rPr>
              <w:t xml:space="preserve">epartamento e </w:t>
            </w:r>
            <w:r w:rsidR="003E42E4" w:rsidRPr="00E90C26">
              <w:rPr>
                <w:rFonts w:ascii="Times New Roman" w:hAnsi="Times New Roman" w:cs="Times New Roman"/>
              </w:rPr>
              <w:t xml:space="preserve"> Professores acompa</w:t>
            </w:r>
            <w:r>
              <w:rPr>
                <w:rFonts w:ascii="Times New Roman" w:hAnsi="Times New Roman" w:cs="Times New Roman"/>
              </w:rPr>
              <w:t>nhadores ao P</w:t>
            </w:r>
            <w:r w:rsidR="003E42E4" w:rsidRPr="00E90C26">
              <w:rPr>
                <w:rFonts w:ascii="Times New Roman" w:hAnsi="Times New Roman" w:cs="Times New Roman"/>
              </w:rPr>
              <w:t>iano.</w:t>
            </w:r>
          </w:p>
        </w:tc>
      </w:tr>
      <w:tr w:rsidR="003E42E4" w:rsidRPr="00E90C26" w14:paraId="1A0A2387" w14:textId="77777777" w:rsidTr="008A6897">
        <w:trPr>
          <w:trHeight w:val="397"/>
        </w:trPr>
        <w:tc>
          <w:tcPr>
            <w:tcW w:w="2268" w:type="dxa"/>
            <w:vAlign w:val="center"/>
          </w:tcPr>
          <w:p w14:paraId="3F02ADA7" w14:textId="053DA9A0"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Datas</w:t>
            </w:r>
          </w:p>
        </w:tc>
        <w:tc>
          <w:tcPr>
            <w:tcW w:w="6912" w:type="dxa"/>
            <w:vAlign w:val="center"/>
          </w:tcPr>
          <w:p w14:paraId="64CCA606" w14:textId="248421E9" w:rsidR="003E42E4" w:rsidRPr="00E90C26" w:rsidRDefault="003E42E4" w:rsidP="003E42E4">
            <w:pPr>
              <w:jc w:val="both"/>
              <w:rPr>
                <w:rFonts w:ascii="Times New Roman" w:eastAsia="Times New Roman" w:hAnsi="Times New Roman" w:cs="Times New Roman"/>
                <w:bCs/>
                <w:lang w:eastAsia="pt-PT"/>
              </w:rPr>
            </w:pPr>
            <w:r w:rsidRPr="00E90C26">
              <w:rPr>
                <w:rFonts w:ascii="Times New Roman" w:eastAsia="Times New Roman" w:hAnsi="Times New Roman" w:cs="Times New Roman"/>
                <w:bCs/>
                <w:lang w:eastAsia="pt-PT"/>
              </w:rPr>
              <w:t>28 de novembro de 2016; 21 de março e 25 de maio de 2017.</w:t>
            </w:r>
          </w:p>
        </w:tc>
      </w:tr>
      <w:tr w:rsidR="001C53EE" w:rsidRPr="00E90C26" w14:paraId="300053E5" w14:textId="77777777" w:rsidTr="00557CC4">
        <w:trPr>
          <w:trHeight w:val="680"/>
        </w:trPr>
        <w:tc>
          <w:tcPr>
            <w:tcW w:w="2268" w:type="dxa"/>
            <w:shd w:val="clear" w:color="auto" w:fill="EAF1DD" w:themeFill="accent3" w:themeFillTint="33"/>
            <w:vAlign w:val="center"/>
          </w:tcPr>
          <w:p w14:paraId="1201A260" w14:textId="77777777" w:rsidR="001C53EE" w:rsidRPr="00E90C26" w:rsidRDefault="001C53EE" w:rsidP="00CF64A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3BEF66B" w14:textId="77E214E7" w:rsidR="001C53EE" w:rsidRPr="00E90C26" w:rsidRDefault="001C53EE" w:rsidP="00CF64AB">
            <w:pPr>
              <w:jc w:val="both"/>
              <w:rPr>
                <w:rFonts w:ascii="Times New Roman" w:eastAsia="Calibri" w:hAnsi="Times New Roman" w:cs="Times New Roman"/>
              </w:rPr>
            </w:pPr>
          </w:p>
        </w:tc>
      </w:tr>
    </w:tbl>
    <w:p w14:paraId="0221D2E6" w14:textId="77777777" w:rsidR="003E42E4" w:rsidRPr="00E90C26" w:rsidRDefault="003E42E4" w:rsidP="00557CC4">
      <w:pPr>
        <w:widowControl w:val="0"/>
        <w:spacing w:after="0" w:line="240" w:lineRule="auto"/>
        <w:rPr>
          <w:rFonts w:ascii="Times New Roman" w:eastAsia="Times New Roman" w:hAnsi="Times New Roman" w:cs="Times New Roman"/>
          <w:b/>
          <w:bCs/>
          <w:smallCaps/>
          <w:kern w:val="10"/>
          <w:sz w:val="24"/>
          <w:szCs w:val="24"/>
          <w:lang w:eastAsia="pt-PT"/>
        </w:rPr>
      </w:pPr>
    </w:p>
    <w:tbl>
      <w:tblPr>
        <w:tblStyle w:val="TableGrid"/>
        <w:tblpPr w:leftFromText="141" w:rightFromText="141" w:vertAnchor="text" w:horzAnchor="margin" w:tblpXSpec="center" w:tblpY="9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E42E4" w:rsidRPr="00E90C26" w14:paraId="50BB14CC" w14:textId="77777777" w:rsidTr="00021E30">
        <w:trPr>
          <w:trHeight w:val="454"/>
        </w:trPr>
        <w:tc>
          <w:tcPr>
            <w:tcW w:w="2268" w:type="dxa"/>
            <w:shd w:val="clear" w:color="auto" w:fill="EAF1DD" w:themeFill="accent3" w:themeFillTint="33"/>
            <w:vAlign w:val="center"/>
          </w:tcPr>
          <w:p w14:paraId="1DF3A8BD" w14:textId="3E09D7EB" w:rsidR="003E42E4" w:rsidRPr="00E90C26" w:rsidRDefault="003E42E4" w:rsidP="003E42E4">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lastRenderedPageBreak/>
              <w:t>Recitais</w:t>
            </w:r>
          </w:p>
        </w:tc>
        <w:tc>
          <w:tcPr>
            <w:tcW w:w="6912" w:type="dxa"/>
            <w:shd w:val="clear" w:color="auto" w:fill="EAF1DD" w:themeFill="accent3" w:themeFillTint="33"/>
            <w:vAlign w:val="center"/>
          </w:tcPr>
          <w:p w14:paraId="279D1854" w14:textId="3CD7A027" w:rsidR="003E42E4" w:rsidRPr="00E90C26" w:rsidRDefault="003E42E4" w:rsidP="003E42E4">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Alunos em</w:t>
            </w:r>
            <w:r w:rsidR="001E6883">
              <w:rPr>
                <w:rFonts w:ascii="Times New Roman" w:eastAsia="Times New Roman" w:hAnsi="Times New Roman" w:cs="Times New Roman"/>
                <w:b/>
                <w:bCs/>
                <w:lang w:eastAsia="pt-PT"/>
              </w:rPr>
              <w:t xml:space="preserve"> fim de ciclo (5º e 8º graus) na EACMCGA</w:t>
            </w:r>
            <w:r w:rsidRPr="00E90C26">
              <w:rPr>
                <w:rFonts w:ascii="Times New Roman" w:eastAsia="Times New Roman" w:hAnsi="Times New Roman" w:cs="Times New Roman"/>
                <w:b/>
                <w:bCs/>
                <w:lang w:eastAsia="pt-PT"/>
              </w:rPr>
              <w:t xml:space="preserve"> e no exterior</w:t>
            </w:r>
          </w:p>
        </w:tc>
      </w:tr>
      <w:tr w:rsidR="003E42E4" w:rsidRPr="00E90C26" w14:paraId="1E0300D2" w14:textId="77777777" w:rsidTr="00021E30">
        <w:trPr>
          <w:trHeight w:val="454"/>
        </w:trPr>
        <w:tc>
          <w:tcPr>
            <w:tcW w:w="2268" w:type="dxa"/>
            <w:vAlign w:val="center"/>
          </w:tcPr>
          <w:p w14:paraId="3419BE7C" w14:textId="6A767D51"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01C2C9F6" w14:textId="3727C32C" w:rsidR="003E42E4" w:rsidRPr="00E90C26" w:rsidRDefault="001E6883" w:rsidP="003E42E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3E42E4" w:rsidRPr="00E90C26">
              <w:rPr>
                <w:rFonts w:ascii="Times New Roman" w:eastAsia="Times New Roman" w:hAnsi="Times New Roman" w:cs="Times New Roman"/>
                <w:lang w:eastAsia="pt-PT"/>
              </w:rPr>
              <w:t>Promover a interdisciplinaridade dentro do Departamento;</w:t>
            </w:r>
          </w:p>
          <w:p w14:paraId="28CA8B5B" w14:textId="0B774202" w:rsidR="003E42E4" w:rsidRPr="00E90C26" w:rsidRDefault="001E6883" w:rsidP="003E42E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3E42E4" w:rsidRPr="00E90C26">
              <w:rPr>
                <w:rFonts w:ascii="Times New Roman" w:eastAsia="Times New Roman" w:hAnsi="Times New Roman" w:cs="Times New Roman"/>
                <w:lang w:eastAsia="pt-PT"/>
              </w:rPr>
              <w:t>Desenvolver a cultura de palco;</w:t>
            </w:r>
          </w:p>
          <w:p w14:paraId="7D50E33F" w14:textId="6BBCD91F" w:rsidR="003E42E4" w:rsidRPr="00E90C26" w:rsidRDefault="001E6883" w:rsidP="003E42E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pú</w:t>
            </w:r>
            <w:r w:rsidR="003E42E4" w:rsidRPr="00E90C26">
              <w:rPr>
                <w:rFonts w:ascii="Times New Roman" w:eastAsia="Times New Roman" w:hAnsi="Times New Roman" w:cs="Times New Roman"/>
                <w:lang w:eastAsia="pt-PT"/>
              </w:rPr>
              <w:t>blica do trabalho desenvolvido pelos grupos disciplinares;</w:t>
            </w:r>
          </w:p>
          <w:p w14:paraId="232AD9C8" w14:textId="18C65029" w:rsidR="003E42E4" w:rsidRPr="00E90C26" w:rsidRDefault="001E6883" w:rsidP="003E42E4">
            <w:pPr>
              <w:rPr>
                <w:rFonts w:ascii="Times New Roman" w:eastAsia="Times New Roman" w:hAnsi="Times New Roman" w:cs="Times New Roman"/>
                <w:lang w:eastAsia="pt-PT"/>
              </w:rPr>
            </w:pPr>
            <w:r>
              <w:rPr>
                <w:rFonts w:ascii="Times New Roman" w:eastAsia="Times New Roman" w:hAnsi="Times New Roman" w:cs="Times New Roman"/>
                <w:lang w:eastAsia="pt-PT"/>
              </w:rPr>
              <w:t>-</w:t>
            </w:r>
            <w:r w:rsidR="003E42E4" w:rsidRPr="00E90C26">
              <w:rPr>
                <w:rFonts w:ascii="Times New Roman" w:eastAsia="Times New Roman" w:hAnsi="Times New Roman" w:cs="Times New Roman"/>
                <w:lang w:eastAsia="pt-PT"/>
              </w:rPr>
              <w:t>Fomentar</w:t>
            </w:r>
            <w:r w:rsidR="00225E02">
              <w:rPr>
                <w:rFonts w:ascii="Times New Roman" w:eastAsia="Times New Roman" w:hAnsi="Times New Roman" w:cs="Times New Roman"/>
                <w:lang w:eastAsia="pt-PT"/>
              </w:rPr>
              <w:t>/incentivar a participação dos Encarregados de E</w:t>
            </w:r>
            <w:r w:rsidR="003E42E4" w:rsidRPr="00E90C26">
              <w:rPr>
                <w:rFonts w:ascii="Times New Roman" w:eastAsia="Times New Roman" w:hAnsi="Times New Roman" w:cs="Times New Roman"/>
                <w:lang w:eastAsia="pt-PT"/>
              </w:rPr>
              <w:t>ducação nas atividades da escola;</w:t>
            </w:r>
          </w:p>
          <w:p w14:paraId="3DF184BB" w14:textId="7581A704" w:rsidR="003E42E4" w:rsidRPr="00E90C26" w:rsidRDefault="001E6883" w:rsidP="003E42E4">
            <w:pPr>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3E42E4" w:rsidRPr="00E90C26">
              <w:rPr>
                <w:rFonts w:ascii="Times New Roman" w:eastAsia="Times New Roman" w:hAnsi="Times New Roman" w:cs="Times New Roman"/>
                <w:bCs/>
                <w:lang w:eastAsia="pt-PT"/>
              </w:rPr>
              <w:t>Preparação para a prova global;</w:t>
            </w:r>
          </w:p>
          <w:p w14:paraId="757DC0D0" w14:textId="4FAEA82E" w:rsidR="003E42E4" w:rsidRPr="00D30205" w:rsidRDefault="001E6883" w:rsidP="003E42E4">
            <w:pPr>
              <w:rPr>
                <w:rFonts w:ascii="Times New Roman" w:hAnsi="Times New Roman" w:cs="Times New Roman"/>
              </w:rPr>
            </w:pPr>
            <w:r>
              <w:rPr>
                <w:rFonts w:ascii="Times New Roman" w:hAnsi="Times New Roman" w:cs="Times New Roman"/>
              </w:rPr>
              <w:t>-</w:t>
            </w:r>
            <w:r w:rsidR="003E42E4" w:rsidRPr="00D30205">
              <w:rPr>
                <w:rFonts w:ascii="Times New Roman" w:hAnsi="Times New Roman" w:cs="Times New Roman"/>
              </w:rPr>
              <w:t xml:space="preserve">Projetar para o exterior </w:t>
            </w:r>
            <w:r w:rsidR="00225E02">
              <w:rPr>
                <w:rFonts w:ascii="Times New Roman" w:hAnsi="Times New Roman" w:cs="Times New Roman"/>
              </w:rPr>
              <w:t>a imagem da Escola</w:t>
            </w:r>
            <w:r w:rsidR="003E42E4" w:rsidRPr="00D30205">
              <w:rPr>
                <w:rFonts w:ascii="Times New Roman" w:hAnsi="Times New Roman" w:cs="Times New Roman"/>
              </w:rPr>
              <w:t>;</w:t>
            </w:r>
          </w:p>
          <w:p w14:paraId="44DAEEAB" w14:textId="1C86BB6F" w:rsidR="003E42E4" w:rsidRPr="00E90C26" w:rsidRDefault="001E6883" w:rsidP="003E42E4">
            <w:pPr>
              <w:rPr>
                <w:rFonts w:ascii="Times New Roman" w:eastAsia="Times New Roman" w:hAnsi="Times New Roman" w:cs="Times New Roman"/>
                <w:bCs/>
                <w:lang w:eastAsia="pt-PT"/>
              </w:rPr>
            </w:pPr>
            <w:r>
              <w:rPr>
                <w:rFonts w:ascii="Times New Roman" w:hAnsi="Times New Roman" w:cs="Times New Roman"/>
              </w:rPr>
              <w:t>-</w:t>
            </w:r>
            <w:r w:rsidR="003E42E4" w:rsidRPr="00D30205">
              <w:rPr>
                <w:rFonts w:ascii="Times New Roman" w:hAnsi="Times New Roman" w:cs="Times New Roman"/>
              </w:rPr>
              <w:t>Divulgar as atividades da Escola no exterior</w:t>
            </w:r>
            <w:r>
              <w:rPr>
                <w:rFonts w:ascii="Times New Roman" w:hAnsi="Times New Roman" w:cs="Times New Roman"/>
              </w:rPr>
              <w:t>.</w:t>
            </w:r>
          </w:p>
        </w:tc>
      </w:tr>
      <w:tr w:rsidR="003E42E4" w:rsidRPr="00E90C26" w14:paraId="2C693A4D" w14:textId="77777777" w:rsidTr="00021E30">
        <w:trPr>
          <w:trHeight w:val="907"/>
        </w:trPr>
        <w:tc>
          <w:tcPr>
            <w:tcW w:w="2268" w:type="dxa"/>
            <w:vAlign w:val="center"/>
          </w:tcPr>
          <w:p w14:paraId="744344F0" w14:textId="210EFC05"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25750614" w14:textId="10D9D3FA" w:rsidR="003E42E4" w:rsidRPr="00E90C26" w:rsidRDefault="001E6883" w:rsidP="003E42E4">
            <w:pPr>
              <w:jc w:val="both"/>
              <w:rPr>
                <w:rFonts w:ascii="Times New Roman" w:hAnsi="Times New Roman" w:cs="Times New Roman"/>
              </w:rPr>
            </w:pPr>
            <w:r>
              <w:rPr>
                <w:rFonts w:ascii="Times New Roman" w:hAnsi="Times New Roman" w:cs="Times New Roman"/>
              </w:rPr>
              <w:t>-</w:t>
            </w:r>
            <w:r w:rsidR="003E42E4" w:rsidRPr="00E90C26">
              <w:rPr>
                <w:rFonts w:ascii="Times New Roman" w:hAnsi="Times New Roman" w:cs="Times New Roman"/>
              </w:rPr>
              <w:t>Desenvolver estratégias que impliquem o al</w:t>
            </w:r>
            <w:r>
              <w:rPr>
                <w:rFonts w:ascii="Times New Roman" w:hAnsi="Times New Roman" w:cs="Times New Roman"/>
              </w:rPr>
              <w:t>uno na sua própria aprendizagem;</w:t>
            </w:r>
          </w:p>
          <w:p w14:paraId="1576E2B1" w14:textId="51FFD2B7" w:rsidR="003E42E4" w:rsidRPr="00E90C26" w:rsidRDefault="001E6883" w:rsidP="003E42E4">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3E42E4" w:rsidRPr="00E90C26">
              <w:rPr>
                <w:rFonts w:ascii="Times New Roman" w:hAnsi="Times New Roman" w:cs="Times New Roman"/>
              </w:rPr>
              <w:t>Fomentar a participação de todos os elementos da</w:t>
            </w:r>
            <w:r w:rsidR="0065209E">
              <w:rPr>
                <w:rFonts w:ascii="Times New Roman" w:hAnsi="Times New Roman" w:cs="Times New Roman"/>
              </w:rPr>
              <w:t xml:space="preserve"> comunidade escolar na vida da E</w:t>
            </w:r>
            <w:r w:rsidR="003E42E4" w:rsidRPr="00E90C26">
              <w:rPr>
                <w:rFonts w:ascii="Times New Roman" w:hAnsi="Times New Roman" w:cs="Times New Roman"/>
              </w:rPr>
              <w:t>scola, promovendo o trabalho coletivo;</w:t>
            </w:r>
          </w:p>
          <w:p w14:paraId="6D88992D" w14:textId="68079A85" w:rsidR="003E42E4" w:rsidRPr="00E90C26" w:rsidRDefault="001E6883" w:rsidP="003E42E4">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3E42E4" w:rsidRPr="00D30205">
              <w:rPr>
                <w:rFonts w:ascii="Times New Roman" w:hAnsi="Times New Roman" w:cs="Times New Roman"/>
              </w:rPr>
              <w:t>Interligar a Escola com a Comunidade Educativa e com o Meio Envolvente.</w:t>
            </w:r>
          </w:p>
        </w:tc>
      </w:tr>
      <w:tr w:rsidR="003E42E4" w:rsidRPr="00E90C26" w14:paraId="7BD044CD" w14:textId="77777777" w:rsidTr="00021E30">
        <w:trPr>
          <w:trHeight w:val="454"/>
        </w:trPr>
        <w:tc>
          <w:tcPr>
            <w:tcW w:w="2268" w:type="dxa"/>
            <w:vAlign w:val="center"/>
          </w:tcPr>
          <w:p w14:paraId="5BEE65A0" w14:textId="1B6E3496"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63BD9A2B" w14:textId="62FC5878"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Comunidade Escolar e público em geral.</w:t>
            </w:r>
          </w:p>
        </w:tc>
      </w:tr>
      <w:tr w:rsidR="003E42E4" w:rsidRPr="00E90C26" w14:paraId="64BB52D9" w14:textId="77777777" w:rsidTr="00021E30">
        <w:trPr>
          <w:trHeight w:val="397"/>
        </w:trPr>
        <w:tc>
          <w:tcPr>
            <w:tcW w:w="2268" w:type="dxa"/>
            <w:vAlign w:val="center"/>
          </w:tcPr>
          <w:p w14:paraId="7FEC5CDD" w14:textId="38A2CEFE"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29B375CF" w14:textId="6797A5CF"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Professores dos alunos em questão.</w:t>
            </w:r>
          </w:p>
        </w:tc>
      </w:tr>
      <w:tr w:rsidR="003E42E4" w:rsidRPr="00E90C26" w14:paraId="0CA4C81D" w14:textId="77777777" w:rsidTr="00021E30">
        <w:trPr>
          <w:trHeight w:val="397"/>
        </w:trPr>
        <w:tc>
          <w:tcPr>
            <w:tcW w:w="2268" w:type="dxa"/>
            <w:vAlign w:val="center"/>
          </w:tcPr>
          <w:p w14:paraId="01664812" w14:textId="64E84B0F"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4BE789F8" w14:textId="11229350" w:rsidR="003E42E4" w:rsidRPr="00E90C26" w:rsidRDefault="001E6883" w:rsidP="003E42E4">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do D</w:t>
            </w:r>
            <w:r w:rsidR="003E42E4" w:rsidRPr="00E90C26">
              <w:rPr>
                <w:rFonts w:ascii="Times New Roman" w:eastAsia="Times New Roman" w:hAnsi="Times New Roman" w:cs="Times New Roman"/>
                <w:bCs/>
                <w:lang w:eastAsia="pt-PT"/>
              </w:rPr>
              <w:t xml:space="preserve">epartamento e </w:t>
            </w:r>
            <w:r>
              <w:rPr>
                <w:rFonts w:ascii="Times New Roman" w:hAnsi="Times New Roman" w:cs="Times New Roman"/>
              </w:rPr>
              <w:t>Professores acompanhadores ao P</w:t>
            </w:r>
            <w:r w:rsidR="003E42E4" w:rsidRPr="00E90C26">
              <w:rPr>
                <w:rFonts w:ascii="Times New Roman" w:hAnsi="Times New Roman" w:cs="Times New Roman"/>
              </w:rPr>
              <w:t xml:space="preserve">iano. </w:t>
            </w:r>
          </w:p>
        </w:tc>
      </w:tr>
      <w:tr w:rsidR="003E42E4" w:rsidRPr="00E90C26" w14:paraId="672AB74F" w14:textId="77777777" w:rsidTr="00021E30">
        <w:trPr>
          <w:trHeight w:val="397"/>
        </w:trPr>
        <w:tc>
          <w:tcPr>
            <w:tcW w:w="2268" w:type="dxa"/>
            <w:vAlign w:val="center"/>
          </w:tcPr>
          <w:p w14:paraId="289DB762" w14:textId="1124DA2C"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Datas</w:t>
            </w:r>
          </w:p>
        </w:tc>
        <w:tc>
          <w:tcPr>
            <w:tcW w:w="6912" w:type="dxa"/>
            <w:vAlign w:val="center"/>
          </w:tcPr>
          <w:p w14:paraId="459102F1" w14:textId="227C8301" w:rsidR="003E42E4" w:rsidRPr="00E90C26" w:rsidRDefault="003E42E4" w:rsidP="003E42E4">
            <w:pPr>
              <w:jc w:val="both"/>
              <w:rPr>
                <w:rFonts w:ascii="Times New Roman" w:eastAsia="Times New Roman" w:hAnsi="Times New Roman" w:cs="Times New Roman"/>
                <w:bCs/>
                <w:lang w:eastAsia="pt-PT"/>
              </w:rPr>
            </w:pPr>
            <w:r w:rsidRPr="00E90C26">
              <w:rPr>
                <w:rFonts w:ascii="Times New Roman" w:eastAsia="Times New Roman" w:hAnsi="Times New Roman" w:cs="Times New Roman"/>
                <w:bCs/>
                <w:lang w:eastAsia="pt-PT"/>
              </w:rPr>
              <w:t>A designar.</w:t>
            </w:r>
          </w:p>
        </w:tc>
      </w:tr>
      <w:tr w:rsidR="003E42E4" w:rsidRPr="00E90C26" w14:paraId="1E919293" w14:textId="77777777" w:rsidTr="00021E30">
        <w:trPr>
          <w:trHeight w:val="397"/>
        </w:trPr>
        <w:tc>
          <w:tcPr>
            <w:tcW w:w="2268" w:type="dxa"/>
            <w:vAlign w:val="center"/>
          </w:tcPr>
          <w:p w14:paraId="6CC730C8" w14:textId="14653B55" w:rsidR="003E42E4" w:rsidRPr="00E90C26" w:rsidRDefault="003E42E4" w:rsidP="003E42E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30A755C1" w14:textId="009AA55F" w:rsidR="003E42E4" w:rsidRPr="00E90C26" w:rsidRDefault="003E42E4" w:rsidP="003E42E4">
            <w:pPr>
              <w:jc w:val="both"/>
              <w:rPr>
                <w:rFonts w:ascii="Times New Roman" w:eastAsia="Times New Roman" w:hAnsi="Times New Roman" w:cs="Times New Roman"/>
                <w:bCs/>
                <w:lang w:eastAsia="pt-PT"/>
              </w:rPr>
            </w:pPr>
            <w:r w:rsidRPr="00E90C26">
              <w:rPr>
                <w:rFonts w:ascii="Times New Roman" w:eastAsia="Times New Roman" w:hAnsi="Times New Roman" w:cs="Times New Roman"/>
                <w:bCs/>
                <w:lang w:eastAsia="pt-PT"/>
              </w:rPr>
              <w:t>Fotocópias do programa e cartaz (2€).</w:t>
            </w:r>
          </w:p>
        </w:tc>
      </w:tr>
      <w:tr w:rsidR="00107D6D" w:rsidRPr="00E90C26" w14:paraId="437AE737" w14:textId="77777777" w:rsidTr="00021E30">
        <w:trPr>
          <w:trHeight w:val="1021"/>
        </w:trPr>
        <w:tc>
          <w:tcPr>
            <w:tcW w:w="2268" w:type="dxa"/>
            <w:shd w:val="clear" w:color="auto" w:fill="EAF1DD" w:themeFill="accent3" w:themeFillTint="33"/>
            <w:vAlign w:val="center"/>
          </w:tcPr>
          <w:p w14:paraId="51B0D37D" w14:textId="77777777" w:rsidR="00107D6D" w:rsidRPr="00E90C26" w:rsidRDefault="00107D6D" w:rsidP="00021E3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7AE4432" w14:textId="77777777" w:rsidR="00107D6D" w:rsidRPr="00E90C26" w:rsidRDefault="00107D6D" w:rsidP="00021E30">
            <w:pPr>
              <w:jc w:val="both"/>
              <w:rPr>
                <w:rFonts w:ascii="Times New Roman" w:eastAsia="Calibri" w:hAnsi="Times New Roman" w:cs="Times New Roman"/>
              </w:rPr>
            </w:pPr>
          </w:p>
        </w:tc>
      </w:tr>
    </w:tbl>
    <w:p w14:paraId="66A48031" w14:textId="77777777" w:rsidR="003E42E4" w:rsidRPr="00E90C26" w:rsidRDefault="003E42E4" w:rsidP="003E42E4">
      <w:pPr>
        <w:widowControl w:val="0"/>
        <w:spacing w:after="0" w:line="240" w:lineRule="auto"/>
        <w:jc w:val="center"/>
        <w:rPr>
          <w:rFonts w:ascii="Times New Roman" w:eastAsia="Times New Roman" w:hAnsi="Times New Roman" w:cs="Times New Roman"/>
          <w:b/>
          <w:bCs/>
          <w:smallCaps/>
          <w:kern w:val="10"/>
          <w:sz w:val="28"/>
          <w:szCs w:val="28"/>
          <w:lang w:eastAsia="pt-PT"/>
        </w:rPr>
      </w:pPr>
    </w:p>
    <w:p w14:paraId="1AC2F10B" w14:textId="3356E49E" w:rsidR="0070157D" w:rsidRPr="00E90C26" w:rsidRDefault="00F47A49" w:rsidP="003E42E4">
      <w:pPr>
        <w:widowControl w:val="0"/>
        <w:spacing w:after="0" w:line="240" w:lineRule="auto"/>
        <w:jc w:val="center"/>
        <w:rPr>
          <w:rFonts w:ascii="Times New Roman" w:eastAsia="Times New Roman" w:hAnsi="Times New Roman" w:cs="Times New Roman"/>
          <w:b/>
          <w:bCs/>
          <w:smallCaps/>
          <w:kern w:val="10"/>
          <w:sz w:val="32"/>
          <w:szCs w:val="32"/>
          <w:lang w:eastAsia="pt-PT"/>
        </w:rPr>
      </w:pPr>
      <w:r w:rsidRPr="00E90C26">
        <w:rPr>
          <w:rFonts w:ascii="Times New Roman" w:eastAsia="Times New Roman" w:hAnsi="Times New Roman" w:cs="Times New Roman"/>
          <w:b/>
          <w:bCs/>
          <w:smallCaps/>
          <w:kern w:val="10"/>
          <w:sz w:val="32"/>
          <w:szCs w:val="32"/>
          <w:lang w:eastAsia="pt-PT"/>
        </w:rPr>
        <w:t>II – Audições de Classe</w:t>
      </w: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70157D" w:rsidRPr="00E90C26" w14:paraId="37B5C607" w14:textId="77777777" w:rsidTr="00CF64AB">
        <w:trPr>
          <w:trHeight w:val="454"/>
        </w:trPr>
        <w:tc>
          <w:tcPr>
            <w:tcW w:w="2268" w:type="dxa"/>
            <w:shd w:val="clear" w:color="auto" w:fill="EAF1DD"/>
            <w:vAlign w:val="center"/>
          </w:tcPr>
          <w:p w14:paraId="1579114B" w14:textId="72261831" w:rsidR="0070157D" w:rsidRPr="00E90C26" w:rsidRDefault="0070157D" w:rsidP="00CF64AB">
            <w:pPr>
              <w:spacing w:after="0" w:line="240" w:lineRule="auto"/>
              <w:jc w:val="center"/>
              <w:rPr>
                <w:rFonts w:ascii="Times New Roman" w:eastAsia="Times New Roman" w:hAnsi="Times New Roman" w:cs="Times New Roman"/>
                <w:b/>
                <w:bCs/>
                <w:lang w:eastAsia="pt-PT"/>
              </w:rPr>
            </w:pPr>
          </w:p>
        </w:tc>
        <w:tc>
          <w:tcPr>
            <w:tcW w:w="6912" w:type="dxa"/>
            <w:shd w:val="clear" w:color="auto" w:fill="EAF1DD"/>
            <w:vAlign w:val="center"/>
          </w:tcPr>
          <w:p w14:paraId="6FF8D2A4" w14:textId="0484B526" w:rsidR="0070157D" w:rsidRPr="00E90C26" w:rsidRDefault="0070157D" w:rsidP="00107D6D">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Audições de Classe</w:t>
            </w:r>
          </w:p>
        </w:tc>
      </w:tr>
      <w:tr w:rsidR="00FE7B4B" w:rsidRPr="00E90C26" w14:paraId="7677C769" w14:textId="77777777" w:rsidTr="00CF64AB">
        <w:trPr>
          <w:trHeight w:val="454"/>
        </w:trPr>
        <w:tc>
          <w:tcPr>
            <w:tcW w:w="2268" w:type="dxa"/>
            <w:shd w:val="clear" w:color="auto" w:fill="auto"/>
            <w:vAlign w:val="center"/>
          </w:tcPr>
          <w:p w14:paraId="537ADC79" w14:textId="77777777" w:rsidR="00FE7B4B" w:rsidRPr="00E90C26" w:rsidRDefault="00FE7B4B"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734B899D" w14:textId="605DB2F6" w:rsidR="003673C7" w:rsidRPr="00E90C26" w:rsidRDefault="001E6883" w:rsidP="00D04CCB">
            <w:pPr>
              <w:spacing w:after="0" w:line="240" w:lineRule="auto"/>
              <w:jc w:val="both"/>
              <w:rPr>
                <w:rFonts w:ascii="Times New Roman" w:hAnsi="Times New Roman" w:cs="Times New Roman"/>
              </w:rPr>
            </w:pPr>
            <w:r>
              <w:rPr>
                <w:rFonts w:ascii="Times New Roman" w:hAnsi="Times New Roman" w:cs="Times New Roman"/>
              </w:rPr>
              <w:t>-</w:t>
            </w:r>
            <w:r w:rsidR="00655B31" w:rsidRPr="00E90C26">
              <w:rPr>
                <w:rFonts w:ascii="Times New Roman" w:hAnsi="Times New Roman" w:cs="Times New Roman"/>
              </w:rPr>
              <w:t>Apresentar pu</w:t>
            </w:r>
            <w:r w:rsidR="00FE7B4B" w:rsidRPr="00E90C26">
              <w:rPr>
                <w:rFonts w:ascii="Times New Roman" w:hAnsi="Times New Roman" w:cs="Times New Roman"/>
              </w:rPr>
              <w:t>blica</w:t>
            </w:r>
            <w:r w:rsidR="00655B31" w:rsidRPr="00E90C26">
              <w:rPr>
                <w:rFonts w:ascii="Times New Roman" w:hAnsi="Times New Roman" w:cs="Times New Roman"/>
              </w:rPr>
              <w:t>mente</w:t>
            </w:r>
            <w:r w:rsidR="00FE7B4B" w:rsidRPr="00E90C26">
              <w:rPr>
                <w:rFonts w:ascii="Times New Roman" w:hAnsi="Times New Roman" w:cs="Times New Roman"/>
              </w:rPr>
              <w:t xml:space="preserve"> (no</w:t>
            </w:r>
            <w:r w:rsidR="0065209E">
              <w:rPr>
                <w:rFonts w:ascii="Times New Roman" w:hAnsi="Times New Roman" w:cs="Times New Roman"/>
              </w:rPr>
              <w:t xml:space="preserve"> final de cada período letivo) </w:t>
            </w:r>
            <w:r w:rsidR="00FE7B4B" w:rsidRPr="00E90C26">
              <w:rPr>
                <w:rFonts w:ascii="Times New Roman" w:hAnsi="Times New Roman" w:cs="Times New Roman"/>
              </w:rPr>
              <w:t xml:space="preserve">o trabalho </w:t>
            </w:r>
            <w:r w:rsidR="00DC01BA" w:rsidRPr="00E90C26">
              <w:rPr>
                <w:rFonts w:ascii="Times New Roman" w:hAnsi="Times New Roman" w:cs="Times New Roman"/>
              </w:rPr>
              <w:t>desenvolvido durante as aulas;</w:t>
            </w:r>
          </w:p>
          <w:p w14:paraId="75F9DDB5" w14:textId="46AC065F" w:rsidR="00655B31" w:rsidRPr="00E90C26" w:rsidRDefault="001E6883" w:rsidP="00D04CCB">
            <w:pPr>
              <w:spacing w:after="0" w:line="240" w:lineRule="auto"/>
              <w:jc w:val="both"/>
              <w:rPr>
                <w:rFonts w:ascii="Times New Roman" w:hAnsi="Times New Roman" w:cs="Times New Roman"/>
              </w:rPr>
            </w:pPr>
            <w:r>
              <w:rPr>
                <w:rFonts w:ascii="Times New Roman" w:hAnsi="Times New Roman" w:cs="Times New Roman"/>
              </w:rPr>
              <w:t>-</w:t>
            </w:r>
            <w:r w:rsidR="00655B31" w:rsidRPr="00E90C26">
              <w:rPr>
                <w:rFonts w:ascii="Times New Roman" w:hAnsi="Times New Roman" w:cs="Times New Roman"/>
              </w:rPr>
              <w:t>Desenvolver</w:t>
            </w:r>
            <w:r w:rsidR="00FE7B4B" w:rsidRPr="00E90C26">
              <w:rPr>
                <w:rFonts w:ascii="Times New Roman" w:hAnsi="Times New Roman" w:cs="Times New Roman"/>
              </w:rPr>
              <w:t xml:space="preserve"> competências específicas no domínio da </w:t>
            </w:r>
            <w:r w:rsidR="00DC01BA" w:rsidRPr="00E90C26">
              <w:rPr>
                <w:rFonts w:ascii="Times New Roman" w:hAnsi="Times New Roman" w:cs="Times New Roman"/>
              </w:rPr>
              <w:t>"Performance";</w:t>
            </w:r>
            <w:r w:rsidR="00FE7B4B" w:rsidRPr="00E90C26">
              <w:rPr>
                <w:rFonts w:ascii="Times New Roman" w:hAnsi="Times New Roman" w:cs="Times New Roman"/>
              </w:rPr>
              <w:t xml:space="preserve"> </w:t>
            </w:r>
          </w:p>
          <w:p w14:paraId="206571F1" w14:textId="77777777" w:rsidR="0065209E" w:rsidRDefault="001E6883" w:rsidP="00655B31">
            <w:pPr>
              <w:spacing w:after="0" w:line="240" w:lineRule="auto"/>
              <w:jc w:val="both"/>
              <w:rPr>
                <w:rFonts w:ascii="Times New Roman" w:hAnsi="Times New Roman" w:cs="Times New Roman"/>
              </w:rPr>
            </w:pPr>
            <w:r>
              <w:rPr>
                <w:rFonts w:ascii="Times New Roman" w:hAnsi="Times New Roman" w:cs="Times New Roman"/>
              </w:rPr>
              <w:t>-</w:t>
            </w:r>
            <w:r w:rsidR="00655B31" w:rsidRPr="00E90C26">
              <w:rPr>
                <w:rFonts w:ascii="Times New Roman" w:hAnsi="Times New Roman" w:cs="Times New Roman"/>
              </w:rPr>
              <w:t>Pr</w:t>
            </w:r>
            <w:r w:rsidR="00FE7B4B" w:rsidRPr="00E90C26">
              <w:rPr>
                <w:rFonts w:ascii="Times New Roman" w:hAnsi="Times New Roman" w:cs="Times New Roman"/>
              </w:rPr>
              <w:t>eparar</w:t>
            </w:r>
            <w:r>
              <w:rPr>
                <w:rFonts w:ascii="Times New Roman" w:hAnsi="Times New Roman" w:cs="Times New Roman"/>
              </w:rPr>
              <w:t xml:space="preserve"> o aluno para a prova semestral</w:t>
            </w:r>
            <w:r w:rsidR="0065209E">
              <w:rPr>
                <w:rFonts w:ascii="Times New Roman" w:hAnsi="Times New Roman" w:cs="Times New Roman"/>
              </w:rPr>
              <w:t>;</w:t>
            </w:r>
          </w:p>
          <w:p w14:paraId="74E45402" w14:textId="5E0DA246" w:rsidR="00FE7B4B" w:rsidRPr="00E90C26" w:rsidRDefault="0065209E" w:rsidP="00655B31">
            <w:pPr>
              <w:spacing w:after="0" w:line="240" w:lineRule="auto"/>
              <w:jc w:val="both"/>
              <w:rPr>
                <w:rFonts w:ascii="Times New Roman" w:eastAsia="Times New Roman" w:hAnsi="Times New Roman" w:cs="Times New Roman"/>
                <w:lang w:eastAsia="pt-PT"/>
              </w:rPr>
            </w:pPr>
            <w:r>
              <w:rPr>
                <w:rFonts w:ascii="Times New Roman" w:hAnsi="Times New Roman" w:cs="Times New Roman"/>
              </w:rPr>
              <w:t>-A</w:t>
            </w:r>
            <w:r w:rsidR="00FE7B4B" w:rsidRPr="00E90C26">
              <w:rPr>
                <w:rFonts w:ascii="Times New Roman" w:hAnsi="Times New Roman" w:cs="Times New Roman"/>
              </w:rPr>
              <w:t>quisição por parte do aluno de outras competências como o desenvolvimento pessoal e social.</w:t>
            </w:r>
          </w:p>
        </w:tc>
      </w:tr>
      <w:tr w:rsidR="00FE7B4B" w:rsidRPr="00E90C26" w14:paraId="7B0F5671" w14:textId="77777777" w:rsidTr="00CF64AB">
        <w:trPr>
          <w:trHeight w:val="907"/>
        </w:trPr>
        <w:tc>
          <w:tcPr>
            <w:tcW w:w="2268" w:type="dxa"/>
            <w:shd w:val="clear" w:color="auto" w:fill="auto"/>
            <w:vAlign w:val="center"/>
          </w:tcPr>
          <w:p w14:paraId="6C29FC8E" w14:textId="7B8E3BDB" w:rsidR="00FE7B4B" w:rsidRPr="00E90C26" w:rsidRDefault="00FE7B4B"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4A90B532" w14:textId="5F49EA02" w:rsidR="00DC01BA" w:rsidRPr="00E90C26" w:rsidRDefault="00204DA5" w:rsidP="00DC01BA">
            <w:pPr>
              <w:spacing w:after="0"/>
              <w:jc w:val="both"/>
              <w:rPr>
                <w:rFonts w:ascii="Times New Roman" w:hAnsi="Times New Roman" w:cs="Times New Roman"/>
              </w:rPr>
            </w:pPr>
            <w:r>
              <w:rPr>
                <w:rFonts w:ascii="Times New Roman" w:hAnsi="Times New Roman" w:cs="Times New Roman"/>
              </w:rPr>
              <w:t>-</w:t>
            </w:r>
            <w:r w:rsidR="00DC01BA" w:rsidRPr="00E90C26">
              <w:rPr>
                <w:rFonts w:ascii="Times New Roman" w:hAnsi="Times New Roman" w:cs="Times New Roman"/>
              </w:rPr>
              <w:t>Desenvolver estratégias que impliquem o al</w:t>
            </w:r>
            <w:r>
              <w:rPr>
                <w:rFonts w:ascii="Times New Roman" w:hAnsi="Times New Roman" w:cs="Times New Roman"/>
              </w:rPr>
              <w:t>uno na sua própria aprendizagem;</w:t>
            </w:r>
          </w:p>
          <w:p w14:paraId="21CAC5B4" w14:textId="31A3306F" w:rsidR="00FE7B4B" w:rsidRPr="00E90C26" w:rsidRDefault="00204DA5" w:rsidP="00DC01BA">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DC01BA" w:rsidRPr="00E90C26">
              <w:rPr>
                <w:rFonts w:ascii="Times New Roman" w:hAnsi="Times New Roman" w:cs="Times New Roman"/>
              </w:rPr>
              <w:t>Fomentar a participação de todos os elementos da comunidade escolar na vida da escola, promovendo o trabalho coletivo</w:t>
            </w:r>
            <w:r w:rsidR="00DC01BA" w:rsidRPr="00E90C26">
              <w:rPr>
                <w:rFonts w:ascii="Times New Roman" w:eastAsia="Times New Roman" w:hAnsi="Times New Roman" w:cs="Times New Roman"/>
                <w:bCs/>
                <w:iCs/>
                <w:lang w:eastAsia="pt-PT"/>
              </w:rPr>
              <w:t xml:space="preserve"> </w:t>
            </w:r>
            <w:r w:rsidR="00FE7B4B" w:rsidRPr="00E90C26">
              <w:rPr>
                <w:rFonts w:ascii="Times New Roman" w:eastAsia="Times New Roman" w:hAnsi="Times New Roman" w:cs="Times New Roman"/>
                <w:bCs/>
                <w:iCs/>
                <w:lang w:eastAsia="pt-PT"/>
              </w:rPr>
              <w:t>.</w:t>
            </w:r>
          </w:p>
        </w:tc>
      </w:tr>
      <w:tr w:rsidR="00FE7B4B" w:rsidRPr="00E90C26" w14:paraId="4595632F" w14:textId="77777777" w:rsidTr="008A6897">
        <w:trPr>
          <w:trHeight w:val="397"/>
        </w:trPr>
        <w:tc>
          <w:tcPr>
            <w:tcW w:w="2268" w:type="dxa"/>
            <w:shd w:val="clear" w:color="auto" w:fill="auto"/>
            <w:vAlign w:val="center"/>
          </w:tcPr>
          <w:p w14:paraId="167414E7" w14:textId="77777777" w:rsidR="00FE7B4B" w:rsidRPr="00E90C26" w:rsidRDefault="00FE7B4B"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7E52B276" w14:textId="481CB0DF" w:rsidR="00FE7B4B" w:rsidRPr="00E90C26" w:rsidRDefault="00DC01BA"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Comunidade Escolar</w:t>
            </w:r>
          </w:p>
        </w:tc>
      </w:tr>
      <w:tr w:rsidR="00FE7B4B" w:rsidRPr="00E90C26" w14:paraId="3B4F281B" w14:textId="77777777" w:rsidTr="008A6897">
        <w:trPr>
          <w:trHeight w:val="397"/>
        </w:trPr>
        <w:tc>
          <w:tcPr>
            <w:tcW w:w="2268" w:type="dxa"/>
            <w:shd w:val="clear" w:color="auto" w:fill="auto"/>
            <w:vAlign w:val="center"/>
          </w:tcPr>
          <w:p w14:paraId="0F0AE7E8" w14:textId="77777777" w:rsidR="00FE7B4B" w:rsidRPr="00E90C26" w:rsidRDefault="00FE7B4B"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306F5CFD" w14:textId="3E13D6FA" w:rsidR="00FE7B4B" w:rsidRPr="00E90C26" w:rsidRDefault="005A6C97" w:rsidP="00107D6D">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Professores</w:t>
            </w:r>
            <w:r w:rsidR="00107D6D" w:rsidRPr="00E90C26">
              <w:rPr>
                <w:rFonts w:ascii="Times New Roman" w:eastAsia="Times New Roman" w:hAnsi="Times New Roman" w:cs="Times New Roman"/>
                <w:lang w:eastAsia="pt-PT"/>
              </w:rPr>
              <w:t xml:space="preserve"> do Departamento</w:t>
            </w:r>
          </w:p>
        </w:tc>
      </w:tr>
      <w:tr w:rsidR="00FE7B4B" w:rsidRPr="00E90C26" w14:paraId="66DF35AA" w14:textId="77777777" w:rsidTr="008A6897">
        <w:trPr>
          <w:trHeight w:val="397"/>
        </w:trPr>
        <w:tc>
          <w:tcPr>
            <w:tcW w:w="2268" w:type="dxa"/>
            <w:shd w:val="clear" w:color="auto" w:fill="auto"/>
            <w:vAlign w:val="center"/>
          </w:tcPr>
          <w:p w14:paraId="66C2779C" w14:textId="77777777" w:rsidR="00FE7B4B" w:rsidRPr="00E90C26" w:rsidRDefault="00FE7B4B"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4D7399C7" w14:textId="5BDE33B9" w:rsidR="00FE7B4B" w:rsidRPr="00E90C26" w:rsidRDefault="00FE7B4B" w:rsidP="00107D6D">
            <w:pPr>
              <w:spacing w:after="0" w:line="240" w:lineRule="auto"/>
              <w:jc w:val="both"/>
              <w:rPr>
                <w:rFonts w:ascii="Times New Roman" w:eastAsia="Times New Roman" w:hAnsi="Times New Roman" w:cs="Times New Roman"/>
                <w:lang w:eastAsia="pt-PT"/>
              </w:rPr>
            </w:pPr>
            <w:r w:rsidRPr="00E90C26">
              <w:rPr>
                <w:rFonts w:ascii="Times New Roman" w:hAnsi="Times New Roman" w:cs="Times New Roman"/>
              </w:rPr>
              <w:t>Prof</w:t>
            </w:r>
            <w:r w:rsidR="00204DA5">
              <w:rPr>
                <w:rFonts w:ascii="Times New Roman" w:hAnsi="Times New Roman" w:cs="Times New Roman"/>
              </w:rPr>
              <w:t>essores acompanhadores ao P</w:t>
            </w:r>
            <w:r w:rsidR="00107D6D" w:rsidRPr="00E90C26">
              <w:rPr>
                <w:rFonts w:ascii="Times New Roman" w:hAnsi="Times New Roman" w:cs="Times New Roman"/>
              </w:rPr>
              <w:t>iano</w:t>
            </w:r>
          </w:p>
        </w:tc>
      </w:tr>
      <w:tr w:rsidR="00E92EF9" w:rsidRPr="00E90C26" w14:paraId="28E99E26" w14:textId="77777777" w:rsidTr="008A6897">
        <w:trPr>
          <w:trHeight w:val="397"/>
        </w:trPr>
        <w:tc>
          <w:tcPr>
            <w:tcW w:w="2268" w:type="dxa"/>
            <w:shd w:val="clear" w:color="auto" w:fill="auto"/>
            <w:vAlign w:val="center"/>
          </w:tcPr>
          <w:p w14:paraId="707E1E42" w14:textId="77777777" w:rsidR="00E92EF9" w:rsidRPr="00E90C26" w:rsidRDefault="00E92EF9" w:rsidP="00E92EF9">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Datas </w:t>
            </w:r>
          </w:p>
        </w:tc>
        <w:tc>
          <w:tcPr>
            <w:tcW w:w="6912" w:type="dxa"/>
            <w:shd w:val="clear" w:color="auto" w:fill="auto"/>
            <w:vAlign w:val="center"/>
          </w:tcPr>
          <w:p w14:paraId="315BC6E2" w14:textId="38B2706C" w:rsidR="00E92EF9" w:rsidRPr="00E90C26" w:rsidRDefault="00107D6D" w:rsidP="00E92EF9">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Ao longo do ano </w:t>
            </w:r>
            <w:r w:rsidR="00204DA5">
              <w:rPr>
                <w:rFonts w:ascii="Times New Roman" w:eastAsia="Times New Roman" w:hAnsi="Times New Roman" w:cs="Times New Roman"/>
                <w:lang w:eastAsia="pt-PT"/>
              </w:rPr>
              <w:t>lectivo</w:t>
            </w:r>
          </w:p>
        </w:tc>
      </w:tr>
      <w:tr w:rsidR="00FE7B4B" w:rsidRPr="00E90C26" w14:paraId="11D6223E" w14:textId="77777777" w:rsidTr="008A6897">
        <w:trPr>
          <w:trHeight w:val="397"/>
        </w:trPr>
        <w:tc>
          <w:tcPr>
            <w:tcW w:w="2268" w:type="dxa"/>
            <w:shd w:val="clear" w:color="auto" w:fill="auto"/>
            <w:vAlign w:val="center"/>
          </w:tcPr>
          <w:p w14:paraId="1C1ABAD0" w14:textId="77777777" w:rsidR="00FE7B4B" w:rsidRPr="00E90C26" w:rsidRDefault="00FE7B4B"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487D814C" w14:textId="0F472C58" w:rsidR="00FE7B4B" w:rsidRPr="00E90C26" w:rsidRDefault="00CB1F1E" w:rsidP="00FE7B4B">
            <w:pPr>
              <w:spacing w:after="0" w:line="240" w:lineRule="auto"/>
              <w:jc w:val="both"/>
              <w:rPr>
                <w:rFonts w:ascii="Times New Roman" w:hAnsi="Times New Roman" w:cs="Times New Roman"/>
              </w:rPr>
            </w:pPr>
            <w:r w:rsidRPr="00E90C26">
              <w:rPr>
                <w:rFonts w:ascii="Times New Roman" w:eastAsia="Times New Roman" w:hAnsi="Times New Roman" w:cs="Times New Roman"/>
                <w:bCs/>
                <w:lang w:eastAsia="pt-PT"/>
              </w:rPr>
              <w:t>Fotocópias do programa e cartaz (2€</w:t>
            </w:r>
            <w:r w:rsidR="00107D6D" w:rsidRPr="00E90C26">
              <w:rPr>
                <w:rFonts w:ascii="Times New Roman" w:eastAsia="Times New Roman" w:hAnsi="Times New Roman" w:cs="Times New Roman"/>
                <w:bCs/>
                <w:lang w:eastAsia="pt-PT"/>
              </w:rPr>
              <w:t xml:space="preserve"> por audição</w:t>
            </w:r>
            <w:r w:rsidRPr="00E90C26">
              <w:rPr>
                <w:rFonts w:ascii="Times New Roman" w:eastAsia="Times New Roman" w:hAnsi="Times New Roman" w:cs="Times New Roman"/>
                <w:bCs/>
                <w:lang w:eastAsia="pt-PT"/>
              </w:rPr>
              <w:t>).</w:t>
            </w:r>
          </w:p>
        </w:tc>
      </w:tr>
      <w:tr w:rsidR="00FE7B4B" w:rsidRPr="00E90C26" w14:paraId="2F7A6FA4" w14:textId="77777777" w:rsidTr="0033161F">
        <w:trPr>
          <w:trHeight w:val="624"/>
        </w:trPr>
        <w:tc>
          <w:tcPr>
            <w:tcW w:w="2268" w:type="dxa"/>
            <w:shd w:val="clear" w:color="auto" w:fill="EAF1DD"/>
            <w:vAlign w:val="center"/>
          </w:tcPr>
          <w:p w14:paraId="55FBA9F6" w14:textId="77777777" w:rsidR="00FE7B4B" w:rsidRPr="00E90C26" w:rsidRDefault="00FE7B4B" w:rsidP="00FE7B4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540719ED" w14:textId="3D8EA8F9" w:rsidR="00FE7B4B" w:rsidRPr="00E90C26" w:rsidRDefault="00FE7B4B" w:rsidP="00107D6D">
            <w:pPr>
              <w:spacing w:after="0" w:line="240" w:lineRule="auto"/>
              <w:jc w:val="both"/>
              <w:rPr>
                <w:rFonts w:ascii="Times New Roman" w:hAnsi="Times New Roman" w:cs="Times New Roman"/>
              </w:rPr>
            </w:pPr>
          </w:p>
        </w:tc>
      </w:tr>
    </w:tbl>
    <w:p w14:paraId="5457DE34" w14:textId="77777777" w:rsidR="004C4001" w:rsidRPr="00E90C26" w:rsidRDefault="004C4001" w:rsidP="00E73765">
      <w:pPr>
        <w:widowControl w:val="0"/>
        <w:spacing w:after="0" w:line="360" w:lineRule="auto"/>
        <w:rPr>
          <w:rFonts w:ascii="Times New Roman" w:eastAsia="Times New Roman" w:hAnsi="Times New Roman" w:cs="Times New Roman"/>
          <w:b/>
          <w:bCs/>
          <w:smallCaps/>
          <w:kern w:val="10"/>
          <w:sz w:val="32"/>
          <w:szCs w:val="32"/>
          <w:lang w:eastAsia="pt-PT"/>
        </w:rPr>
      </w:pPr>
    </w:p>
    <w:p w14:paraId="01A229F1" w14:textId="77777777" w:rsidR="00AE6029" w:rsidRDefault="00AE6029" w:rsidP="003E42E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452FC29D" w14:textId="77777777" w:rsidR="00AE6029" w:rsidRDefault="00AE6029" w:rsidP="003E42E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A89792E" w14:textId="12FD2F32" w:rsidR="003E42E4" w:rsidRPr="00E90C26" w:rsidRDefault="003E42E4" w:rsidP="003E42E4">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E90C26">
        <w:rPr>
          <w:rFonts w:ascii="Times New Roman" w:eastAsia="Times New Roman" w:hAnsi="Times New Roman" w:cs="Times New Roman"/>
          <w:b/>
          <w:bCs/>
          <w:smallCaps/>
          <w:kern w:val="10"/>
          <w:sz w:val="32"/>
          <w:szCs w:val="32"/>
          <w:lang w:eastAsia="pt-PT"/>
        </w:rPr>
        <w:t>III – Intercâmbios, Workshops e Concursos</w:t>
      </w:r>
    </w:p>
    <w:p w14:paraId="08F26EFA" w14:textId="77777777" w:rsidR="003E42E4" w:rsidRPr="00E90C26" w:rsidRDefault="003E42E4" w:rsidP="00FE7B4B">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3E42E4" w:rsidRPr="00E90C26" w14:paraId="5E088ED8" w14:textId="77777777" w:rsidTr="00CF64AB">
        <w:trPr>
          <w:trHeight w:val="454"/>
        </w:trPr>
        <w:tc>
          <w:tcPr>
            <w:tcW w:w="2268" w:type="dxa"/>
            <w:shd w:val="clear" w:color="auto" w:fill="EAF1DD"/>
            <w:vAlign w:val="center"/>
          </w:tcPr>
          <w:p w14:paraId="316FB882" w14:textId="2C2EBEA6" w:rsidR="003E42E4" w:rsidRPr="00E90C26" w:rsidRDefault="003E42E4" w:rsidP="003E42E4">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Cursos </w:t>
            </w:r>
          </w:p>
        </w:tc>
        <w:tc>
          <w:tcPr>
            <w:tcW w:w="6912" w:type="dxa"/>
            <w:shd w:val="clear" w:color="auto" w:fill="EAF1DD"/>
            <w:vAlign w:val="center"/>
          </w:tcPr>
          <w:p w14:paraId="55B6B9F3" w14:textId="03FD9868" w:rsidR="003E42E4" w:rsidRPr="00E90C26" w:rsidRDefault="003E42E4" w:rsidP="003E42E4">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Seminário</w:t>
            </w:r>
          </w:p>
        </w:tc>
      </w:tr>
      <w:tr w:rsidR="003E42E4" w:rsidRPr="00E90C26" w14:paraId="4323E3FD" w14:textId="77777777" w:rsidTr="002925E4">
        <w:trPr>
          <w:trHeight w:val="454"/>
        </w:trPr>
        <w:tc>
          <w:tcPr>
            <w:tcW w:w="2268" w:type="dxa"/>
            <w:shd w:val="clear" w:color="auto" w:fill="auto"/>
            <w:vAlign w:val="center"/>
          </w:tcPr>
          <w:p w14:paraId="095CE012" w14:textId="688AC989"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72C9DDFF" w14:textId="308F9EB3" w:rsidR="003E42E4" w:rsidRPr="00D30205" w:rsidRDefault="00204DA5" w:rsidP="003E42E4">
            <w:pPr>
              <w:spacing w:after="0" w:line="240" w:lineRule="auto"/>
              <w:jc w:val="both"/>
              <w:rPr>
                <w:rFonts w:ascii="Times New Roman" w:hAnsi="Times New Roman" w:cs="Times New Roman"/>
              </w:rPr>
            </w:pPr>
            <w:r>
              <w:rPr>
                <w:rFonts w:ascii="Times New Roman" w:hAnsi="Times New Roman" w:cs="Times New Roman"/>
              </w:rPr>
              <w:t>-</w:t>
            </w:r>
            <w:r w:rsidR="003E42E4" w:rsidRPr="00D30205">
              <w:rPr>
                <w:rFonts w:ascii="Times New Roman" w:hAnsi="Times New Roman" w:cs="Times New Roman"/>
              </w:rPr>
              <w:t>Desenvolver estratégias que impliquem o aluno na sua própria aprendizagem;</w:t>
            </w:r>
          </w:p>
          <w:p w14:paraId="45567B45" w14:textId="774D6998" w:rsidR="003E42E4" w:rsidRPr="00D30205" w:rsidRDefault="00204DA5" w:rsidP="003E42E4">
            <w:pPr>
              <w:spacing w:after="0" w:line="240" w:lineRule="auto"/>
              <w:jc w:val="both"/>
              <w:rPr>
                <w:rFonts w:ascii="Times New Roman" w:hAnsi="Times New Roman" w:cs="Times New Roman"/>
              </w:rPr>
            </w:pPr>
            <w:r>
              <w:rPr>
                <w:rFonts w:ascii="Times New Roman" w:hAnsi="Times New Roman" w:cs="Times New Roman"/>
              </w:rPr>
              <w:t>-</w:t>
            </w:r>
            <w:r w:rsidR="003E42E4" w:rsidRPr="00D30205">
              <w:rPr>
                <w:rFonts w:ascii="Times New Roman" w:hAnsi="Times New Roman" w:cs="Times New Roman"/>
              </w:rPr>
              <w:t>Fomentar a participação de todos os elementos da comunidade escolar na vida da esc</w:t>
            </w:r>
            <w:r>
              <w:rPr>
                <w:rFonts w:ascii="Times New Roman" w:hAnsi="Times New Roman" w:cs="Times New Roman"/>
              </w:rPr>
              <w:t>ola, promovendo o trabalho cole</w:t>
            </w:r>
            <w:r w:rsidR="003E42E4" w:rsidRPr="00D30205">
              <w:rPr>
                <w:rFonts w:ascii="Times New Roman" w:hAnsi="Times New Roman" w:cs="Times New Roman"/>
              </w:rPr>
              <w:t>tivo;</w:t>
            </w:r>
          </w:p>
          <w:p w14:paraId="21C3D4D1" w14:textId="3E9534AE" w:rsidR="003E42E4" w:rsidRPr="00D30205" w:rsidRDefault="00204DA5" w:rsidP="003E42E4">
            <w:pPr>
              <w:spacing w:after="0" w:line="240" w:lineRule="auto"/>
              <w:jc w:val="both"/>
              <w:rPr>
                <w:rFonts w:ascii="Times New Roman" w:hAnsi="Times New Roman" w:cs="Times New Roman"/>
              </w:rPr>
            </w:pPr>
            <w:r>
              <w:rPr>
                <w:rFonts w:ascii="Times New Roman" w:hAnsi="Times New Roman" w:cs="Times New Roman"/>
              </w:rPr>
              <w:t>-</w:t>
            </w:r>
            <w:r w:rsidR="003E42E4" w:rsidRPr="00D30205">
              <w:rPr>
                <w:rFonts w:ascii="Times New Roman" w:hAnsi="Times New Roman" w:cs="Times New Roman"/>
              </w:rPr>
              <w:t>Motivar os elementos da com</w:t>
            </w:r>
            <w:r>
              <w:rPr>
                <w:rFonts w:ascii="Times New Roman" w:hAnsi="Times New Roman" w:cs="Times New Roman"/>
              </w:rPr>
              <w:t>unidade para uma participação a</w:t>
            </w:r>
            <w:r w:rsidR="003E42E4" w:rsidRPr="00D30205">
              <w:rPr>
                <w:rFonts w:ascii="Times New Roman" w:hAnsi="Times New Roman" w:cs="Times New Roman"/>
              </w:rPr>
              <w:t>tiva e cooperante no processo educativo;</w:t>
            </w:r>
          </w:p>
          <w:p w14:paraId="70C82C17" w14:textId="613A6538" w:rsidR="003E42E4" w:rsidRPr="00D30205" w:rsidRDefault="00204DA5" w:rsidP="003E42E4">
            <w:pPr>
              <w:spacing w:after="0" w:line="240" w:lineRule="auto"/>
              <w:jc w:val="both"/>
              <w:rPr>
                <w:rFonts w:ascii="Times New Roman" w:hAnsi="Times New Roman" w:cs="Times New Roman"/>
              </w:rPr>
            </w:pPr>
            <w:r>
              <w:rPr>
                <w:rFonts w:ascii="Times New Roman" w:hAnsi="Times New Roman" w:cs="Times New Roman"/>
              </w:rPr>
              <w:t>-</w:t>
            </w:r>
            <w:r w:rsidR="003E42E4" w:rsidRPr="00D30205">
              <w:rPr>
                <w:rFonts w:ascii="Times New Roman" w:hAnsi="Times New Roman" w:cs="Times New Roman"/>
              </w:rPr>
              <w:t>Prom</w:t>
            </w:r>
            <w:r>
              <w:rPr>
                <w:rFonts w:ascii="Times New Roman" w:hAnsi="Times New Roman" w:cs="Times New Roman"/>
              </w:rPr>
              <w:t>over a intera</w:t>
            </w:r>
            <w:r w:rsidR="003E42E4" w:rsidRPr="00D30205">
              <w:rPr>
                <w:rFonts w:ascii="Times New Roman" w:hAnsi="Times New Roman" w:cs="Times New Roman"/>
              </w:rPr>
              <w:t>ção entre Professores e Encarregados de Educação dos alunos;</w:t>
            </w:r>
          </w:p>
          <w:p w14:paraId="4A506A36" w14:textId="3667F1BC" w:rsidR="003E42E4" w:rsidRPr="00D30205" w:rsidRDefault="00204DA5" w:rsidP="003E42E4">
            <w:pPr>
              <w:spacing w:after="0" w:line="240" w:lineRule="auto"/>
              <w:jc w:val="both"/>
              <w:rPr>
                <w:rFonts w:ascii="Times New Roman" w:hAnsi="Times New Roman" w:cs="Times New Roman"/>
              </w:rPr>
            </w:pPr>
            <w:r>
              <w:rPr>
                <w:rFonts w:ascii="Times New Roman" w:hAnsi="Times New Roman" w:cs="Times New Roman"/>
              </w:rPr>
              <w:t>-</w:t>
            </w:r>
            <w:r w:rsidR="003E42E4" w:rsidRPr="00D30205">
              <w:rPr>
                <w:rFonts w:ascii="Times New Roman" w:hAnsi="Times New Roman" w:cs="Times New Roman"/>
              </w:rPr>
              <w:t xml:space="preserve">Sensibilizar os Encarregados </w:t>
            </w:r>
            <w:r w:rsidR="0065209E">
              <w:rPr>
                <w:rFonts w:ascii="Times New Roman" w:hAnsi="Times New Roman" w:cs="Times New Roman"/>
              </w:rPr>
              <w:t xml:space="preserve">de Educação </w:t>
            </w:r>
            <w:r>
              <w:rPr>
                <w:rFonts w:ascii="Times New Roman" w:hAnsi="Times New Roman" w:cs="Times New Roman"/>
              </w:rPr>
              <w:t>a participarem a</w:t>
            </w:r>
            <w:r w:rsidR="003E42E4" w:rsidRPr="00D30205">
              <w:rPr>
                <w:rFonts w:ascii="Times New Roman" w:hAnsi="Times New Roman" w:cs="Times New Roman"/>
              </w:rPr>
              <w:t>tivamente no processo de aprendizagem dos seus educandos;</w:t>
            </w:r>
          </w:p>
          <w:p w14:paraId="0A077D33" w14:textId="155310DF" w:rsidR="003E42E4" w:rsidRPr="00E90C26" w:rsidRDefault="00204DA5" w:rsidP="003E42E4">
            <w:pPr>
              <w:spacing w:after="0" w:line="240" w:lineRule="auto"/>
              <w:jc w:val="both"/>
              <w:rPr>
                <w:rFonts w:ascii="Times New Roman" w:hAnsi="Times New Roman" w:cs="Times New Roman"/>
              </w:rPr>
            </w:pPr>
            <w:r>
              <w:rPr>
                <w:rFonts w:ascii="Times New Roman" w:hAnsi="Times New Roman" w:cs="Times New Roman"/>
              </w:rPr>
              <w:t>-Consciencializar os alunos e Encarregados de E</w:t>
            </w:r>
            <w:r w:rsidR="003E42E4" w:rsidRPr="00D30205">
              <w:rPr>
                <w:rFonts w:ascii="Times New Roman" w:hAnsi="Times New Roman" w:cs="Times New Roman"/>
              </w:rPr>
              <w:t>ducação sobre as especificidades do ensino artís</w:t>
            </w:r>
            <w:r w:rsidR="0065209E">
              <w:rPr>
                <w:rFonts w:ascii="Times New Roman" w:hAnsi="Times New Roman" w:cs="Times New Roman"/>
              </w:rPr>
              <w:t>tico, as suas exigências e</w:t>
            </w:r>
            <w:r w:rsidR="003E42E4" w:rsidRPr="00D30205">
              <w:rPr>
                <w:rFonts w:ascii="Times New Roman" w:hAnsi="Times New Roman" w:cs="Times New Roman"/>
              </w:rPr>
              <w:t xml:space="preserve"> a importância da qualidade e regularidade no estudo fora da</w:t>
            </w:r>
            <w:r>
              <w:rPr>
                <w:rFonts w:ascii="Times New Roman" w:hAnsi="Times New Roman" w:cs="Times New Roman"/>
              </w:rPr>
              <w:t xml:space="preserve"> aula para cumprimento dos obje</w:t>
            </w:r>
            <w:r w:rsidR="003E42E4" w:rsidRPr="00D30205">
              <w:rPr>
                <w:rFonts w:ascii="Times New Roman" w:hAnsi="Times New Roman" w:cs="Times New Roman"/>
              </w:rPr>
              <w:t>tivos propostos;</w:t>
            </w:r>
          </w:p>
          <w:p w14:paraId="4B0CBFB8" w14:textId="4EB4A4CA" w:rsidR="003E42E4" w:rsidRPr="00E90C26" w:rsidRDefault="00204DA5" w:rsidP="003E42E4">
            <w:pPr>
              <w:spacing w:after="0"/>
              <w:jc w:val="both"/>
              <w:rPr>
                <w:rFonts w:ascii="Times New Roman" w:eastAsia="Times New Roman" w:hAnsi="Times New Roman" w:cs="Times New Roman"/>
                <w:bCs/>
                <w:lang w:eastAsia="pt-PT"/>
              </w:rPr>
            </w:pPr>
            <w:r>
              <w:rPr>
                <w:rFonts w:ascii="Times New Roman" w:hAnsi="Times New Roman" w:cs="Times New Roman"/>
              </w:rPr>
              <w:t>-</w:t>
            </w:r>
            <w:r w:rsidR="003E42E4" w:rsidRPr="00E90C26">
              <w:rPr>
                <w:rFonts w:ascii="Times New Roman" w:hAnsi="Times New Roman" w:cs="Times New Roman"/>
              </w:rPr>
              <w:t>Criar hábitos de estudo.</w:t>
            </w:r>
          </w:p>
        </w:tc>
      </w:tr>
      <w:tr w:rsidR="003E42E4" w:rsidRPr="00E90C26" w14:paraId="7F26E8F7" w14:textId="77777777" w:rsidTr="00CF64AB">
        <w:trPr>
          <w:trHeight w:val="907"/>
        </w:trPr>
        <w:tc>
          <w:tcPr>
            <w:tcW w:w="2268" w:type="dxa"/>
            <w:shd w:val="clear" w:color="auto" w:fill="auto"/>
            <w:vAlign w:val="center"/>
          </w:tcPr>
          <w:p w14:paraId="52EE3B33" w14:textId="518EC4E5"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1861E8A6" w14:textId="0322A60A" w:rsidR="003E42E4" w:rsidRPr="00E90C26" w:rsidRDefault="00204DA5" w:rsidP="003E42E4">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3E42E4" w:rsidRPr="00E90C26">
              <w:rPr>
                <w:rFonts w:ascii="Times New Roman" w:hAnsi="Times New Roman" w:cs="Times New Roman"/>
              </w:rPr>
              <w:t>Dinamização de atividades para a comunidade escolar.</w:t>
            </w:r>
          </w:p>
        </w:tc>
      </w:tr>
      <w:tr w:rsidR="003E42E4" w:rsidRPr="00E90C26" w14:paraId="77F8A9EE" w14:textId="77777777" w:rsidTr="00D1328C">
        <w:trPr>
          <w:trHeight w:val="397"/>
        </w:trPr>
        <w:tc>
          <w:tcPr>
            <w:tcW w:w="2268" w:type="dxa"/>
            <w:shd w:val="clear" w:color="auto" w:fill="auto"/>
            <w:vAlign w:val="center"/>
          </w:tcPr>
          <w:p w14:paraId="12C44292" w14:textId="0EA39103"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0E3A91D1" w14:textId="50B9C259"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Toda a comunidade educativa.</w:t>
            </w:r>
          </w:p>
        </w:tc>
      </w:tr>
      <w:tr w:rsidR="003E42E4" w:rsidRPr="00E90C26" w14:paraId="63A1A891" w14:textId="77777777" w:rsidTr="00D1328C">
        <w:trPr>
          <w:trHeight w:val="397"/>
        </w:trPr>
        <w:tc>
          <w:tcPr>
            <w:tcW w:w="2268" w:type="dxa"/>
            <w:shd w:val="clear" w:color="auto" w:fill="auto"/>
            <w:vAlign w:val="center"/>
          </w:tcPr>
          <w:p w14:paraId="199C19B5" w14:textId="1D5F4DEA"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1492ED2E" w14:textId="72DC0898"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 Ana Sofia Mota e Elisabete Leal.</w:t>
            </w:r>
          </w:p>
        </w:tc>
      </w:tr>
      <w:tr w:rsidR="003E42E4" w:rsidRPr="00E90C26" w14:paraId="6A0B2A38" w14:textId="77777777" w:rsidTr="00D1328C">
        <w:trPr>
          <w:trHeight w:val="397"/>
        </w:trPr>
        <w:tc>
          <w:tcPr>
            <w:tcW w:w="2268" w:type="dxa"/>
            <w:shd w:val="clear" w:color="auto" w:fill="auto"/>
            <w:vAlign w:val="center"/>
          </w:tcPr>
          <w:p w14:paraId="4BCCBEFB" w14:textId="5EC0DA72"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08C78A24" w14:textId="55ECA855" w:rsidR="003E42E4" w:rsidRPr="00E90C26" w:rsidRDefault="003E42E4" w:rsidP="003E42E4">
            <w:pPr>
              <w:spacing w:after="0" w:line="240" w:lineRule="auto"/>
              <w:jc w:val="both"/>
              <w:rPr>
                <w:rFonts w:ascii="Times New Roman" w:eastAsia="Times New Roman" w:hAnsi="Times New Roman" w:cs="Times New Roman"/>
                <w:lang w:eastAsia="pt-PT"/>
              </w:rPr>
            </w:pPr>
            <w:r w:rsidRPr="00E90C26">
              <w:rPr>
                <w:rFonts w:ascii="Times New Roman" w:hAnsi="Times New Roman" w:cs="Times New Roman"/>
              </w:rPr>
              <w:t xml:space="preserve">Orientador: Clarissa </w:t>
            </w:r>
            <w:proofErr w:type="spellStart"/>
            <w:r w:rsidRPr="00E90C26">
              <w:rPr>
                <w:rFonts w:ascii="Times New Roman" w:hAnsi="Times New Roman" w:cs="Times New Roman"/>
              </w:rPr>
              <w:t>Foletto</w:t>
            </w:r>
            <w:proofErr w:type="spellEnd"/>
            <w:r w:rsidRPr="00E90C26">
              <w:rPr>
                <w:rFonts w:ascii="Times New Roman" w:hAnsi="Times New Roman" w:cs="Times New Roman"/>
              </w:rPr>
              <w:t>.</w:t>
            </w:r>
          </w:p>
        </w:tc>
      </w:tr>
      <w:tr w:rsidR="003E42E4" w:rsidRPr="00E90C26" w14:paraId="108E3D70" w14:textId="77777777" w:rsidTr="00BF1EC1">
        <w:trPr>
          <w:trHeight w:val="397"/>
        </w:trPr>
        <w:tc>
          <w:tcPr>
            <w:tcW w:w="2268" w:type="dxa"/>
            <w:shd w:val="clear" w:color="auto" w:fill="auto"/>
            <w:vAlign w:val="center"/>
          </w:tcPr>
          <w:p w14:paraId="10C62F78" w14:textId="4747C23D"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shd w:val="clear" w:color="auto" w:fill="auto"/>
            <w:vAlign w:val="center"/>
          </w:tcPr>
          <w:p w14:paraId="1E17C285" w14:textId="65FBE1E9"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28 de outubro de 2016.</w:t>
            </w:r>
          </w:p>
        </w:tc>
      </w:tr>
      <w:tr w:rsidR="003E42E4" w:rsidRPr="00E90C26" w14:paraId="4A32042C" w14:textId="77777777" w:rsidTr="00D1328C">
        <w:trPr>
          <w:trHeight w:val="397"/>
        </w:trPr>
        <w:tc>
          <w:tcPr>
            <w:tcW w:w="2268" w:type="dxa"/>
            <w:shd w:val="clear" w:color="auto" w:fill="auto"/>
            <w:vAlign w:val="center"/>
          </w:tcPr>
          <w:p w14:paraId="495F8773" w14:textId="7C915FC3" w:rsidR="003E42E4" w:rsidRPr="00E90C26" w:rsidRDefault="003E42E4" w:rsidP="003E42E4">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70DC3033" w14:textId="0AD23A40" w:rsidR="003E42E4" w:rsidRPr="00E90C26" w:rsidRDefault="003E42E4" w:rsidP="003E42E4">
            <w:pPr>
              <w:spacing w:after="0" w:line="240" w:lineRule="auto"/>
              <w:jc w:val="both"/>
              <w:rPr>
                <w:rFonts w:ascii="Times New Roman" w:hAnsi="Times New Roman" w:cs="Times New Roman"/>
              </w:rPr>
            </w:pPr>
            <w:r w:rsidRPr="00E90C26">
              <w:rPr>
                <w:rFonts w:ascii="Times New Roman" w:hAnsi="Times New Roman" w:cs="Times New Roman"/>
              </w:rPr>
              <w:t xml:space="preserve">150€ </w:t>
            </w:r>
            <w:r w:rsidR="000D6DD1" w:rsidRPr="00E90C26">
              <w:rPr>
                <w:rFonts w:ascii="Times New Roman" w:hAnsi="Times New Roman" w:cs="Times New Roman"/>
              </w:rPr>
              <w:t>(Propinas dos alunos participantes).</w:t>
            </w:r>
          </w:p>
        </w:tc>
      </w:tr>
      <w:tr w:rsidR="000400F0" w:rsidRPr="00E90C26" w14:paraId="32B485CE" w14:textId="77777777" w:rsidTr="00847592">
        <w:trPr>
          <w:trHeight w:val="964"/>
        </w:trPr>
        <w:tc>
          <w:tcPr>
            <w:tcW w:w="2268" w:type="dxa"/>
            <w:shd w:val="clear" w:color="auto" w:fill="EAF1DD"/>
            <w:vAlign w:val="center"/>
          </w:tcPr>
          <w:p w14:paraId="2432EC0B" w14:textId="77777777" w:rsidR="000400F0" w:rsidRPr="00E90C26" w:rsidRDefault="000400F0" w:rsidP="00CF64A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50961A31" w14:textId="613EB410" w:rsidR="00847592" w:rsidRPr="00E90C26" w:rsidRDefault="000400F0" w:rsidP="00847592">
            <w:pPr>
              <w:spacing w:after="0" w:line="240" w:lineRule="auto"/>
              <w:jc w:val="both"/>
              <w:rPr>
                <w:rFonts w:ascii="Times New Roman" w:hAnsi="Times New Roman" w:cs="Times New Roman"/>
              </w:rPr>
            </w:pPr>
            <w:r w:rsidRPr="00E90C26">
              <w:rPr>
                <w:rFonts w:ascii="Times New Roman" w:hAnsi="Times New Roman" w:cs="Times New Roman"/>
              </w:rPr>
              <w:t xml:space="preserve"> </w:t>
            </w:r>
          </w:p>
          <w:p w14:paraId="5864EBBD" w14:textId="140FA812" w:rsidR="000400F0" w:rsidRPr="00E90C26" w:rsidRDefault="000400F0" w:rsidP="008248BF">
            <w:pPr>
              <w:spacing w:after="0" w:line="240" w:lineRule="auto"/>
              <w:jc w:val="both"/>
              <w:rPr>
                <w:rFonts w:ascii="Times New Roman" w:hAnsi="Times New Roman" w:cs="Times New Roman"/>
              </w:rPr>
            </w:pPr>
          </w:p>
        </w:tc>
      </w:tr>
    </w:tbl>
    <w:p w14:paraId="2E9B40CD" w14:textId="77777777" w:rsidR="004C4001" w:rsidRPr="00E90C26" w:rsidRDefault="004C4001" w:rsidP="00204DA5">
      <w:pPr>
        <w:widowControl w:val="0"/>
        <w:spacing w:after="0" w:line="240" w:lineRule="auto"/>
        <w:rPr>
          <w:rFonts w:ascii="Times New Roman" w:eastAsia="Times New Roman" w:hAnsi="Times New Roman" w:cs="Times New Roman"/>
          <w:b/>
          <w:bCs/>
          <w:smallCaps/>
          <w:kern w:val="10"/>
          <w:lang w:eastAsia="pt-PT"/>
        </w:rPr>
      </w:pPr>
    </w:p>
    <w:p w14:paraId="1511CD98" w14:textId="77777777" w:rsidR="004C4001" w:rsidRPr="00E90C26" w:rsidRDefault="004C4001" w:rsidP="00C8007D">
      <w:pPr>
        <w:widowControl w:val="0"/>
        <w:spacing w:after="0" w:line="240" w:lineRule="auto"/>
        <w:jc w:val="center"/>
        <w:rPr>
          <w:rFonts w:ascii="Times New Roman" w:eastAsia="Times New Roman" w:hAnsi="Times New Roman" w:cs="Times New Roman"/>
          <w:b/>
          <w:bCs/>
          <w:smallCaps/>
          <w:kern w:val="10"/>
          <w:lang w:eastAsia="pt-PT"/>
        </w:rPr>
      </w:pPr>
    </w:p>
    <w:p w14:paraId="3E7E4C8C" w14:textId="77777777" w:rsidR="00847592" w:rsidRDefault="00847592" w:rsidP="00C8007D">
      <w:pPr>
        <w:widowControl w:val="0"/>
        <w:spacing w:after="0" w:line="240" w:lineRule="auto"/>
        <w:jc w:val="center"/>
        <w:rPr>
          <w:rFonts w:ascii="Times New Roman" w:eastAsia="Times New Roman" w:hAnsi="Times New Roman" w:cs="Times New Roman"/>
          <w:b/>
          <w:bCs/>
          <w:smallCaps/>
          <w:kern w:val="10"/>
          <w:lang w:eastAsia="pt-PT"/>
        </w:rPr>
      </w:pPr>
    </w:p>
    <w:p w14:paraId="5449E67D"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321C2C77"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7DE2B003"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69F09CB1"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4EB81641"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073AA14B"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7C875AAC"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6FAE74CA" w14:textId="77777777" w:rsidR="00AE6029"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p w14:paraId="12C3506A" w14:textId="77777777" w:rsidR="00AE6029" w:rsidRPr="00E90C26" w:rsidRDefault="00AE6029" w:rsidP="00C8007D">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C4001" w:rsidRPr="00393124" w14:paraId="2CDBC828" w14:textId="77777777" w:rsidTr="00477B66">
        <w:trPr>
          <w:trHeight w:val="454"/>
        </w:trPr>
        <w:tc>
          <w:tcPr>
            <w:tcW w:w="2268" w:type="dxa"/>
            <w:shd w:val="clear" w:color="auto" w:fill="EAF1DD" w:themeFill="accent3" w:themeFillTint="33"/>
            <w:vAlign w:val="center"/>
          </w:tcPr>
          <w:p w14:paraId="4F4566D4" w14:textId="156488B4" w:rsidR="004C4001" w:rsidRPr="00E90C26" w:rsidRDefault="004C4001" w:rsidP="004C4001">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lastRenderedPageBreak/>
              <w:t xml:space="preserve">Cursos </w:t>
            </w:r>
          </w:p>
        </w:tc>
        <w:tc>
          <w:tcPr>
            <w:tcW w:w="6912" w:type="dxa"/>
            <w:shd w:val="clear" w:color="auto" w:fill="EAF1DD" w:themeFill="accent3" w:themeFillTint="33"/>
            <w:vAlign w:val="center"/>
          </w:tcPr>
          <w:p w14:paraId="3486A7B0" w14:textId="5C58ED92" w:rsidR="004C4001" w:rsidRPr="00D30205" w:rsidRDefault="004C4001" w:rsidP="004C4001">
            <w:pPr>
              <w:jc w:val="center"/>
              <w:rPr>
                <w:rFonts w:ascii="Times New Roman" w:eastAsia="Times New Roman" w:hAnsi="Times New Roman" w:cs="Times New Roman"/>
                <w:b/>
                <w:bCs/>
                <w:lang w:val="en-US" w:eastAsia="pt-PT"/>
              </w:rPr>
            </w:pPr>
            <w:proofErr w:type="spellStart"/>
            <w:r w:rsidRPr="00D30205">
              <w:rPr>
                <w:rFonts w:ascii="Times New Roman" w:eastAsia="Times New Roman" w:hAnsi="Times New Roman" w:cs="Times New Roman"/>
                <w:b/>
                <w:bCs/>
                <w:lang w:val="en-US" w:eastAsia="pt-PT"/>
              </w:rPr>
              <w:t>Masterclass</w:t>
            </w:r>
            <w:proofErr w:type="spellEnd"/>
            <w:r w:rsidRPr="00D30205">
              <w:rPr>
                <w:rFonts w:ascii="Times New Roman" w:eastAsia="Times New Roman" w:hAnsi="Times New Roman" w:cs="Times New Roman"/>
                <w:b/>
                <w:bCs/>
                <w:lang w:val="en-US" w:eastAsia="pt-PT"/>
              </w:rPr>
              <w:t xml:space="preserve"> e Workshop de </w:t>
            </w:r>
            <w:proofErr w:type="spellStart"/>
            <w:r w:rsidRPr="00D30205">
              <w:rPr>
                <w:rFonts w:ascii="Times New Roman" w:eastAsia="Times New Roman" w:hAnsi="Times New Roman" w:cs="Times New Roman"/>
                <w:b/>
                <w:bCs/>
                <w:lang w:val="en-US" w:eastAsia="pt-PT"/>
              </w:rPr>
              <w:t>Violino</w:t>
            </w:r>
            <w:proofErr w:type="spellEnd"/>
          </w:p>
        </w:tc>
      </w:tr>
      <w:tr w:rsidR="004C4001" w:rsidRPr="00E90C26" w14:paraId="79597E07" w14:textId="77777777" w:rsidTr="00477B66">
        <w:trPr>
          <w:trHeight w:val="454"/>
        </w:trPr>
        <w:tc>
          <w:tcPr>
            <w:tcW w:w="2268" w:type="dxa"/>
            <w:vAlign w:val="center"/>
          </w:tcPr>
          <w:p w14:paraId="069A695F" w14:textId="1EEA7A18"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4875BC28" w14:textId="63487A23" w:rsidR="004C4001" w:rsidRPr="00E90C26" w:rsidRDefault="00204DA5" w:rsidP="004C4001">
            <w:pPr>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Contribuir para um melhoramento ao nível artístico e técnico do aluno;</w:t>
            </w:r>
          </w:p>
          <w:p w14:paraId="67C0275E" w14:textId="7642F6A9" w:rsidR="004C4001" w:rsidRPr="00E90C26" w:rsidRDefault="00204DA5" w:rsidP="004C4001">
            <w:pPr>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Incentivar e fornecer aos participantes os meios necessários para o seu auto</w:t>
            </w:r>
            <w:r>
              <w:rPr>
                <w:rFonts w:ascii="Times New Roman" w:hAnsi="Times New Roman" w:cs="Times New Roman"/>
              </w:rPr>
              <w:t xml:space="preserve"> </w:t>
            </w:r>
            <w:r w:rsidR="004C4001" w:rsidRPr="00E90C26">
              <w:rPr>
                <w:rFonts w:ascii="Times New Roman" w:hAnsi="Times New Roman" w:cs="Times New Roman"/>
              </w:rPr>
              <w:t>aperfeiçoamento;</w:t>
            </w:r>
          </w:p>
          <w:p w14:paraId="51B31D03" w14:textId="2B880211" w:rsidR="004C4001" w:rsidRPr="00E90C26" w:rsidRDefault="00204DA5" w:rsidP="004C4001">
            <w:pPr>
              <w:jc w:val="both"/>
              <w:rPr>
                <w:rFonts w:ascii="Times New Roman" w:hAnsi="Times New Roman" w:cs="Times New Roman"/>
              </w:rPr>
            </w:pPr>
            <w:r>
              <w:rPr>
                <w:rFonts w:ascii="Times New Roman" w:hAnsi="Times New Roman" w:cs="Times New Roman"/>
              </w:rPr>
              <w:t>-</w:t>
            </w:r>
            <w:r w:rsidR="0065209E">
              <w:rPr>
                <w:rFonts w:ascii="Times New Roman" w:hAnsi="Times New Roman" w:cs="Times New Roman"/>
              </w:rPr>
              <w:t>P</w:t>
            </w:r>
            <w:r w:rsidR="004C4001" w:rsidRPr="00E90C26">
              <w:rPr>
                <w:rFonts w:ascii="Times New Roman" w:hAnsi="Times New Roman" w:cs="Times New Roman"/>
              </w:rPr>
              <w:t>artilha de experiências individuais e coletivas;</w:t>
            </w:r>
          </w:p>
          <w:p w14:paraId="5F6CCA17" w14:textId="59D8955C" w:rsidR="004C4001" w:rsidRPr="00E90C26" w:rsidRDefault="00204DA5" w:rsidP="004C4001">
            <w:pPr>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Aprofundar as</w:t>
            </w:r>
            <w:r>
              <w:rPr>
                <w:rFonts w:ascii="Times New Roman" w:hAnsi="Times New Roman" w:cs="Times New Roman"/>
              </w:rPr>
              <w:t>petos interpretativos de repertó</w:t>
            </w:r>
            <w:r w:rsidR="004C4001" w:rsidRPr="00E90C26">
              <w:rPr>
                <w:rFonts w:ascii="Times New Roman" w:hAnsi="Times New Roman" w:cs="Times New Roman"/>
              </w:rPr>
              <w:t>rio;</w:t>
            </w:r>
          </w:p>
          <w:p w14:paraId="6B91B190" w14:textId="64E6C6BB" w:rsidR="004C4001" w:rsidRPr="00E90C26" w:rsidRDefault="00204DA5" w:rsidP="004C4001">
            <w:pPr>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Promover o trabalho individual realizado pelo aluno;</w:t>
            </w:r>
          </w:p>
          <w:p w14:paraId="4F55E004" w14:textId="0462EBBF" w:rsidR="004C4001" w:rsidRPr="00E90C26" w:rsidRDefault="00204DA5" w:rsidP="004C4001">
            <w:pPr>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 xml:space="preserve">Motivar o progresso na aprendizagem; </w:t>
            </w:r>
          </w:p>
          <w:p w14:paraId="6CC915E2" w14:textId="61FAC2DF" w:rsidR="004C4001" w:rsidRPr="00E90C26" w:rsidRDefault="00204DA5" w:rsidP="004C4001">
            <w:pPr>
              <w:jc w:val="both"/>
              <w:rPr>
                <w:rFonts w:ascii="Times New Roman" w:eastAsia="Times New Roman" w:hAnsi="Times New Roman" w:cs="Times New Roman"/>
                <w:b/>
                <w:bCs/>
                <w:lang w:eastAsia="pt-PT"/>
              </w:rPr>
            </w:pPr>
            <w:r>
              <w:rPr>
                <w:rFonts w:ascii="Times New Roman" w:hAnsi="Times New Roman" w:cs="Times New Roman"/>
              </w:rPr>
              <w:t>-</w:t>
            </w:r>
            <w:r w:rsidR="004C4001" w:rsidRPr="00E90C26">
              <w:rPr>
                <w:rFonts w:ascii="Times New Roman" w:hAnsi="Times New Roman" w:cs="Times New Roman"/>
              </w:rPr>
              <w:t>Criar hábitos de estudo.</w:t>
            </w:r>
          </w:p>
        </w:tc>
      </w:tr>
      <w:tr w:rsidR="004C4001" w:rsidRPr="00E90C26" w14:paraId="19913C46" w14:textId="77777777" w:rsidTr="00477B66">
        <w:trPr>
          <w:trHeight w:val="907"/>
        </w:trPr>
        <w:tc>
          <w:tcPr>
            <w:tcW w:w="2268" w:type="dxa"/>
            <w:vAlign w:val="center"/>
          </w:tcPr>
          <w:p w14:paraId="7944C75A" w14:textId="29EB0A39"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5A2A0867" w14:textId="6C12BF99" w:rsidR="004C4001" w:rsidRPr="00E90C26" w:rsidRDefault="00204DA5" w:rsidP="004C400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4C4001" w:rsidRPr="00E90C26">
              <w:rPr>
                <w:rFonts w:ascii="Times New Roman" w:hAnsi="Times New Roman" w:cs="Times New Roman"/>
              </w:rPr>
              <w:t>Desenvolver estratégias que impliquem o aluno na sua própria aprendizagem.</w:t>
            </w:r>
          </w:p>
        </w:tc>
      </w:tr>
      <w:tr w:rsidR="004C4001" w:rsidRPr="00E90C26" w14:paraId="5AB6CFB2" w14:textId="77777777" w:rsidTr="00FE7B4B">
        <w:trPr>
          <w:trHeight w:val="397"/>
        </w:trPr>
        <w:tc>
          <w:tcPr>
            <w:tcW w:w="2268" w:type="dxa"/>
            <w:vAlign w:val="center"/>
          </w:tcPr>
          <w:p w14:paraId="73C20FA2" w14:textId="606EA6ED"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76DEC19E" w14:textId="4E6653E2" w:rsidR="004C4001" w:rsidRPr="00E90C26" w:rsidRDefault="00204DA5" w:rsidP="004C400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Violino do EACMCGA</w:t>
            </w:r>
            <w:r w:rsidR="004C4001" w:rsidRPr="00E90C26">
              <w:rPr>
                <w:rFonts w:ascii="Times New Roman" w:eastAsia="Times New Roman" w:hAnsi="Times New Roman" w:cs="Times New Roman"/>
                <w:lang w:eastAsia="pt-PT"/>
              </w:rPr>
              <w:t xml:space="preserve"> (alunos mais avançados).</w:t>
            </w:r>
          </w:p>
        </w:tc>
      </w:tr>
      <w:tr w:rsidR="004C4001" w:rsidRPr="00E90C26" w14:paraId="6D813849" w14:textId="77777777" w:rsidTr="00FE7B4B">
        <w:trPr>
          <w:trHeight w:val="397"/>
        </w:trPr>
        <w:tc>
          <w:tcPr>
            <w:tcW w:w="2268" w:type="dxa"/>
            <w:vAlign w:val="center"/>
          </w:tcPr>
          <w:p w14:paraId="324ABEE6" w14:textId="4434F63D"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788A5238" w14:textId="68A34A24"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 Ana Sofia Mota.</w:t>
            </w:r>
          </w:p>
        </w:tc>
      </w:tr>
      <w:tr w:rsidR="004C4001" w:rsidRPr="00E90C26" w14:paraId="6E7E8874" w14:textId="77777777" w:rsidTr="00FE7B4B">
        <w:trPr>
          <w:trHeight w:val="397"/>
        </w:trPr>
        <w:tc>
          <w:tcPr>
            <w:tcW w:w="2268" w:type="dxa"/>
            <w:vAlign w:val="center"/>
          </w:tcPr>
          <w:p w14:paraId="115931CC" w14:textId="16455639"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25D81A88" w14:textId="0060F4BD" w:rsidR="004C4001" w:rsidRPr="00E90C26" w:rsidRDefault="004C4001" w:rsidP="004C4001">
            <w:pPr>
              <w:jc w:val="both"/>
              <w:rPr>
                <w:rFonts w:ascii="Times New Roman" w:eastAsia="Times New Roman" w:hAnsi="Times New Roman" w:cs="Times New Roman"/>
                <w:lang w:eastAsia="pt-PT"/>
              </w:rPr>
            </w:pPr>
            <w:r w:rsidRPr="00E90C26">
              <w:rPr>
                <w:rFonts w:ascii="Times New Roman" w:hAnsi="Times New Roman" w:cs="Times New Roman"/>
              </w:rPr>
              <w:t xml:space="preserve">Orientador: Nuno Meira e </w:t>
            </w:r>
            <w:r w:rsidR="00204DA5">
              <w:rPr>
                <w:rFonts w:ascii="Times New Roman" w:hAnsi="Times New Roman" w:cs="Times New Roman"/>
              </w:rPr>
              <w:t xml:space="preserve"> Professores acompanhadores ao P</w:t>
            </w:r>
            <w:r w:rsidRPr="00E90C26">
              <w:rPr>
                <w:rFonts w:ascii="Times New Roman" w:hAnsi="Times New Roman" w:cs="Times New Roman"/>
              </w:rPr>
              <w:t>iano.</w:t>
            </w:r>
          </w:p>
        </w:tc>
      </w:tr>
      <w:tr w:rsidR="004C4001" w:rsidRPr="00E90C26" w14:paraId="6191E224" w14:textId="77777777" w:rsidTr="00FE7B4B">
        <w:trPr>
          <w:trHeight w:val="397"/>
        </w:trPr>
        <w:tc>
          <w:tcPr>
            <w:tcW w:w="2268" w:type="dxa"/>
            <w:vAlign w:val="center"/>
          </w:tcPr>
          <w:p w14:paraId="0745BB10" w14:textId="3D4098BE"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1925FE1A" w14:textId="481E968E" w:rsidR="004C4001" w:rsidRPr="00E90C26" w:rsidRDefault="004C4001" w:rsidP="004C4001">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2º período (dois dias em datas específicas a indicar).</w:t>
            </w:r>
          </w:p>
        </w:tc>
      </w:tr>
      <w:tr w:rsidR="004C4001" w:rsidRPr="00E90C26" w14:paraId="0E846EEF" w14:textId="77777777" w:rsidTr="00FE7B4B">
        <w:trPr>
          <w:trHeight w:val="397"/>
        </w:trPr>
        <w:tc>
          <w:tcPr>
            <w:tcW w:w="2268" w:type="dxa"/>
            <w:vAlign w:val="center"/>
          </w:tcPr>
          <w:p w14:paraId="349D6FD9" w14:textId="2869D068" w:rsidR="004C4001" w:rsidRPr="00E90C26" w:rsidRDefault="004C4001" w:rsidP="004C4001">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16D89979" w14:textId="130B42D2" w:rsidR="004C4001" w:rsidRPr="00E90C26" w:rsidRDefault="004C4001" w:rsidP="004C4001">
            <w:pPr>
              <w:jc w:val="both"/>
              <w:rPr>
                <w:rFonts w:ascii="Times New Roman" w:eastAsia="Times New Roman" w:hAnsi="Times New Roman" w:cs="Times New Roman"/>
                <w:bCs/>
                <w:lang w:eastAsia="pt-PT"/>
              </w:rPr>
            </w:pPr>
            <w:r w:rsidRPr="00E90C26">
              <w:rPr>
                <w:rFonts w:ascii="Times New Roman" w:hAnsi="Times New Roman" w:cs="Times New Roman"/>
              </w:rPr>
              <w:t xml:space="preserve">500€ </w:t>
            </w:r>
            <w:r w:rsidR="000D6DD1" w:rsidRPr="00E90C26">
              <w:rPr>
                <w:rFonts w:ascii="Times New Roman" w:hAnsi="Times New Roman" w:cs="Times New Roman"/>
              </w:rPr>
              <w:t>(Propinas dos alunos participantes).</w:t>
            </w:r>
          </w:p>
        </w:tc>
      </w:tr>
      <w:tr w:rsidR="006B73A3" w:rsidRPr="00E90C26" w14:paraId="4549D3EF" w14:textId="77777777" w:rsidTr="00154E45">
        <w:trPr>
          <w:trHeight w:val="907"/>
        </w:trPr>
        <w:tc>
          <w:tcPr>
            <w:tcW w:w="2268" w:type="dxa"/>
            <w:shd w:val="clear" w:color="auto" w:fill="EAF1DD" w:themeFill="accent3" w:themeFillTint="33"/>
            <w:vAlign w:val="center"/>
          </w:tcPr>
          <w:p w14:paraId="09A06E3D" w14:textId="6312C002" w:rsidR="006B73A3" w:rsidRPr="00E90C26" w:rsidRDefault="006B73A3" w:rsidP="00477B66">
            <w:pPr>
              <w:jc w:val="both"/>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6AB1E277" w14:textId="48747FD1" w:rsidR="006B73A3" w:rsidRPr="00E90C26" w:rsidRDefault="006B73A3" w:rsidP="009D64C0">
            <w:pPr>
              <w:jc w:val="both"/>
              <w:rPr>
                <w:rFonts w:ascii="Times New Roman" w:eastAsia="Calibri" w:hAnsi="Times New Roman" w:cs="Times New Roman"/>
              </w:rPr>
            </w:pPr>
          </w:p>
        </w:tc>
      </w:tr>
    </w:tbl>
    <w:p w14:paraId="3D30239F" w14:textId="77777777" w:rsidR="00826BE2" w:rsidRPr="00E90C26" w:rsidRDefault="00826BE2" w:rsidP="0070157D">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4C4001" w:rsidRPr="00393124" w14:paraId="55D3172E" w14:textId="77777777" w:rsidTr="00CF64AB">
        <w:trPr>
          <w:trHeight w:val="454"/>
        </w:trPr>
        <w:tc>
          <w:tcPr>
            <w:tcW w:w="2268" w:type="dxa"/>
            <w:shd w:val="clear" w:color="auto" w:fill="EAF1DD"/>
            <w:vAlign w:val="center"/>
          </w:tcPr>
          <w:p w14:paraId="55F4AF39" w14:textId="77B47F9A" w:rsidR="004C4001" w:rsidRPr="00E90C26" w:rsidRDefault="004C4001" w:rsidP="004C4001">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Cursos </w:t>
            </w:r>
          </w:p>
        </w:tc>
        <w:tc>
          <w:tcPr>
            <w:tcW w:w="6912" w:type="dxa"/>
            <w:shd w:val="clear" w:color="auto" w:fill="EAF1DD"/>
            <w:vAlign w:val="center"/>
          </w:tcPr>
          <w:p w14:paraId="55346352" w14:textId="4E8FC1EF" w:rsidR="004C4001" w:rsidRPr="00D30205" w:rsidRDefault="004C4001" w:rsidP="004C4001">
            <w:pPr>
              <w:spacing w:after="0" w:line="240" w:lineRule="auto"/>
              <w:jc w:val="center"/>
              <w:rPr>
                <w:rFonts w:ascii="Times New Roman" w:eastAsia="Times New Roman" w:hAnsi="Times New Roman" w:cs="Times New Roman"/>
                <w:b/>
                <w:bCs/>
                <w:lang w:val="en-US" w:eastAsia="pt-PT"/>
              </w:rPr>
            </w:pPr>
            <w:proofErr w:type="spellStart"/>
            <w:r w:rsidRPr="00D30205">
              <w:rPr>
                <w:rFonts w:ascii="Times New Roman" w:eastAsia="Times New Roman" w:hAnsi="Times New Roman" w:cs="Times New Roman"/>
                <w:b/>
                <w:bCs/>
                <w:lang w:val="en-US" w:eastAsia="pt-PT"/>
              </w:rPr>
              <w:t>Masterclass</w:t>
            </w:r>
            <w:proofErr w:type="spellEnd"/>
            <w:r w:rsidRPr="00D30205">
              <w:rPr>
                <w:rFonts w:ascii="Times New Roman" w:eastAsia="Times New Roman" w:hAnsi="Times New Roman" w:cs="Times New Roman"/>
                <w:b/>
                <w:bCs/>
                <w:lang w:val="en-US" w:eastAsia="pt-PT"/>
              </w:rPr>
              <w:t xml:space="preserve"> e Workshop de </w:t>
            </w:r>
            <w:proofErr w:type="spellStart"/>
            <w:r w:rsidRPr="00D30205">
              <w:rPr>
                <w:rFonts w:ascii="Times New Roman" w:eastAsia="Times New Roman" w:hAnsi="Times New Roman" w:cs="Times New Roman"/>
                <w:b/>
                <w:bCs/>
                <w:lang w:val="en-US" w:eastAsia="pt-PT"/>
              </w:rPr>
              <w:t>Violino</w:t>
            </w:r>
            <w:proofErr w:type="spellEnd"/>
          </w:p>
        </w:tc>
      </w:tr>
      <w:tr w:rsidR="004C4001" w:rsidRPr="00E90C26" w14:paraId="2D1D202B" w14:textId="77777777" w:rsidTr="00CF64AB">
        <w:trPr>
          <w:trHeight w:val="454"/>
        </w:trPr>
        <w:tc>
          <w:tcPr>
            <w:tcW w:w="2268" w:type="dxa"/>
            <w:shd w:val="clear" w:color="auto" w:fill="auto"/>
            <w:vAlign w:val="center"/>
          </w:tcPr>
          <w:p w14:paraId="1E2D2A1D" w14:textId="02914BC6"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7F6A2055" w14:textId="22999A67" w:rsidR="004C4001" w:rsidRPr="00E90C26" w:rsidRDefault="00204DA5" w:rsidP="004C4001">
            <w:pPr>
              <w:spacing w:after="0" w:line="240" w:lineRule="auto"/>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Contribuir para um melhoramento ao nível artístico e técnico do aluno;</w:t>
            </w:r>
          </w:p>
          <w:p w14:paraId="25676780" w14:textId="6174E551" w:rsidR="004C4001" w:rsidRPr="00E90C26" w:rsidRDefault="00204DA5" w:rsidP="004C4001">
            <w:pPr>
              <w:spacing w:after="0" w:line="240" w:lineRule="auto"/>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Incentivar e fornecer aos participantes os meios necessários para o seu auto</w:t>
            </w:r>
            <w:r>
              <w:rPr>
                <w:rFonts w:ascii="Times New Roman" w:hAnsi="Times New Roman" w:cs="Times New Roman"/>
              </w:rPr>
              <w:t xml:space="preserve"> </w:t>
            </w:r>
            <w:r w:rsidR="004C4001" w:rsidRPr="00E90C26">
              <w:rPr>
                <w:rFonts w:ascii="Times New Roman" w:hAnsi="Times New Roman" w:cs="Times New Roman"/>
              </w:rPr>
              <w:t>aperfeiçoamento;</w:t>
            </w:r>
          </w:p>
          <w:p w14:paraId="0AFA4E7A" w14:textId="43BEF013" w:rsidR="004C4001" w:rsidRPr="00E90C26" w:rsidRDefault="00204DA5" w:rsidP="004C4001">
            <w:pPr>
              <w:spacing w:after="0" w:line="240" w:lineRule="auto"/>
              <w:jc w:val="both"/>
              <w:rPr>
                <w:rFonts w:ascii="Times New Roman" w:hAnsi="Times New Roman" w:cs="Times New Roman"/>
              </w:rPr>
            </w:pPr>
            <w:r>
              <w:rPr>
                <w:rFonts w:ascii="Times New Roman" w:hAnsi="Times New Roman" w:cs="Times New Roman"/>
              </w:rPr>
              <w:t>-P</w:t>
            </w:r>
            <w:r w:rsidR="004C4001" w:rsidRPr="00E90C26">
              <w:rPr>
                <w:rFonts w:ascii="Times New Roman" w:hAnsi="Times New Roman" w:cs="Times New Roman"/>
              </w:rPr>
              <w:t>artilha de experiências individuais e coletivas;</w:t>
            </w:r>
          </w:p>
          <w:p w14:paraId="3FA161E8" w14:textId="0F0CD063" w:rsidR="004C4001" w:rsidRPr="00E90C26" w:rsidRDefault="00204DA5" w:rsidP="004C4001">
            <w:pPr>
              <w:spacing w:after="0" w:line="240" w:lineRule="auto"/>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Aprofundar aspetos interpretativos de repertorio;</w:t>
            </w:r>
          </w:p>
          <w:p w14:paraId="2D35D4FA" w14:textId="79A33204" w:rsidR="004C4001" w:rsidRPr="00E90C26" w:rsidRDefault="00204DA5" w:rsidP="004C4001">
            <w:pPr>
              <w:spacing w:after="0" w:line="240" w:lineRule="auto"/>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Promover o trabalho individual realizado pelo aluno;</w:t>
            </w:r>
          </w:p>
          <w:p w14:paraId="0538508B" w14:textId="04C2AB4F" w:rsidR="004C4001" w:rsidRPr="00E90C26" w:rsidRDefault="00204DA5" w:rsidP="004C4001">
            <w:pPr>
              <w:spacing w:after="0" w:line="240" w:lineRule="auto"/>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 xml:space="preserve">Motivar o progresso na aprendizagem; </w:t>
            </w:r>
          </w:p>
          <w:p w14:paraId="57171F6B" w14:textId="3B329FE2" w:rsidR="004C4001" w:rsidRPr="00E90C26" w:rsidRDefault="00204DA5" w:rsidP="004C4001">
            <w:pPr>
              <w:spacing w:after="0" w:line="240" w:lineRule="auto"/>
              <w:jc w:val="both"/>
              <w:rPr>
                <w:rFonts w:ascii="Times New Roman" w:eastAsia="Times New Roman" w:hAnsi="Times New Roman" w:cs="Times New Roman"/>
                <w:lang w:eastAsia="pt-PT"/>
              </w:rPr>
            </w:pPr>
            <w:r>
              <w:rPr>
                <w:rFonts w:ascii="Times New Roman" w:hAnsi="Times New Roman" w:cs="Times New Roman"/>
              </w:rPr>
              <w:t>-</w:t>
            </w:r>
            <w:r w:rsidR="004C4001" w:rsidRPr="00E90C26">
              <w:rPr>
                <w:rFonts w:ascii="Times New Roman" w:hAnsi="Times New Roman" w:cs="Times New Roman"/>
              </w:rPr>
              <w:t>Criar hábitos de estudo.</w:t>
            </w:r>
          </w:p>
        </w:tc>
      </w:tr>
      <w:tr w:rsidR="004C4001" w:rsidRPr="00E90C26" w14:paraId="2627F927" w14:textId="77777777" w:rsidTr="00CF64AB">
        <w:trPr>
          <w:trHeight w:val="907"/>
        </w:trPr>
        <w:tc>
          <w:tcPr>
            <w:tcW w:w="2268" w:type="dxa"/>
            <w:shd w:val="clear" w:color="auto" w:fill="auto"/>
            <w:vAlign w:val="center"/>
          </w:tcPr>
          <w:p w14:paraId="5167D25C" w14:textId="026754A9"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16FDEADE" w14:textId="202C850F" w:rsidR="004C4001" w:rsidRPr="00E90C26" w:rsidRDefault="00204DA5" w:rsidP="004C4001">
            <w:pPr>
              <w:jc w:val="both"/>
              <w:rPr>
                <w:rFonts w:ascii="Times New Roman" w:hAnsi="Times New Roman" w:cs="Times New Roman"/>
              </w:rPr>
            </w:pPr>
            <w:r>
              <w:rPr>
                <w:rFonts w:ascii="Times New Roman" w:hAnsi="Times New Roman" w:cs="Times New Roman"/>
              </w:rPr>
              <w:t>-</w:t>
            </w:r>
            <w:r w:rsidR="004C4001" w:rsidRPr="00E90C26">
              <w:rPr>
                <w:rFonts w:ascii="Times New Roman" w:hAnsi="Times New Roman" w:cs="Times New Roman"/>
              </w:rPr>
              <w:t>Desenvolver estratégias que impliquem o aluno na sua própria aprendizagem.</w:t>
            </w:r>
          </w:p>
        </w:tc>
      </w:tr>
      <w:tr w:rsidR="004C4001" w:rsidRPr="00E90C26" w14:paraId="4DDE0B97" w14:textId="77777777" w:rsidTr="000E7934">
        <w:trPr>
          <w:trHeight w:val="397"/>
        </w:trPr>
        <w:tc>
          <w:tcPr>
            <w:tcW w:w="2268" w:type="dxa"/>
            <w:shd w:val="clear" w:color="auto" w:fill="auto"/>
            <w:vAlign w:val="center"/>
          </w:tcPr>
          <w:p w14:paraId="668E10FA" w14:textId="6ED11FA5"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732E2F6B" w14:textId="14F935AF" w:rsidR="004C4001" w:rsidRPr="00E90C26" w:rsidRDefault="00204DA5" w:rsidP="004C4001">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w:t>
            </w:r>
            <w:r w:rsidR="004C4001" w:rsidRPr="00E90C26">
              <w:rPr>
                <w:rFonts w:ascii="Times New Roman" w:eastAsia="Times New Roman" w:hAnsi="Times New Roman" w:cs="Times New Roman"/>
                <w:lang w:eastAsia="pt-PT"/>
              </w:rPr>
              <w:t>iolino do CMACG (Iniciações, 1º e 2º graus).</w:t>
            </w:r>
          </w:p>
        </w:tc>
      </w:tr>
      <w:tr w:rsidR="004C4001" w:rsidRPr="00E90C26" w14:paraId="01CD1D42" w14:textId="77777777" w:rsidTr="00CF64AB">
        <w:trPr>
          <w:trHeight w:val="454"/>
        </w:trPr>
        <w:tc>
          <w:tcPr>
            <w:tcW w:w="2268" w:type="dxa"/>
            <w:shd w:val="clear" w:color="auto" w:fill="auto"/>
            <w:vAlign w:val="center"/>
          </w:tcPr>
          <w:p w14:paraId="5A6F7319" w14:textId="135354D9"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009F7EB9" w14:textId="119CADF7"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 Elisabete Leal.</w:t>
            </w:r>
          </w:p>
        </w:tc>
      </w:tr>
      <w:tr w:rsidR="004C4001" w:rsidRPr="00E90C26" w14:paraId="7B7C7C2B" w14:textId="77777777" w:rsidTr="000E7934">
        <w:trPr>
          <w:trHeight w:val="397"/>
        </w:trPr>
        <w:tc>
          <w:tcPr>
            <w:tcW w:w="2268" w:type="dxa"/>
            <w:shd w:val="clear" w:color="auto" w:fill="auto"/>
            <w:vAlign w:val="center"/>
          </w:tcPr>
          <w:p w14:paraId="34E81A3C" w14:textId="70898D3C"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47434A0C" w14:textId="47352EA2" w:rsidR="004C4001" w:rsidRPr="00E90C26" w:rsidRDefault="004C4001" w:rsidP="004C4001">
            <w:pPr>
              <w:spacing w:after="0" w:line="240" w:lineRule="auto"/>
              <w:jc w:val="both"/>
              <w:rPr>
                <w:rFonts w:ascii="Times New Roman" w:eastAsia="Times New Roman" w:hAnsi="Times New Roman" w:cs="Times New Roman"/>
                <w:lang w:eastAsia="pt-PT"/>
              </w:rPr>
            </w:pPr>
            <w:r w:rsidRPr="00E90C26">
              <w:rPr>
                <w:rFonts w:ascii="Times New Roman" w:hAnsi="Times New Roman" w:cs="Times New Roman"/>
              </w:rPr>
              <w:t xml:space="preserve">Orientador: Suzanna </w:t>
            </w:r>
            <w:proofErr w:type="spellStart"/>
            <w:r w:rsidRPr="00E90C26">
              <w:rPr>
                <w:rFonts w:ascii="Times New Roman" w:hAnsi="Times New Roman" w:cs="Times New Roman"/>
              </w:rPr>
              <w:t>Lidegran</w:t>
            </w:r>
            <w:proofErr w:type="spellEnd"/>
            <w:r w:rsidRPr="00E90C26">
              <w:rPr>
                <w:rFonts w:ascii="Times New Roman" w:hAnsi="Times New Roman" w:cs="Times New Roman"/>
              </w:rPr>
              <w:t xml:space="preserve"> e </w:t>
            </w:r>
            <w:r w:rsidR="00204DA5">
              <w:rPr>
                <w:rFonts w:ascii="Times New Roman" w:hAnsi="Times New Roman" w:cs="Times New Roman"/>
              </w:rPr>
              <w:t xml:space="preserve"> Professores acompanhadores ao P</w:t>
            </w:r>
            <w:r w:rsidRPr="00E90C26">
              <w:rPr>
                <w:rFonts w:ascii="Times New Roman" w:hAnsi="Times New Roman" w:cs="Times New Roman"/>
              </w:rPr>
              <w:t>iano.</w:t>
            </w:r>
          </w:p>
        </w:tc>
      </w:tr>
      <w:tr w:rsidR="004C4001" w:rsidRPr="00E90C26" w14:paraId="669AA69E" w14:textId="77777777" w:rsidTr="00BF1EC1">
        <w:trPr>
          <w:trHeight w:val="397"/>
        </w:trPr>
        <w:tc>
          <w:tcPr>
            <w:tcW w:w="2268" w:type="dxa"/>
            <w:shd w:val="clear" w:color="auto" w:fill="auto"/>
            <w:vAlign w:val="center"/>
          </w:tcPr>
          <w:p w14:paraId="05D2453A" w14:textId="4DAA4BD8"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shd w:val="clear" w:color="auto" w:fill="auto"/>
            <w:vAlign w:val="center"/>
          </w:tcPr>
          <w:p w14:paraId="6EB66702" w14:textId="5BE0ECBD"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11 e 12 de Março 2017.</w:t>
            </w:r>
          </w:p>
        </w:tc>
      </w:tr>
      <w:tr w:rsidR="004C4001" w:rsidRPr="00E90C26" w14:paraId="15D7A913" w14:textId="77777777" w:rsidTr="000E7934">
        <w:trPr>
          <w:trHeight w:val="397"/>
        </w:trPr>
        <w:tc>
          <w:tcPr>
            <w:tcW w:w="2268" w:type="dxa"/>
            <w:shd w:val="clear" w:color="auto" w:fill="auto"/>
            <w:vAlign w:val="center"/>
          </w:tcPr>
          <w:p w14:paraId="71B482FE" w14:textId="5C891BA0" w:rsidR="004C4001" w:rsidRPr="00E90C26" w:rsidRDefault="004C4001" w:rsidP="004C400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35123067" w14:textId="13486BC0" w:rsidR="004C4001" w:rsidRPr="00E90C26" w:rsidRDefault="004C4001" w:rsidP="004C4001">
            <w:pPr>
              <w:spacing w:after="0" w:line="240" w:lineRule="auto"/>
              <w:jc w:val="both"/>
              <w:rPr>
                <w:rFonts w:ascii="Times New Roman" w:hAnsi="Times New Roman" w:cs="Times New Roman"/>
              </w:rPr>
            </w:pPr>
            <w:r w:rsidRPr="00E90C26">
              <w:rPr>
                <w:rFonts w:ascii="Times New Roman" w:hAnsi="Times New Roman" w:cs="Times New Roman"/>
              </w:rPr>
              <w:t xml:space="preserve">400€ </w:t>
            </w:r>
            <w:r w:rsidR="000D6DD1" w:rsidRPr="00E90C26">
              <w:rPr>
                <w:rFonts w:ascii="Times New Roman" w:hAnsi="Times New Roman" w:cs="Times New Roman"/>
              </w:rPr>
              <w:t>(Propinas dos alunos participantes).</w:t>
            </w:r>
          </w:p>
        </w:tc>
      </w:tr>
      <w:tr w:rsidR="0070157D" w:rsidRPr="00E90C26" w14:paraId="46547337" w14:textId="77777777" w:rsidTr="00596300">
        <w:trPr>
          <w:trHeight w:val="1247"/>
        </w:trPr>
        <w:tc>
          <w:tcPr>
            <w:tcW w:w="2268" w:type="dxa"/>
            <w:shd w:val="clear" w:color="auto" w:fill="EAF1DD"/>
            <w:vAlign w:val="center"/>
          </w:tcPr>
          <w:p w14:paraId="228663E1" w14:textId="77777777" w:rsidR="0070157D" w:rsidRPr="00E90C26" w:rsidRDefault="0070157D" w:rsidP="00CF64A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0696129B" w14:textId="3598ACF6" w:rsidR="0070157D" w:rsidRPr="00E90C26" w:rsidRDefault="0070157D" w:rsidP="00826BE2">
            <w:pPr>
              <w:spacing w:after="0" w:line="240" w:lineRule="auto"/>
              <w:jc w:val="both"/>
              <w:rPr>
                <w:rFonts w:ascii="Times New Roman" w:hAnsi="Times New Roman" w:cs="Times New Roman"/>
              </w:rPr>
            </w:pPr>
            <w:r w:rsidRPr="00E90C26">
              <w:rPr>
                <w:rFonts w:ascii="Times New Roman" w:hAnsi="Times New Roman" w:cs="Times New Roman"/>
              </w:rPr>
              <w:t xml:space="preserve"> </w:t>
            </w:r>
            <w:r w:rsidR="00596300" w:rsidRPr="00E90C26">
              <w:rPr>
                <w:rFonts w:ascii="Times New Roman" w:hAnsi="Times New Roman" w:cs="Times New Roman"/>
              </w:rPr>
              <w:t xml:space="preserve"> </w:t>
            </w:r>
          </w:p>
        </w:tc>
      </w:tr>
    </w:tbl>
    <w:p w14:paraId="1BC82C49" w14:textId="77777777" w:rsidR="00CF64AB" w:rsidRPr="00E90C26" w:rsidRDefault="00CF64AB" w:rsidP="000E7934">
      <w:pPr>
        <w:widowControl w:val="0"/>
        <w:spacing w:after="0" w:line="240" w:lineRule="auto"/>
        <w:rPr>
          <w:rFonts w:ascii="Times New Roman" w:eastAsia="Times New Roman" w:hAnsi="Times New Roman" w:cs="Times New Roman"/>
          <w:b/>
          <w:bCs/>
          <w:smallCaps/>
          <w:kern w:val="10"/>
          <w:lang w:eastAsia="pt-PT"/>
        </w:rPr>
      </w:pPr>
    </w:p>
    <w:p w14:paraId="0FBC5317" w14:textId="77777777" w:rsidR="00826BE2" w:rsidRPr="00E90C26" w:rsidRDefault="00826BE2" w:rsidP="000E7934">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A31591" w:rsidRPr="00E90C26" w14:paraId="53F2321F" w14:textId="77777777" w:rsidTr="00CF64AB">
        <w:trPr>
          <w:trHeight w:val="454"/>
        </w:trPr>
        <w:tc>
          <w:tcPr>
            <w:tcW w:w="2268" w:type="dxa"/>
            <w:shd w:val="clear" w:color="auto" w:fill="EAF1DD"/>
            <w:vAlign w:val="center"/>
          </w:tcPr>
          <w:p w14:paraId="644D20A3" w14:textId="12B2E955" w:rsidR="00A31591" w:rsidRPr="00E90C26" w:rsidRDefault="00A31591" w:rsidP="00A31591">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Cursos </w:t>
            </w:r>
          </w:p>
        </w:tc>
        <w:tc>
          <w:tcPr>
            <w:tcW w:w="6912" w:type="dxa"/>
            <w:shd w:val="clear" w:color="auto" w:fill="EAF1DD"/>
            <w:vAlign w:val="center"/>
          </w:tcPr>
          <w:p w14:paraId="13DE5867" w14:textId="557615BB" w:rsidR="00A31591" w:rsidRPr="00E90C26" w:rsidRDefault="00A31591" w:rsidP="00A31591">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Aula Aberta de Violino</w:t>
            </w:r>
          </w:p>
        </w:tc>
      </w:tr>
      <w:tr w:rsidR="00A31591" w:rsidRPr="00E90C26" w14:paraId="0412C8EF" w14:textId="77777777" w:rsidTr="0089379D">
        <w:trPr>
          <w:trHeight w:val="454"/>
        </w:trPr>
        <w:tc>
          <w:tcPr>
            <w:tcW w:w="2268" w:type="dxa"/>
            <w:shd w:val="clear" w:color="auto" w:fill="auto"/>
            <w:vAlign w:val="center"/>
          </w:tcPr>
          <w:p w14:paraId="0D79ACC7" w14:textId="7C497E1E"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5FA72EBB" w14:textId="5E4AD2CB" w:rsidR="00A31591" w:rsidRPr="00E90C26" w:rsidRDefault="00204DA5" w:rsidP="00A31591">
            <w:pPr>
              <w:spacing w:after="0" w:line="240" w:lineRule="auto"/>
              <w:jc w:val="both"/>
              <w:rPr>
                <w:rFonts w:ascii="Times New Roman" w:hAnsi="Times New Roman" w:cs="Times New Roman"/>
              </w:rPr>
            </w:pPr>
            <w:r>
              <w:rPr>
                <w:rFonts w:ascii="Times New Roman" w:hAnsi="Times New Roman" w:cs="Times New Roman"/>
              </w:rPr>
              <w:t>-</w:t>
            </w:r>
            <w:r w:rsidR="00A31591" w:rsidRPr="00E90C26">
              <w:rPr>
                <w:rFonts w:ascii="Times New Roman" w:hAnsi="Times New Roman" w:cs="Times New Roman"/>
              </w:rPr>
              <w:t>Contribuir para um melhoramento ao nível artístico e técnico do aluno;</w:t>
            </w:r>
          </w:p>
          <w:p w14:paraId="2BB89CBE" w14:textId="5BD94888" w:rsidR="00A31591" w:rsidRPr="00E90C26" w:rsidRDefault="00204DA5" w:rsidP="00A31591">
            <w:pPr>
              <w:spacing w:after="0" w:line="240" w:lineRule="auto"/>
              <w:jc w:val="both"/>
              <w:rPr>
                <w:rFonts w:ascii="Times New Roman" w:hAnsi="Times New Roman" w:cs="Times New Roman"/>
              </w:rPr>
            </w:pPr>
            <w:r>
              <w:rPr>
                <w:rFonts w:ascii="Times New Roman" w:hAnsi="Times New Roman" w:cs="Times New Roman"/>
              </w:rPr>
              <w:t>-</w:t>
            </w:r>
            <w:r w:rsidR="00A31591" w:rsidRPr="00E90C26">
              <w:rPr>
                <w:rFonts w:ascii="Times New Roman" w:hAnsi="Times New Roman" w:cs="Times New Roman"/>
              </w:rPr>
              <w:t>Incentivar e fornecer aos participantes os meios necessários para o seu auto</w:t>
            </w:r>
            <w:r>
              <w:rPr>
                <w:rFonts w:ascii="Times New Roman" w:hAnsi="Times New Roman" w:cs="Times New Roman"/>
              </w:rPr>
              <w:t xml:space="preserve"> </w:t>
            </w:r>
            <w:r w:rsidR="00A31591" w:rsidRPr="00E90C26">
              <w:rPr>
                <w:rFonts w:ascii="Times New Roman" w:hAnsi="Times New Roman" w:cs="Times New Roman"/>
              </w:rPr>
              <w:t>aperfeiçoamento;</w:t>
            </w:r>
          </w:p>
          <w:p w14:paraId="6461F293" w14:textId="4851B729" w:rsidR="00A31591" w:rsidRPr="00E90C26" w:rsidRDefault="00204DA5" w:rsidP="00A31591">
            <w:pPr>
              <w:spacing w:after="0" w:line="240" w:lineRule="auto"/>
              <w:jc w:val="both"/>
              <w:rPr>
                <w:rFonts w:ascii="Times New Roman" w:hAnsi="Times New Roman" w:cs="Times New Roman"/>
              </w:rPr>
            </w:pPr>
            <w:r>
              <w:rPr>
                <w:rFonts w:ascii="Times New Roman" w:hAnsi="Times New Roman" w:cs="Times New Roman"/>
              </w:rPr>
              <w:t>-P</w:t>
            </w:r>
            <w:r w:rsidR="00A31591" w:rsidRPr="00E90C26">
              <w:rPr>
                <w:rFonts w:ascii="Times New Roman" w:hAnsi="Times New Roman" w:cs="Times New Roman"/>
              </w:rPr>
              <w:t>artilha de experiências individuais e coletivas;</w:t>
            </w:r>
          </w:p>
          <w:p w14:paraId="1CA3CB2B" w14:textId="01EC788A" w:rsidR="00A31591" w:rsidRPr="00E90C26" w:rsidRDefault="00204DA5" w:rsidP="00A31591">
            <w:pPr>
              <w:spacing w:after="0" w:line="240" w:lineRule="auto"/>
              <w:jc w:val="both"/>
              <w:rPr>
                <w:rFonts w:ascii="Times New Roman" w:hAnsi="Times New Roman" w:cs="Times New Roman"/>
              </w:rPr>
            </w:pPr>
            <w:r>
              <w:rPr>
                <w:rFonts w:ascii="Times New Roman" w:hAnsi="Times New Roman" w:cs="Times New Roman"/>
              </w:rPr>
              <w:t>-</w:t>
            </w:r>
            <w:r w:rsidR="00A31591" w:rsidRPr="00E90C26">
              <w:rPr>
                <w:rFonts w:ascii="Times New Roman" w:hAnsi="Times New Roman" w:cs="Times New Roman"/>
              </w:rPr>
              <w:t>Aprofundar aspetos interpretativos de repertorio;</w:t>
            </w:r>
          </w:p>
          <w:p w14:paraId="52B5FB53" w14:textId="67D8F509" w:rsidR="00A31591" w:rsidRPr="00E90C26" w:rsidRDefault="00204DA5" w:rsidP="00A31591">
            <w:pPr>
              <w:spacing w:after="0" w:line="240" w:lineRule="auto"/>
              <w:jc w:val="both"/>
              <w:rPr>
                <w:rFonts w:ascii="Times New Roman" w:hAnsi="Times New Roman" w:cs="Times New Roman"/>
              </w:rPr>
            </w:pPr>
            <w:r>
              <w:rPr>
                <w:rFonts w:ascii="Times New Roman" w:hAnsi="Times New Roman" w:cs="Times New Roman"/>
              </w:rPr>
              <w:t>-</w:t>
            </w:r>
            <w:r w:rsidR="00A31591" w:rsidRPr="00E90C26">
              <w:rPr>
                <w:rFonts w:ascii="Times New Roman" w:hAnsi="Times New Roman" w:cs="Times New Roman"/>
              </w:rPr>
              <w:t>Promover o trabalho individual realizado pelo aluno;</w:t>
            </w:r>
          </w:p>
          <w:p w14:paraId="2A777CAA" w14:textId="093D4F3D" w:rsidR="00A31591" w:rsidRPr="00E90C26" w:rsidRDefault="00204DA5" w:rsidP="00A31591">
            <w:pPr>
              <w:spacing w:after="0" w:line="240" w:lineRule="auto"/>
              <w:jc w:val="both"/>
              <w:rPr>
                <w:rFonts w:ascii="Times New Roman" w:hAnsi="Times New Roman" w:cs="Times New Roman"/>
              </w:rPr>
            </w:pPr>
            <w:r>
              <w:rPr>
                <w:rFonts w:ascii="Times New Roman" w:hAnsi="Times New Roman" w:cs="Times New Roman"/>
              </w:rPr>
              <w:t>-</w:t>
            </w:r>
            <w:r w:rsidR="00A31591" w:rsidRPr="00E90C26">
              <w:rPr>
                <w:rFonts w:ascii="Times New Roman" w:hAnsi="Times New Roman" w:cs="Times New Roman"/>
              </w:rPr>
              <w:t xml:space="preserve">Motivar o progresso na aprendizagem; </w:t>
            </w:r>
          </w:p>
          <w:p w14:paraId="0FE5F5C9" w14:textId="10159009" w:rsidR="00A31591" w:rsidRPr="00E90C26" w:rsidRDefault="00204DA5" w:rsidP="00A31591">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w:t>
            </w:r>
            <w:r w:rsidR="00A31591" w:rsidRPr="00E90C26">
              <w:rPr>
                <w:rFonts w:ascii="Times New Roman" w:hAnsi="Times New Roman" w:cs="Times New Roman"/>
              </w:rPr>
              <w:t>Criar hábitos de estudo.</w:t>
            </w:r>
          </w:p>
        </w:tc>
      </w:tr>
      <w:tr w:rsidR="00A31591" w:rsidRPr="00E90C26" w14:paraId="146B687E" w14:textId="77777777" w:rsidTr="00CF64AB">
        <w:trPr>
          <w:trHeight w:val="907"/>
        </w:trPr>
        <w:tc>
          <w:tcPr>
            <w:tcW w:w="2268" w:type="dxa"/>
            <w:shd w:val="clear" w:color="auto" w:fill="auto"/>
            <w:vAlign w:val="center"/>
          </w:tcPr>
          <w:p w14:paraId="5FB3330B" w14:textId="733B7360"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78BA0C01" w14:textId="26435794" w:rsidR="00A31591" w:rsidRPr="00E90C26" w:rsidRDefault="00204DA5" w:rsidP="00A3159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A31591" w:rsidRPr="00E90C26">
              <w:rPr>
                <w:rFonts w:ascii="Times New Roman" w:hAnsi="Times New Roman" w:cs="Times New Roman"/>
              </w:rPr>
              <w:t>Desenvolver estratégias que impliquem o aluno na sua própria aprendizagem.</w:t>
            </w:r>
          </w:p>
        </w:tc>
      </w:tr>
      <w:tr w:rsidR="00A31591" w:rsidRPr="00E90C26" w14:paraId="165473EA" w14:textId="77777777" w:rsidTr="000E7934">
        <w:trPr>
          <w:trHeight w:val="397"/>
        </w:trPr>
        <w:tc>
          <w:tcPr>
            <w:tcW w:w="2268" w:type="dxa"/>
            <w:shd w:val="clear" w:color="auto" w:fill="auto"/>
            <w:vAlign w:val="center"/>
          </w:tcPr>
          <w:p w14:paraId="7794736D" w14:textId="36BB009F"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151D0BA5" w14:textId="37CEA557" w:rsidR="00A31591" w:rsidRPr="00E90C26" w:rsidRDefault="00204DA5" w:rsidP="00A31591">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w:t>
            </w:r>
            <w:r w:rsidR="00A31591" w:rsidRPr="00E90C26">
              <w:rPr>
                <w:rFonts w:ascii="Times New Roman" w:eastAsia="Times New Roman" w:hAnsi="Times New Roman" w:cs="Times New Roman"/>
                <w:lang w:eastAsia="pt-PT"/>
              </w:rPr>
              <w:t>iolino do CMACG (alunos mais avançados).</w:t>
            </w:r>
          </w:p>
        </w:tc>
      </w:tr>
      <w:tr w:rsidR="00A31591" w:rsidRPr="00E90C26" w14:paraId="648745F7" w14:textId="77777777" w:rsidTr="000E7934">
        <w:trPr>
          <w:trHeight w:val="397"/>
        </w:trPr>
        <w:tc>
          <w:tcPr>
            <w:tcW w:w="2268" w:type="dxa"/>
            <w:shd w:val="clear" w:color="auto" w:fill="auto"/>
            <w:vAlign w:val="center"/>
          </w:tcPr>
          <w:p w14:paraId="40EF899C" w14:textId="01365798"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407F08F4" w14:textId="343D5429"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 André Fonseca.</w:t>
            </w:r>
          </w:p>
        </w:tc>
      </w:tr>
      <w:tr w:rsidR="00A31591" w:rsidRPr="00E90C26" w14:paraId="1DDA9E25" w14:textId="77777777" w:rsidTr="000E7934">
        <w:trPr>
          <w:trHeight w:val="397"/>
        </w:trPr>
        <w:tc>
          <w:tcPr>
            <w:tcW w:w="2268" w:type="dxa"/>
            <w:shd w:val="clear" w:color="auto" w:fill="auto"/>
            <w:vAlign w:val="center"/>
          </w:tcPr>
          <w:p w14:paraId="3493FFF4" w14:textId="37888395"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2CCF0AB5" w14:textId="427AC583" w:rsidR="00A31591" w:rsidRPr="00E90C26" w:rsidRDefault="00A31591" w:rsidP="00A31591">
            <w:pPr>
              <w:spacing w:after="0" w:line="240" w:lineRule="auto"/>
              <w:jc w:val="both"/>
              <w:rPr>
                <w:rFonts w:ascii="Times New Roman" w:eastAsia="Times New Roman" w:hAnsi="Times New Roman" w:cs="Times New Roman"/>
                <w:lang w:eastAsia="pt-PT"/>
              </w:rPr>
            </w:pPr>
            <w:r w:rsidRPr="00E90C26">
              <w:rPr>
                <w:rFonts w:ascii="Times New Roman" w:hAnsi="Times New Roman" w:cs="Times New Roman"/>
              </w:rPr>
              <w:t xml:space="preserve">Orientador: Jack </w:t>
            </w:r>
            <w:proofErr w:type="spellStart"/>
            <w:r w:rsidRPr="00E90C26">
              <w:rPr>
                <w:rFonts w:ascii="Times New Roman" w:hAnsi="Times New Roman" w:cs="Times New Roman"/>
              </w:rPr>
              <w:t>Liebeck</w:t>
            </w:r>
            <w:proofErr w:type="spellEnd"/>
            <w:r w:rsidRPr="00E90C26">
              <w:rPr>
                <w:rFonts w:ascii="Times New Roman" w:hAnsi="Times New Roman" w:cs="Times New Roman"/>
              </w:rPr>
              <w:t xml:space="preserve"> e  Professores acompanh</w:t>
            </w:r>
            <w:r w:rsidR="00204DA5">
              <w:rPr>
                <w:rFonts w:ascii="Times New Roman" w:hAnsi="Times New Roman" w:cs="Times New Roman"/>
              </w:rPr>
              <w:t>adores ao P</w:t>
            </w:r>
            <w:r w:rsidRPr="00E90C26">
              <w:rPr>
                <w:rFonts w:ascii="Times New Roman" w:hAnsi="Times New Roman" w:cs="Times New Roman"/>
              </w:rPr>
              <w:t>iano.</w:t>
            </w:r>
          </w:p>
        </w:tc>
      </w:tr>
      <w:tr w:rsidR="00A31591" w:rsidRPr="00E90C26" w14:paraId="617C83A3" w14:textId="77777777" w:rsidTr="00BF1EC1">
        <w:trPr>
          <w:trHeight w:val="397"/>
        </w:trPr>
        <w:tc>
          <w:tcPr>
            <w:tcW w:w="2268" w:type="dxa"/>
            <w:shd w:val="clear" w:color="auto" w:fill="auto"/>
            <w:vAlign w:val="center"/>
          </w:tcPr>
          <w:p w14:paraId="3D3B0577" w14:textId="3A9D0B95"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shd w:val="clear" w:color="auto" w:fill="auto"/>
            <w:vAlign w:val="center"/>
          </w:tcPr>
          <w:p w14:paraId="1C4D6DDD" w14:textId="59A9C80F"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2º período (um dia com data específica a indicar).</w:t>
            </w:r>
          </w:p>
        </w:tc>
      </w:tr>
      <w:tr w:rsidR="00A31591" w:rsidRPr="00E90C26" w14:paraId="036BAC78" w14:textId="77777777" w:rsidTr="000E7934">
        <w:trPr>
          <w:trHeight w:val="397"/>
        </w:trPr>
        <w:tc>
          <w:tcPr>
            <w:tcW w:w="2268" w:type="dxa"/>
            <w:shd w:val="clear" w:color="auto" w:fill="auto"/>
            <w:vAlign w:val="center"/>
          </w:tcPr>
          <w:p w14:paraId="66F1A37E" w14:textId="274262E6" w:rsidR="00A31591" w:rsidRPr="00E90C26" w:rsidRDefault="00A31591" w:rsidP="00A3159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5F19FF80" w14:textId="3D17CC6F" w:rsidR="00A31591" w:rsidRPr="00E90C26" w:rsidRDefault="00A31591" w:rsidP="00A31591">
            <w:pPr>
              <w:spacing w:after="0" w:line="240" w:lineRule="auto"/>
              <w:jc w:val="both"/>
              <w:rPr>
                <w:rFonts w:ascii="Times New Roman" w:hAnsi="Times New Roman" w:cs="Times New Roman"/>
              </w:rPr>
            </w:pPr>
            <w:r w:rsidRPr="00E90C26">
              <w:rPr>
                <w:rFonts w:ascii="Times New Roman" w:hAnsi="Times New Roman" w:cs="Times New Roman"/>
              </w:rPr>
              <w:t xml:space="preserve">500€ </w:t>
            </w:r>
            <w:r w:rsidR="000D6DD1" w:rsidRPr="00E90C26">
              <w:rPr>
                <w:rFonts w:ascii="Times New Roman" w:hAnsi="Times New Roman" w:cs="Times New Roman"/>
              </w:rPr>
              <w:t>(Propinas dos alunos participantes).</w:t>
            </w:r>
          </w:p>
        </w:tc>
      </w:tr>
      <w:tr w:rsidR="00CF64AB" w:rsidRPr="00E90C26" w14:paraId="28248B13" w14:textId="77777777" w:rsidTr="001549E7">
        <w:trPr>
          <w:trHeight w:val="851"/>
        </w:trPr>
        <w:tc>
          <w:tcPr>
            <w:tcW w:w="2268" w:type="dxa"/>
            <w:shd w:val="clear" w:color="auto" w:fill="EAF1DD"/>
            <w:vAlign w:val="center"/>
          </w:tcPr>
          <w:p w14:paraId="5EF7D043" w14:textId="77777777" w:rsidR="00CF64AB" w:rsidRPr="00E90C26" w:rsidRDefault="00CF64AB" w:rsidP="00CF64A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6CA59A7C" w14:textId="5DA455AE" w:rsidR="00CF64AB" w:rsidRPr="00E90C26" w:rsidRDefault="00CF64AB" w:rsidP="00596300">
            <w:pPr>
              <w:spacing w:after="0" w:line="240" w:lineRule="auto"/>
              <w:jc w:val="both"/>
              <w:rPr>
                <w:rFonts w:ascii="Times New Roman" w:hAnsi="Times New Roman" w:cs="Times New Roman"/>
              </w:rPr>
            </w:pPr>
          </w:p>
        </w:tc>
      </w:tr>
    </w:tbl>
    <w:p w14:paraId="1BFA16E5" w14:textId="77777777" w:rsidR="00CF64AB" w:rsidRPr="00E90C26" w:rsidRDefault="00CF64AB" w:rsidP="004F6FB0">
      <w:pPr>
        <w:widowControl w:val="0"/>
        <w:spacing w:after="0" w:line="240" w:lineRule="auto"/>
        <w:rPr>
          <w:rFonts w:ascii="Times New Roman" w:eastAsia="Times New Roman" w:hAnsi="Times New Roman" w:cs="Times New Roman"/>
          <w:b/>
          <w:bCs/>
          <w:smallCaps/>
          <w:kern w:val="10"/>
          <w:lang w:eastAsia="pt-PT"/>
        </w:rPr>
      </w:pPr>
    </w:p>
    <w:p w14:paraId="192707F4" w14:textId="77777777" w:rsidR="00204DA5" w:rsidRDefault="00204DA5" w:rsidP="004F6FB0">
      <w:pPr>
        <w:widowControl w:val="0"/>
        <w:spacing w:after="0" w:line="240" w:lineRule="auto"/>
        <w:rPr>
          <w:rFonts w:ascii="Times New Roman" w:eastAsia="Times New Roman" w:hAnsi="Times New Roman" w:cs="Times New Roman"/>
          <w:b/>
          <w:bCs/>
          <w:smallCaps/>
          <w:kern w:val="10"/>
          <w:lang w:eastAsia="pt-PT"/>
        </w:rPr>
      </w:pPr>
    </w:p>
    <w:p w14:paraId="3A953681" w14:textId="77777777" w:rsidR="00C97910" w:rsidRPr="00E90C26" w:rsidRDefault="00C97910" w:rsidP="004F6FB0">
      <w:pPr>
        <w:widowControl w:val="0"/>
        <w:spacing w:after="0" w:line="24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75"/>
        <w:tblW w:w="910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50"/>
        <w:gridCol w:w="6855"/>
      </w:tblGrid>
      <w:tr w:rsidR="0086158B" w:rsidRPr="00E90C26" w14:paraId="0A736B9E" w14:textId="77777777" w:rsidTr="00E105D6">
        <w:trPr>
          <w:trHeight w:val="454"/>
        </w:trPr>
        <w:tc>
          <w:tcPr>
            <w:tcW w:w="2250" w:type="dxa"/>
            <w:shd w:val="clear" w:color="auto" w:fill="EAF1DD" w:themeFill="accent3" w:themeFillTint="33"/>
            <w:vAlign w:val="center"/>
          </w:tcPr>
          <w:p w14:paraId="7EE7337D" w14:textId="2484A274" w:rsidR="0086158B" w:rsidRPr="00E90C26" w:rsidRDefault="0086158B" w:rsidP="0086158B">
            <w:pPr>
              <w:jc w:val="center"/>
              <w:rPr>
                <w:rFonts w:ascii="Times New Roman" w:eastAsia="Times New Roman" w:hAnsi="Times New Roman" w:cs="Times New Roman"/>
                <w:b/>
                <w:bCs/>
                <w:i/>
                <w:lang w:eastAsia="pt-PT"/>
              </w:rPr>
            </w:pPr>
            <w:r w:rsidRPr="00E90C26">
              <w:rPr>
                <w:rFonts w:ascii="Times New Roman" w:eastAsia="Times New Roman" w:hAnsi="Times New Roman" w:cs="Times New Roman"/>
                <w:b/>
                <w:bCs/>
                <w:lang w:eastAsia="pt-PT"/>
              </w:rPr>
              <w:t xml:space="preserve">Visita de estudo </w:t>
            </w:r>
          </w:p>
        </w:tc>
        <w:tc>
          <w:tcPr>
            <w:tcW w:w="6855" w:type="dxa"/>
            <w:shd w:val="clear" w:color="auto" w:fill="EAF1DD" w:themeFill="accent3" w:themeFillTint="33"/>
            <w:vAlign w:val="center"/>
          </w:tcPr>
          <w:p w14:paraId="06AF343B" w14:textId="6437B7B0" w:rsidR="0086158B" w:rsidRPr="00E90C26" w:rsidRDefault="0086158B" w:rsidP="0086158B">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Assistência a um Ensaio Geral da </w:t>
            </w:r>
            <w:proofErr w:type="spellStart"/>
            <w:r w:rsidRPr="00E90C26">
              <w:rPr>
                <w:rFonts w:ascii="Times New Roman" w:eastAsia="Times New Roman" w:hAnsi="Times New Roman" w:cs="Times New Roman"/>
                <w:b/>
                <w:bCs/>
                <w:lang w:eastAsia="pt-PT"/>
              </w:rPr>
              <w:t>Filarmonia</w:t>
            </w:r>
            <w:proofErr w:type="spellEnd"/>
            <w:r w:rsidRPr="00E90C26">
              <w:rPr>
                <w:rFonts w:ascii="Times New Roman" w:eastAsia="Times New Roman" w:hAnsi="Times New Roman" w:cs="Times New Roman"/>
                <w:b/>
                <w:bCs/>
                <w:lang w:eastAsia="pt-PT"/>
              </w:rPr>
              <w:t xml:space="preserve"> das Beiras</w:t>
            </w:r>
          </w:p>
        </w:tc>
      </w:tr>
      <w:tr w:rsidR="0086158B" w:rsidRPr="00E90C26" w14:paraId="7E01A53A" w14:textId="77777777" w:rsidTr="004F6FB0">
        <w:trPr>
          <w:trHeight w:val="389"/>
        </w:trPr>
        <w:tc>
          <w:tcPr>
            <w:tcW w:w="2250" w:type="dxa"/>
            <w:vAlign w:val="center"/>
          </w:tcPr>
          <w:p w14:paraId="08F43803" w14:textId="2627430D" w:rsidR="0086158B" w:rsidRPr="00E90C26" w:rsidRDefault="0086158B" w:rsidP="0086158B">
            <w:pPr>
              <w:jc w:val="both"/>
              <w:rPr>
                <w:rFonts w:ascii="Times New Roman" w:eastAsia="Times New Roman" w:hAnsi="Times New Roman" w:cs="Times New Roman"/>
                <w:b/>
                <w:bCs/>
                <w:i/>
                <w:lang w:eastAsia="pt-PT"/>
              </w:rPr>
            </w:pPr>
            <w:r w:rsidRPr="00E90C26">
              <w:rPr>
                <w:rFonts w:ascii="Times New Roman" w:eastAsia="Times New Roman" w:hAnsi="Times New Roman" w:cs="Times New Roman"/>
                <w:b/>
                <w:bCs/>
                <w:lang w:eastAsia="pt-PT"/>
              </w:rPr>
              <w:t>Objetivos</w:t>
            </w:r>
          </w:p>
        </w:tc>
        <w:tc>
          <w:tcPr>
            <w:tcW w:w="6855" w:type="dxa"/>
            <w:vAlign w:val="center"/>
          </w:tcPr>
          <w:p w14:paraId="0F8B2332" w14:textId="0968E5E6" w:rsidR="0086158B" w:rsidRPr="00E90C26" w:rsidRDefault="00204DA5" w:rsidP="0086158B">
            <w:pPr>
              <w:jc w:val="both"/>
              <w:rPr>
                <w:rFonts w:ascii="Times New Roman" w:hAnsi="Times New Roman" w:cs="Times New Roman"/>
              </w:rPr>
            </w:pPr>
            <w:r>
              <w:rPr>
                <w:rFonts w:ascii="Times New Roman" w:hAnsi="Times New Roman" w:cs="Times New Roman"/>
              </w:rPr>
              <w:t>-</w:t>
            </w:r>
            <w:r w:rsidR="0086158B" w:rsidRPr="00E90C26">
              <w:rPr>
                <w:rFonts w:ascii="Times New Roman" w:hAnsi="Times New Roman" w:cs="Times New Roman"/>
              </w:rPr>
              <w:t xml:space="preserve">Proporcionar aos alunos a possibilidade de assistir a um ensaio da </w:t>
            </w:r>
            <w:proofErr w:type="spellStart"/>
            <w:r w:rsidR="0086158B" w:rsidRPr="00E90C26">
              <w:rPr>
                <w:rFonts w:ascii="Times New Roman" w:hAnsi="Times New Roman" w:cs="Times New Roman"/>
              </w:rPr>
              <w:t>Filarmonia</w:t>
            </w:r>
            <w:proofErr w:type="spellEnd"/>
            <w:r w:rsidR="0086158B" w:rsidRPr="00E90C26">
              <w:rPr>
                <w:rFonts w:ascii="Times New Roman" w:hAnsi="Times New Roman" w:cs="Times New Roman"/>
              </w:rPr>
              <w:t xml:space="preserve"> das Beiras;</w:t>
            </w:r>
          </w:p>
          <w:p w14:paraId="1C1573A1" w14:textId="2B081031" w:rsidR="0086158B" w:rsidRPr="00E90C26" w:rsidRDefault="00204DA5" w:rsidP="0086158B">
            <w:pPr>
              <w:jc w:val="both"/>
              <w:rPr>
                <w:rFonts w:ascii="Times New Roman" w:eastAsia="Times New Roman" w:hAnsi="Times New Roman" w:cs="Times New Roman"/>
                <w:b/>
                <w:bCs/>
                <w:lang w:eastAsia="pt-PT"/>
              </w:rPr>
            </w:pPr>
            <w:r>
              <w:rPr>
                <w:rFonts w:ascii="Times New Roman" w:hAnsi="Times New Roman" w:cs="Times New Roman"/>
              </w:rPr>
              <w:t>-</w:t>
            </w:r>
            <w:r w:rsidR="0086158B" w:rsidRPr="00E90C26">
              <w:rPr>
                <w:rFonts w:ascii="Times New Roman" w:hAnsi="Times New Roman" w:cs="Times New Roman"/>
              </w:rPr>
              <w:t>Tomar conta</w:t>
            </w:r>
            <w:r>
              <w:rPr>
                <w:rFonts w:ascii="Times New Roman" w:hAnsi="Times New Roman" w:cs="Times New Roman"/>
              </w:rPr>
              <w:t>c</w:t>
            </w:r>
            <w:r w:rsidR="0086158B" w:rsidRPr="00E90C26">
              <w:rPr>
                <w:rFonts w:ascii="Times New Roman" w:hAnsi="Times New Roman" w:cs="Times New Roman"/>
              </w:rPr>
              <w:t>to com a realidade profissional de músico em orquestra.</w:t>
            </w:r>
          </w:p>
        </w:tc>
      </w:tr>
      <w:tr w:rsidR="0086158B" w:rsidRPr="00E90C26" w14:paraId="21B6DECC" w14:textId="77777777" w:rsidTr="004F6FB0">
        <w:trPr>
          <w:trHeight w:val="778"/>
        </w:trPr>
        <w:tc>
          <w:tcPr>
            <w:tcW w:w="2250" w:type="dxa"/>
            <w:vAlign w:val="center"/>
          </w:tcPr>
          <w:p w14:paraId="202C95B0" w14:textId="2DFE81D0"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855" w:type="dxa"/>
            <w:vAlign w:val="center"/>
          </w:tcPr>
          <w:p w14:paraId="1EB50614" w14:textId="6F61F4D3" w:rsidR="0086158B" w:rsidRPr="00E90C26" w:rsidRDefault="00204DA5" w:rsidP="0086158B">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86158B" w:rsidRPr="00E90C26">
              <w:rPr>
                <w:rFonts w:ascii="Times New Roman" w:hAnsi="Times New Roman" w:cs="Times New Roman"/>
              </w:rPr>
              <w:t>Dinamização de atividades para a comunidade escolar.</w:t>
            </w:r>
          </w:p>
        </w:tc>
      </w:tr>
      <w:tr w:rsidR="0086158B" w:rsidRPr="00E90C26" w14:paraId="2D2DEA1E" w14:textId="77777777" w:rsidTr="004F6FB0">
        <w:trPr>
          <w:trHeight w:val="389"/>
        </w:trPr>
        <w:tc>
          <w:tcPr>
            <w:tcW w:w="2250" w:type="dxa"/>
            <w:vAlign w:val="center"/>
          </w:tcPr>
          <w:p w14:paraId="7F8DEE0E" w14:textId="6F1E45C8"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855" w:type="dxa"/>
            <w:vAlign w:val="center"/>
          </w:tcPr>
          <w:p w14:paraId="02F286E6" w14:textId="6C3DFAE1"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Alunos do 2º ciclo articulado.</w:t>
            </w:r>
          </w:p>
        </w:tc>
      </w:tr>
      <w:tr w:rsidR="0086158B" w:rsidRPr="00E90C26" w14:paraId="3EA29F49" w14:textId="77777777" w:rsidTr="004F6FB0">
        <w:trPr>
          <w:trHeight w:val="397"/>
        </w:trPr>
        <w:tc>
          <w:tcPr>
            <w:tcW w:w="2250" w:type="dxa"/>
            <w:vAlign w:val="center"/>
          </w:tcPr>
          <w:p w14:paraId="557B3C18" w14:textId="29EE6995"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855" w:type="dxa"/>
            <w:vAlign w:val="center"/>
          </w:tcPr>
          <w:p w14:paraId="73BD423A" w14:textId="73128BA8"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 André Fonseca.</w:t>
            </w:r>
          </w:p>
        </w:tc>
      </w:tr>
      <w:tr w:rsidR="0086158B" w:rsidRPr="00E90C26" w14:paraId="766F8D90" w14:textId="77777777" w:rsidTr="004F6FB0">
        <w:trPr>
          <w:trHeight w:val="397"/>
        </w:trPr>
        <w:tc>
          <w:tcPr>
            <w:tcW w:w="2250" w:type="dxa"/>
            <w:vAlign w:val="center"/>
          </w:tcPr>
          <w:p w14:paraId="7FC582DD" w14:textId="5EB9CF08"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855" w:type="dxa"/>
            <w:vAlign w:val="center"/>
          </w:tcPr>
          <w:p w14:paraId="573A6633" w14:textId="6A94B100" w:rsidR="0086158B" w:rsidRPr="00E90C26" w:rsidRDefault="00204DA5" w:rsidP="0086158B">
            <w:pPr>
              <w:jc w:val="both"/>
              <w:rPr>
                <w:rFonts w:ascii="Times New Roman" w:eastAsia="Times New Roman" w:hAnsi="Times New Roman" w:cs="Times New Roman"/>
                <w:lang w:eastAsia="pt-PT"/>
              </w:rPr>
            </w:pPr>
            <w:r>
              <w:rPr>
                <w:rFonts w:ascii="Times New Roman" w:hAnsi="Times New Roman" w:cs="Times New Roman"/>
              </w:rPr>
              <w:t>Professores do D</w:t>
            </w:r>
            <w:r w:rsidR="0086158B" w:rsidRPr="00E90C26">
              <w:rPr>
                <w:rFonts w:ascii="Times New Roman" w:hAnsi="Times New Roman" w:cs="Times New Roman"/>
              </w:rPr>
              <w:t>epartamento.</w:t>
            </w:r>
          </w:p>
        </w:tc>
      </w:tr>
      <w:tr w:rsidR="0086158B" w:rsidRPr="00E90C26" w14:paraId="1A492C6D" w14:textId="77777777" w:rsidTr="004F6FB0">
        <w:trPr>
          <w:trHeight w:val="397"/>
        </w:trPr>
        <w:tc>
          <w:tcPr>
            <w:tcW w:w="2250" w:type="dxa"/>
            <w:vAlign w:val="center"/>
          </w:tcPr>
          <w:p w14:paraId="3096C1C1" w14:textId="42999948"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855" w:type="dxa"/>
            <w:vAlign w:val="center"/>
          </w:tcPr>
          <w:p w14:paraId="2293C715" w14:textId="4B221079" w:rsidR="0086158B" w:rsidRPr="00E90C26" w:rsidRDefault="0086158B" w:rsidP="0086158B">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A indicar.</w:t>
            </w:r>
          </w:p>
        </w:tc>
      </w:tr>
      <w:tr w:rsidR="0086158B" w:rsidRPr="00E90C26" w14:paraId="7227CEA2" w14:textId="77777777" w:rsidTr="004F6FB0">
        <w:trPr>
          <w:trHeight w:val="397"/>
        </w:trPr>
        <w:tc>
          <w:tcPr>
            <w:tcW w:w="2250" w:type="dxa"/>
            <w:vAlign w:val="center"/>
          </w:tcPr>
          <w:p w14:paraId="043A0321" w14:textId="24A1673D" w:rsidR="0086158B" w:rsidRPr="00E90C26" w:rsidRDefault="0086158B" w:rsidP="0086158B">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855" w:type="dxa"/>
            <w:vAlign w:val="center"/>
          </w:tcPr>
          <w:p w14:paraId="4096BEF0" w14:textId="756431A4" w:rsidR="0086158B" w:rsidRPr="00E90C26" w:rsidRDefault="0086158B" w:rsidP="0086158B">
            <w:pPr>
              <w:jc w:val="both"/>
              <w:rPr>
                <w:rFonts w:ascii="Times New Roman" w:eastAsia="Times New Roman" w:hAnsi="Times New Roman" w:cs="Times New Roman"/>
                <w:bCs/>
                <w:lang w:eastAsia="pt-PT"/>
              </w:rPr>
            </w:pPr>
            <w:r w:rsidRPr="00E90C26">
              <w:rPr>
                <w:rFonts w:ascii="Times New Roman" w:hAnsi="Times New Roman" w:cs="Times New Roman"/>
              </w:rPr>
              <w:t>Sem custos.</w:t>
            </w:r>
          </w:p>
        </w:tc>
      </w:tr>
      <w:tr w:rsidR="004F6FB0" w:rsidRPr="00E90C26" w14:paraId="4E598FD8" w14:textId="77777777" w:rsidTr="00E105D6">
        <w:trPr>
          <w:trHeight w:val="907"/>
        </w:trPr>
        <w:tc>
          <w:tcPr>
            <w:tcW w:w="2250" w:type="dxa"/>
            <w:shd w:val="clear" w:color="auto" w:fill="EAF1DD" w:themeFill="accent3" w:themeFillTint="33"/>
            <w:vAlign w:val="center"/>
          </w:tcPr>
          <w:p w14:paraId="7C2F07B2" w14:textId="77777777" w:rsidR="004F6FB0" w:rsidRPr="00E90C26" w:rsidRDefault="004F6FB0" w:rsidP="004F6FB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855" w:type="dxa"/>
            <w:shd w:val="clear" w:color="auto" w:fill="EAF1DD" w:themeFill="accent3" w:themeFillTint="33"/>
            <w:vAlign w:val="center"/>
          </w:tcPr>
          <w:p w14:paraId="334738C4" w14:textId="7ED25CF5" w:rsidR="004F6FB0" w:rsidRPr="00E90C26" w:rsidRDefault="004F6FB0" w:rsidP="004F6FB0">
            <w:pPr>
              <w:jc w:val="both"/>
              <w:rPr>
                <w:rFonts w:ascii="Times New Roman" w:eastAsia="Calibri" w:hAnsi="Times New Roman" w:cs="Times New Roman"/>
              </w:rPr>
            </w:pPr>
          </w:p>
        </w:tc>
      </w:tr>
    </w:tbl>
    <w:p w14:paraId="5D2B5DD0" w14:textId="77777777" w:rsidR="00AB6930" w:rsidRPr="00E90C26" w:rsidRDefault="00AB6930" w:rsidP="0070157D">
      <w:pPr>
        <w:widowControl w:val="0"/>
        <w:spacing w:after="0" w:line="360" w:lineRule="auto"/>
        <w:rPr>
          <w:rFonts w:ascii="Times New Roman" w:eastAsia="Times New Roman" w:hAnsi="Times New Roman" w:cs="Times New Roman"/>
          <w:b/>
          <w:bCs/>
          <w:smallCaps/>
          <w:kern w:val="10"/>
          <w:lang w:eastAsia="pt-PT"/>
        </w:rPr>
      </w:pPr>
    </w:p>
    <w:p w14:paraId="28A9F233" w14:textId="77777777" w:rsidR="00AE632E" w:rsidRPr="00E90C26" w:rsidRDefault="00AE632E" w:rsidP="0070157D">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0D6DD1" w:rsidRPr="00E90C26" w14:paraId="4178EA1D" w14:textId="77777777" w:rsidTr="00CF64AB">
        <w:trPr>
          <w:trHeight w:val="454"/>
        </w:trPr>
        <w:tc>
          <w:tcPr>
            <w:tcW w:w="2268" w:type="dxa"/>
            <w:shd w:val="clear" w:color="auto" w:fill="EAF1DD"/>
            <w:vAlign w:val="center"/>
          </w:tcPr>
          <w:p w14:paraId="552CC20F" w14:textId="002B35D9" w:rsidR="000D6DD1" w:rsidRPr="00E90C26" w:rsidRDefault="000D6DD1" w:rsidP="000D6DD1">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lastRenderedPageBreak/>
              <w:t xml:space="preserve">Cursos </w:t>
            </w:r>
          </w:p>
        </w:tc>
        <w:tc>
          <w:tcPr>
            <w:tcW w:w="6912" w:type="dxa"/>
            <w:shd w:val="clear" w:color="auto" w:fill="EAF1DD"/>
            <w:vAlign w:val="center"/>
          </w:tcPr>
          <w:p w14:paraId="55693DE9" w14:textId="5CC18908" w:rsidR="000D6DD1" w:rsidRPr="00E90C26" w:rsidRDefault="00204DA5" w:rsidP="000D6DD1">
            <w:pPr>
              <w:spacing w:after="0" w:line="240" w:lineRule="auto"/>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w:t>
            </w:r>
            <w:proofErr w:type="spellEnd"/>
            <w:r>
              <w:rPr>
                <w:rFonts w:ascii="Times New Roman" w:eastAsia="Times New Roman" w:hAnsi="Times New Roman" w:cs="Times New Roman"/>
                <w:b/>
                <w:bCs/>
                <w:lang w:eastAsia="pt-PT"/>
              </w:rPr>
              <w:t xml:space="preserve"> de Viola d`</w:t>
            </w:r>
            <w:r w:rsidR="000D6DD1" w:rsidRPr="00E90C26">
              <w:rPr>
                <w:rFonts w:ascii="Times New Roman" w:eastAsia="Times New Roman" w:hAnsi="Times New Roman" w:cs="Times New Roman"/>
                <w:b/>
                <w:bCs/>
                <w:lang w:eastAsia="pt-PT"/>
              </w:rPr>
              <w:t>Arco</w:t>
            </w:r>
          </w:p>
        </w:tc>
      </w:tr>
      <w:tr w:rsidR="000D6DD1" w:rsidRPr="00E90C26" w14:paraId="1ED53954" w14:textId="77777777" w:rsidTr="00CF64AB">
        <w:trPr>
          <w:trHeight w:val="454"/>
        </w:trPr>
        <w:tc>
          <w:tcPr>
            <w:tcW w:w="2268" w:type="dxa"/>
            <w:shd w:val="clear" w:color="auto" w:fill="auto"/>
            <w:vAlign w:val="center"/>
          </w:tcPr>
          <w:p w14:paraId="56BA258A" w14:textId="04BBFA16"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55B53178" w14:textId="07B2EE39" w:rsidR="000D6DD1" w:rsidRPr="00E90C26" w:rsidRDefault="00204DA5" w:rsidP="000D6DD1">
            <w:pPr>
              <w:spacing w:after="0" w:line="240" w:lineRule="auto"/>
              <w:jc w:val="both"/>
              <w:rPr>
                <w:rFonts w:ascii="Times New Roman" w:hAnsi="Times New Roman" w:cs="Times New Roman"/>
              </w:rPr>
            </w:pPr>
            <w:r>
              <w:rPr>
                <w:rFonts w:ascii="Times New Roman" w:hAnsi="Times New Roman" w:cs="Times New Roman"/>
              </w:rPr>
              <w:t>-</w:t>
            </w:r>
            <w:r w:rsidR="000D6DD1" w:rsidRPr="00E90C26">
              <w:rPr>
                <w:rFonts w:ascii="Times New Roman" w:hAnsi="Times New Roman" w:cs="Times New Roman"/>
              </w:rPr>
              <w:t>Contribuir para um melhoramento ao nível artístico e técnico do aluno;</w:t>
            </w:r>
          </w:p>
          <w:p w14:paraId="2337BCA9" w14:textId="4F1B6D4A" w:rsidR="000D6DD1" w:rsidRPr="00E90C26" w:rsidRDefault="00204DA5" w:rsidP="000D6DD1">
            <w:pPr>
              <w:spacing w:after="0" w:line="240" w:lineRule="auto"/>
              <w:jc w:val="both"/>
              <w:rPr>
                <w:rFonts w:ascii="Times New Roman" w:hAnsi="Times New Roman" w:cs="Times New Roman"/>
              </w:rPr>
            </w:pPr>
            <w:r>
              <w:rPr>
                <w:rFonts w:ascii="Times New Roman" w:hAnsi="Times New Roman" w:cs="Times New Roman"/>
              </w:rPr>
              <w:t>-</w:t>
            </w:r>
            <w:r w:rsidR="000D6DD1" w:rsidRPr="00E90C26">
              <w:rPr>
                <w:rFonts w:ascii="Times New Roman" w:hAnsi="Times New Roman" w:cs="Times New Roman"/>
              </w:rPr>
              <w:t>Incentivar e fornecer aos participantes os meios necessários para o seu auto</w:t>
            </w:r>
            <w:r>
              <w:rPr>
                <w:rFonts w:ascii="Times New Roman" w:hAnsi="Times New Roman" w:cs="Times New Roman"/>
              </w:rPr>
              <w:t xml:space="preserve"> </w:t>
            </w:r>
            <w:r w:rsidR="000D6DD1" w:rsidRPr="00E90C26">
              <w:rPr>
                <w:rFonts w:ascii="Times New Roman" w:hAnsi="Times New Roman" w:cs="Times New Roman"/>
              </w:rPr>
              <w:t>aperfeiçoamento;</w:t>
            </w:r>
          </w:p>
          <w:p w14:paraId="2C4D60BC" w14:textId="252C33A1" w:rsidR="000D6DD1" w:rsidRPr="00E90C26" w:rsidRDefault="00204DA5" w:rsidP="000D6DD1">
            <w:pPr>
              <w:spacing w:after="0" w:line="240" w:lineRule="auto"/>
              <w:jc w:val="both"/>
              <w:rPr>
                <w:rFonts w:ascii="Times New Roman" w:hAnsi="Times New Roman" w:cs="Times New Roman"/>
              </w:rPr>
            </w:pPr>
            <w:r>
              <w:rPr>
                <w:rFonts w:ascii="Times New Roman" w:hAnsi="Times New Roman" w:cs="Times New Roman"/>
              </w:rPr>
              <w:t>-P</w:t>
            </w:r>
            <w:r w:rsidR="000D6DD1" w:rsidRPr="00E90C26">
              <w:rPr>
                <w:rFonts w:ascii="Times New Roman" w:hAnsi="Times New Roman" w:cs="Times New Roman"/>
              </w:rPr>
              <w:t>artilha de experiências individuais e coletivas;</w:t>
            </w:r>
          </w:p>
          <w:p w14:paraId="2F84CEC2" w14:textId="2BC56BC0" w:rsidR="000D6DD1" w:rsidRPr="00E90C26" w:rsidRDefault="00204DA5" w:rsidP="000D6DD1">
            <w:pPr>
              <w:spacing w:after="0" w:line="240" w:lineRule="auto"/>
              <w:jc w:val="both"/>
              <w:rPr>
                <w:rFonts w:ascii="Times New Roman" w:hAnsi="Times New Roman" w:cs="Times New Roman"/>
              </w:rPr>
            </w:pPr>
            <w:r>
              <w:rPr>
                <w:rFonts w:ascii="Times New Roman" w:hAnsi="Times New Roman" w:cs="Times New Roman"/>
              </w:rPr>
              <w:t>-</w:t>
            </w:r>
            <w:r w:rsidR="000D6DD1" w:rsidRPr="00E90C26">
              <w:rPr>
                <w:rFonts w:ascii="Times New Roman" w:hAnsi="Times New Roman" w:cs="Times New Roman"/>
              </w:rPr>
              <w:t>Aprofundar aspetos interpretativos de repertorio;</w:t>
            </w:r>
          </w:p>
          <w:p w14:paraId="14FCC6BD" w14:textId="4FC36A6F" w:rsidR="000D6DD1" w:rsidRPr="00E90C26" w:rsidRDefault="00204DA5" w:rsidP="000D6DD1">
            <w:pPr>
              <w:spacing w:after="0" w:line="240" w:lineRule="auto"/>
              <w:jc w:val="both"/>
              <w:rPr>
                <w:rFonts w:ascii="Times New Roman" w:hAnsi="Times New Roman" w:cs="Times New Roman"/>
              </w:rPr>
            </w:pPr>
            <w:r>
              <w:rPr>
                <w:rFonts w:ascii="Times New Roman" w:hAnsi="Times New Roman" w:cs="Times New Roman"/>
              </w:rPr>
              <w:t>-</w:t>
            </w:r>
            <w:r w:rsidR="000D6DD1" w:rsidRPr="00E90C26">
              <w:rPr>
                <w:rFonts w:ascii="Times New Roman" w:hAnsi="Times New Roman" w:cs="Times New Roman"/>
              </w:rPr>
              <w:t>Promover o trabalho individual realizado pelo aluno;</w:t>
            </w:r>
          </w:p>
          <w:p w14:paraId="40610778" w14:textId="16D6FB52" w:rsidR="000D6DD1" w:rsidRPr="00E90C26" w:rsidRDefault="00204DA5" w:rsidP="000D6DD1">
            <w:pPr>
              <w:spacing w:after="0" w:line="240" w:lineRule="auto"/>
              <w:jc w:val="both"/>
              <w:rPr>
                <w:rFonts w:ascii="Times New Roman" w:hAnsi="Times New Roman" w:cs="Times New Roman"/>
              </w:rPr>
            </w:pPr>
            <w:r>
              <w:rPr>
                <w:rFonts w:ascii="Times New Roman" w:hAnsi="Times New Roman" w:cs="Times New Roman"/>
              </w:rPr>
              <w:t>-</w:t>
            </w:r>
            <w:r w:rsidR="000D6DD1" w:rsidRPr="00E90C26">
              <w:rPr>
                <w:rFonts w:ascii="Times New Roman" w:hAnsi="Times New Roman" w:cs="Times New Roman"/>
              </w:rPr>
              <w:t xml:space="preserve">Motivar o progresso na aprendizagem; </w:t>
            </w:r>
          </w:p>
          <w:p w14:paraId="0FDCA5E7" w14:textId="507427D8" w:rsidR="000D6DD1" w:rsidRPr="00E90C26" w:rsidRDefault="00204DA5" w:rsidP="000D6DD1">
            <w:pPr>
              <w:spacing w:after="0" w:line="240" w:lineRule="auto"/>
              <w:jc w:val="both"/>
              <w:rPr>
                <w:rFonts w:ascii="Times New Roman" w:eastAsia="Times New Roman" w:hAnsi="Times New Roman" w:cs="Times New Roman"/>
                <w:lang w:eastAsia="pt-PT"/>
              </w:rPr>
            </w:pPr>
            <w:r>
              <w:rPr>
                <w:rFonts w:ascii="Times New Roman" w:hAnsi="Times New Roman" w:cs="Times New Roman"/>
              </w:rPr>
              <w:t>-</w:t>
            </w:r>
            <w:r w:rsidR="000D6DD1" w:rsidRPr="00E90C26">
              <w:rPr>
                <w:rFonts w:ascii="Times New Roman" w:hAnsi="Times New Roman" w:cs="Times New Roman"/>
              </w:rPr>
              <w:t>Criar hábitos de estudo.</w:t>
            </w:r>
          </w:p>
        </w:tc>
      </w:tr>
      <w:tr w:rsidR="000D6DD1" w:rsidRPr="00E90C26" w14:paraId="72638709" w14:textId="77777777" w:rsidTr="00CF64AB">
        <w:trPr>
          <w:trHeight w:val="907"/>
        </w:trPr>
        <w:tc>
          <w:tcPr>
            <w:tcW w:w="2268" w:type="dxa"/>
            <w:shd w:val="clear" w:color="auto" w:fill="auto"/>
            <w:vAlign w:val="center"/>
          </w:tcPr>
          <w:p w14:paraId="75051E02" w14:textId="401FA6AC"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7446DB02" w14:textId="13296602" w:rsidR="000D6DD1" w:rsidRPr="00E90C26" w:rsidRDefault="00204DA5" w:rsidP="000D6DD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0D6DD1" w:rsidRPr="00E90C26">
              <w:rPr>
                <w:rFonts w:ascii="Times New Roman" w:hAnsi="Times New Roman" w:cs="Times New Roman"/>
              </w:rPr>
              <w:t>Desenvolver estratégias que impliquem o aluno na sua própria aprendizagem;</w:t>
            </w:r>
          </w:p>
          <w:p w14:paraId="605D3267" w14:textId="57325026" w:rsidR="000D6DD1" w:rsidRPr="00E90C26" w:rsidRDefault="00204DA5" w:rsidP="000D6DD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0D6DD1" w:rsidRPr="00E90C26">
              <w:rPr>
                <w:rFonts w:ascii="Times New Roman" w:hAnsi="Times New Roman" w:cs="Times New Roman"/>
              </w:rPr>
              <w:t xml:space="preserve">Relação com a comunidade </w:t>
            </w:r>
            <w:r>
              <w:rPr>
                <w:rFonts w:ascii="Times New Roman" w:hAnsi="Times New Roman" w:cs="Times New Roman"/>
              </w:rPr>
              <w:t>escolar e comunidade exterior à EACMCGA</w:t>
            </w:r>
            <w:r w:rsidR="000D6DD1" w:rsidRPr="00E90C26">
              <w:rPr>
                <w:rFonts w:ascii="Times New Roman" w:hAnsi="Times New Roman" w:cs="Times New Roman"/>
              </w:rPr>
              <w:t>.</w:t>
            </w:r>
          </w:p>
        </w:tc>
      </w:tr>
      <w:tr w:rsidR="000D6DD1" w:rsidRPr="00E90C26" w14:paraId="4248813C" w14:textId="77777777" w:rsidTr="00CF64AB">
        <w:trPr>
          <w:trHeight w:val="454"/>
        </w:trPr>
        <w:tc>
          <w:tcPr>
            <w:tcW w:w="2268" w:type="dxa"/>
            <w:shd w:val="clear" w:color="auto" w:fill="auto"/>
            <w:vAlign w:val="center"/>
          </w:tcPr>
          <w:p w14:paraId="6F405A81" w14:textId="7110FCE2"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12DCF8FB" w14:textId="3636C818" w:rsidR="000D6DD1" w:rsidRPr="00E90C26" w:rsidRDefault="0065209E" w:rsidP="000D6DD1">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de V</w:t>
            </w:r>
            <w:r w:rsidR="000D6DD1" w:rsidRPr="00E90C26">
              <w:rPr>
                <w:rFonts w:ascii="Times New Roman" w:eastAsia="Times New Roman" w:hAnsi="Times New Roman" w:cs="Times New Roman"/>
                <w:lang w:eastAsia="pt-PT"/>
              </w:rPr>
              <w:t>iola</w:t>
            </w:r>
            <w:r w:rsidR="00204DA5">
              <w:rPr>
                <w:rFonts w:ascii="Times New Roman" w:eastAsia="Times New Roman" w:hAnsi="Times New Roman" w:cs="Times New Roman"/>
                <w:lang w:eastAsia="pt-PT"/>
              </w:rPr>
              <w:t xml:space="preserve"> d`Arco da EACMCGA</w:t>
            </w:r>
            <w:r w:rsidR="000D6DD1" w:rsidRPr="00E90C26">
              <w:rPr>
                <w:rFonts w:ascii="Times New Roman" w:eastAsia="Times New Roman" w:hAnsi="Times New Roman" w:cs="Times New Roman"/>
                <w:lang w:eastAsia="pt-PT"/>
              </w:rPr>
              <w:t xml:space="preserve"> e externos.</w:t>
            </w:r>
          </w:p>
        </w:tc>
      </w:tr>
      <w:tr w:rsidR="000D6DD1" w:rsidRPr="00E90C26" w14:paraId="1C6D117C" w14:textId="77777777" w:rsidTr="00CF64AB">
        <w:trPr>
          <w:trHeight w:val="454"/>
        </w:trPr>
        <w:tc>
          <w:tcPr>
            <w:tcW w:w="2268" w:type="dxa"/>
            <w:shd w:val="clear" w:color="auto" w:fill="auto"/>
            <w:vAlign w:val="center"/>
          </w:tcPr>
          <w:p w14:paraId="7292C2A5" w14:textId="2059ECFF"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03422AB5" w14:textId="6DD12247"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Professores: Lúcia Lima.</w:t>
            </w:r>
          </w:p>
        </w:tc>
      </w:tr>
      <w:tr w:rsidR="000D6DD1" w:rsidRPr="00E90C26" w14:paraId="3F108BE9" w14:textId="77777777" w:rsidTr="00CF64AB">
        <w:trPr>
          <w:trHeight w:val="454"/>
        </w:trPr>
        <w:tc>
          <w:tcPr>
            <w:tcW w:w="2268" w:type="dxa"/>
            <w:shd w:val="clear" w:color="auto" w:fill="auto"/>
            <w:vAlign w:val="center"/>
          </w:tcPr>
          <w:p w14:paraId="1F449094" w14:textId="6DA5C6DE"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246B2FAB" w14:textId="0BC9D9C6" w:rsidR="000D6DD1" w:rsidRPr="00E90C26" w:rsidRDefault="000D6DD1" w:rsidP="000D6DD1">
            <w:pPr>
              <w:spacing w:after="0" w:line="240" w:lineRule="auto"/>
              <w:jc w:val="both"/>
              <w:rPr>
                <w:rFonts w:ascii="Times New Roman" w:eastAsia="Times New Roman" w:hAnsi="Times New Roman" w:cs="Times New Roman"/>
                <w:lang w:eastAsia="pt-PT"/>
              </w:rPr>
            </w:pPr>
            <w:r w:rsidRPr="00E90C26">
              <w:rPr>
                <w:rFonts w:ascii="Times New Roman" w:hAnsi="Times New Roman" w:cs="Times New Roman"/>
              </w:rPr>
              <w:t>Orientador: a definir.</w:t>
            </w:r>
          </w:p>
        </w:tc>
      </w:tr>
      <w:tr w:rsidR="000D6DD1" w:rsidRPr="00E90C26" w14:paraId="0835C9A5" w14:textId="77777777" w:rsidTr="00CF64AB">
        <w:trPr>
          <w:trHeight w:val="454"/>
        </w:trPr>
        <w:tc>
          <w:tcPr>
            <w:tcW w:w="2268" w:type="dxa"/>
            <w:shd w:val="clear" w:color="auto" w:fill="auto"/>
            <w:vAlign w:val="center"/>
          </w:tcPr>
          <w:p w14:paraId="78D44CD9" w14:textId="70E0F03C"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shd w:val="clear" w:color="auto" w:fill="auto"/>
            <w:vAlign w:val="center"/>
          </w:tcPr>
          <w:p w14:paraId="03950D8F" w14:textId="7753EA20" w:rsidR="000D6DD1" w:rsidRPr="00E90C26" w:rsidRDefault="000D6DD1" w:rsidP="000D6DD1">
            <w:pPr>
              <w:spacing w:after="0" w:line="240" w:lineRule="auto"/>
              <w:jc w:val="both"/>
              <w:rPr>
                <w:rFonts w:ascii="Times New Roman" w:hAnsi="Times New Roman" w:cs="Times New Roman"/>
              </w:rPr>
            </w:pPr>
            <w:r w:rsidRPr="00E90C26">
              <w:rPr>
                <w:rFonts w:ascii="Times New Roman" w:eastAsia="Times New Roman" w:hAnsi="Times New Roman" w:cs="Times New Roman"/>
                <w:lang w:eastAsia="pt-PT"/>
              </w:rPr>
              <w:t>Três dias com datas específicas a indicar.</w:t>
            </w:r>
          </w:p>
        </w:tc>
      </w:tr>
      <w:tr w:rsidR="000D6DD1" w:rsidRPr="00E90C26" w14:paraId="52F07A4F" w14:textId="77777777" w:rsidTr="00CF64AB">
        <w:trPr>
          <w:trHeight w:val="454"/>
        </w:trPr>
        <w:tc>
          <w:tcPr>
            <w:tcW w:w="2268" w:type="dxa"/>
            <w:shd w:val="clear" w:color="auto" w:fill="auto"/>
            <w:vAlign w:val="center"/>
          </w:tcPr>
          <w:p w14:paraId="1285763E" w14:textId="4F953949"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2515DDF3" w14:textId="3AB9539F" w:rsidR="000D6DD1" w:rsidRPr="00E90C26" w:rsidRDefault="000D6DD1" w:rsidP="000D6DD1">
            <w:pPr>
              <w:spacing w:after="0" w:line="240" w:lineRule="auto"/>
              <w:jc w:val="both"/>
              <w:rPr>
                <w:rFonts w:ascii="Times New Roman" w:eastAsia="Times New Roman" w:hAnsi="Times New Roman" w:cs="Times New Roman"/>
                <w:b/>
                <w:bCs/>
                <w:lang w:eastAsia="pt-PT"/>
              </w:rPr>
            </w:pPr>
            <w:r w:rsidRPr="00E90C26">
              <w:rPr>
                <w:rFonts w:ascii="Times New Roman" w:hAnsi="Times New Roman" w:cs="Times New Roman"/>
              </w:rPr>
              <w:t>450€ (Propinas dos alunos participantes).</w:t>
            </w:r>
          </w:p>
        </w:tc>
      </w:tr>
      <w:tr w:rsidR="0070157D" w:rsidRPr="00E90C26" w14:paraId="49CF69D0" w14:textId="77777777" w:rsidTr="001B4C7E">
        <w:trPr>
          <w:trHeight w:val="1021"/>
        </w:trPr>
        <w:tc>
          <w:tcPr>
            <w:tcW w:w="2268" w:type="dxa"/>
            <w:shd w:val="clear" w:color="auto" w:fill="EAF1DD"/>
            <w:vAlign w:val="center"/>
          </w:tcPr>
          <w:p w14:paraId="6E910A07" w14:textId="77777777" w:rsidR="0070157D" w:rsidRPr="00E90C26" w:rsidRDefault="0070157D" w:rsidP="00CF64AB">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365DDC0B" w14:textId="1FD78110" w:rsidR="0070157D" w:rsidRPr="00E90C26" w:rsidRDefault="0070157D" w:rsidP="00F934E1">
            <w:pPr>
              <w:spacing w:after="0" w:line="240" w:lineRule="auto"/>
              <w:jc w:val="both"/>
              <w:rPr>
                <w:rFonts w:ascii="Times New Roman" w:hAnsi="Times New Roman" w:cs="Times New Roman"/>
              </w:rPr>
            </w:pPr>
          </w:p>
        </w:tc>
      </w:tr>
    </w:tbl>
    <w:p w14:paraId="1E0C4F36" w14:textId="77777777" w:rsidR="00B14A26" w:rsidRDefault="00B14A26" w:rsidP="006C707D">
      <w:pPr>
        <w:widowControl w:val="0"/>
        <w:spacing w:after="0" w:line="360" w:lineRule="auto"/>
        <w:rPr>
          <w:rFonts w:ascii="Times New Roman" w:eastAsia="Times New Roman" w:hAnsi="Times New Roman" w:cs="Times New Roman"/>
          <w:b/>
          <w:bCs/>
          <w:smallCaps/>
          <w:kern w:val="10"/>
          <w:lang w:eastAsia="pt-PT"/>
        </w:rPr>
      </w:pPr>
    </w:p>
    <w:p w14:paraId="3C984CE7" w14:textId="77777777" w:rsidR="00204DA5" w:rsidRPr="00E90C26" w:rsidRDefault="00204DA5" w:rsidP="006C707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573E6" w:rsidRPr="00E90C26" w14:paraId="2E68A501" w14:textId="77777777" w:rsidTr="00477B66">
        <w:trPr>
          <w:trHeight w:val="454"/>
        </w:trPr>
        <w:tc>
          <w:tcPr>
            <w:tcW w:w="2268" w:type="dxa"/>
            <w:shd w:val="clear" w:color="auto" w:fill="EAF1DD" w:themeFill="accent3" w:themeFillTint="33"/>
            <w:vAlign w:val="center"/>
          </w:tcPr>
          <w:p w14:paraId="0226FFCE" w14:textId="1C0E2C97" w:rsidR="007573E6" w:rsidRPr="00E90C26" w:rsidRDefault="007573E6" w:rsidP="007573E6">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Cursos </w:t>
            </w:r>
          </w:p>
        </w:tc>
        <w:tc>
          <w:tcPr>
            <w:tcW w:w="6912" w:type="dxa"/>
            <w:shd w:val="clear" w:color="auto" w:fill="EAF1DD" w:themeFill="accent3" w:themeFillTint="33"/>
            <w:vAlign w:val="center"/>
          </w:tcPr>
          <w:p w14:paraId="2D303B88" w14:textId="06A4C2D3" w:rsidR="007573E6" w:rsidRPr="00E90C26" w:rsidRDefault="007573E6" w:rsidP="007573E6">
            <w:pPr>
              <w:jc w:val="center"/>
              <w:rPr>
                <w:rFonts w:ascii="Times New Roman" w:eastAsia="Times New Roman" w:hAnsi="Times New Roman" w:cs="Times New Roman"/>
                <w:b/>
                <w:bCs/>
                <w:lang w:eastAsia="pt-PT"/>
              </w:rPr>
            </w:pPr>
            <w:proofErr w:type="spellStart"/>
            <w:r w:rsidRPr="00E90C26">
              <w:rPr>
                <w:rFonts w:ascii="Times New Roman" w:eastAsia="Times New Roman" w:hAnsi="Times New Roman" w:cs="Times New Roman"/>
                <w:b/>
                <w:bCs/>
                <w:lang w:eastAsia="pt-PT"/>
              </w:rPr>
              <w:t>Masterclass</w:t>
            </w:r>
            <w:proofErr w:type="spellEnd"/>
            <w:r w:rsidRPr="00E90C26">
              <w:rPr>
                <w:rFonts w:ascii="Times New Roman" w:eastAsia="Times New Roman" w:hAnsi="Times New Roman" w:cs="Times New Roman"/>
                <w:b/>
                <w:bCs/>
                <w:lang w:eastAsia="pt-PT"/>
              </w:rPr>
              <w:t xml:space="preserve"> de Violoncelo</w:t>
            </w:r>
          </w:p>
        </w:tc>
      </w:tr>
      <w:tr w:rsidR="007573E6" w:rsidRPr="00E90C26" w14:paraId="20B9D539" w14:textId="77777777" w:rsidTr="00477B66">
        <w:trPr>
          <w:trHeight w:val="454"/>
        </w:trPr>
        <w:tc>
          <w:tcPr>
            <w:tcW w:w="2268" w:type="dxa"/>
            <w:vAlign w:val="center"/>
          </w:tcPr>
          <w:p w14:paraId="7F8EE49C" w14:textId="243EDE92" w:rsidR="007573E6" w:rsidRPr="00E90C26" w:rsidRDefault="007573E6" w:rsidP="007573E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1DBBFFA8" w14:textId="6EA707D3" w:rsidR="007573E6" w:rsidRPr="00E90C26" w:rsidRDefault="0065209E" w:rsidP="007573E6">
            <w:pPr>
              <w:jc w:val="both"/>
              <w:rPr>
                <w:rFonts w:ascii="Times New Roman" w:hAnsi="Times New Roman" w:cs="Times New Roman"/>
              </w:rPr>
            </w:pPr>
            <w:r>
              <w:rPr>
                <w:rFonts w:ascii="Times New Roman" w:hAnsi="Times New Roman" w:cs="Times New Roman"/>
              </w:rPr>
              <w:t>-</w:t>
            </w:r>
            <w:r w:rsidR="007573E6" w:rsidRPr="00E90C26">
              <w:rPr>
                <w:rFonts w:ascii="Times New Roman" w:hAnsi="Times New Roman" w:cs="Times New Roman"/>
              </w:rPr>
              <w:t>Contribuir para um melhoramento ao nível artístico e técnico do aluno;</w:t>
            </w:r>
          </w:p>
          <w:p w14:paraId="504B9557" w14:textId="0091917D" w:rsidR="007573E6" w:rsidRPr="00E90C26" w:rsidRDefault="0065209E" w:rsidP="007573E6">
            <w:pPr>
              <w:jc w:val="both"/>
              <w:rPr>
                <w:rFonts w:ascii="Times New Roman" w:hAnsi="Times New Roman" w:cs="Times New Roman"/>
              </w:rPr>
            </w:pPr>
            <w:r>
              <w:rPr>
                <w:rFonts w:ascii="Times New Roman" w:hAnsi="Times New Roman" w:cs="Times New Roman"/>
              </w:rPr>
              <w:t>-</w:t>
            </w:r>
            <w:r w:rsidR="007573E6" w:rsidRPr="00E90C26">
              <w:rPr>
                <w:rFonts w:ascii="Times New Roman" w:hAnsi="Times New Roman" w:cs="Times New Roman"/>
              </w:rPr>
              <w:t>Incentivar e fornecer aos participantes os meios necessários para o seu auto</w:t>
            </w:r>
            <w:r>
              <w:rPr>
                <w:rFonts w:ascii="Times New Roman" w:hAnsi="Times New Roman" w:cs="Times New Roman"/>
              </w:rPr>
              <w:t xml:space="preserve"> </w:t>
            </w:r>
            <w:r w:rsidR="007573E6" w:rsidRPr="00E90C26">
              <w:rPr>
                <w:rFonts w:ascii="Times New Roman" w:hAnsi="Times New Roman" w:cs="Times New Roman"/>
              </w:rPr>
              <w:t>aperfeiçoamento;</w:t>
            </w:r>
          </w:p>
          <w:p w14:paraId="7EAD051E" w14:textId="529CEBD7" w:rsidR="007573E6" w:rsidRPr="00E90C26" w:rsidRDefault="0065209E" w:rsidP="007573E6">
            <w:pPr>
              <w:jc w:val="both"/>
              <w:rPr>
                <w:rFonts w:ascii="Times New Roman" w:hAnsi="Times New Roman" w:cs="Times New Roman"/>
              </w:rPr>
            </w:pPr>
            <w:r>
              <w:rPr>
                <w:rFonts w:ascii="Times New Roman" w:hAnsi="Times New Roman" w:cs="Times New Roman"/>
              </w:rPr>
              <w:t>-P</w:t>
            </w:r>
            <w:r w:rsidR="007573E6" w:rsidRPr="00E90C26">
              <w:rPr>
                <w:rFonts w:ascii="Times New Roman" w:hAnsi="Times New Roman" w:cs="Times New Roman"/>
              </w:rPr>
              <w:t>artilha de experiências individuais e coletivas;</w:t>
            </w:r>
          </w:p>
          <w:p w14:paraId="4EAA39EC" w14:textId="59D3E269" w:rsidR="007573E6" w:rsidRPr="00E90C26" w:rsidRDefault="0065209E" w:rsidP="007573E6">
            <w:pPr>
              <w:jc w:val="both"/>
              <w:rPr>
                <w:rFonts w:ascii="Times New Roman" w:hAnsi="Times New Roman" w:cs="Times New Roman"/>
              </w:rPr>
            </w:pPr>
            <w:r>
              <w:rPr>
                <w:rFonts w:ascii="Times New Roman" w:hAnsi="Times New Roman" w:cs="Times New Roman"/>
              </w:rPr>
              <w:t>-</w:t>
            </w:r>
            <w:r w:rsidR="007573E6" w:rsidRPr="00E90C26">
              <w:rPr>
                <w:rFonts w:ascii="Times New Roman" w:hAnsi="Times New Roman" w:cs="Times New Roman"/>
              </w:rPr>
              <w:t>Aprofundar aspetos int</w:t>
            </w:r>
            <w:r>
              <w:rPr>
                <w:rFonts w:ascii="Times New Roman" w:hAnsi="Times New Roman" w:cs="Times New Roman"/>
              </w:rPr>
              <w:t>erpretativos de repertó</w:t>
            </w:r>
            <w:r w:rsidR="007573E6" w:rsidRPr="00E90C26">
              <w:rPr>
                <w:rFonts w:ascii="Times New Roman" w:hAnsi="Times New Roman" w:cs="Times New Roman"/>
              </w:rPr>
              <w:t>rio;</w:t>
            </w:r>
          </w:p>
          <w:p w14:paraId="737CED78" w14:textId="30A1AE69" w:rsidR="007573E6" w:rsidRPr="00E90C26" w:rsidRDefault="0065209E" w:rsidP="007573E6">
            <w:pPr>
              <w:jc w:val="both"/>
              <w:rPr>
                <w:rFonts w:ascii="Times New Roman" w:hAnsi="Times New Roman" w:cs="Times New Roman"/>
              </w:rPr>
            </w:pPr>
            <w:r>
              <w:rPr>
                <w:rFonts w:ascii="Times New Roman" w:hAnsi="Times New Roman" w:cs="Times New Roman"/>
              </w:rPr>
              <w:t>-</w:t>
            </w:r>
            <w:r w:rsidR="007573E6" w:rsidRPr="00E90C26">
              <w:rPr>
                <w:rFonts w:ascii="Times New Roman" w:hAnsi="Times New Roman" w:cs="Times New Roman"/>
              </w:rPr>
              <w:t>Promover o trabalho individual realizado pelo aluno;</w:t>
            </w:r>
          </w:p>
          <w:p w14:paraId="1AAF1386" w14:textId="45ACCAEF" w:rsidR="007573E6" w:rsidRPr="00E90C26" w:rsidRDefault="0065209E" w:rsidP="007573E6">
            <w:pPr>
              <w:jc w:val="both"/>
              <w:rPr>
                <w:rFonts w:ascii="Times New Roman" w:hAnsi="Times New Roman" w:cs="Times New Roman"/>
              </w:rPr>
            </w:pPr>
            <w:r>
              <w:rPr>
                <w:rFonts w:ascii="Times New Roman" w:hAnsi="Times New Roman" w:cs="Times New Roman"/>
              </w:rPr>
              <w:t>-</w:t>
            </w:r>
            <w:r w:rsidR="007573E6" w:rsidRPr="00E90C26">
              <w:rPr>
                <w:rFonts w:ascii="Times New Roman" w:hAnsi="Times New Roman" w:cs="Times New Roman"/>
              </w:rPr>
              <w:t xml:space="preserve">Motivar o progresso na aprendizagem; </w:t>
            </w:r>
          </w:p>
          <w:p w14:paraId="27E53F4B" w14:textId="10F21608" w:rsidR="007573E6" w:rsidRPr="00E90C26" w:rsidRDefault="0065209E" w:rsidP="007573E6">
            <w:pPr>
              <w:jc w:val="both"/>
              <w:rPr>
                <w:rFonts w:ascii="Times New Roman" w:hAnsi="Times New Roman" w:cs="Times New Roman"/>
              </w:rPr>
            </w:pPr>
            <w:r>
              <w:rPr>
                <w:rFonts w:ascii="Times New Roman" w:hAnsi="Times New Roman" w:cs="Times New Roman"/>
              </w:rPr>
              <w:t>-</w:t>
            </w:r>
            <w:r w:rsidR="007573E6" w:rsidRPr="00E90C26">
              <w:rPr>
                <w:rFonts w:ascii="Times New Roman" w:hAnsi="Times New Roman" w:cs="Times New Roman"/>
              </w:rPr>
              <w:t>Criar hábitos de estudo.</w:t>
            </w:r>
          </w:p>
        </w:tc>
      </w:tr>
      <w:tr w:rsidR="007573E6" w:rsidRPr="00E90C26" w14:paraId="16A82A46" w14:textId="77777777" w:rsidTr="00477B66">
        <w:trPr>
          <w:trHeight w:val="907"/>
        </w:trPr>
        <w:tc>
          <w:tcPr>
            <w:tcW w:w="2268" w:type="dxa"/>
            <w:vAlign w:val="center"/>
          </w:tcPr>
          <w:p w14:paraId="1435AF4C" w14:textId="455F8B48" w:rsidR="007573E6" w:rsidRPr="00E90C26" w:rsidRDefault="007573E6" w:rsidP="007573E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51D74331" w14:textId="3243F744" w:rsidR="007573E6" w:rsidRPr="00E90C26" w:rsidRDefault="0065209E" w:rsidP="007573E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7573E6" w:rsidRPr="00E90C26">
              <w:rPr>
                <w:rFonts w:ascii="Times New Roman" w:hAnsi="Times New Roman" w:cs="Times New Roman"/>
              </w:rPr>
              <w:t>Desenvolver estratégias que impliquem o aluno na sua própria aprendizagem;</w:t>
            </w:r>
          </w:p>
          <w:p w14:paraId="6A92A3F0" w14:textId="22AB6269" w:rsidR="007573E6" w:rsidRPr="00E90C26" w:rsidRDefault="0065209E" w:rsidP="007573E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7573E6" w:rsidRPr="00E90C26">
              <w:rPr>
                <w:rFonts w:ascii="Times New Roman" w:hAnsi="Times New Roman" w:cs="Times New Roman"/>
              </w:rPr>
              <w:t>Relação com a comunidade escolar e comu</w:t>
            </w:r>
            <w:r>
              <w:rPr>
                <w:rFonts w:ascii="Times New Roman" w:hAnsi="Times New Roman" w:cs="Times New Roman"/>
              </w:rPr>
              <w:t>nidade exterior à Escola</w:t>
            </w:r>
            <w:r w:rsidR="007573E6" w:rsidRPr="00E90C26">
              <w:rPr>
                <w:rFonts w:ascii="Times New Roman" w:hAnsi="Times New Roman" w:cs="Times New Roman"/>
              </w:rPr>
              <w:t>.</w:t>
            </w:r>
          </w:p>
        </w:tc>
      </w:tr>
      <w:tr w:rsidR="007573E6" w:rsidRPr="00E90C26" w14:paraId="62BB0866" w14:textId="77777777" w:rsidTr="00477B66">
        <w:trPr>
          <w:trHeight w:val="397"/>
        </w:trPr>
        <w:tc>
          <w:tcPr>
            <w:tcW w:w="2268" w:type="dxa"/>
            <w:vAlign w:val="center"/>
          </w:tcPr>
          <w:p w14:paraId="4C6A6B1D" w14:textId="56931001" w:rsidR="007573E6" w:rsidRPr="00E90C26" w:rsidRDefault="007573E6" w:rsidP="007573E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299C0D68" w14:textId="0527A7D1" w:rsidR="007573E6" w:rsidRPr="00E90C26" w:rsidRDefault="0065209E" w:rsidP="007573E6">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Alunos de V</w:t>
            </w:r>
            <w:r w:rsidR="007573E6" w:rsidRPr="00E90C26">
              <w:rPr>
                <w:rFonts w:ascii="Times New Roman" w:eastAsia="Times New Roman" w:hAnsi="Times New Roman" w:cs="Times New Roman"/>
                <w:lang w:eastAsia="pt-PT"/>
              </w:rPr>
              <w:t>iolon</w:t>
            </w:r>
            <w:r>
              <w:rPr>
                <w:rFonts w:ascii="Times New Roman" w:eastAsia="Times New Roman" w:hAnsi="Times New Roman" w:cs="Times New Roman"/>
                <w:lang w:eastAsia="pt-PT"/>
              </w:rPr>
              <w:t>celo de todos os níveis da EACMCGA</w:t>
            </w:r>
            <w:r w:rsidR="007573E6" w:rsidRPr="00E90C26">
              <w:rPr>
                <w:rFonts w:ascii="Times New Roman" w:eastAsia="Times New Roman" w:hAnsi="Times New Roman" w:cs="Times New Roman"/>
                <w:lang w:eastAsia="pt-PT"/>
              </w:rPr>
              <w:t xml:space="preserve"> e externos do curso complementar.</w:t>
            </w:r>
          </w:p>
        </w:tc>
      </w:tr>
      <w:tr w:rsidR="007573E6" w:rsidRPr="00E90C26" w14:paraId="606F8784" w14:textId="77777777" w:rsidTr="00477B66">
        <w:trPr>
          <w:trHeight w:val="397"/>
        </w:trPr>
        <w:tc>
          <w:tcPr>
            <w:tcW w:w="2268" w:type="dxa"/>
            <w:vAlign w:val="center"/>
          </w:tcPr>
          <w:p w14:paraId="3C3E250B" w14:textId="1841F65A" w:rsidR="007573E6" w:rsidRPr="00E90C26" w:rsidRDefault="007573E6" w:rsidP="007573E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371FF7BB" w14:textId="206C70A8" w:rsidR="007573E6" w:rsidRPr="00E90C26" w:rsidRDefault="007573E6" w:rsidP="007573E6">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Professores: Ana Catarina Claro e Isabel Boiça.</w:t>
            </w:r>
          </w:p>
        </w:tc>
      </w:tr>
      <w:tr w:rsidR="007573E6" w:rsidRPr="00E90C26" w14:paraId="72DB6D5B" w14:textId="77777777" w:rsidTr="00477B66">
        <w:trPr>
          <w:trHeight w:val="397"/>
        </w:trPr>
        <w:tc>
          <w:tcPr>
            <w:tcW w:w="2268" w:type="dxa"/>
            <w:vAlign w:val="center"/>
          </w:tcPr>
          <w:p w14:paraId="31AEB0D7" w14:textId="2DFEB9FB" w:rsidR="007573E6" w:rsidRPr="00E90C26" w:rsidRDefault="007573E6" w:rsidP="007573E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15C2F270" w14:textId="1B909627" w:rsidR="007573E6" w:rsidRPr="00E90C26" w:rsidRDefault="007573E6" w:rsidP="007573E6">
            <w:pPr>
              <w:jc w:val="both"/>
              <w:rPr>
                <w:rFonts w:ascii="Times New Roman" w:eastAsia="Times New Roman" w:hAnsi="Times New Roman" w:cs="Times New Roman"/>
                <w:lang w:eastAsia="pt-PT"/>
              </w:rPr>
            </w:pPr>
            <w:r w:rsidRPr="00E90C26">
              <w:rPr>
                <w:rFonts w:ascii="Times New Roman" w:hAnsi="Times New Roman" w:cs="Times New Roman"/>
              </w:rPr>
              <w:t>Orientador: Paulo Gaio Lima e  Profe</w:t>
            </w:r>
            <w:r w:rsidR="0065209E">
              <w:rPr>
                <w:rFonts w:ascii="Times New Roman" w:hAnsi="Times New Roman" w:cs="Times New Roman"/>
              </w:rPr>
              <w:t>ssores acompanhadores ao Piano.</w:t>
            </w:r>
          </w:p>
        </w:tc>
      </w:tr>
      <w:tr w:rsidR="007573E6" w:rsidRPr="00E90C26" w14:paraId="6588DDA0" w14:textId="77777777" w:rsidTr="00477B66">
        <w:trPr>
          <w:trHeight w:val="397"/>
        </w:trPr>
        <w:tc>
          <w:tcPr>
            <w:tcW w:w="2268" w:type="dxa"/>
            <w:vAlign w:val="center"/>
          </w:tcPr>
          <w:p w14:paraId="66FF1E83" w14:textId="3C19C619" w:rsidR="007573E6" w:rsidRPr="00E90C26" w:rsidRDefault="007573E6" w:rsidP="007573E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64427B81" w14:textId="548E874F" w:rsidR="007573E6" w:rsidRPr="00E90C26" w:rsidRDefault="007573E6" w:rsidP="007573E6">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06, 07 e 08 de Maio de 2017.</w:t>
            </w:r>
          </w:p>
        </w:tc>
      </w:tr>
      <w:tr w:rsidR="007573E6" w:rsidRPr="00E90C26" w14:paraId="671DDFE9" w14:textId="77777777" w:rsidTr="00477B66">
        <w:trPr>
          <w:trHeight w:val="397"/>
        </w:trPr>
        <w:tc>
          <w:tcPr>
            <w:tcW w:w="2268" w:type="dxa"/>
            <w:vAlign w:val="center"/>
          </w:tcPr>
          <w:p w14:paraId="4EAB3431" w14:textId="729BBC83" w:rsidR="007573E6" w:rsidRPr="00E90C26" w:rsidRDefault="007573E6" w:rsidP="007573E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18FE1950" w14:textId="4507E2BA" w:rsidR="007573E6" w:rsidRPr="00E90C26" w:rsidRDefault="007573E6" w:rsidP="007573E6">
            <w:pPr>
              <w:jc w:val="both"/>
              <w:rPr>
                <w:rFonts w:ascii="Times New Roman" w:eastAsia="Times New Roman" w:hAnsi="Times New Roman" w:cs="Times New Roman"/>
                <w:bCs/>
                <w:lang w:eastAsia="pt-PT"/>
              </w:rPr>
            </w:pPr>
            <w:r w:rsidRPr="00E90C26">
              <w:rPr>
                <w:rFonts w:ascii="Times New Roman" w:hAnsi="Times New Roman" w:cs="Times New Roman"/>
              </w:rPr>
              <w:t xml:space="preserve">500€ </w:t>
            </w:r>
            <w:r w:rsidR="00611F93" w:rsidRPr="00E90C26">
              <w:rPr>
                <w:rFonts w:ascii="Times New Roman" w:hAnsi="Times New Roman" w:cs="Times New Roman"/>
              </w:rPr>
              <w:t>(Propinas dos alunos participantes).</w:t>
            </w:r>
          </w:p>
        </w:tc>
      </w:tr>
      <w:tr w:rsidR="002C51F7" w:rsidRPr="00E90C26" w14:paraId="6DC22EAB" w14:textId="77777777" w:rsidTr="00477B66">
        <w:trPr>
          <w:trHeight w:val="680"/>
        </w:trPr>
        <w:tc>
          <w:tcPr>
            <w:tcW w:w="2268" w:type="dxa"/>
            <w:shd w:val="clear" w:color="auto" w:fill="EAF1DD" w:themeFill="accent3" w:themeFillTint="33"/>
            <w:vAlign w:val="center"/>
          </w:tcPr>
          <w:p w14:paraId="0023E349" w14:textId="77777777" w:rsidR="002C51F7" w:rsidRPr="00E90C26" w:rsidRDefault="002C51F7" w:rsidP="00477B6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BD321BC" w14:textId="7B52A974" w:rsidR="002C51F7" w:rsidRPr="00E90C26" w:rsidRDefault="002C51F7" w:rsidP="00A112AB">
            <w:pPr>
              <w:jc w:val="both"/>
              <w:rPr>
                <w:rFonts w:ascii="Times New Roman" w:eastAsia="Calibri" w:hAnsi="Times New Roman" w:cs="Times New Roman"/>
              </w:rPr>
            </w:pPr>
          </w:p>
        </w:tc>
      </w:tr>
    </w:tbl>
    <w:p w14:paraId="206E3F15" w14:textId="4F4A077A" w:rsidR="00D53A37" w:rsidRPr="00E90C26" w:rsidRDefault="00D53A37" w:rsidP="00226A41">
      <w:pPr>
        <w:widowControl w:val="0"/>
        <w:spacing w:after="0" w:line="360" w:lineRule="auto"/>
        <w:rPr>
          <w:rFonts w:ascii="Times New Roman" w:eastAsia="Times New Roman" w:hAnsi="Times New Roman" w:cs="Times New Roman"/>
          <w:b/>
          <w:bCs/>
          <w:smallCaps/>
          <w:kern w:val="10"/>
          <w:sz w:val="32"/>
          <w:szCs w:val="32"/>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E24F73" w:rsidRPr="00E90C26" w14:paraId="794EEFB0" w14:textId="77777777" w:rsidTr="00473C35">
        <w:trPr>
          <w:trHeight w:val="454"/>
        </w:trPr>
        <w:tc>
          <w:tcPr>
            <w:tcW w:w="2268" w:type="dxa"/>
            <w:shd w:val="clear" w:color="auto" w:fill="EAF1DD"/>
            <w:vAlign w:val="center"/>
          </w:tcPr>
          <w:p w14:paraId="274EF883" w14:textId="5F231349" w:rsidR="00E24F73" w:rsidRPr="00E90C26" w:rsidRDefault="00E24F73" w:rsidP="00E24F73">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Concerto </w:t>
            </w:r>
          </w:p>
        </w:tc>
        <w:tc>
          <w:tcPr>
            <w:tcW w:w="6912" w:type="dxa"/>
            <w:shd w:val="clear" w:color="auto" w:fill="EAF1DD"/>
            <w:vAlign w:val="center"/>
          </w:tcPr>
          <w:p w14:paraId="1BA08D06" w14:textId="32396926" w:rsidR="00E24F73" w:rsidRPr="00E90C26" w:rsidRDefault="0065209E" w:rsidP="00E24F73">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Encontro EACMCGA</w:t>
            </w:r>
            <w:r w:rsidR="00E24F73" w:rsidRPr="00E90C26">
              <w:rPr>
                <w:rFonts w:ascii="Times New Roman" w:eastAsia="Times New Roman" w:hAnsi="Times New Roman" w:cs="Times New Roman"/>
                <w:b/>
                <w:bCs/>
                <w:lang w:eastAsia="pt-PT"/>
              </w:rPr>
              <w:t xml:space="preserve"> de Contrabaixos/</w:t>
            </w:r>
            <w:proofErr w:type="spellStart"/>
            <w:r w:rsidR="00E24F73" w:rsidRPr="00E90C26">
              <w:rPr>
                <w:rFonts w:ascii="Times New Roman" w:eastAsia="Times New Roman" w:hAnsi="Times New Roman" w:cs="Times New Roman"/>
                <w:b/>
                <w:bCs/>
                <w:lang w:eastAsia="pt-PT"/>
              </w:rPr>
              <w:t>Masterclass</w:t>
            </w:r>
            <w:proofErr w:type="spellEnd"/>
            <w:r w:rsidR="00E24F73" w:rsidRPr="00E90C26">
              <w:rPr>
                <w:rFonts w:ascii="Times New Roman" w:eastAsia="Times New Roman" w:hAnsi="Times New Roman" w:cs="Times New Roman"/>
                <w:b/>
                <w:bCs/>
                <w:lang w:eastAsia="pt-PT"/>
              </w:rPr>
              <w:t xml:space="preserve"> 2017</w:t>
            </w:r>
          </w:p>
        </w:tc>
      </w:tr>
      <w:tr w:rsidR="00E24F73" w:rsidRPr="00E90C26" w14:paraId="3CA8C8E2" w14:textId="77777777" w:rsidTr="00473C35">
        <w:trPr>
          <w:trHeight w:val="454"/>
        </w:trPr>
        <w:tc>
          <w:tcPr>
            <w:tcW w:w="2268" w:type="dxa"/>
            <w:shd w:val="clear" w:color="auto" w:fill="auto"/>
            <w:vAlign w:val="center"/>
          </w:tcPr>
          <w:p w14:paraId="644E2696" w14:textId="1AD4D8DF"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2F9C6E93" w14:textId="39CB1867" w:rsidR="00E24F73" w:rsidRPr="00E90C26" w:rsidRDefault="00204DA5" w:rsidP="00E24F73">
            <w:pPr>
              <w:spacing w:after="0" w:line="240" w:lineRule="auto"/>
              <w:jc w:val="both"/>
              <w:rPr>
                <w:rFonts w:ascii="Times New Roman" w:hAnsi="Times New Roman" w:cs="Times New Roman"/>
              </w:rPr>
            </w:pPr>
            <w:r>
              <w:rPr>
                <w:rFonts w:ascii="Times New Roman" w:hAnsi="Times New Roman" w:cs="Times New Roman"/>
              </w:rPr>
              <w:t>-</w:t>
            </w:r>
            <w:r w:rsidR="00E24F73" w:rsidRPr="00E90C26">
              <w:rPr>
                <w:rFonts w:ascii="Times New Roman" w:hAnsi="Times New Roman" w:cs="Times New Roman"/>
              </w:rPr>
              <w:t>Partilha de experiências musicais entre os participantes;</w:t>
            </w:r>
          </w:p>
          <w:p w14:paraId="0909164A" w14:textId="4337900D" w:rsidR="00E24F73" w:rsidRPr="00E90C26" w:rsidRDefault="00204DA5" w:rsidP="00E24F73">
            <w:pPr>
              <w:spacing w:after="0" w:line="240" w:lineRule="auto"/>
              <w:jc w:val="both"/>
              <w:rPr>
                <w:rFonts w:ascii="Times New Roman" w:eastAsia="Times New Roman" w:hAnsi="Times New Roman" w:cs="Times New Roman"/>
                <w:lang w:eastAsia="pt-PT"/>
              </w:rPr>
            </w:pPr>
            <w:r>
              <w:rPr>
                <w:rFonts w:ascii="Times New Roman" w:hAnsi="Times New Roman" w:cs="Times New Roman"/>
              </w:rPr>
              <w:t>-</w:t>
            </w:r>
            <w:r w:rsidR="00E24F73" w:rsidRPr="00E90C26">
              <w:rPr>
                <w:rFonts w:ascii="Times New Roman" w:hAnsi="Times New Roman" w:cs="Times New Roman"/>
              </w:rPr>
              <w:t>Projetar para o exteri</w:t>
            </w:r>
            <w:r>
              <w:rPr>
                <w:rFonts w:ascii="Times New Roman" w:hAnsi="Times New Roman" w:cs="Times New Roman"/>
              </w:rPr>
              <w:t>or o trabalho realizado na EACMCGA</w:t>
            </w:r>
            <w:r w:rsidR="00E24F73" w:rsidRPr="00E90C26">
              <w:rPr>
                <w:rFonts w:ascii="Times New Roman" w:hAnsi="Times New Roman" w:cs="Times New Roman"/>
              </w:rPr>
              <w:t>.</w:t>
            </w:r>
          </w:p>
        </w:tc>
      </w:tr>
      <w:tr w:rsidR="00E24F73" w:rsidRPr="00E90C26" w14:paraId="6CEB36D0" w14:textId="77777777" w:rsidTr="00473C35">
        <w:trPr>
          <w:trHeight w:val="907"/>
        </w:trPr>
        <w:tc>
          <w:tcPr>
            <w:tcW w:w="2268" w:type="dxa"/>
            <w:shd w:val="clear" w:color="auto" w:fill="auto"/>
            <w:vAlign w:val="center"/>
          </w:tcPr>
          <w:p w14:paraId="322F6231" w14:textId="29231EE4"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02345476" w14:textId="5A011CF5" w:rsidR="00E24F73" w:rsidRPr="00E90C26" w:rsidRDefault="0011073D" w:rsidP="00E24F7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E24F73" w:rsidRPr="00E90C26">
              <w:rPr>
                <w:rFonts w:ascii="Times New Roman" w:hAnsi="Times New Roman" w:cs="Times New Roman"/>
              </w:rPr>
              <w:t>Desenvolver estratégias que impliquem o aluno na sua própria aprendizagem;</w:t>
            </w:r>
          </w:p>
          <w:p w14:paraId="5ED6AE57" w14:textId="580A11DA" w:rsidR="00E24F73" w:rsidRPr="00E90C26" w:rsidRDefault="0011073D" w:rsidP="00E24F7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E24F73" w:rsidRPr="00E90C26">
              <w:rPr>
                <w:rFonts w:ascii="Times New Roman" w:hAnsi="Times New Roman" w:cs="Times New Roman"/>
              </w:rPr>
              <w:t>Relação com a comunidade escolar e comu</w:t>
            </w:r>
            <w:r>
              <w:rPr>
                <w:rFonts w:ascii="Times New Roman" w:hAnsi="Times New Roman" w:cs="Times New Roman"/>
              </w:rPr>
              <w:t>nidade exterior à EACMCGA</w:t>
            </w:r>
            <w:r w:rsidR="00E24F73" w:rsidRPr="00E90C26">
              <w:rPr>
                <w:rFonts w:ascii="Times New Roman" w:hAnsi="Times New Roman" w:cs="Times New Roman"/>
              </w:rPr>
              <w:t>.</w:t>
            </w:r>
          </w:p>
        </w:tc>
      </w:tr>
      <w:tr w:rsidR="00E24F73" w:rsidRPr="00E90C26" w14:paraId="007C5A0F" w14:textId="77777777" w:rsidTr="00473C35">
        <w:trPr>
          <w:trHeight w:val="454"/>
        </w:trPr>
        <w:tc>
          <w:tcPr>
            <w:tcW w:w="2268" w:type="dxa"/>
            <w:shd w:val="clear" w:color="auto" w:fill="auto"/>
            <w:vAlign w:val="center"/>
          </w:tcPr>
          <w:p w14:paraId="16A2C965" w14:textId="57B07BA7"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7E14D6AB" w14:textId="02652A2D"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Comunidade escolar e público em geral.</w:t>
            </w:r>
          </w:p>
        </w:tc>
      </w:tr>
      <w:tr w:rsidR="00E24F73" w:rsidRPr="00E90C26" w14:paraId="4543EEE9" w14:textId="77777777" w:rsidTr="00473C35">
        <w:trPr>
          <w:trHeight w:val="454"/>
        </w:trPr>
        <w:tc>
          <w:tcPr>
            <w:tcW w:w="2268" w:type="dxa"/>
            <w:shd w:val="clear" w:color="auto" w:fill="auto"/>
            <w:vAlign w:val="center"/>
          </w:tcPr>
          <w:p w14:paraId="3D978F59" w14:textId="3B1C3B35"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7A630F03" w14:textId="4C6588CE"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Professor: Sérgio Barbosa e Nuno Arrais.</w:t>
            </w:r>
          </w:p>
        </w:tc>
      </w:tr>
      <w:tr w:rsidR="00E24F73" w:rsidRPr="00E90C26" w14:paraId="68112E2A" w14:textId="77777777" w:rsidTr="00473C35">
        <w:trPr>
          <w:trHeight w:val="454"/>
        </w:trPr>
        <w:tc>
          <w:tcPr>
            <w:tcW w:w="2268" w:type="dxa"/>
            <w:shd w:val="clear" w:color="auto" w:fill="auto"/>
            <w:vAlign w:val="center"/>
          </w:tcPr>
          <w:p w14:paraId="5A312E32" w14:textId="62330A9A"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2BC60DEE" w14:textId="0D6A4635" w:rsidR="00E24F73" w:rsidRPr="00E90C26" w:rsidRDefault="00E24F73" w:rsidP="00E24F73">
            <w:pPr>
              <w:spacing w:after="0" w:line="240" w:lineRule="auto"/>
              <w:jc w:val="both"/>
              <w:rPr>
                <w:rFonts w:ascii="Times New Roman" w:eastAsia="Times New Roman" w:hAnsi="Times New Roman" w:cs="Times New Roman"/>
                <w:lang w:eastAsia="pt-PT"/>
              </w:rPr>
            </w:pPr>
            <w:r w:rsidRPr="00E90C26">
              <w:rPr>
                <w:rFonts w:ascii="Times New Roman" w:eastAsia="Times New Roman" w:hAnsi="Times New Roman" w:cs="Times New Roman"/>
                <w:lang w:eastAsia="pt-PT"/>
              </w:rPr>
              <w:t xml:space="preserve">Professor: Alexandre </w:t>
            </w:r>
            <w:proofErr w:type="spellStart"/>
            <w:r w:rsidRPr="00E90C26">
              <w:rPr>
                <w:rFonts w:ascii="Times New Roman" w:eastAsia="Times New Roman" w:hAnsi="Times New Roman" w:cs="Times New Roman"/>
                <w:lang w:eastAsia="pt-PT"/>
              </w:rPr>
              <w:t>Samardjiev</w:t>
            </w:r>
            <w:proofErr w:type="spellEnd"/>
            <w:r w:rsidRPr="00E90C26">
              <w:rPr>
                <w:rFonts w:ascii="Times New Roman" w:eastAsia="Times New Roman" w:hAnsi="Times New Roman" w:cs="Times New Roman"/>
                <w:lang w:eastAsia="pt-PT"/>
              </w:rPr>
              <w:t>.</w:t>
            </w:r>
          </w:p>
        </w:tc>
      </w:tr>
      <w:tr w:rsidR="00E24F73" w:rsidRPr="00E90C26" w14:paraId="28727B05" w14:textId="77777777" w:rsidTr="00BF1EC1">
        <w:trPr>
          <w:trHeight w:val="454"/>
        </w:trPr>
        <w:tc>
          <w:tcPr>
            <w:tcW w:w="2268" w:type="dxa"/>
            <w:shd w:val="clear" w:color="auto" w:fill="auto"/>
            <w:vAlign w:val="center"/>
          </w:tcPr>
          <w:p w14:paraId="0BFF6D01" w14:textId="3CF980C2"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shd w:val="clear" w:color="auto" w:fill="auto"/>
            <w:vAlign w:val="center"/>
          </w:tcPr>
          <w:p w14:paraId="61056EA4" w14:textId="440C44C1"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06 e 07 de maio de 2017 </w:t>
            </w:r>
          </w:p>
        </w:tc>
      </w:tr>
      <w:tr w:rsidR="00E24F73" w:rsidRPr="00E90C26" w14:paraId="5EA74D38" w14:textId="77777777" w:rsidTr="00473C35">
        <w:trPr>
          <w:trHeight w:val="454"/>
        </w:trPr>
        <w:tc>
          <w:tcPr>
            <w:tcW w:w="2268" w:type="dxa"/>
            <w:shd w:val="clear" w:color="auto" w:fill="auto"/>
            <w:vAlign w:val="center"/>
          </w:tcPr>
          <w:p w14:paraId="7624DEC4" w14:textId="6643025C" w:rsidR="00E24F73" w:rsidRPr="00E90C26" w:rsidRDefault="00E24F73" w:rsidP="00E24F73">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7F82F96A" w14:textId="29483F38" w:rsidR="00E24F73" w:rsidRPr="00E90C26" w:rsidRDefault="00E24F73" w:rsidP="00E24F73">
            <w:pPr>
              <w:spacing w:after="0" w:line="240" w:lineRule="auto"/>
              <w:jc w:val="both"/>
              <w:rPr>
                <w:rFonts w:ascii="Times New Roman" w:hAnsi="Times New Roman" w:cs="Times New Roman"/>
              </w:rPr>
            </w:pPr>
            <w:r w:rsidRPr="00E90C26">
              <w:rPr>
                <w:rFonts w:ascii="Times New Roman" w:hAnsi="Times New Roman" w:cs="Times New Roman"/>
              </w:rPr>
              <w:t xml:space="preserve">480€ </w:t>
            </w:r>
            <w:r w:rsidR="00611F93" w:rsidRPr="00E90C26">
              <w:rPr>
                <w:rFonts w:ascii="Times New Roman" w:hAnsi="Times New Roman" w:cs="Times New Roman"/>
              </w:rPr>
              <w:t>(Propinas dos alunos participantes).</w:t>
            </w:r>
          </w:p>
        </w:tc>
      </w:tr>
      <w:tr w:rsidR="00A0214B" w:rsidRPr="00E90C26" w14:paraId="063596AA" w14:textId="77777777" w:rsidTr="001941C2">
        <w:trPr>
          <w:trHeight w:val="1134"/>
        </w:trPr>
        <w:tc>
          <w:tcPr>
            <w:tcW w:w="2268" w:type="dxa"/>
            <w:shd w:val="clear" w:color="auto" w:fill="EAF1DD"/>
            <w:vAlign w:val="center"/>
          </w:tcPr>
          <w:p w14:paraId="0053ACD5" w14:textId="77777777" w:rsidR="00A0214B" w:rsidRPr="00E90C26" w:rsidRDefault="00A0214B" w:rsidP="00473C35">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29FA665C" w14:textId="71194309" w:rsidR="00A0214B" w:rsidRPr="00E90C26" w:rsidRDefault="00A0214B" w:rsidP="00473C35">
            <w:pPr>
              <w:spacing w:after="0" w:line="240" w:lineRule="auto"/>
              <w:jc w:val="both"/>
              <w:rPr>
                <w:rFonts w:ascii="Times New Roman" w:hAnsi="Times New Roman" w:cs="Times New Roman"/>
              </w:rPr>
            </w:pPr>
          </w:p>
        </w:tc>
      </w:tr>
    </w:tbl>
    <w:p w14:paraId="1326D1F3" w14:textId="77777777" w:rsidR="00A04F75" w:rsidRDefault="00A04F75" w:rsidP="00E73765">
      <w:pPr>
        <w:widowControl w:val="0"/>
        <w:spacing w:after="0" w:line="360" w:lineRule="auto"/>
        <w:rPr>
          <w:rFonts w:ascii="Times New Roman" w:eastAsia="Times New Roman" w:hAnsi="Times New Roman" w:cs="Times New Roman"/>
          <w:b/>
          <w:bCs/>
          <w:smallCaps/>
          <w:kern w:val="10"/>
          <w:lang w:eastAsia="pt-PT"/>
        </w:rPr>
      </w:pPr>
    </w:p>
    <w:p w14:paraId="155BC572" w14:textId="77777777" w:rsidR="0011073D" w:rsidRPr="00E90C26" w:rsidRDefault="0011073D"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04F75" w:rsidRPr="00E90C26" w14:paraId="7B17805B" w14:textId="77777777" w:rsidTr="00473C35">
        <w:trPr>
          <w:trHeight w:val="454"/>
        </w:trPr>
        <w:tc>
          <w:tcPr>
            <w:tcW w:w="2268" w:type="dxa"/>
            <w:shd w:val="clear" w:color="auto" w:fill="EAF1DD" w:themeFill="accent3" w:themeFillTint="33"/>
            <w:vAlign w:val="center"/>
          </w:tcPr>
          <w:p w14:paraId="23E7702E" w14:textId="1816CEBC" w:rsidR="00A04F75" w:rsidRPr="00E90C26" w:rsidRDefault="00A04F75" w:rsidP="00A04F75">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Cursos </w:t>
            </w:r>
          </w:p>
        </w:tc>
        <w:tc>
          <w:tcPr>
            <w:tcW w:w="6912" w:type="dxa"/>
            <w:shd w:val="clear" w:color="auto" w:fill="EAF1DD" w:themeFill="accent3" w:themeFillTint="33"/>
            <w:vAlign w:val="center"/>
          </w:tcPr>
          <w:p w14:paraId="00C75BC0" w14:textId="63AEE24A" w:rsidR="00A04F75" w:rsidRPr="00E90C26" w:rsidRDefault="0011073D" w:rsidP="00A04F7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Workshop – T</w:t>
            </w:r>
            <w:r w:rsidR="00A04F75" w:rsidRPr="00E90C26">
              <w:rPr>
                <w:rFonts w:ascii="Times New Roman" w:eastAsia="Times New Roman" w:hAnsi="Times New Roman" w:cs="Times New Roman"/>
                <w:b/>
                <w:bCs/>
                <w:lang w:eastAsia="pt-PT"/>
              </w:rPr>
              <w:t xml:space="preserve">écnicas de aquecimento com </w:t>
            </w:r>
            <w:proofErr w:type="spellStart"/>
            <w:r w:rsidR="00A04F75" w:rsidRPr="00E90C26">
              <w:rPr>
                <w:rFonts w:ascii="Times New Roman" w:eastAsia="Times New Roman" w:hAnsi="Times New Roman" w:cs="Times New Roman"/>
                <w:b/>
                <w:bCs/>
                <w:lang w:eastAsia="pt-PT"/>
              </w:rPr>
              <w:t>Audilaine</w:t>
            </w:r>
            <w:proofErr w:type="spellEnd"/>
            <w:r w:rsidR="00A04F75" w:rsidRPr="00E90C26">
              <w:rPr>
                <w:rFonts w:ascii="Times New Roman" w:eastAsia="Times New Roman" w:hAnsi="Times New Roman" w:cs="Times New Roman"/>
                <w:b/>
                <w:bCs/>
                <w:lang w:eastAsia="pt-PT"/>
              </w:rPr>
              <w:t xml:space="preserve"> Andrade</w:t>
            </w:r>
          </w:p>
        </w:tc>
      </w:tr>
      <w:tr w:rsidR="00A04F75" w:rsidRPr="00E90C26" w14:paraId="474EDB66" w14:textId="77777777" w:rsidTr="00473C35">
        <w:trPr>
          <w:trHeight w:val="454"/>
        </w:trPr>
        <w:tc>
          <w:tcPr>
            <w:tcW w:w="2268" w:type="dxa"/>
            <w:vAlign w:val="center"/>
          </w:tcPr>
          <w:p w14:paraId="4FA41852" w14:textId="20877747" w:rsidR="00A04F75" w:rsidRPr="00E90C26" w:rsidRDefault="00A04F75" w:rsidP="00A04F7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6545F181" w14:textId="472C2B9E" w:rsidR="00A04F75" w:rsidRPr="00E90C26" w:rsidRDefault="0011073D" w:rsidP="00A04F75">
            <w:pPr>
              <w:jc w:val="both"/>
              <w:rPr>
                <w:rFonts w:ascii="Times New Roman" w:eastAsia="Times New Roman" w:hAnsi="Times New Roman" w:cs="Times New Roman"/>
                <w:bCs/>
                <w:lang w:eastAsia="pt-PT"/>
              </w:rPr>
            </w:pPr>
            <w:r>
              <w:rPr>
                <w:rFonts w:ascii="Times New Roman" w:hAnsi="Times New Roman" w:cs="Times New Roman"/>
              </w:rPr>
              <w:t>-</w:t>
            </w:r>
            <w:r w:rsidR="00A04F75" w:rsidRPr="00E90C26">
              <w:rPr>
                <w:rFonts w:ascii="Times New Roman" w:hAnsi="Times New Roman" w:cs="Times New Roman"/>
              </w:rPr>
              <w:t>Apresentar  aos alunos estratégias de estudo mais eficientes que maximizam o rendimento de estudo individual.</w:t>
            </w:r>
          </w:p>
        </w:tc>
      </w:tr>
      <w:tr w:rsidR="00A04F75" w:rsidRPr="00E90C26" w14:paraId="55D00BE3" w14:textId="77777777" w:rsidTr="00473C35">
        <w:trPr>
          <w:trHeight w:val="907"/>
        </w:trPr>
        <w:tc>
          <w:tcPr>
            <w:tcW w:w="2268" w:type="dxa"/>
            <w:vAlign w:val="center"/>
          </w:tcPr>
          <w:p w14:paraId="3743A35C" w14:textId="0FFEC5A5" w:rsidR="00A04F75" w:rsidRPr="00E90C26" w:rsidRDefault="00A04F75" w:rsidP="00A04F7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8DEC8F4" w14:textId="0492141C" w:rsidR="00A04F75" w:rsidRPr="00E90C26" w:rsidRDefault="0011073D" w:rsidP="00A04F75">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00A04F75" w:rsidRPr="00E90C26">
              <w:rPr>
                <w:rFonts w:ascii="Times New Roman" w:hAnsi="Times New Roman" w:cs="Times New Roman"/>
              </w:rPr>
              <w:t>Dinamização de atividades para a comunidade escolar.</w:t>
            </w:r>
          </w:p>
        </w:tc>
      </w:tr>
      <w:tr w:rsidR="00A04F75" w:rsidRPr="00E90C26" w14:paraId="6ED31E28" w14:textId="77777777" w:rsidTr="00473C35">
        <w:trPr>
          <w:trHeight w:val="454"/>
        </w:trPr>
        <w:tc>
          <w:tcPr>
            <w:tcW w:w="2268" w:type="dxa"/>
            <w:vAlign w:val="center"/>
          </w:tcPr>
          <w:p w14:paraId="2964D5BD" w14:textId="3BFCB9EA" w:rsidR="00A04F75" w:rsidRPr="00E90C26" w:rsidRDefault="00A04F75" w:rsidP="00A04F7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1C687812" w14:textId="5D0AD1CC" w:rsidR="00A04F75" w:rsidRPr="00E90C26" w:rsidRDefault="0011073D" w:rsidP="00A04F75">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Alunos da classe de H</w:t>
            </w:r>
            <w:r w:rsidR="00A04F75" w:rsidRPr="00E90C26">
              <w:rPr>
                <w:rFonts w:ascii="Times New Roman" w:eastAsia="Times New Roman" w:hAnsi="Times New Roman" w:cs="Times New Roman"/>
                <w:lang w:eastAsia="pt-PT"/>
              </w:rPr>
              <w:t>arpa.</w:t>
            </w:r>
          </w:p>
        </w:tc>
      </w:tr>
      <w:tr w:rsidR="00A04F75" w:rsidRPr="00E90C26" w14:paraId="6AF09889" w14:textId="77777777" w:rsidTr="00473C35">
        <w:trPr>
          <w:trHeight w:val="454"/>
        </w:trPr>
        <w:tc>
          <w:tcPr>
            <w:tcW w:w="2268" w:type="dxa"/>
            <w:vAlign w:val="center"/>
          </w:tcPr>
          <w:p w14:paraId="3438D9A5" w14:textId="0CF0CE95" w:rsidR="00A04F75" w:rsidRPr="00E90C26" w:rsidRDefault="00A04F75" w:rsidP="00A04F7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04026530" w14:textId="50484FDD" w:rsidR="00A04F75" w:rsidRPr="00E90C26" w:rsidRDefault="00A04F75" w:rsidP="00A04F75">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 xml:space="preserve">Professores: Rita Campos e Verónica </w:t>
            </w:r>
            <w:proofErr w:type="spellStart"/>
            <w:r w:rsidRPr="00E90C26">
              <w:rPr>
                <w:rFonts w:ascii="Times New Roman" w:eastAsia="Times New Roman" w:hAnsi="Times New Roman" w:cs="Times New Roman"/>
                <w:lang w:eastAsia="pt-PT"/>
              </w:rPr>
              <w:t>Febbi</w:t>
            </w:r>
            <w:proofErr w:type="spellEnd"/>
            <w:r w:rsidRPr="00E90C26">
              <w:rPr>
                <w:rFonts w:ascii="Times New Roman" w:eastAsia="Times New Roman" w:hAnsi="Times New Roman" w:cs="Times New Roman"/>
                <w:lang w:eastAsia="pt-PT"/>
              </w:rPr>
              <w:t>.</w:t>
            </w:r>
          </w:p>
        </w:tc>
      </w:tr>
      <w:tr w:rsidR="00A04F75" w:rsidRPr="00E90C26" w14:paraId="5D4ED023" w14:textId="77777777" w:rsidTr="00473C35">
        <w:trPr>
          <w:trHeight w:val="454"/>
        </w:trPr>
        <w:tc>
          <w:tcPr>
            <w:tcW w:w="2268" w:type="dxa"/>
            <w:vAlign w:val="center"/>
          </w:tcPr>
          <w:p w14:paraId="2B189F28" w14:textId="2A9691D3" w:rsidR="00A04F75" w:rsidRPr="00E90C26" w:rsidRDefault="00A04F75" w:rsidP="00A04F7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6A9E7DD9" w14:textId="5842FF26" w:rsidR="00A04F75" w:rsidRPr="00E90C26" w:rsidRDefault="00A04F75" w:rsidP="00A04F75">
            <w:pPr>
              <w:jc w:val="both"/>
              <w:rPr>
                <w:rFonts w:ascii="Times New Roman" w:eastAsia="Times New Roman" w:hAnsi="Times New Roman" w:cs="Times New Roman"/>
                <w:lang w:eastAsia="pt-PT"/>
              </w:rPr>
            </w:pPr>
            <w:r w:rsidRPr="00E90C26">
              <w:rPr>
                <w:rFonts w:ascii="Times New Roman" w:hAnsi="Times New Roman" w:cs="Times New Roman"/>
              </w:rPr>
              <w:t xml:space="preserve">Orientadora: </w:t>
            </w:r>
            <w:proofErr w:type="spellStart"/>
            <w:r w:rsidRPr="00E90C26">
              <w:rPr>
                <w:rFonts w:ascii="Times New Roman" w:hAnsi="Times New Roman" w:cs="Times New Roman"/>
              </w:rPr>
              <w:t>Audilaine</w:t>
            </w:r>
            <w:proofErr w:type="spellEnd"/>
            <w:r w:rsidRPr="00E90C26">
              <w:rPr>
                <w:rFonts w:ascii="Times New Roman" w:hAnsi="Times New Roman" w:cs="Times New Roman"/>
              </w:rPr>
              <w:t xml:space="preserve"> Andrade.</w:t>
            </w:r>
          </w:p>
        </w:tc>
      </w:tr>
      <w:tr w:rsidR="00A04F75" w:rsidRPr="00E90C26" w14:paraId="4C28E8DF" w14:textId="77777777" w:rsidTr="00473C35">
        <w:trPr>
          <w:trHeight w:val="454"/>
        </w:trPr>
        <w:tc>
          <w:tcPr>
            <w:tcW w:w="2268" w:type="dxa"/>
            <w:vAlign w:val="center"/>
          </w:tcPr>
          <w:p w14:paraId="3393B48B" w14:textId="38B9DB13" w:rsidR="00A04F75" w:rsidRPr="00E90C26" w:rsidRDefault="00A04F75" w:rsidP="00A04F7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44820C91" w14:textId="69C2693F" w:rsidR="00A04F75" w:rsidRPr="00E90C26" w:rsidRDefault="00A04F75" w:rsidP="00A04F75">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27 de setembro de 2016.</w:t>
            </w:r>
          </w:p>
        </w:tc>
      </w:tr>
      <w:tr w:rsidR="00A04F75" w:rsidRPr="00E90C26" w14:paraId="6B45197E" w14:textId="77777777" w:rsidTr="00473C35">
        <w:trPr>
          <w:trHeight w:val="504"/>
        </w:trPr>
        <w:tc>
          <w:tcPr>
            <w:tcW w:w="2268" w:type="dxa"/>
            <w:vAlign w:val="center"/>
          </w:tcPr>
          <w:p w14:paraId="587A96D1" w14:textId="2AFF31E1" w:rsidR="00A04F75" w:rsidRPr="00E90C26" w:rsidRDefault="00A04F75" w:rsidP="00A04F7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71F8A7AA" w14:textId="5A83B683" w:rsidR="00A04F75" w:rsidRPr="00E90C26" w:rsidRDefault="00A04F75" w:rsidP="00A04F75">
            <w:pPr>
              <w:jc w:val="both"/>
              <w:rPr>
                <w:rFonts w:ascii="Times New Roman" w:eastAsia="Times New Roman" w:hAnsi="Times New Roman" w:cs="Times New Roman"/>
                <w:bCs/>
                <w:lang w:eastAsia="pt-PT"/>
              </w:rPr>
            </w:pPr>
            <w:r w:rsidRPr="00E90C26">
              <w:rPr>
                <w:rFonts w:ascii="Times New Roman" w:hAnsi="Times New Roman" w:cs="Times New Roman"/>
              </w:rPr>
              <w:t xml:space="preserve">200€ </w:t>
            </w:r>
            <w:r w:rsidR="00611F93" w:rsidRPr="00E90C26">
              <w:rPr>
                <w:rFonts w:ascii="Times New Roman" w:hAnsi="Times New Roman" w:cs="Times New Roman"/>
              </w:rPr>
              <w:t>(Propinas dos alunos participantes).</w:t>
            </w:r>
          </w:p>
        </w:tc>
      </w:tr>
      <w:tr w:rsidR="001941C2" w:rsidRPr="00E90C26" w14:paraId="2E24C860" w14:textId="77777777" w:rsidTr="00473C35">
        <w:trPr>
          <w:trHeight w:val="1064"/>
        </w:trPr>
        <w:tc>
          <w:tcPr>
            <w:tcW w:w="2268" w:type="dxa"/>
            <w:shd w:val="clear" w:color="auto" w:fill="EAF1DD" w:themeFill="accent3" w:themeFillTint="33"/>
            <w:vAlign w:val="center"/>
          </w:tcPr>
          <w:p w14:paraId="54EFF6FA" w14:textId="77777777" w:rsidR="001941C2" w:rsidRPr="00E90C26" w:rsidRDefault="001941C2" w:rsidP="001941C2">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61CE908" w14:textId="06ED67EE" w:rsidR="001941C2" w:rsidRPr="00E90C26" w:rsidRDefault="001941C2" w:rsidP="00891C13">
            <w:pPr>
              <w:jc w:val="both"/>
              <w:rPr>
                <w:rFonts w:ascii="Times New Roman" w:eastAsia="Calibri" w:hAnsi="Times New Roman" w:cs="Times New Roman"/>
              </w:rPr>
            </w:pPr>
          </w:p>
        </w:tc>
      </w:tr>
    </w:tbl>
    <w:p w14:paraId="0D856B81" w14:textId="77777777" w:rsidR="00D53A37" w:rsidRPr="00E90C26"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1E63F6C3" w14:textId="77777777" w:rsidR="00A52C33" w:rsidRPr="00E90C26" w:rsidRDefault="00A52C33" w:rsidP="00FC6076">
      <w:pPr>
        <w:widowControl w:val="0"/>
        <w:spacing w:after="0" w:line="360" w:lineRule="auto"/>
        <w:jc w:val="center"/>
        <w:rPr>
          <w:rFonts w:ascii="Times New Roman" w:eastAsia="Times New Roman" w:hAnsi="Times New Roman" w:cs="Times New Roman"/>
          <w:b/>
          <w:bCs/>
          <w:smallCaps/>
          <w:kern w:val="10"/>
          <w:lang w:eastAsia="pt-PT"/>
        </w:rPr>
      </w:pPr>
    </w:p>
    <w:p w14:paraId="7BFE56E6" w14:textId="77777777" w:rsidR="00A52C33" w:rsidRDefault="00A52C33" w:rsidP="00FC6076">
      <w:pPr>
        <w:widowControl w:val="0"/>
        <w:spacing w:after="0" w:line="360" w:lineRule="auto"/>
        <w:jc w:val="center"/>
        <w:rPr>
          <w:rFonts w:ascii="Times New Roman" w:eastAsia="Times New Roman" w:hAnsi="Times New Roman" w:cs="Times New Roman"/>
          <w:b/>
          <w:bCs/>
          <w:smallCaps/>
          <w:kern w:val="10"/>
          <w:lang w:eastAsia="pt-PT"/>
        </w:rPr>
      </w:pPr>
    </w:p>
    <w:p w14:paraId="1BC926AE" w14:textId="77777777" w:rsidR="0052757A" w:rsidRPr="00E90C26" w:rsidRDefault="0052757A"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11F93" w:rsidRPr="00E90C26" w14:paraId="0CA02DCF" w14:textId="77777777" w:rsidTr="00473C35">
        <w:trPr>
          <w:trHeight w:val="454"/>
        </w:trPr>
        <w:tc>
          <w:tcPr>
            <w:tcW w:w="2268" w:type="dxa"/>
            <w:shd w:val="clear" w:color="auto" w:fill="EAF1DD" w:themeFill="accent3" w:themeFillTint="33"/>
            <w:vAlign w:val="center"/>
          </w:tcPr>
          <w:p w14:paraId="66F0F7D1" w14:textId="1EE80F89" w:rsidR="00611F93" w:rsidRPr="00E90C26" w:rsidRDefault="00611F93" w:rsidP="00611F93">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lastRenderedPageBreak/>
              <w:t xml:space="preserve">Cursos </w:t>
            </w:r>
          </w:p>
        </w:tc>
        <w:tc>
          <w:tcPr>
            <w:tcW w:w="6912" w:type="dxa"/>
            <w:shd w:val="clear" w:color="auto" w:fill="EAF1DD" w:themeFill="accent3" w:themeFillTint="33"/>
            <w:vAlign w:val="center"/>
          </w:tcPr>
          <w:p w14:paraId="455FF0A8" w14:textId="3005D7F8" w:rsidR="00611F93" w:rsidRPr="00E90C26" w:rsidRDefault="00611F93" w:rsidP="00611F93">
            <w:pPr>
              <w:jc w:val="center"/>
              <w:rPr>
                <w:rFonts w:ascii="Times New Roman" w:eastAsia="Times New Roman" w:hAnsi="Times New Roman" w:cs="Times New Roman"/>
                <w:b/>
                <w:bCs/>
                <w:lang w:eastAsia="pt-PT"/>
              </w:rPr>
            </w:pPr>
            <w:proofErr w:type="spellStart"/>
            <w:r w:rsidRPr="00E90C26">
              <w:rPr>
                <w:rFonts w:ascii="Times New Roman" w:eastAsia="Times New Roman" w:hAnsi="Times New Roman" w:cs="Times New Roman"/>
                <w:b/>
                <w:bCs/>
                <w:lang w:eastAsia="pt-PT"/>
              </w:rPr>
              <w:t>Masterclass</w:t>
            </w:r>
            <w:proofErr w:type="spellEnd"/>
            <w:r w:rsidRPr="00E90C26">
              <w:rPr>
                <w:rFonts w:ascii="Times New Roman" w:eastAsia="Times New Roman" w:hAnsi="Times New Roman" w:cs="Times New Roman"/>
                <w:b/>
                <w:bCs/>
                <w:lang w:eastAsia="pt-PT"/>
              </w:rPr>
              <w:t xml:space="preserve"> de Harpa</w:t>
            </w:r>
          </w:p>
        </w:tc>
      </w:tr>
      <w:tr w:rsidR="00611F93" w:rsidRPr="00E90C26" w14:paraId="5EE79D6B" w14:textId="77777777" w:rsidTr="00473C35">
        <w:trPr>
          <w:trHeight w:val="454"/>
        </w:trPr>
        <w:tc>
          <w:tcPr>
            <w:tcW w:w="2268" w:type="dxa"/>
            <w:vAlign w:val="center"/>
          </w:tcPr>
          <w:p w14:paraId="780A0A54" w14:textId="55A5CDED" w:rsidR="00611F93" w:rsidRPr="00E90C26" w:rsidRDefault="00611F93" w:rsidP="00611F93">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46F765C0" w14:textId="031F5A14" w:rsidR="00611F93" w:rsidRPr="00E90C26" w:rsidRDefault="0011073D" w:rsidP="00611F93">
            <w:pPr>
              <w:jc w:val="both"/>
              <w:rPr>
                <w:rFonts w:ascii="Times New Roman" w:hAnsi="Times New Roman" w:cs="Times New Roman"/>
              </w:rPr>
            </w:pPr>
            <w:r>
              <w:rPr>
                <w:rFonts w:ascii="Times New Roman" w:hAnsi="Times New Roman" w:cs="Times New Roman"/>
              </w:rPr>
              <w:t>-</w:t>
            </w:r>
            <w:r w:rsidR="00611F93" w:rsidRPr="00E90C26">
              <w:rPr>
                <w:rFonts w:ascii="Times New Roman" w:hAnsi="Times New Roman" w:cs="Times New Roman"/>
              </w:rPr>
              <w:t>Contribuir para um melhoramento ao nível artístico e técnico do aluno;</w:t>
            </w:r>
          </w:p>
          <w:p w14:paraId="1C076353" w14:textId="64CF5202" w:rsidR="00611F93" w:rsidRPr="00E90C26" w:rsidRDefault="0011073D" w:rsidP="00611F93">
            <w:pPr>
              <w:jc w:val="both"/>
              <w:rPr>
                <w:rFonts w:ascii="Times New Roman" w:hAnsi="Times New Roman" w:cs="Times New Roman"/>
              </w:rPr>
            </w:pPr>
            <w:r>
              <w:rPr>
                <w:rFonts w:ascii="Times New Roman" w:hAnsi="Times New Roman" w:cs="Times New Roman"/>
              </w:rPr>
              <w:t>-</w:t>
            </w:r>
            <w:r w:rsidR="00611F93" w:rsidRPr="00E90C26">
              <w:rPr>
                <w:rFonts w:ascii="Times New Roman" w:hAnsi="Times New Roman" w:cs="Times New Roman"/>
              </w:rPr>
              <w:t xml:space="preserve">Incentivar e dotar os participantes os meios necessários para o seu </w:t>
            </w:r>
            <w:proofErr w:type="spellStart"/>
            <w:r w:rsidR="00611F93" w:rsidRPr="00E90C26">
              <w:rPr>
                <w:rFonts w:ascii="Times New Roman" w:hAnsi="Times New Roman" w:cs="Times New Roman"/>
              </w:rPr>
              <w:t>auto-aperfeiçoamento</w:t>
            </w:r>
            <w:proofErr w:type="spellEnd"/>
            <w:r w:rsidR="00611F93" w:rsidRPr="00E90C26">
              <w:rPr>
                <w:rFonts w:ascii="Times New Roman" w:hAnsi="Times New Roman" w:cs="Times New Roman"/>
              </w:rPr>
              <w:t>;</w:t>
            </w:r>
          </w:p>
          <w:p w14:paraId="627A2232" w14:textId="0089FF09" w:rsidR="00611F93" w:rsidRPr="00E90C26" w:rsidRDefault="0011073D" w:rsidP="00611F93">
            <w:pPr>
              <w:jc w:val="both"/>
              <w:rPr>
                <w:rFonts w:ascii="Times New Roman" w:hAnsi="Times New Roman" w:cs="Times New Roman"/>
              </w:rPr>
            </w:pPr>
            <w:r>
              <w:rPr>
                <w:rFonts w:ascii="Times New Roman" w:hAnsi="Times New Roman" w:cs="Times New Roman"/>
              </w:rPr>
              <w:t>-</w:t>
            </w:r>
            <w:r w:rsidR="00611F93" w:rsidRPr="00E90C26">
              <w:rPr>
                <w:rFonts w:ascii="Times New Roman" w:hAnsi="Times New Roman" w:cs="Times New Roman"/>
              </w:rPr>
              <w:t>Partilha de experiências;</w:t>
            </w:r>
          </w:p>
          <w:p w14:paraId="027EB71A" w14:textId="49099A64" w:rsidR="00611F93" w:rsidRPr="00E90C26" w:rsidRDefault="0011073D" w:rsidP="00611F93">
            <w:pPr>
              <w:jc w:val="both"/>
              <w:rPr>
                <w:rFonts w:ascii="Times New Roman" w:hAnsi="Times New Roman" w:cs="Times New Roman"/>
              </w:rPr>
            </w:pPr>
            <w:r>
              <w:rPr>
                <w:rFonts w:ascii="Times New Roman" w:hAnsi="Times New Roman" w:cs="Times New Roman"/>
              </w:rPr>
              <w:t>-</w:t>
            </w:r>
            <w:r w:rsidR="00611F93" w:rsidRPr="00E90C26">
              <w:rPr>
                <w:rFonts w:ascii="Times New Roman" w:hAnsi="Times New Roman" w:cs="Times New Roman"/>
              </w:rPr>
              <w:t>Aprofundar aspetos interpretativos de repertorio;</w:t>
            </w:r>
          </w:p>
          <w:p w14:paraId="5243193D" w14:textId="1074C8EC" w:rsidR="00611F93" w:rsidRPr="00E90C26" w:rsidRDefault="0011073D" w:rsidP="00611F93">
            <w:pPr>
              <w:jc w:val="both"/>
              <w:rPr>
                <w:rFonts w:ascii="Times New Roman" w:hAnsi="Times New Roman" w:cs="Times New Roman"/>
              </w:rPr>
            </w:pPr>
            <w:r>
              <w:rPr>
                <w:rFonts w:ascii="Times New Roman" w:hAnsi="Times New Roman" w:cs="Times New Roman"/>
              </w:rPr>
              <w:t>-</w:t>
            </w:r>
            <w:r w:rsidR="00611F93" w:rsidRPr="00E90C26">
              <w:rPr>
                <w:rFonts w:ascii="Times New Roman" w:hAnsi="Times New Roman" w:cs="Times New Roman"/>
              </w:rPr>
              <w:t>Promover o trabalho individual realizado pelo aluno;</w:t>
            </w:r>
          </w:p>
          <w:p w14:paraId="732C2D39" w14:textId="6B4CB576" w:rsidR="00611F93" w:rsidRPr="00E90C26" w:rsidRDefault="0011073D" w:rsidP="00611F93">
            <w:pPr>
              <w:jc w:val="both"/>
              <w:rPr>
                <w:rFonts w:ascii="Times New Roman" w:hAnsi="Times New Roman" w:cs="Times New Roman"/>
              </w:rPr>
            </w:pPr>
            <w:r>
              <w:rPr>
                <w:rFonts w:ascii="Times New Roman" w:hAnsi="Times New Roman" w:cs="Times New Roman"/>
              </w:rPr>
              <w:t>-</w:t>
            </w:r>
            <w:r w:rsidR="00611F93" w:rsidRPr="00E90C26">
              <w:rPr>
                <w:rFonts w:ascii="Times New Roman" w:hAnsi="Times New Roman" w:cs="Times New Roman"/>
              </w:rPr>
              <w:t xml:space="preserve">Motivar o progresso na aprendizagem; </w:t>
            </w:r>
          </w:p>
          <w:p w14:paraId="343B3832" w14:textId="78DA64C1" w:rsidR="00611F93" w:rsidRPr="00E90C26" w:rsidRDefault="0011073D" w:rsidP="00611F93">
            <w:pPr>
              <w:jc w:val="both"/>
              <w:rPr>
                <w:rFonts w:ascii="Times New Roman" w:hAnsi="Times New Roman" w:cs="Times New Roman"/>
                <w:w w:val="105"/>
              </w:rPr>
            </w:pPr>
            <w:r>
              <w:rPr>
                <w:rFonts w:ascii="Times New Roman" w:hAnsi="Times New Roman" w:cs="Times New Roman"/>
              </w:rPr>
              <w:t>-</w:t>
            </w:r>
            <w:r w:rsidR="00611F93" w:rsidRPr="00E90C26">
              <w:rPr>
                <w:rFonts w:ascii="Times New Roman" w:hAnsi="Times New Roman" w:cs="Times New Roman"/>
              </w:rPr>
              <w:t>Criar hábitos de estudo.</w:t>
            </w:r>
          </w:p>
        </w:tc>
      </w:tr>
      <w:tr w:rsidR="00611F93" w:rsidRPr="00E90C26" w14:paraId="1D19C169" w14:textId="77777777" w:rsidTr="00473C35">
        <w:trPr>
          <w:trHeight w:val="907"/>
        </w:trPr>
        <w:tc>
          <w:tcPr>
            <w:tcW w:w="2268" w:type="dxa"/>
            <w:vAlign w:val="center"/>
          </w:tcPr>
          <w:p w14:paraId="768F081B" w14:textId="26492CF6" w:rsidR="00611F93" w:rsidRPr="00E90C26" w:rsidRDefault="00611F93" w:rsidP="00611F93">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6836E5C6" w14:textId="6D5827BD" w:rsidR="00611F93" w:rsidRPr="00E90C26" w:rsidRDefault="0011073D" w:rsidP="00611F9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611F93" w:rsidRPr="00E90C26">
              <w:rPr>
                <w:rFonts w:ascii="Times New Roman" w:hAnsi="Times New Roman" w:cs="Times New Roman"/>
              </w:rPr>
              <w:t>Dinamização de atividades para a comunidade escolar.</w:t>
            </w:r>
          </w:p>
        </w:tc>
      </w:tr>
      <w:tr w:rsidR="00611F93" w:rsidRPr="00E90C26" w14:paraId="332B323E" w14:textId="77777777" w:rsidTr="00473C35">
        <w:trPr>
          <w:trHeight w:val="454"/>
        </w:trPr>
        <w:tc>
          <w:tcPr>
            <w:tcW w:w="2268" w:type="dxa"/>
            <w:vAlign w:val="center"/>
          </w:tcPr>
          <w:p w14:paraId="001DA2E1" w14:textId="3D4A9C9F" w:rsidR="00611F93" w:rsidRPr="00E90C26" w:rsidRDefault="00611F93" w:rsidP="00611F93">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0BFE3B07" w14:textId="41809F14" w:rsidR="00611F93" w:rsidRPr="00E90C26" w:rsidRDefault="0011073D" w:rsidP="00611F93">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Alunos da EACMCGA do grupo disciplinar de H</w:t>
            </w:r>
            <w:r w:rsidR="00611F93" w:rsidRPr="00E90C26">
              <w:rPr>
                <w:rFonts w:ascii="Times New Roman" w:eastAsia="Times New Roman" w:hAnsi="Times New Roman" w:cs="Times New Roman"/>
                <w:lang w:eastAsia="pt-PT"/>
              </w:rPr>
              <w:t>arpa.</w:t>
            </w:r>
          </w:p>
        </w:tc>
      </w:tr>
      <w:tr w:rsidR="00611F93" w:rsidRPr="00E90C26" w14:paraId="44B8812C" w14:textId="77777777" w:rsidTr="00473C35">
        <w:trPr>
          <w:trHeight w:val="454"/>
        </w:trPr>
        <w:tc>
          <w:tcPr>
            <w:tcW w:w="2268" w:type="dxa"/>
            <w:vAlign w:val="center"/>
          </w:tcPr>
          <w:p w14:paraId="1B334D4F" w14:textId="4EF9822C" w:rsidR="00611F93" w:rsidRPr="00E90C26" w:rsidRDefault="00611F93" w:rsidP="00611F93">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1A297D4C" w14:textId="09700CFB" w:rsidR="00611F93" w:rsidRPr="00E90C26" w:rsidRDefault="00611F93" w:rsidP="00611F93">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 xml:space="preserve">Professores: Rita Campos e Verónica </w:t>
            </w:r>
            <w:proofErr w:type="spellStart"/>
            <w:r w:rsidRPr="00E90C26">
              <w:rPr>
                <w:rFonts w:ascii="Times New Roman" w:eastAsia="Times New Roman" w:hAnsi="Times New Roman" w:cs="Times New Roman"/>
                <w:lang w:eastAsia="pt-PT"/>
              </w:rPr>
              <w:t>Febbi</w:t>
            </w:r>
            <w:proofErr w:type="spellEnd"/>
            <w:r w:rsidRPr="00E90C26">
              <w:rPr>
                <w:rFonts w:ascii="Times New Roman" w:eastAsia="Times New Roman" w:hAnsi="Times New Roman" w:cs="Times New Roman"/>
                <w:lang w:eastAsia="pt-PT"/>
              </w:rPr>
              <w:t>.</w:t>
            </w:r>
          </w:p>
        </w:tc>
      </w:tr>
      <w:tr w:rsidR="00611F93" w:rsidRPr="00E90C26" w14:paraId="5BCEE6E7" w14:textId="77777777" w:rsidTr="00473C35">
        <w:trPr>
          <w:trHeight w:val="454"/>
        </w:trPr>
        <w:tc>
          <w:tcPr>
            <w:tcW w:w="2268" w:type="dxa"/>
            <w:vAlign w:val="center"/>
          </w:tcPr>
          <w:p w14:paraId="75404BC9" w14:textId="083CD6ED" w:rsidR="00611F93" w:rsidRPr="00E90C26" w:rsidRDefault="00611F93" w:rsidP="00611F93">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3EA85B9A" w14:textId="3064B0A2" w:rsidR="00611F93" w:rsidRPr="00E90C26" w:rsidRDefault="00611F93" w:rsidP="00611F93">
            <w:pPr>
              <w:jc w:val="both"/>
              <w:rPr>
                <w:rFonts w:ascii="Times New Roman" w:eastAsia="Times New Roman" w:hAnsi="Times New Roman" w:cs="Times New Roman"/>
                <w:lang w:eastAsia="pt-PT"/>
              </w:rPr>
            </w:pPr>
            <w:r w:rsidRPr="00E90C26">
              <w:rPr>
                <w:rFonts w:ascii="Times New Roman" w:hAnsi="Times New Roman" w:cs="Times New Roman"/>
              </w:rPr>
              <w:t xml:space="preserve">Orientadora: </w:t>
            </w:r>
            <w:proofErr w:type="spellStart"/>
            <w:r w:rsidRPr="00E90C26">
              <w:rPr>
                <w:rFonts w:ascii="Times New Roman" w:hAnsi="Times New Roman" w:cs="Times New Roman"/>
              </w:rPr>
              <w:t>Françoise</w:t>
            </w:r>
            <w:proofErr w:type="spellEnd"/>
            <w:r w:rsidRPr="00E90C26">
              <w:rPr>
                <w:rFonts w:ascii="Times New Roman" w:hAnsi="Times New Roman" w:cs="Times New Roman"/>
              </w:rPr>
              <w:t xml:space="preserve"> De </w:t>
            </w:r>
            <w:proofErr w:type="spellStart"/>
            <w:r w:rsidRPr="00E90C26">
              <w:rPr>
                <w:rFonts w:ascii="Times New Roman" w:hAnsi="Times New Roman" w:cs="Times New Roman"/>
              </w:rPr>
              <w:t>Maubus</w:t>
            </w:r>
            <w:proofErr w:type="spellEnd"/>
            <w:r w:rsidRPr="00E90C26">
              <w:rPr>
                <w:rFonts w:ascii="Times New Roman" w:hAnsi="Times New Roman" w:cs="Times New Roman"/>
              </w:rPr>
              <w:t>.</w:t>
            </w:r>
          </w:p>
        </w:tc>
      </w:tr>
      <w:tr w:rsidR="00611F93" w:rsidRPr="00E90C26" w14:paraId="5954B851" w14:textId="77777777" w:rsidTr="00473C35">
        <w:trPr>
          <w:trHeight w:val="454"/>
        </w:trPr>
        <w:tc>
          <w:tcPr>
            <w:tcW w:w="2268" w:type="dxa"/>
            <w:vAlign w:val="center"/>
          </w:tcPr>
          <w:p w14:paraId="2B7D2275" w14:textId="2039BE47" w:rsidR="00611F93" w:rsidRPr="00E90C26" w:rsidRDefault="00611F93" w:rsidP="00611F93">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7A9FA39D" w14:textId="19B35644" w:rsidR="00611F93" w:rsidRPr="00E90C26" w:rsidRDefault="00611F93" w:rsidP="00611F93">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Três dias com datas específicas a indicar</w:t>
            </w:r>
            <w:r w:rsidRPr="00E90C26">
              <w:rPr>
                <w:rFonts w:ascii="Times New Roman" w:eastAsia="Times New Roman" w:hAnsi="Times New Roman" w:cs="Times New Roman"/>
                <w:b/>
                <w:lang w:eastAsia="pt-PT"/>
              </w:rPr>
              <w:t>.</w:t>
            </w:r>
          </w:p>
        </w:tc>
      </w:tr>
      <w:tr w:rsidR="00611F93" w:rsidRPr="00E90C26" w14:paraId="6D2EDAC5" w14:textId="77777777" w:rsidTr="00473C35">
        <w:trPr>
          <w:trHeight w:val="504"/>
        </w:trPr>
        <w:tc>
          <w:tcPr>
            <w:tcW w:w="2268" w:type="dxa"/>
            <w:vAlign w:val="center"/>
          </w:tcPr>
          <w:p w14:paraId="222FE60D" w14:textId="1AD5FEDB" w:rsidR="00611F93" w:rsidRPr="00E90C26" w:rsidRDefault="00611F93" w:rsidP="00611F93">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22994668" w14:textId="09FDA50C" w:rsidR="00611F93" w:rsidRPr="00E90C26" w:rsidRDefault="00611F93" w:rsidP="00611F93">
            <w:pPr>
              <w:jc w:val="both"/>
              <w:rPr>
                <w:rFonts w:ascii="Times New Roman" w:eastAsia="Times New Roman" w:hAnsi="Times New Roman" w:cs="Times New Roman"/>
                <w:bCs/>
                <w:lang w:eastAsia="pt-PT"/>
              </w:rPr>
            </w:pPr>
            <w:r w:rsidRPr="00E90C26">
              <w:rPr>
                <w:rFonts w:ascii="Times New Roman" w:hAnsi="Times New Roman" w:cs="Times New Roman"/>
              </w:rPr>
              <w:t>500€ (Propinas dos alunos participantes).</w:t>
            </w:r>
          </w:p>
        </w:tc>
      </w:tr>
      <w:tr w:rsidR="00A52C33" w:rsidRPr="00E90C26" w14:paraId="0E423E7D" w14:textId="77777777" w:rsidTr="00285395">
        <w:trPr>
          <w:trHeight w:val="851"/>
        </w:trPr>
        <w:tc>
          <w:tcPr>
            <w:tcW w:w="2268" w:type="dxa"/>
            <w:shd w:val="clear" w:color="auto" w:fill="EAF1DD" w:themeFill="accent3" w:themeFillTint="33"/>
            <w:vAlign w:val="center"/>
          </w:tcPr>
          <w:p w14:paraId="398BB359" w14:textId="77777777" w:rsidR="00A52C33" w:rsidRPr="00E90C26" w:rsidRDefault="00A52C33" w:rsidP="00473C3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5F4E000" w14:textId="3A26534A" w:rsidR="00A52C33" w:rsidRPr="00E90C26" w:rsidRDefault="00A52C33" w:rsidP="00473C35">
            <w:pPr>
              <w:jc w:val="both"/>
              <w:rPr>
                <w:rFonts w:ascii="Times New Roman" w:eastAsia="Calibri" w:hAnsi="Times New Roman" w:cs="Times New Roman"/>
                <w:i/>
              </w:rPr>
            </w:pPr>
          </w:p>
        </w:tc>
      </w:tr>
    </w:tbl>
    <w:p w14:paraId="5279F979" w14:textId="77777777" w:rsidR="00D53A37" w:rsidRPr="00E90C26"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3B63BE24" w14:textId="77777777" w:rsidR="00473C35" w:rsidRPr="00E90C26" w:rsidRDefault="00473C35" w:rsidP="00E008DF">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DD093C" w:rsidRPr="00E90C26" w14:paraId="099A635E" w14:textId="77777777" w:rsidTr="00473C35">
        <w:trPr>
          <w:trHeight w:val="454"/>
        </w:trPr>
        <w:tc>
          <w:tcPr>
            <w:tcW w:w="2268" w:type="dxa"/>
            <w:shd w:val="clear" w:color="auto" w:fill="EAF1DD"/>
            <w:vAlign w:val="center"/>
          </w:tcPr>
          <w:p w14:paraId="7E28ED04" w14:textId="44EA960A" w:rsidR="00DD093C" w:rsidRPr="00E90C26" w:rsidRDefault="00DD093C" w:rsidP="00DD093C">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Exposição</w:t>
            </w:r>
          </w:p>
        </w:tc>
        <w:tc>
          <w:tcPr>
            <w:tcW w:w="6912" w:type="dxa"/>
            <w:shd w:val="clear" w:color="auto" w:fill="EAF1DD"/>
            <w:vAlign w:val="center"/>
          </w:tcPr>
          <w:p w14:paraId="0319A34D" w14:textId="6DDDDB13" w:rsidR="00DD093C" w:rsidRPr="00E90C26" w:rsidRDefault="00DD093C" w:rsidP="00DD093C">
            <w:pPr>
              <w:spacing w:after="0" w:line="240" w:lineRule="auto"/>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Mo</w:t>
            </w:r>
            <w:r w:rsidR="0011073D">
              <w:rPr>
                <w:rFonts w:ascii="Times New Roman" w:eastAsia="Times New Roman" w:hAnsi="Times New Roman" w:cs="Times New Roman"/>
                <w:b/>
                <w:bCs/>
                <w:lang w:eastAsia="pt-PT"/>
              </w:rPr>
              <w:t>stra de material didático para H</w:t>
            </w:r>
            <w:r w:rsidRPr="00E90C26">
              <w:rPr>
                <w:rFonts w:ascii="Times New Roman" w:eastAsia="Times New Roman" w:hAnsi="Times New Roman" w:cs="Times New Roman"/>
                <w:b/>
                <w:bCs/>
                <w:lang w:eastAsia="pt-PT"/>
              </w:rPr>
              <w:t>arpa</w:t>
            </w:r>
          </w:p>
        </w:tc>
      </w:tr>
      <w:tr w:rsidR="00DD093C" w:rsidRPr="00E90C26" w14:paraId="236F07EF" w14:textId="77777777" w:rsidTr="00473C35">
        <w:trPr>
          <w:trHeight w:val="454"/>
        </w:trPr>
        <w:tc>
          <w:tcPr>
            <w:tcW w:w="2268" w:type="dxa"/>
            <w:shd w:val="clear" w:color="auto" w:fill="auto"/>
            <w:vAlign w:val="center"/>
          </w:tcPr>
          <w:p w14:paraId="02E2CEF1" w14:textId="46E65F0C"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5229AA17" w14:textId="732A4DCD" w:rsidR="00DD093C" w:rsidRPr="00E90C26" w:rsidRDefault="0011073D" w:rsidP="00DD093C">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w:t>
            </w:r>
            <w:r w:rsidR="00DD093C" w:rsidRPr="00E90C26">
              <w:rPr>
                <w:rFonts w:ascii="Times New Roman" w:hAnsi="Times New Roman" w:cs="Times New Roman"/>
              </w:rPr>
              <w:t>Proporcionar aos alunos acesso/informação de material necessário para a prática instrumental.</w:t>
            </w:r>
          </w:p>
        </w:tc>
      </w:tr>
      <w:tr w:rsidR="00DD093C" w:rsidRPr="00E90C26" w14:paraId="7E11A95D" w14:textId="77777777" w:rsidTr="00473C35">
        <w:trPr>
          <w:trHeight w:val="907"/>
        </w:trPr>
        <w:tc>
          <w:tcPr>
            <w:tcW w:w="2268" w:type="dxa"/>
            <w:shd w:val="clear" w:color="auto" w:fill="auto"/>
            <w:vAlign w:val="center"/>
          </w:tcPr>
          <w:p w14:paraId="75901BA9" w14:textId="4238B839"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3482194F" w14:textId="38F7B2E0" w:rsidR="00DD093C" w:rsidRPr="00E90C26" w:rsidRDefault="0011073D" w:rsidP="00DD093C">
            <w:pPr>
              <w:jc w:val="both"/>
              <w:rPr>
                <w:rFonts w:ascii="Times New Roman" w:hAnsi="Times New Roman" w:cs="Times New Roman"/>
              </w:rPr>
            </w:pPr>
            <w:r>
              <w:rPr>
                <w:rFonts w:ascii="Times New Roman" w:hAnsi="Times New Roman" w:cs="Times New Roman"/>
              </w:rPr>
              <w:t>-</w:t>
            </w:r>
            <w:r w:rsidR="00DD093C" w:rsidRPr="00E90C26">
              <w:rPr>
                <w:rFonts w:ascii="Times New Roman" w:hAnsi="Times New Roman" w:cs="Times New Roman"/>
              </w:rPr>
              <w:t>Dinamização de atividades para a comunidade escolar.</w:t>
            </w:r>
          </w:p>
        </w:tc>
      </w:tr>
      <w:tr w:rsidR="00DD093C" w:rsidRPr="00E90C26" w14:paraId="1F87DACD" w14:textId="77777777" w:rsidTr="00473C35">
        <w:trPr>
          <w:trHeight w:val="454"/>
        </w:trPr>
        <w:tc>
          <w:tcPr>
            <w:tcW w:w="2268" w:type="dxa"/>
            <w:shd w:val="clear" w:color="auto" w:fill="auto"/>
            <w:vAlign w:val="center"/>
          </w:tcPr>
          <w:p w14:paraId="069B416F" w14:textId="424AC434"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0D2A017D" w14:textId="43755497" w:rsidR="00DD093C" w:rsidRPr="00E90C26" w:rsidRDefault="0011073D" w:rsidP="00DD093C">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EACMCGA da classe de H</w:t>
            </w:r>
            <w:r w:rsidR="00DD093C" w:rsidRPr="00E90C26">
              <w:rPr>
                <w:rFonts w:ascii="Times New Roman" w:eastAsia="Times New Roman" w:hAnsi="Times New Roman" w:cs="Times New Roman"/>
                <w:lang w:eastAsia="pt-PT"/>
              </w:rPr>
              <w:t xml:space="preserve">arpa. </w:t>
            </w:r>
          </w:p>
        </w:tc>
      </w:tr>
      <w:tr w:rsidR="00DD093C" w:rsidRPr="00E90C26" w14:paraId="4B88E762" w14:textId="77777777" w:rsidTr="00473C35">
        <w:trPr>
          <w:trHeight w:val="454"/>
        </w:trPr>
        <w:tc>
          <w:tcPr>
            <w:tcW w:w="2268" w:type="dxa"/>
            <w:shd w:val="clear" w:color="auto" w:fill="auto"/>
            <w:vAlign w:val="center"/>
          </w:tcPr>
          <w:p w14:paraId="39E19B67" w14:textId="63E151C2"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1F138959" w14:textId="6A2A7AE4"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Professor: Rita Campos e Verónica </w:t>
            </w:r>
            <w:proofErr w:type="spellStart"/>
            <w:r w:rsidRPr="00E90C26">
              <w:rPr>
                <w:rFonts w:ascii="Times New Roman" w:eastAsia="Times New Roman" w:hAnsi="Times New Roman" w:cs="Times New Roman"/>
                <w:lang w:eastAsia="pt-PT"/>
              </w:rPr>
              <w:t>Febbi</w:t>
            </w:r>
            <w:proofErr w:type="spellEnd"/>
            <w:r w:rsidRPr="00E90C26">
              <w:rPr>
                <w:rFonts w:ascii="Times New Roman" w:eastAsia="Times New Roman" w:hAnsi="Times New Roman" w:cs="Times New Roman"/>
                <w:lang w:eastAsia="pt-PT"/>
              </w:rPr>
              <w:t>.</w:t>
            </w:r>
          </w:p>
        </w:tc>
      </w:tr>
      <w:tr w:rsidR="00DD093C" w:rsidRPr="00E90C26" w14:paraId="13CEC027" w14:textId="77777777" w:rsidTr="00473C35">
        <w:trPr>
          <w:trHeight w:val="454"/>
        </w:trPr>
        <w:tc>
          <w:tcPr>
            <w:tcW w:w="2268" w:type="dxa"/>
            <w:shd w:val="clear" w:color="auto" w:fill="auto"/>
            <w:vAlign w:val="center"/>
          </w:tcPr>
          <w:p w14:paraId="5E218273" w14:textId="37B99C31"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46966C8A" w14:textId="1E6665B8" w:rsidR="00DD093C" w:rsidRPr="00E90C26" w:rsidRDefault="00DD093C" w:rsidP="00DD093C">
            <w:pPr>
              <w:spacing w:after="0" w:line="240" w:lineRule="auto"/>
              <w:jc w:val="both"/>
              <w:rPr>
                <w:rFonts w:ascii="Times New Roman" w:eastAsia="Times New Roman" w:hAnsi="Times New Roman" w:cs="Times New Roman"/>
                <w:lang w:eastAsia="pt-PT"/>
              </w:rPr>
            </w:pPr>
            <w:proofErr w:type="spellStart"/>
            <w:r w:rsidRPr="00E90C26">
              <w:rPr>
                <w:rFonts w:ascii="Times New Roman" w:hAnsi="Times New Roman" w:cs="Times New Roman"/>
              </w:rPr>
              <w:t>MundiMusica</w:t>
            </w:r>
            <w:proofErr w:type="spellEnd"/>
            <w:r w:rsidRPr="00E90C26">
              <w:rPr>
                <w:rFonts w:ascii="Times New Roman" w:hAnsi="Times New Roman" w:cs="Times New Roman"/>
              </w:rPr>
              <w:t xml:space="preserve"> - </w:t>
            </w:r>
            <w:proofErr w:type="spellStart"/>
            <w:r w:rsidRPr="00E90C26">
              <w:rPr>
                <w:rFonts w:ascii="Times New Roman" w:hAnsi="Times New Roman" w:cs="Times New Roman"/>
              </w:rPr>
              <w:t>Salvi</w:t>
            </w:r>
            <w:proofErr w:type="spellEnd"/>
            <w:r w:rsidRPr="00E90C26">
              <w:rPr>
                <w:rFonts w:ascii="Times New Roman" w:hAnsi="Times New Roman" w:cs="Times New Roman"/>
              </w:rPr>
              <w:t>.</w:t>
            </w:r>
          </w:p>
        </w:tc>
      </w:tr>
      <w:tr w:rsidR="00DD093C" w:rsidRPr="00E90C26" w14:paraId="09F42128" w14:textId="77777777" w:rsidTr="00BF1EC1">
        <w:trPr>
          <w:trHeight w:val="454"/>
        </w:trPr>
        <w:tc>
          <w:tcPr>
            <w:tcW w:w="2268" w:type="dxa"/>
            <w:shd w:val="clear" w:color="auto" w:fill="auto"/>
            <w:vAlign w:val="center"/>
          </w:tcPr>
          <w:p w14:paraId="67466165" w14:textId="447F5D30"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shd w:val="clear" w:color="auto" w:fill="auto"/>
            <w:vAlign w:val="center"/>
          </w:tcPr>
          <w:p w14:paraId="12135016" w14:textId="1B37D5A9"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2º período.</w:t>
            </w:r>
          </w:p>
        </w:tc>
      </w:tr>
      <w:tr w:rsidR="00DD093C" w:rsidRPr="00E90C26" w14:paraId="4C589D46" w14:textId="77777777" w:rsidTr="00473C35">
        <w:trPr>
          <w:trHeight w:val="454"/>
        </w:trPr>
        <w:tc>
          <w:tcPr>
            <w:tcW w:w="2268" w:type="dxa"/>
            <w:shd w:val="clear" w:color="auto" w:fill="auto"/>
            <w:vAlign w:val="center"/>
          </w:tcPr>
          <w:p w14:paraId="7DAE5FB9" w14:textId="214F8CC9" w:rsidR="00DD093C" w:rsidRPr="00E90C26" w:rsidRDefault="00DD093C" w:rsidP="00DD093C">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259B27F5" w14:textId="2E5FA522" w:rsidR="00DD093C" w:rsidRPr="00E90C26" w:rsidRDefault="00DD093C" w:rsidP="00DD093C">
            <w:pPr>
              <w:spacing w:after="0" w:line="240" w:lineRule="auto"/>
              <w:jc w:val="both"/>
              <w:rPr>
                <w:rFonts w:ascii="Times New Roman" w:hAnsi="Times New Roman" w:cs="Times New Roman"/>
              </w:rPr>
            </w:pPr>
            <w:r w:rsidRPr="00E90C26">
              <w:rPr>
                <w:rFonts w:ascii="Times New Roman" w:hAnsi="Times New Roman" w:cs="Times New Roman"/>
              </w:rPr>
              <w:t>Sem custos diretos</w:t>
            </w:r>
          </w:p>
        </w:tc>
      </w:tr>
      <w:tr w:rsidR="00473C35" w:rsidRPr="00E90C26" w14:paraId="68D47CDE" w14:textId="77777777" w:rsidTr="00534D84">
        <w:trPr>
          <w:trHeight w:val="1077"/>
        </w:trPr>
        <w:tc>
          <w:tcPr>
            <w:tcW w:w="2268" w:type="dxa"/>
            <w:shd w:val="clear" w:color="auto" w:fill="EAF1DD"/>
            <w:vAlign w:val="center"/>
          </w:tcPr>
          <w:p w14:paraId="3F05335D" w14:textId="77777777" w:rsidR="00473C35" w:rsidRPr="00E90C26" w:rsidRDefault="00473C35" w:rsidP="00473C35">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4A8EF186" w14:textId="045FDE66" w:rsidR="00473C35" w:rsidRPr="00E90C26" w:rsidRDefault="00473C35" w:rsidP="00534D84">
            <w:pPr>
              <w:spacing w:after="0" w:line="240" w:lineRule="auto"/>
              <w:jc w:val="both"/>
              <w:rPr>
                <w:rFonts w:ascii="Times New Roman" w:hAnsi="Times New Roman" w:cs="Times New Roman"/>
              </w:rPr>
            </w:pPr>
          </w:p>
        </w:tc>
      </w:tr>
    </w:tbl>
    <w:p w14:paraId="2B336D36" w14:textId="77777777" w:rsidR="00473C35" w:rsidRPr="00E90C26" w:rsidRDefault="00473C35" w:rsidP="002D42DA">
      <w:pPr>
        <w:widowControl w:val="0"/>
        <w:spacing w:after="0" w:line="360" w:lineRule="auto"/>
        <w:rPr>
          <w:rFonts w:ascii="Times New Roman" w:eastAsia="Times New Roman" w:hAnsi="Times New Roman" w:cs="Times New Roman"/>
          <w:b/>
          <w:bCs/>
          <w:smallCaps/>
          <w:kern w:val="10"/>
          <w:lang w:eastAsia="pt-PT"/>
        </w:rPr>
      </w:pPr>
    </w:p>
    <w:p w14:paraId="6C867227" w14:textId="77777777" w:rsidR="00931CA8" w:rsidRPr="00E90C26" w:rsidRDefault="00931CA8" w:rsidP="002D42DA">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243A3E" w:rsidRPr="00E90C26" w14:paraId="6CA0CFCF" w14:textId="77777777" w:rsidTr="00021E30">
        <w:trPr>
          <w:trHeight w:val="454"/>
        </w:trPr>
        <w:tc>
          <w:tcPr>
            <w:tcW w:w="2268" w:type="dxa"/>
            <w:shd w:val="clear" w:color="auto" w:fill="EAF1DD"/>
            <w:vAlign w:val="center"/>
          </w:tcPr>
          <w:p w14:paraId="78DB7BD9" w14:textId="3B58A3B7" w:rsidR="00243A3E" w:rsidRPr="00E90C26" w:rsidRDefault="00243A3E" w:rsidP="00243A3E">
            <w:pPr>
              <w:spacing w:after="0" w:line="240" w:lineRule="auto"/>
              <w:jc w:val="center"/>
              <w:rPr>
                <w:rFonts w:ascii="Times New Roman" w:eastAsia="Times New Roman" w:hAnsi="Times New Roman" w:cs="Times New Roman"/>
                <w:b/>
                <w:bCs/>
                <w:lang w:eastAsia="pt-PT"/>
              </w:rPr>
            </w:pPr>
            <w:r w:rsidRPr="00E90C26">
              <w:rPr>
                <w:rFonts w:ascii="Times New Roman" w:hAnsi="Times New Roman" w:cs="Times New Roman"/>
                <w:b/>
                <w:szCs w:val="24"/>
              </w:rPr>
              <w:lastRenderedPageBreak/>
              <w:t xml:space="preserve">Intercâmbio </w:t>
            </w:r>
          </w:p>
        </w:tc>
        <w:tc>
          <w:tcPr>
            <w:tcW w:w="6912" w:type="dxa"/>
            <w:shd w:val="clear" w:color="auto" w:fill="EAF1DD"/>
            <w:vAlign w:val="center"/>
          </w:tcPr>
          <w:p w14:paraId="172B2115" w14:textId="1A439A7C" w:rsidR="00243A3E" w:rsidRPr="00E90C26" w:rsidRDefault="00243A3E" w:rsidP="00243A3E">
            <w:pPr>
              <w:spacing w:after="0" w:line="240" w:lineRule="auto"/>
              <w:jc w:val="center"/>
              <w:rPr>
                <w:rFonts w:ascii="Times New Roman" w:eastAsia="Times New Roman" w:hAnsi="Times New Roman" w:cs="Times New Roman"/>
                <w:b/>
                <w:bCs/>
                <w:lang w:eastAsia="pt-PT"/>
              </w:rPr>
            </w:pPr>
            <w:r w:rsidRPr="00E90C26">
              <w:rPr>
                <w:rFonts w:ascii="Times New Roman" w:hAnsi="Times New Roman" w:cs="Times New Roman"/>
                <w:b/>
                <w:bCs/>
              </w:rPr>
              <w:t>Intercâmbio com Conservatório de Música do Porto</w:t>
            </w:r>
          </w:p>
        </w:tc>
      </w:tr>
      <w:tr w:rsidR="00243A3E" w:rsidRPr="00E90C26" w14:paraId="6EF066F8" w14:textId="77777777" w:rsidTr="00021E30">
        <w:trPr>
          <w:trHeight w:val="454"/>
        </w:trPr>
        <w:tc>
          <w:tcPr>
            <w:tcW w:w="2268" w:type="dxa"/>
            <w:shd w:val="clear" w:color="auto" w:fill="auto"/>
            <w:vAlign w:val="center"/>
          </w:tcPr>
          <w:p w14:paraId="70512657" w14:textId="09DCA25F"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shd w:val="clear" w:color="auto" w:fill="auto"/>
            <w:vAlign w:val="center"/>
          </w:tcPr>
          <w:p w14:paraId="71B852AF" w14:textId="073B0A50" w:rsidR="00243A3E" w:rsidRPr="00E90C26" w:rsidRDefault="0011073D" w:rsidP="00243A3E">
            <w:pPr>
              <w:jc w:val="both"/>
              <w:rPr>
                <w:rFonts w:ascii="Times New Roman" w:hAnsi="Times New Roman" w:cs="Times New Roman"/>
                <w:szCs w:val="24"/>
              </w:rPr>
            </w:pPr>
            <w:r>
              <w:rPr>
                <w:rFonts w:ascii="Times New Roman" w:hAnsi="Times New Roman" w:cs="Times New Roman"/>
                <w:szCs w:val="24"/>
              </w:rPr>
              <w:t>-</w:t>
            </w:r>
            <w:r w:rsidR="00243A3E" w:rsidRPr="00E90C26">
              <w:rPr>
                <w:rFonts w:ascii="Times New Roman" w:hAnsi="Times New Roman" w:cs="Times New Roman"/>
                <w:szCs w:val="24"/>
              </w:rPr>
              <w:t>Partilha de experiências musicais entre os alunos;</w:t>
            </w:r>
          </w:p>
          <w:p w14:paraId="3F490277" w14:textId="4489C343" w:rsidR="00243A3E" w:rsidRPr="00E90C26" w:rsidRDefault="0011073D" w:rsidP="00243A3E">
            <w:pPr>
              <w:spacing w:after="0" w:line="240" w:lineRule="auto"/>
              <w:jc w:val="both"/>
              <w:rPr>
                <w:rFonts w:ascii="Times New Roman" w:eastAsia="Times New Roman" w:hAnsi="Times New Roman" w:cs="Times New Roman"/>
                <w:b/>
                <w:bCs/>
                <w:lang w:eastAsia="pt-PT"/>
              </w:rPr>
            </w:pPr>
            <w:r>
              <w:rPr>
                <w:rFonts w:ascii="Times New Roman" w:hAnsi="Times New Roman" w:cs="Times New Roman"/>
                <w:szCs w:val="24"/>
              </w:rPr>
              <w:t>-</w:t>
            </w:r>
            <w:r w:rsidR="00243A3E" w:rsidRPr="00E90C26">
              <w:rPr>
                <w:rFonts w:ascii="Times New Roman" w:hAnsi="Times New Roman" w:cs="Times New Roman"/>
                <w:szCs w:val="24"/>
              </w:rPr>
              <w:t>Projetar para o exteri</w:t>
            </w:r>
            <w:r>
              <w:rPr>
                <w:rFonts w:ascii="Times New Roman" w:hAnsi="Times New Roman" w:cs="Times New Roman"/>
                <w:szCs w:val="24"/>
              </w:rPr>
              <w:t>or o trabalho realizado na EACMCGA</w:t>
            </w:r>
            <w:r w:rsidR="00243A3E" w:rsidRPr="00E90C26">
              <w:rPr>
                <w:rFonts w:ascii="Times New Roman" w:hAnsi="Times New Roman" w:cs="Times New Roman"/>
                <w:szCs w:val="24"/>
              </w:rPr>
              <w:t>.</w:t>
            </w:r>
          </w:p>
        </w:tc>
      </w:tr>
      <w:tr w:rsidR="00243A3E" w:rsidRPr="00E90C26" w14:paraId="6B1599D7" w14:textId="77777777" w:rsidTr="00021E30">
        <w:trPr>
          <w:trHeight w:val="907"/>
        </w:trPr>
        <w:tc>
          <w:tcPr>
            <w:tcW w:w="2268" w:type="dxa"/>
            <w:shd w:val="clear" w:color="auto" w:fill="auto"/>
            <w:vAlign w:val="center"/>
          </w:tcPr>
          <w:p w14:paraId="17AB2CD6" w14:textId="47AEFB0B"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shd w:val="clear" w:color="auto" w:fill="auto"/>
            <w:vAlign w:val="center"/>
          </w:tcPr>
          <w:p w14:paraId="252F3B45" w14:textId="163B882E" w:rsidR="00243A3E" w:rsidRPr="00E90C26" w:rsidRDefault="0011073D" w:rsidP="00243A3E">
            <w:pPr>
              <w:jc w:val="both"/>
              <w:rPr>
                <w:rFonts w:ascii="Times New Roman" w:hAnsi="Times New Roman" w:cs="Times New Roman"/>
              </w:rPr>
            </w:pPr>
            <w:r>
              <w:rPr>
                <w:rFonts w:ascii="Times New Roman" w:hAnsi="Times New Roman" w:cs="Times New Roman"/>
              </w:rPr>
              <w:t>-</w:t>
            </w:r>
            <w:r w:rsidR="00243A3E" w:rsidRPr="00E90C26">
              <w:rPr>
                <w:rFonts w:ascii="Times New Roman" w:hAnsi="Times New Roman" w:cs="Times New Roman"/>
              </w:rPr>
              <w:t>Relação com a comunidade escolar e comu</w:t>
            </w:r>
            <w:r>
              <w:rPr>
                <w:rFonts w:ascii="Times New Roman" w:hAnsi="Times New Roman" w:cs="Times New Roman"/>
              </w:rPr>
              <w:t>nidade exterior à Escola</w:t>
            </w:r>
            <w:r w:rsidR="00243A3E" w:rsidRPr="00E90C26">
              <w:rPr>
                <w:rFonts w:ascii="Times New Roman" w:hAnsi="Times New Roman" w:cs="Times New Roman"/>
              </w:rPr>
              <w:t>.</w:t>
            </w:r>
          </w:p>
          <w:p w14:paraId="68785303" w14:textId="599E339F" w:rsidR="00243A3E" w:rsidRPr="00E90C26" w:rsidRDefault="00243A3E" w:rsidP="00243A3E">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p>
        </w:tc>
      </w:tr>
      <w:tr w:rsidR="00243A3E" w:rsidRPr="00E90C26" w14:paraId="6A2AF5D9" w14:textId="77777777" w:rsidTr="00021E30">
        <w:trPr>
          <w:trHeight w:val="454"/>
        </w:trPr>
        <w:tc>
          <w:tcPr>
            <w:tcW w:w="2268" w:type="dxa"/>
            <w:shd w:val="clear" w:color="auto" w:fill="auto"/>
            <w:vAlign w:val="center"/>
          </w:tcPr>
          <w:p w14:paraId="36BBC1B2" w14:textId="791B5C0E"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shd w:val="clear" w:color="auto" w:fill="auto"/>
            <w:vAlign w:val="center"/>
          </w:tcPr>
          <w:p w14:paraId="5C02956A" w14:textId="77520779" w:rsidR="00243A3E" w:rsidRPr="00E90C26" w:rsidRDefault="0011073D" w:rsidP="00243A3E">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Harpa da EACMCGA </w:t>
            </w:r>
            <w:r w:rsidR="00243A3E" w:rsidRPr="00E90C26">
              <w:rPr>
                <w:rFonts w:ascii="Times New Roman" w:eastAsia="Times New Roman" w:hAnsi="Times New Roman" w:cs="Times New Roman"/>
                <w:lang w:eastAsia="pt-PT"/>
              </w:rPr>
              <w:t>e Conservatório de Música do Porto.</w:t>
            </w:r>
          </w:p>
        </w:tc>
      </w:tr>
      <w:tr w:rsidR="00243A3E" w:rsidRPr="00E90C26" w14:paraId="38C688A5" w14:textId="77777777" w:rsidTr="00021E30">
        <w:trPr>
          <w:trHeight w:val="397"/>
        </w:trPr>
        <w:tc>
          <w:tcPr>
            <w:tcW w:w="2268" w:type="dxa"/>
            <w:shd w:val="clear" w:color="auto" w:fill="auto"/>
            <w:vAlign w:val="center"/>
          </w:tcPr>
          <w:p w14:paraId="0D2666B8" w14:textId="6CAB82EB"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shd w:val="clear" w:color="auto" w:fill="auto"/>
            <w:vAlign w:val="center"/>
          </w:tcPr>
          <w:p w14:paraId="153F4F01" w14:textId="1396649A"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Professores: Rita Campos e Verónica </w:t>
            </w:r>
            <w:proofErr w:type="spellStart"/>
            <w:r w:rsidRPr="00E90C26">
              <w:rPr>
                <w:rFonts w:ascii="Times New Roman" w:eastAsia="Times New Roman" w:hAnsi="Times New Roman" w:cs="Times New Roman"/>
                <w:lang w:eastAsia="pt-PT"/>
              </w:rPr>
              <w:t>Febbi</w:t>
            </w:r>
            <w:proofErr w:type="spellEnd"/>
            <w:r w:rsidRPr="00E90C26">
              <w:rPr>
                <w:rFonts w:ascii="Times New Roman" w:eastAsia="Times New Roman" w:hAnsi="Times New Roman" w:cs="Times New Roman"/>
                <w:lang w:eastAsia="pt-PT"/>
              </w:rPr>
              <w:t>.</w:t>
            </w:r>
          </w:p>
        </w:tc>
      </w:tr>
      <w:tr w:rsidR="00243A3E" w:rsidRPr="00E90C26" w14:paraId="00996873" w14:textId="77777777" w:rsidTr="00021E30">
        <w:trPr>
          <w:trHeight w:val="397"/>
        </w:trPr>
        <w:tc>
          <w:tcPr>
            <w:tcW w:w="2268" w:type="dxa"/>
            <w:shd w:val="clear" w:color="auto" w:fill="auto"/>
            <w:vAlign w:val="center"/>
          </w:tcPr>
          <w:p w14:paraId="3374ED05" w14:textId="4ADF77CB"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shd w:val="clear" w:color="auto" w:fill="auto"/>
            <w:vAlign w:val="center"/>
          </w:tcPr>
          <w:p w14:paraId="27B5B2CF" w14:textId="76850856" w:rsidR="00243A3E" w:rsidRPr="00E90C26" w:rsidRDefault="00243A3E" w:rsidP="00243A3E">
            <w:pPr>
              <w:spacing w:after="0" w:line="240" w:lineRule="auto"/>
              <w:jc w:val="both"/>
              <w:rPr>
                <w:rFonts w:ascii="Times New Roman" w:eastAsia="Times New Roman" w:hAnsi="Times New Roman" w:cs="Times New Roman"/>
                <w:lang w:eastAsia="pt-PT"/>
              </w:rPr>
            </w:pPr>
            <w:r w:rsidRPr="00E90C26">
              <w:rPr>
                <w:rFonts w:ascii="Times New Roman" w:eastAsia="Times New Roman" w:hAnsi="Times New Roman" w:cs="Times New Roman"/>
                <w:lang w:eastAsia="pt-PT"/>
              </w:rPr>
              <w:t>Conservatório de Música do Porto.</w:t>
            </w:r>
          </w:p>
        </w:tc>
      </w:tr>
      <w:tr w:rsidR="00243A3E" w:rsidRPr="00E90C26" w14:paraId="1CCE7C19" w14:textId="77777777" w:rsidTr="00021E30">
        <w:trPr>
          <w:trHeight w:val="397"/>
        </w:trPr>
        <w:tc>
          <w:tcPr>
            <w:tcW w:w="2268" w:type="dxa"/>
            <w:shd w:val="clear" w:color="auto" w:fill="auto"/>
            <w:vAlign w:val="center"/>
          </w:tcPr>
          <w:p w14:paraId="1848AE90" w14:textId="09EB96A5"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shd w:val="clear" w:color="auto" w:fill="auto"/>
            <w:vAlign w:val="center"/>
          </w:tcPr>
          <w:p w14:paraId="375D994A" w14:textId="2935470D"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Cs/>
                <w:lang w:eastAsia="pt-PT"/>
              </w:rPr>
              <w:t>1º período (a designar).</w:t>
            </w:r>
          </w:p>
        </w:tc>
      </w:tr>
      <w:tr w:rsidR="00243A3E" w:rsidRPr="00E90C26" w14:paraId="717E531A" w14:textId="77777777" w:rsidTr="00021E30">
        <w:trPr>
          <w:trHeight w:val="397"/>
        </w:trPr>
        <w:tc>
          <w:tcPr>
            <w:tcW w:w="2268" w:type="dxa"/>
            <w:shd w:val="clear" w:color="auto" w:fill="auto"/>
            <w:vAlign w:val="center"/>
          </w:tcPr>
          <w:p w14:paraId="387B7C89" w14:textId="48E539AF" w:rsidR="00243A3E" w:rsidRPr="00E90C26" w:rsidRDefault="00243A3E" w:rsidP="00243A3E">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shd w:val="clear" w:color="auto" w:fill="auto"/>
            <w:vAlign w:val="center"/>
          </w:tcPr>
          <w:p w14:paraId="7465691C" w14:textId="461ABA8E" w:rsidR="00243A3E" w:rsidRPr="00E90C26" w:rsidRDefault="00243A3E" w:rsidP="00243A3E">
            <w:pPr>
              <w:spacing w:after="0" w:line="240" w:lineRule="auto"/>
              <w:jc w:val="both"/>
              <w:rPr>
                <w:rFonts w:ascii="Times New Roman" w:hAnsi="Times New Roman" w:cs="Times New Roman"/>
              </w:rPr>
            </w:pPr>
            <w:r w:rsidRPr="00E90C26">
              <w:rPr>
                <w:rFonts w:ascii="Times New Roman" w:eastAsia="Times New Roman" w:hAnsi="Times New Roman" w:cs="Times New Roman"/>
                <w:bCs/>
                <w:lang w:eastAsia="pt-PT"/>
              </w:rPr>
              <w:t>Sem custos diretos</w:t>
            </w:r>
          </w:p>
        </w:tc>
      </w:tr>
      <w:tr w:rsidR="00931CA8" w:rsidRPr="00E90C26" w14:paraId="6699C891" w14:textId="77777777" w:rsidTr="00021E30">
        <w:trPr>
          <w:trHeight w:val="1021"/>
        </w:trPr>
        <w:tc>
          <w:tcPr>
            <w:tcW w:w="2268" w:type="dxa"/>
            <w:shd w:val="clear" w:color="auto" w:fill="EAF1DD"/>
            <w:vAlign w:val="center"/>
          </w:tcPr>
          <w:p w14:paraId="1646F712" w14:textId="77777777" w:rsidR="00931CA8" w:rsidRPr="00E90C26" w:rsidRDefault="00931CA8" w:rsidP="00021E30">
            <w:pPr>
              <w:spacing w:after="0" w:line="240" w:lineRule="auto"/>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vAlign w:val="center"/>
          </w:tcPr>
          <w:p w14:paraId="3B81334C" w14:textId="77777777" w:rsidR="00931CA8" w:rsidRPr="00E90C26" w:rsidRDefault="00931CA8" w:rsidP="00021E30">
            <w:pPr>
              <w:spacing w:after="0" w:line="240" w:lineRule="auto"/>
              <w:jc w:val="both"/>
              <w:rPr>
                <w:rFonts w:ascii="Times New Roman" w:hAnsi="Times New Roman" w:cs="Times New Roman"/>
              </w:rPr>
            </w:pPr>
          </w:p>
        </w:tc>
      </w:tr>
    </w:tbl>
    <w:p w14:paraId="7E410022" w14:textId="77777777" w:rsidR="00931CA8" w:rsidRPr="00E90C26" w:rsidRDefault="00931CA8" w:rsidP="002D42DA">
      <w:pPr>
        <w:widowControl w:val="0"/>
        <w:spacing w:after="0" w:line="360" w:lineRule="auto"/>
        <w:rPr>
          <w:rFonts w:ascii="Times New Roman" w:eastAsia="Times New Roman" w:hAnsi="Times New Roman" w:cs="Times New Roman"/>
          <w:b/>
          <w:bCs/>
          <w:smallCaps/>
          <w:kern w:val="10"/>
          <w:lang w:eastAsia="pt-PT"/>
        </w:rPr>
      </w:pPr>
    </w:p>
    <w:p w14:paraId="3FBC6EB8" w14:textId="77777777" w:rsidR="00B65064" w:rsidRDefault="00B65064" w:rsidP="002D42DA">
      <w:pPr>
        <w:widowControl w:val="0"/>
        <w:spacing w:after="0" w:line="360" w:lineRule="auto"/>
        <w:rPr>
          <w:rFonts w:ascii="Times New Roman" w:eastAsia="Times New Roman" w:hAnsi="Times New Roman" w:cs="Times New Roman"/>
          <w:b/>
          <w:bCs/>
          <w:smallCaps/>
          <w:kern w:val="10"/>
          <w:lang w:eastAsia="pt-PT"/>
        </w:rPr>
      </w:pPr>
    </w:p>
    <w:p w14:paraId="0EDDA207" w14:textId="77777777" w:rsidR="0052757A" w:rsidRPr="00E90C26" w:rsidRDefault="0052757A" w:rsidP="002D42DA">
      <w:pPr>
        <w:widowControl w:val="0"/>
        <w:spacing w:after="0" w:line="360" w:lineRule="auto"/>
        <w:rPr>
          <w:rFonts w:ascii="Times New Roman" w:eastAsia="Times New Roman" w:hAnsi="Times New Roman" w:cs="Times New Roman"/>
          <w:b/>
          <w:bCs/>
          <w:smallCaps/>
          <w:kern w:val="10"/>
          <w:lang w:eastAsia="pt-PT"/>
        </w:rPr>
      </w:pPr>
    </w:p>
    <w:p w14:paraId="1EAF0693" w14:textId="77777777" w:rsidR="00931CA8" w:rsidRPr="00E90C26" w:rsidRDefault="00931CA8"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5064" w:rsidRPr="00E90C26" w14:paraId="142A3B86" w14:textId="77777777" w:rsidTr="00021E30">
        <w:trPr>
          <w:trHeight w:val="454"/>
        </w:trPr>
        <w:tc>
          <w:tcPr>
            <w:tcW w:w="2268" w:type="dxa"/>
            <w:shd w:val="clear" w:color="auto" w:fill="EAF1DD" w:themeFill="accent3" w:themeFillTint="33"/>
            <w:vAlign w:val="center"/>
          </w:tcPr>
          <w:p w14:paraId="58CE5E9D" w14:textId="38DDD6CE" w:rsidR="00B65064" w:rsidRPr="00E90C26" w:rsidRDefault="00B65064" w:rsidP="00B65064">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Concerto </w:t>
            </w:r>
          </w:p>
        </w:tc>
        <w:tc>
          <w:tcPr>
            <w:tcW w:w="6912" w:type="dxa"/>
            <w:shd w:val="clear" w:color="auto" w:fill="EAF1DD" w:themeFill="accent3" w:themeFillTint="33"/>
            <w:vAlign w:val="center"/>
          </w:tcPr>
          <w:p w14:paraId="001080CF" w14:textId="0E27A0A9" w:rsidR="00B65064" w:rsidRPr="00E90C26" w:rsidRDefault="00B65064" w:rsidP="00B65064">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Concertos de Harpa</w:t>
            </w:r>
          </w:p>
        </w:tc>
      </w:tr>
      <w:tr w:rsidR="00B65064" w:rsidRPr="00E90C26" w14:paraId="4EC5B8F7" w14:textId="77777777" w:rsidTr="00021E30">
        <w:trPr>
          <w:trHeight w:val="454"/>
        </w:trPr>
        <w:tc>
          <w:tcPr>
            <w:tcW w:w="2268" w:type="dxa"/>
            <w:vAlign w:val="center"/>
          </w:tcPr>
          <w:p w14:paraId="333A519C" w14:textId="5D91AE7D" w:rsidR="00B65064" w:rsidRPr="00E90C26" w:rsidRDefault="00B65064" w:rsidP="00B6506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7FCC8228" w14:textId="76E13CD3" w:rsidR="00B65064" w:rsidRPr="00E90C26" w:rsidRDefault="0011073D" w:rsidP="00B65064">
            <w:pPr>
              <w:jc w:val="both"/>
              <w:rPr>
                <w:rFonts w:ascii="Times New Roman" w:hAnsi="Times New Roman" w:cs="Times New Roman"/>
              </w:rPr>
            </w:pPr>
            <w:r>
              <w:rPr>
                <w:rFonts w:ascii="Times New Roman" w:hAnsi="Times New Roman" w:cs="Times New Roman"/>
              </w:rPr>
              <w:t>-</w:t>
            </w:r>
            <w:r w:rsidR="00B65064" w:rsidRPr="00E90C26">
              <w:rPr>
                <w:rFonts w:ascii="Times New Roman" w:hAnsi="Times New Roman" w:cs="Times New Roman"/>
              </w:rPr>
              <w:t>Angariação de fundo</w:t>
            </w:r>
            <w:r>
              <w:rPr>
                <w:rFonts w:ascii="Times New Roman" w:hAnsi="Times New Roman" w:cs="Times New Roman"/>
              </w:rPr>
              <w:t>s para a aquisição de uma nova H</w:t>
            </w:r>
            <w:r w:rsidR="00B65064" w:rsidRPr="00E90C26">
              <w:rPr>
                <w:rFonts w:ascii="Times New Roman" w:hAnsi="Times New Roman" w:cs="Times New Roman"/>
              </w:rPr>
              <w:t>arpa de pedais.</w:t>
            </w:r>
          </w:p>
          <w:p w14:paraId="41DCCD88" w14:textId="38DFE121" w:rsidR="00B65064" w:rsidRPr="00E90C26" w:rsidRDefault="00B65064" w:rsidP="00B65064">
            <w:pPr>
              <w:jc w:val="both"/>
              <w:rPr>
                <w:rFonts w:ascii="Times New Roman" w:eastAsia="Times New Roman" w:hAnsi="Times New Roman" w:cs="Times New Roman"/>
                <w:bCs/>
                <w:lang w:eastAsia="pt-PT"/>
              </w:rPr>
            </w:pPr>
          </w:p>
        </w:tc>
      </w:tr>
      <w:tr w:rsidR="00B65064" w:rsidRPr="00E90C26" w14:paraId="2C36CF74" w14:textId="77777777" w:rsidTr="00021E30">
        <w:trPr>
          <w:trHeight w:val="907"/>
        </w:trPr>
        <w:tc>
          <w:tcPr>
            <w:tcW w:w="2268" w:type="dxa"/>
            <w:vAlign w:val="center"/>
          </w:tcPr>
          <w:p w14:paraId="1255BE6A" w14:textId="55D73890" w:rsidR="00B65064" w:rsidRPr="00E90C26" w:rsidRDefault="00B65064" w:rsidP="00B6506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288FB59B" w14:textId="5C025A40" w:rsidR="00B65064" w:rsidRPr="00E90C26" w:rsidRDefault="0011073D" w:rsidP="00B65064">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B65064" w:rsidRPr="00E90C26">
              <w:rPr>
                <w:rFonts w:ascii="Times New Roman" w:hAnsi="Times New Roman" w:cs="Times New Roman"/>
              </w:rPr>
              <w:t>Relação com a comunidade escolar e comu</w:t>
            </w:r>
            <w:r>
              <w:rPr>
                <w:rFonts w:ascii="Times New Roman" w:hAnsi="Times New Roman" w:cs="Times New Roman"/>
              </w:rPr>
              <w:t>nidade exterior à Escola</w:t>
            </w:r>
            <w:r w:rsidR="00B65064" w:rsidRPr="00E90C26">
              <w:rPr>
                <w:rFonts w:ascii="Times New Roman" w:hAnsi="Times New Roman" w:cs="Times New Roman"/>
              </w:rPr>
              <w:t>.</w:t>
            </w:r>
          </w:p>
        </w:tc>
      </w:tr>
      <w:tr w:rsidR="00B65064" w:rsidRPr="00E90C26" w14:paraId="056F45F0" w14:textId="77777777" w:rsidTr="00021E30">
        <w:trPr>
          <w:trHeight w:val="397"/>
        </w:trPr>
        <w:tc>
          <w:tcPr>
            <w:tcW w:w="2268" w:type="dxa"/>
            <w:vAlign w:val="center"/>
          </w:tcPr>
          <w:p w14:paraId="4DC16E4E" w14:textId="1886AE93" w:rsidR="00B65064" w:rsidRPr="00E90C26" w:rsidRDefault="00B65064" w:rsidP="00B6506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10B18606" w14:textId="219C8DE7" w:rsidR="00B65064" w:rsidRPr="00E90C26" w:rsidRDefault="00B65064" w:rsidP="00B65064">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Comunidade escolar e público em geral.</w:t>
            </w:r>
          </w:p>
        </w:tc>
      </w:tr>
      <w:tr w:rsidR="00B65064" w:rsidRPr="00E90C26" w14:paraId="04F1AD39" w14:textId="77777777" w:rsidTr="00021E30">
        <w:trPr>
          <w:trHeight w:val="397"/>
        </w:trPr>
        <w:tc>
          <w:tcPr>
            <w:tcW w:w="2268" w:type="dxa"/>
            <w:vAlign w:val="center"/>
          </w:tcPr>
          <w:p w14:paraId="18DAACAE" w14:textId="2ECBB10C" w:rsidR="00B65064" w:rsidRPr="00E90C26" w:rsidRDefault="00B65064" w:rsidP="00B6506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181F544C" w14:textId="4633706A" w:rsidR="00B65064" w:rsidRPr="00E90C26" w:rsidRDefault="00B65064" w:rsidP="00B65064">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 xml:space="preserve">Professores: Rita Campos e Verónica </w:t>
            </w:r>
            <w:proofErr w:type="spellStart"/>
            <w:r w:rsidRPr="00E90C26">
              <w:rPr>
                <w:rFonts w:ascii="Times New Roman" w:eastAsia="Times New Roman" w:hAnsi="Times New Roman" w:cs="Times New Roman"/>
                <w:lang w:eastAsia="pt-PT"/>
              </w:rPr>
              <w:t>Febbi</w:t>
            </w:r>
            <w:proofErr w:type="spellEnd"/>
            <w:r w:rsidRPr="00E90C26">
              <w:rPr>
                <w:rFonts w:ascii="Times New Roman" w:eastAsia="Times New Roman" w:hAnsi="Times New Roman" w:cs="Times New Roman"/>
                <w:lang w:eastAsia="pt-PT"/>
              </w:rPr>
              <w:t>.</w:t>
            </w:r>
          </w:p>
        </w:tc>
      </w:tr>
      <w:tr w:rsidR="00B65064" w:rsidRPr="00E90C26" w14:paraId="2954441A" w14:textId="77777777" w:rsidTr="00021E30">
        <w:trPr>
          <w:trHeight w:val="397"/>
        </w:trPr>
        <w:tc>
          <w:tcPr>
            <w:tcW w:w="2268" w:type="dxa"/>
            <w:vAlign w:val="center"/>
          </w:tcPr>
          <w:p w14:paraId="468F0D5E" w14:textId="5DCDC34D" w:rsidR="00B65064" w:rsidRPr="00E90C26" w:rsidRDefault="00B65064" w:rsidP="00B6506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7900A8AF" w14:textId="39CA3A37" w:rsidR="00B65064" w:rsidRPr="00E90C26" w:rsidRDefault="00B65064" w:rsidP="00B65064">
            <w:pPr>
              <w:jc w:val="both"/>
              <w:rPr>
                <w:rFonts w:ascii="Times New Roman" w:eastAsia="Times New Roman" w:hAnsi="Times New Roman" w:cs="Times New Roman"/>
                <w:lang w:eastAsia="pt-PT"/>
              </w:rPr>
            </w:pPr>
          </w:p>
        </w:tc>
      </w:tr>
      <w:tr w:rsidR="00B65064" w:rsidRPr="00E90C26" w14:paraId="4605868E" w14:textId="77777777" w:rsidTr="00021E30">
        <w:trPr>
          <w:trHeight w:val="397"/>
        </w:trPr>
        <w:tc>
          <w:tcPr>
            <w:tcW w:w="2268" w:type="dxa"/>
            <w:vAlign w:val="center"/>
          </w:tcPr>
          <w:p w14:paraId="20C55D1C" w14:textId="0204FB11" w:rsidR="00B65064" w:rsidRPr="00E90C26" w:rsidRDefault="00B65064" w:rsidP="00B6506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4E91AF79" w14:textId="39114790" w:rsidR="00B65064" w:rsidRPr="00E90C26" w:rsidRDefault="00B65064" w:rsidP="00B65064">
            <w:pPr>
              <w:jc w:val="both"/>
              <w:rPr>
                <w:rFonts w:ascii="Times New Roman" w:eastAsia="Times New Roman" w:hAnsi="Times New Roman" w:cs="Times New Roman"/>
                <w:bCs/>
                <w:lang w:eastAsia="pt-PT"/>
              </w:rPr>
            </w:pPr>
            <w:r w:rsidRPr="00E90C26">
              <w:rPr>
                <w:rFonts w:ascii="Times New Roman" w:eastAsia="Times New Roman" w:hAnsi="Times New Roman" w:cs="Times New Roman"/>
                <w:lang w:eastAsia="pt-PT"/>
              </w:rPr>
              <w:t xml:space="preserve">A designar. </w:t>
            </w:r>
          </w:p>
        </w:tc>
      </w:tr>
      <w:tr w:rsidR="00B65064" w:rsidRPr="00E90C26" w14:paraId="6331EF47" w14:textId="77777777" w:rsidTr="00021E30">
        <w:trPr>
          <w:trHeight w:val="397"/>
        </w:trPr>
        <w:tc>
          <w:tcPr>
            <w:tcW w:w="2268" w:type="dxa"/>
            <w:vAlign w:val="center"/>
          </w:tcPr>
          <w:p w14:paraId="5D07C801" w14:textId="19383D9F" w:rsidR="00B65064" w:rsidRPr="00E90C26" w:rsidRDefault="00B65064" w:rsidP="00B65064">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0E90C713" w14:textId="3BC6411B" w:rsidR="00B65064" w:rsidRPr="00E90C26" w:rsidRDefault="00B65064" w:rsidP="00B65064">
            <w:pPr>
              <w:jc w:val="both"/>
              <w:rPr>
                <w:rFonts w:ascii="Times New Roman" w:eastAsia="Times New Roman" w:hAnsi="Times New Roman" w:cs="Times New Roman"/>
                <w:bCs/>
                <w:lang w:eastAsia="pt-PT"/>
              </w:rPr>
            </w:pPr>
            <w:r w:rsidRPr="00E90C26">
              <w:rPr>
                <w:rFonts w:ascii="Times New Roman" w:eastAsia="Times New Roman" w:hAnsi="Times New Roman" w:cs="Times New Roman"/>
                <w:bCs/>
                <w:lang w:eastAsia="pt-PT"/>
              </w:rPr>
              <w:t>Fotocópias do programa e cartaz (2€).</w:t>
            </w:r>
          </w:p>
        </w:tc>
      </w:tr>
      <w:tr w:rsidR="00931CA8" w:rsidRPr="00E90C26" w14:paraId="6375292D" w14:textId="77777777" w:rsidTr="00021E30">
        <w:trPr>
          <w:trHeight w:val="680"/>
        </w:trPr>
        <w:tc>
          <w:tcPr>
            <w:tcW w:w="2268" w:type="dxa"/>
            <w:shd w:val="clear" w:color="auto" w:fill="EAF1DD" w:themeFill="accent3" w:themeFillTint="33"/>
            <w:vAlign w:val="center"/>
          </w:tcPr>
          <w:p w14:paraId="0DB56CA9" w14:textId="77777777" w:rsidR="00931CA8" w:rsidRPr="00E90C26" w:rsidRDefault="00931CA8" w:rsidP="00021E3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4163829" w14:textId="77777777" w:rsidR="00931CA8" w:rsidRPr="00E90C26" w:rsidRDefault="00931CA8" w:rsidP="00021E30">
            <w:pPr>
              <w:jc w:val="both"/>
              <w:rPr>
                <w:rFonts w:ascii="Times New Roman" w:eastAsia="Calibri" w:hAnsi="Times New Roman" w:cs="Times New Roman"/>
              </w:rPr>
            </w:pPr>
          </w:p>
        </w:tc>
      </w:tr>
    </w:tbl>
    <w:p w14:paraId="07654B93" w14:textId="77777777" w:rsidR="00B65064" w:rsidRDefault="00B65064" w:rsidP="002D42DA">
      <w:pPr>
        <w:widowControl w:val="0"/>
        <w:spacing w:after="0" w:line="360" w:lineRule="auto"/>
        <w:rPr>
          <w:rFonts w:ascii="Times New Roman" w:eastAsia="Times New Roman" w:hAnsi="Times New Roman" w:cs="Times New Roman"/>
          <w:b/>
          <w:bCs/>
          <w:smallCaps/>
          <w:kern w:val="10"/>
          <w:lang w:eastAsia="pt-PT"/>
        </w:rPr>
      </w:pPr>
    </w:p>
    <w:p w14:paraId="679D9E96" w14:textId="77777777" w:rsidR="0052757A" w:rsidRDefault="0052757A" w:rsidP="002D42DA">
      <w:pPr>
        <w:widowControl w:val="0"/>
        <w:spacing w:after="0" w:line="360" w:lineRule="auto"/>
        <w:rPr>
          <w:rFonts w:ascii="Times New Roman" w:eastAsia="Times New Roman" w:hAnsi="Times New Roman" w:cs="Times New Roman"/>
          <w:b/>
          <w:bCs/>
          <w:smallCaps/>
          <w:kern w:val="10"/>
          <w:lang w:eastAsia="pt-PT"/>
        </w:rPr>
      </w:pPr>
    </w:p>
    <w:p w14:paraId="24D9DB9A" w14:textId="77777777" w:rsidR="0052757A" w:rsidRDefault="0052757A" w:rsidP="002D42DA">
      <w:pPr>
        <w:widowControl w:val="0"/>
        <w:spacing w:after="0" w:line="360" w:lineRule="auto"/>
        <w:rPr>
          <w:rFonts w:ascii="Times New Roman" w:eastAsia="Times New Roman" w:hAnsi="Times New Roman" w:cs="Times New Roman"/>
          <w:b/>
          <w:bCs/>
          <w:smallCaps/>
          <w:kern w:val="10"/>
          <w:lang w:eastAsia="pt-PT"/>
        </w:rPr>
      </w:pPr>
    </w:p>
    <w:p w14:paraId="54CA6721" w14:textId="77777777" w:rsidR="0052757A" w:rsidRDefault="0052757A" w:rsidP="002D42DA">
      <w:pPr>
        <w:widowControl w:val="0"/>
        <w:spacing w:after="0" w:line="360" w:lineRule="auto"/>
        <w:rPr>
          <w:rFonts w:ascii="Times New Roman" w:eastAsia="Times New Roman" w:hAnsi="Times New Roman" w:cs="Times New Roman"/>
          <w:b/>
          <w:bCs/>
          <w:smallCaps/>
          <w:kern w:val="10"/>
          <w:lang w:eastAsia="pt-PT"/>
        </w:rPr>
      </w:pPr>
    </w:p>
    <w:p w14:paraId="73E34210" w14:textId="77777777" w:rsidR="0052757A" w:rsidRPr="00E90C26" w:rsidRDefault="0052757A"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307FC" w:rsidRPr="00E90C26" w14:paraId="7A58501B" w14:textId="77777777" w:rsidTr="00021E30">
        <w:trPr>
          <w:trHeight w:val="454"/>
        </w:trPr>
        <w:tc>
          <w:tcPr>
            <w:tcW w:w="2268" w:type="dxa"/>
            <w:shd w:val="clear" w:color="auto" w:fill="EAF1DD" w:themeFill="accent3" w:themeFillTint="33"/>
            <w:vAlign w:val="center"/>
          </w:tcPr>
          <w:p w14:paraId="5C93A57E" w14:textId="4F689C2A" w:rsidR="000307FC" w:rsidRPr="00E90C26" w:rsidRDefault="000307FC" w:rsidP="000307FC">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lastRenderedPageBreak/>
              <w:t xml:space="preserve">Concerto </w:t>
            </w:r>
          </w:p>
        </w:tc>
        <w:tc>
          <w:tcPr>
            <w:tcW w:w="6912" w:type="dxa"/>
            <w:shd w:val="clear" w:color="auto" w:fill="EAF1DD" w:themeFill="accent3" w:themeFillTint="33"/>
            <w:vAlign w:val="center"/>
          </w:tcPr>
          <w:p w14:paraId="2740C1D2" w14:textId="426F6B22" w:rsidR="000307FC" w:rsidRPr="00E90C26" w:rsidRDefault="000307FC" w:rsidP="000307FC">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Concerto de Harpa Acompanhada (Música de Câmara)</w:t>
            </w:r>
          </w:p>
        </w:tc>
      </w:tr>
      <w:tr w:rsidR="000307FC" w:rsidRPr="00E90C26" w14:paraId="38A9E007" w14:textId="77777777" w:rsidTr="00021E30">
        <w:trPr>
          <w:trHeight w:val="454"/>
        </w:trPr>
        <w:tc>
          <w:tcPr>
            <w:tcW w:w="2268" w:type="dxa"/>
            <w:vAlign w:val="center"/>
          </w:tcPr>
          <w:p w14:paraId="29060C34" w14:textId="5841B607"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19672816" w14:textId="614D3CDD"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Contribuir para um melhoramento ao nível artístico e técnico do aluno;</w:t>
            </w:r>
          </w:p>
          <w:p w14:paraId="257988AB" w14:textId="32DC164E"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Incent</w:t>
            </w:r>
            <w:r>
              <w:rPr>
                <w:rFonts w:ascii="Times New Roman" w:hAnsi="Times New Roman" w:cs="Times New Roman"/>
              </w:rPr>
              <w:t>ivar e dotar os participantes de</w:t>
            </w:r>
            <w:r w:rsidR="000307FC" w:rsidRPr="00E90C26">
              <w:rPr>
                <w:rFonts w:ascii="Times New Roman" w:hAnsi="Times New Roman" w:cs="Times New Roman"/>
              </w:rPr>
              <w:t xml:space="preserve"> meios necessários para o seu auto</w:t>
            </w:r>
            <w:r>
              <w:rPr>
                <w:rFonts w:ascii="Times New Roman" w:hAnsi="Times New Roman" w:cs="Times New Roman"/>
              </w:rPr>
              <w:t xml:space="preserve"> </w:t>
            </w:r>
            <w:r w:rsidR="000307FC" w:rsidRPr="00E90C26">
              <w:rPr>
                <w:rFonts w:ascii="Times New Roman" w:hAnsi="Times New Roman" w:cs="Times New Roman"/>
              </w:rPr>
              <w:t>aperfeiçoamento;</w:t>
            </w:r>
          </w:p>
          <w:p w14:paraId="427CD632" w14:textId="405072D2"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Partilha de experiências;</w:t>
            </w:r>
          </w:p>
          <w:p w14:paraId="4A322058" w14:textId="7BEDD258"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Aprofundar as</w:t>
            </w:r>
            <w:r>
              <w:rPr>
                <w:rFonts w:ascii="Times New Roman" w:hAnsi="Times New Roman" w:cs="Times New Roman"/>
              </w:rPr>
              <w:t>petos interpretativos de repertó</w:t>
            </w:r>
            <w:r w:rsidR="000307FC" w:rsidRPr="00E90C26">
              <w:rPr>
                <w:rFonts w:ascii="Times New Roman" w:hAnsi="Times New Roman" w:cs="Times New Roman"/>
              </w:rPr>
              <w:t>rio;</w:t>
            </w:r>
          </w:p>
          <w:p w14:paraId="000FA431" w14:textId="6DAB7633"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Promover o trabalho em grupo;</w:t>
            </w:r>
          </w:p>
          <w:p w14:paraId="731AA591" w14:textId="65E262A9"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 xml:space="preserve">Motivar o progresso na aprendizagem; </w:t>
            </w:r>
          </w:p>
          <w:p w14:paraId="604EAD9A" w14:textId="38EFC908"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Criar hábitos de estudo;</w:t>
            </w:r>
          </w:p>
          <w:p w14:paraId="23A2D3F3" w14:textId="6200175D" w:rsidR="000307FC" w:rsidRPr="00E90C26" w:rsidRDefault="0011073D" w:rsidP="000307FC">
            <w:pPr>
              <w:jc w:val="both"/>
              <w:rPr>
                <w:rFonts w:ascii="Times New Roman" w:eastAsia="Times New Roman" w:hAnsi="Times New Roman" w:cs="Times New Roman"/>
                <w:b/>
                <w:bCs/>
                <w:lang w:eastAsia="pt-PT"/>
              </w:rPr>
            </w:pPr>
            <w:r>
              <w:rPr>
                <w:rFonts w:ascii="Times New Roman" w:hAnsi="Times New Roman" w:cs="Times New Roman"/>
              </w:rPr>
              <w:t>-</w:t>
            </w:r>
            <w:r w:rsidR="000307FC" w:rsidRPr="00E90C26">
              <w:rPr>
                <w:rFonts w:ascii="Times New Roman" w:hAnsi="Times New Roman" w:cs="Times New Roman"/>
              </w:rPr>
              <w:t>Partilha de experiências musicais entre os alunos.</w:t>
            </w:r>
          </w:p>
        </w:tc>
      </w:tr>
      <w:tr w:rsidR="000307FC" w:rsidRPr="00E90C26" w14:paraId="7AC9E52C" w14:textId="77777777" w:rsidTr="00021E30">
        <w:trPr>
          <w:trHeight w:val="907"/>
        </w:trPr>
        <w:tc>
          <w:tcPr>
            <w:tcW w:w="2268" w:type="dxa"/>
            <w:vAlign w:val="center"/>
          </w:tcPr>
          <w:p w14:paraId="680442B5" w14:textId="29466949"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05231F34" w14:textId="72970F98" w:rsidR="000307FC" w:rsidRPr="00E90C26" w:rsidRDefault="0011073D" w:rsidP="000307FC">
            <w:pPr>
              <w:jc w:val="both"/>
              <w:rPr>
                <w:rFonts w:ascii="Times New Roman" w:hAnsi="Times New Roman" w:cs="Times New Roman"/>
              </w:rPr>
            </w:pPr>
            <w:r>
              <w:rPr>
                <w:rFonts w:ascii="Times New Roman" w:hAnsi="Times New Roman" w:cs="Times New Roman"/>
              </w:rPr>
              <w:t>-</w:t>
            </w:r>
            <w:r w:rsidR="000307FC" w:rsidRPr="00E90C26">
              <w:rPr>
                <w:rFonts w:ascii="Times New Roman" w:hAnsi="Times New Roman" w:cs="Times New Roman"/>
              </w:rPr>
              <w:t>Projetar para o exteri</w:t>
            </w:r>
            <w:r>
              <w:rPr>
                <w:rFonts w:ascii="Times New Roman" w:hAnsi="Times New Roman" w:cs="Times New Roman"/>
              </w:rPr>
              <w:t>or o trabalho realizado na EACMCGA</w:t>
            </w:r>
            <w:r w:rsidR="000307FC" w:rsidRPr="00E90C26">
              <w:rPr>
                <w:rFonts w:ascii="Times New Roman" w:hAnsi="Times New Roman" w:cs="Times New Roman"/>
              </w:rPr>
              <w:t>;</w:t>
            </w:r>
          </w:p>
          <w:p w14:paraId="0680159D" w14:textId="283E382D" w:rsidR="000307FC" w:rsidRPr="00E90C26" w:rsidRDefault="0011073D" w:rsidP="000307FC">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0307FC" w:rsidRPr="00E90C26">
              <w:rPr>
                <w:rFonts w:ascii="Times New Roman" w:hAnsi="Times New Roman" w:cs="Times New Roman"/>
              </w:rPr>
              <w:t>Dinamização de atividades para a comunidade escolar.</w:t>
            </w:r>
          </w:p>
        </w:tc>
      </w:tr>
      <w:tr w:rsidR="000307FC" w:rsidRPr="00E90C26" w14:paraId="2A0D2730" w14:textId="77777777" w:rsidTr="00021E30">
        <w:trPr>
          <w:trHeight w:val="454"/>
        </w:trPr>
        <w:tc>
          <w:tcPr>
            <w:tcW w:w="2268" w:type="dxa"/>
            <w:vAlign w:val="center"/>
          </w:tcPr>
          <w:p w14:paraId="2E69D194" w14:textId="0AF9448A"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2C99F9B4" w14:textId="4B0AD98D"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Comunidade escolar e público em geral.</w:t>
            </w:r>
          </w:p>
        </w:tc>
      </w:tr>
      <w:tr w:rsidR="000307FC" w:rsidRPr="00E90C26" w14:paraId="27089356" w14:textId="77777777" w:rsidTr="00021E30">
        <w:trPr>
          <w:trHeight w:val="454"/>
        </w:trPr>
        <w:tc>
          <w:tcPr>
            <w:tcW w:w="2268" w:type="dxa"/>
            <w:vAlign w:val="center"/>
          </w:tcPr>
          <w:p w14:paraId="55A52A23" w14:textId="57377DEA"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3C4E686B" w14:textId="4D64FAEB"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Professores: Rita Campos e Verónica </w:t>
            </w:r>
            <w:proofErr w:type="spellStart"/>
            <w:r w:rsidRPr="00E90C26">
              <w:rPr>
                <w:rFonts w:ascii="Times New Roman" w:eastAsia="Times New Roman" w:hAnsi="Times New Roman" w:cs="Times New Roman"/>
                <w:lang w:eastAsia="pt-PT"/>
              </w:rPr>
              <w:t>Febbi</w:t>
            </w:r>
            <w:proofErr w:type="spellEnd"/>
            <w:r w:rsidRPr="00E90C26">
              <w:rPr>
                <w:rFonts w:ascii="Times New Roman" w:eastAsia="Times New Roman" w:hAnsi="Times New Roman" w:cs="Times New Roman"/>
                <w:lang w:eastAsia="pt-PT"/>
              </w:rPr>
              <w:t>.</w:t>
            </w:r>
          </w:p>
        </w:tc>
      </w:tr>
      <w:tr w:rsidR="000307FC" w:rsidRPr="00E90C26" w14:paraId="15B701E5" w14:textId="77777777" w:rsidTr="00021E30">
        <w:trPr>
          <w:trHeight w:val="454"/>
        </w:trPr>
        <w:tc>
          <w:tcPr>
            <w:tcW w:w="2268" w:type="dxa"/>
            <w:vAlign w:val="center"/>
          </w:tcPr>
          <w:p w14:paraId="0F090224" w14:textId="73FFAAE4"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67A3E5E2" w14:textId="324BE53D" w:rsidR="000307FC" w:rsidRPr="00E90C26" w:rsidRDefault="000307FC" w:rsidP="000307FC">
            <w:pPr>
              <w:jc w:val="both"/>
              <w:rPr>
                <w:rFonts w:ascii="Times New Roman" w:eastAsia="Times New Roman" w:hAnsi="Times New Roman" w:cs="Times New Roman"/>
                <w:lang w:eastAsia="pt-PT"/>
              </w:rPr>
            </w:pPr>
          </w:p>
        </w:tc>
      </w:tr>
      <w:tr w:rsidR="000307FC" w:rsidRPr="00E90C26" w14:paraId="3DA363D4" w14:textId="77777777" w:rsidTr="00021E30">
        <w:trPr>
          <w:trHeight w:val="454"/>
        </w:trPr>
        <w:tc>
          <w:tcPr>
            <w:tcW w:w="2268" w:type="dxa"/>
            <w:vAlign w:val="center"/>
          </w:tcPr>
          <w:p w14:paraId="28D06C29" w14:textId="15D06B66"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5ED21CB0" w14:textId="73A3DC0E"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Semana Cultural. </w:t>
            </w:r>
          </w:p>
        </w:tc>
      </w:tr>
      <w:tr w:rsidR="000307FC" w:rsidRPr="00E90C26" w14:paraId="13268B38" w14:textId="77777777" w:rsidTr="00021E30">
        <w:trPr>
          <w:trHeight w:val="504"/>
        </w:trPr>
        <w:tc>
          <w:tcPr>
            <w:tcW w:w="2268" w:type="dxa"/>
            <w:vAlign w:val="center"/>
          </w:tcPr>
          <w:p w14:paraId="40399854" w14:textId="12F3E0F3" w:rsidR="000307FC" w:rsidRPr="00E90C26" w:rsidRDefault="000307FC" w:rsidP="000307FC">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7C959FF6" w14:textId="532D322A" w:rsidR="000307FC" w:rsidRPr="00E90C26" w:rsidRDefault="000307FC" w:rsidP="000307FC">
            <w:pPr>
              <w:jc w:val="both"/>
              <w:rPr>
                <w:rFonts w:ascii="Times New Roman" w:eastAsia="Times New Roman" w:hAnsi="Times New Roman" w:cs="Times New Roman"/>
                <w:bCs/>
                <w:lang w:eastAsia="pt-PT"/>
              </w:rPr>
            </w:pPr>
            <w:r w:rsidRPr="00E90C26">
              <w:rPr>
                <w:rFonts w:ascii="Times New Roman" w:hAnsi="Times New Roman" w:cs="Times New Roman"/>
              </w:rPr>
              <w:t>Sem custos.</w:t>
            </w:r>
          </w:p>
        </w:tc>
      </w:tr>
      <w:tr w:rsidR="00931CA8" w:rsidRPr="00E90C26" w14:paraId="444DF872" w14:textId="77777777" w:rsidTr="00021E30">
        <w:trPr>
          <w:trHeight w:val="907"/>
        </w:trPr>
        <w:tc>
          <w:tcPr>
            <w:tcW w:w="2268" w:type="dxa"/>
            <w:shd w:val="clear" w:color="auto" w:fill="EAF1DD" w:themeFill="accent3" w:themeFillTint="33"/>
            <w:vAlign w:val="center"/>
          </w:tcPr>
          <w:p w14:paraId="48B797B8" w14:textId="77777777" w:rsidR="00931CA8" w:rsidRPr="00E90C26" w:rsidRDefault="00931CA8" w:rsidP="00021E3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6444669" w14:textId="77777777" w:rsidR="00931CA8" w:rsidRPr="00E90C26" w:rsidRDefault="00931CA8" w:rsidP="00021E30">
            <w:pPr>
              <w:jc w:val="both"/>
              <w:rPr>
                <w:rFonts w:ascii="Times New Roman" w:eastAsia="Calibri" w:hAnsi="Times New Roman" w:cs="Times New Roman"/>
              </w:rPr>
            </w:pPr>
          </w:p>
        </w:tc>
      </w:tr>
    </w:tbl>
    <w:p w14:paraId="3F577205" w14:textId="77777777" w:rsidR="001E4245" w:rsidRPr="00E90C26" w:rsidRDefault="001E4245" w:rsidP="002D42DA">
      <w:pPr>
        <w:widowControl w:val="0"/>
        <w:spacing w:after="0" w:line="360" w:lineRule="auto"/>
        <w:rPr>
          <w:rFonts w:ascii="Times New Roman" w:eastAsia="Times New Roman" w:hAnsi="Times New Roman" w:cs="Times New Roman"/>
          <w:b/>
          <w:bCs/>
          <w:smallCaps/>
          <w:kern w:val="10"/>
          <w:lang w:eastAsia="pt-PT"/>
        </w:rPr>
      </w:pPr>
    </w:p>
    <w:p w14:paraId="21E56D2D" w14:textId="77777777" w:rsidR="00021E30" w:rsidRPr="00E90C26" w:rsidRDefault="00021E30"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15285" w:rsidRPr="00E90C26" w14:paraId="6A41AD7B" w14:textId="77777777" w:rsidTr="00021E30">
        <w:trPr>
          <w:trHeight w:val="454"/>
        </w:trPr>
        <w:tc>
          <w:tcPr>
            <w:tcW w:w="2268" w:type="dxa"/>
            <w:shd w:val="clear" w:color="auto" w:fill="EAF1DD" w:themeFill="accent3" w:themeFillTint="33"/>
            <w:vAlign w:val="center"/>
          </w:tcPr>
          <w:p w14:paraId="66521A36" w14:textId="6D771BED" w:rsidR="00015285" w:rsidRPr="00E90C26" w:rsidRDefault="00015285" w:rsidP="00015285">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Concerto </w:t>
            </w:r>
          </w:p>
        </w:tc>
        <w:tc>
          <w:tcPr>
            <w:tcW w:w="6912" w:type="dxa"/>
            <w:shd w:val="clear" w:color="auto" w:fill="EAF1DD" w:themeFill="accent3" w:themeFillTint="33"/>
            <w:vAlign w:val="center"/>
          </w:tcPr>
          <w:p w14:paraId="76C47822" w14:textId="348A30E4" w:rsidR="00015285" w:rsidRPr="00E90C26" w:rsidRDefault="00015285" w:rsidP="00015285">
            <w:pPr>
              <w:jc w:val="center"/>
              <w:rPr>
                <w:rFonts w:ascii="Times New Roman" w:eastAsia="Times New Roman" w:hAnsi="Times New Roman" w:cs="Times New Roman"/>
                <w:b/>
                <w:bCs/>
                <w:lang w:eastAsia="pt-PT"/>
              </w:rPr>
            </w:pPr>
            <w:proofErr w:type="spellStart"/>
            <w:r w:rsidRPr="00E90C26">
              <w:rPr>
                <w:rFonts w:ascii="Times New Roman" w:eastAsia="Times New Roman" w:hAnsi="Times New Roman" w:cs="Times New Roman"/>
                <w:b/>
                <w:bCs/>
                <w:lang w:eastAsia="pt-PT"/>
              </w:rPr>
              <w:t>Turlough</w:t>
            </w:r>
            <w:proofErr w:type="spellEnd"/>
            <w:r w:rsidRPr="00E90C26">
              <w:rPr>
                <w:rFonts w:ascii="Times New Roman" w:eastAsia="Times New Roman" w:hAnsi="Times New Roman" w:cs="Times New Roman"/>
                <w:b/>
                <w:bCs/>
                <w:lang w:eastAsia="pt-PT"/>
              </w:rPr>
              <w:t xml:space="preserve"> </w:t>
            </w:r>
            <w:proofErr w:type="spellStart"/>
            <w:r w:rsidRPr="00E90C26">
              <w:rPr>
                <w:rFonts w:ascii="Times New Roman" w:eastAsia="Times New Roman" w:hAnsi="Times New Roman" w:cs="Times New Roman"/>
                <w:b/>
                <w:bCs/>
                <w:lang w:eastAsia="pt-PT"/>
              </w:rPr>
              <w:t>O</w:t>
            </w:r>
            <w:r w:rsidRPr="00E90C26">
              <w:rPr>
                <w:rFonts w:ascii="Times New Roman" w:hAnsi="Times New Roman" w:cs="Times New Roman"/>
                <w:vanish/>
              </w:rPr>
              <w:cr/>
              <w:t>00€atarina Claro Campos e trabalho realizado no CMACG;</w:t>
            </w:r>
            <w:r w:rsidRPr="00E90C26">
              <w:rPr>
                <w:rFonts w:ascii="Times New Roman" w:hAnsi="Times New Roman" w:cs="Times New Roman"/>
                <w:vanish/>
              </w:rPr>
              <w:cr/>
              <w:t>ervatestudo individual.abalho coletivo;</w:t>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hAnsi="Times New Roman" w:cs="Times New Roman"/>
                <w:vanish/>
              </w:rPr>
              <w:pgNum/>
            </w:r>
            <w:r w:rsidRPr="00E90C26">
              <w:rPr>
                <w:rFonts w:ascii="Times New Roman" w:eastAsia="Times New Roman" w:hAnsi="Times New Roman" w:cs="Times New Roman"/>
                <w:b/>
                <w:bCs/>
                <w:lang w:eastAsia="pt-PT"/>
              </w:rPr>
              <w:t>`Carolan</w:t>
            </w:r>
            <w:proofErr w:type="spellEnd"/>
          </w:p>
        </w:tc>
      </w:tr>
      <w:tr w:rsidR="00015285" w:rsidRPr="00E90C26" w14:paraId="70021991" w14:textId="77777777" w:rsidTr="00021E30">
        <w:trPr>
          <w:trHeight w:val="454"/>
        </w:trPr>
        <w:tc>
          <w:tcPr>
            <w:tcW w:w="2268" w:type="dxa"/>
            <w:vAlign w:val="center"/>
          </w:tcPr>
          <w:p w14:paraId="74A92EB5" w14:textId="0C1BB1CA"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5B0DD139" w14:textId="75FDD6DC" w:rsidR="00015285" w:rsidRPr="00E90C26" w:rsidRDefault="0011073D" w:rsidP="00015285">
            <w:pPr>
              <w:jc w:val="both"/>
              <w:rPr>
                <w:rFonts w:ascii="Times New Roman" w:hAnsi="Times New Roman" w:cs="Times New Roman"/>
              </w:rPr>
            </w:pPr>
            <w:r>
              <w:rPr>
                <w:rFonts w:ascii="Times New Roman" w:hAnsi="Times New Roman" w:cs="Times New Roman"/>
              </w:rPr>
              <w:t>-</w:t>
            </w:r>
            <w:r w:rsidR="00015285" w:rsidRPr="00E90C26">
              <w:rPr>
                <w:rFonts w:ascii="Times New Roman" w:hAnsi="Times New Roman" w:cs="Times New Roman"/>
              </w:rPr>
              <w:t>Partilha de experiências;</w:t>
            </w:r>
          </w:p>
          <w:p w14:paraId="3C206FBE" w14:textId="2D96AB64" w:rsidR="00015285" w:rsidRPr="00E90C26" w:rsidRDefault="0011073D" w:rsidP="00015285">
            <w:pPr>
              <w:jc w:val="both"/>
              <w:rPr>
                <w:rFonts w:ascii="Times New Roman" w:hAnsi="Times New Roman" w:cs="Times New Roman"/>
              </w:rPr>
            </w:pPr>
            <w:r>
              <w:rPr>
                <w:rFonts w:ascii="Times New Roman" w:hAnsi="Times New Roman" w:cs="Times New Roman"/>
              </w:rPr>
              <w:t>-</w:t>
            </w:r>
            <w:r w:rsidR="00015285" w:rsidRPr="00E90C26">
              <w:rPr>
                <w:rFonts w:ascii="Times New Roman" w:hAnsi="Times New Roman" w:cs="Times New Roman"/>
              </w:rPr>
              <w:t>Aprofundar as</w:t>
            </w:r>
            <w:r w:rsidR="0065209E">
              <w:rPr>
                <w:rFonts w:ascii="Times New Roman" w:hAnsi="Times New Roman" w:cs="Times New Roman"/>
              </w:rPr>
              <w:t>petos interpretativos de repertó</w:t>
            </w:r>
            <w:r w:rsidR="00015285" w:rsidRPr="00E90C26">
              <w:rPr>
                <w:rFonts w:ascii="Times New Roman" w:hAnsi="Times New Roman" w:cs="Times New Roman"/>
              </w:rPr>
              <w:t>rio;</w:t>
            </w:r>
          </w:p>
          <w:p w14:paraId="436BA56A" w14:textId="7F61C383" w:rsidR="00015285" w:rsidRPr="00E90C26" w:rsidRDefault="0011073D" w:rsidP="00015285">
            <w:pPr>
              <w:jc w:val="both"/>
              <w:rPr>
                <w:rFonts w:ascii="Times New Roman" w:hAnsi="Times New Roman" w:cs="Times New Roman"/>
              </w:rPr>
            </w:pPr>
            <w:r>
              <w:rPr>
                <w:rFonts w:ascii="Times New Roman" w:hAnsi="Times New Roman" w:cs="Times New Roman"/>
              </w:rPr>
              <w:t>-</w:t>
            </w:r>
            <w:r w:rsidR="00015285" w:rsidRPr="00E90C26">
              <w:rPr>
                <w:rFonts w:ascii="Times New Roman" w:hAnsi="Times New Roman" w:cs="Times New Roman"/>
              </w:rPr>
              <w:t>Promover o trabalho em grupo;</w:t>
            </w:r>
          </w:p>
          <w:p w14:paraId="59BAD820" w14:textId="64968800" w:rsidR="00015285" w:rsidRPr="00E90C26" w:rsidRDefault="0011073D" w:rsidP="00015285">
            <w:pPr>
              <w:jc w:val="both"/>
              <w:rPr>
                <w:rFonts w:ascii="Times New Roman" w:eastAsia="Times New Roman" w:hAnsi="Times New Roman" w:cs="Times New Roman"/>
                <w:b/>
                <w:bCs/>
                <w:lang w:eastAsia="pt-PT"/>
              </w:rPr>
            </w:pPr>
            <w:r>
              <w:rPr>
                <w:rFonts w:ascii="Times New Roman" w:hAnsi="Times New Roman" w:cs="Times New Roman"/>
              </w:rPr>
              <w:t>-</w:t>
            </w:r>
            <w:r w:rsidR="00015285" w:rsidRPr="00E90C26">
              <w:rPr>
                <w:rFonts w:ascii="Times New Roman" w:hAnsi="Times New Roman" w:cs="Times New Roman"/>
              </w:rPr>
              <w:t>Partilha de experiências musicais entre os alunos.</w:t>
            </w:r>
          </w:p>
        </w:tc>
      </w:tr>
      <w:tr w:rsidR="00015285" w:rsidRPr="00E90C26" w14:paraId="5ED73C1F" w14:textId="77777777" w:rsidTr="00021E30">
        <w:trPr>
          <w:trHeight w:val="907"/>
        </w:trPr>
        <w:tc>
          <w:tcPr>
            <w:tcW w:w="2268" w:type="dxa"/>
            <w:vAlign w:val="center"/>
          </w:tcPr>
          <w:p w14:paraId="1B9BB6A1" w14:textId="319A5B5C"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FBA0825" w14:textId="2B96BC15" w:rsidR="00015285" w:rsidRPr="00E90C26" w:rsidRDefault="00BD77B5" w:rsidP="00015285">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015285" w:rsidRPr="00E90C26">
              <w:rPr>
                <w:rFonts w:ascii="Times New Roman" w:hAnsi="Times New Roman" w:cs="Times New Roman"/>
              </w:rPr>
              <w:t>Dinamização de atividades para a comunidade escolar.</w:t>
            </w:r>
          </w:p>
        </w:tc>
      </w:tr>
      <w:tr w:rsidR="00015285" w:rsidRPr="00E90C26" w14:paraId="03D63F94" w14:textId="77777777" w:rsidTr="00021E30">
        <w:trPr>
          <w:trHeight w:val="454"/>
        </w:trPr>
        <w:tc>
          <w:tcPr>
            <w:tcW w:w="2268" w:type="dxa"/>
            <w:vAlign w:val="center"/>
          </w:tcPr>
          <w:p w14:paraId="022A5273" w14:textId="2B15EE13"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2CA9A972" w14:textId="568828A0"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Comunidade escolar e público em geral.</w:t>
            </w:r>
          </w:p>
        </w:tc>
      </w:tr>
      <w:tr w:rsidR="00015285" w:rsidRPr="00E90C26" w14:paraId="08ED2D58" w14:textId="77777777" w:rsidTr="00021E30">
        <w:trPr>
          <w:trHeight w:val="454"/>
        </w:trPr>
        <w:tc>
          <w:tcPr>
            <w:tcW w:w="2268" w:type="dxa"/>
            <w:vAlign w:val="center"/>
          </w:tcPr>
          <w:p w14:paraId="4D51CDFB" w14:textId="3C14D2C2"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5657FF62" w14:textId="6B3D38EA"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Professores: Verónica </w:t>
            </w:r>
            <w:proofErr w:type="spellStart"/>
            <w:r w:rsidRPr="00E90C26">
              <w:rPr>
                <w:rFonts w:ascii="Times New Roman" w:eastAsia="Times New Roman" w:hAnsi="Times New Roman" w:cs="Times New Roman"/>
                <w:lang w:eastAsia="pt-PT"/>
              </w:rPr>
              <w:t>Febbi</w:t>
            </w:r>
            <w:proofErr w:type="spellEnd"/>
            <w:r w:rsidRPr="00E90C26">
              <w:rPr>
                <w:rFonts w:ascii="Times New Roman" w:eastAsia="Times New Roman" w:hAnsi="Times New Roman" w:cs="Times New Roman"/>
                <w:lang w:eastAsia="pt-PT"/>
              </w:rPr>
              <w:t xml:space="preserve"> e Catarina Claro.</w:t>
            </w:r>
          </w:p>
        </w:tc>
      </w:tr>
      <w:tr w:rsidR="00015285" w:rsidRPr="00E90C26" w14:paraId="623E243D" w14:textId="77777777" w:rsidTr="00021E30">
        <w:trPr>
          <w:trHeight w:val="454"/>
        </w:trPr>
        <w:tc>
          <w:tcPr>
            <w:tcW w:w="2268" w:type="dxa"/>
            <w:vAlign w:val="center"/>
          </w:tcPr>
          <w:p w14:paraId="0DF13B2D" w14:textId="4A747A0F"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7A77D548" w14:textId="2573F734" w:rsidR="00015285" w:rsidRPr="00E90C26" w:rsidRDefault="00015285" w:rsidP="00015285">
            <w:pPr>
              <w:jc w:val="both"/>
              <w:rPr>
                <w:rFonts w:ascii="Times New Roman" w:eastAsia="Times New Roman" w:hAnsi="Times New Roman" w:cs="Times New Roman"/>
                <w:lang w:eastAsia="pt-PT"/>
              </w:rPr>
            </w:pPr>
            <w:r w:rsidRPr="00E90C26">
              <w:rPr>
                <w:rFonts w:ascii="Times New Roman" w:eastAsia="Times New Roman" w:hAnsi="Times New Roman" w:cs="Times New Roman"/>
                <w:lang w:eastAsia="pt-PT"/>
              </w:rPr>
              <w:t>Professor João Carlos Soares e Eunice Almeida.</w:t>
            </w:r>
          </w:p>
        </w:tc>
      </w:tr>
      <w:tr w:rsidR="00015285" w:rsidRPr="00E90C26" w14:paraId="26C63123" w14:textId="77777777" w:rsidTr="00021E30">
        <w:trPr>
          <w:trHeight w:val="454"/>
        </w:trPr>
        <w:tc>
          <w:tcPr>
            <w:tcW w:w="2268" w:type="dxa"/>
            <w:vAlign w:val="center"/>
          </w:tcPr>
          <w:p w14:paraId="05012662" w14:textId="50571B61"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182A387F" w14:textId="10AB510A"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 xml:space="preserve">Semana Cultural. </w:t>
            </w:r>
          </w:p>
        </w:tc>
      </w:tr>
      <w:tr w:rsidR="00015285" w:rsidRPr="00E90C26" w14:paraId="7138B58E" w14:textId="77777777" w:rsidTr="00021E30">
        <w:trPr>
          <w:trHeight w:val="504"/>
        </w:trPr>
        <w:tc>
          <w:tcPr>
            <w:tcW w:w="2268" w:type="dxa"/>
            <w:vAlign w:val="center"/>
          </w:tcPr>
          <w:p w14:paraId="1C57CCC1" w14:textId="0C2957B1" w:rsidR="00015285" w:rsidRPr="00E90C26" w:rsidRDefault="00015285" w:rsidP="00015285">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6F56D510" w14:textId="44EFAF35" w:rsidR="00015285" w:rsidRPr="00E90C26" w:rsidRDefault="00015285" w:rsidP="00015285">
            <w:pPr>
              <w:jc w:val="both"/>
              <w:rPr>
                <w:rFonts w:ascii="Times New Roman" w:eastAsia="Times New Roman" w:hAnsi="Times New Roman" w:cs="Times New Roman"/>
                <w:bCs/>
                <w:lang w:eastAsia="pt-PT"/>
              </w:rPr>
            </w:pPr>
            <w:r w:rsidRPr="00E90C26">
              <w:rPr>
                <w:rFonts w:ascii="Times New Roman" w:hAnsi="Times New Roman" w:cs="Times New Roman"/>
              </w:rPr>
              <w:t>Sem custos diretos</w:t>
            </w:r>
          </w:p>
        </w:tc>
      </w:tr>
      <w:tr w:rsidR="00021E30" w:rsidRPr="00E90C26" w14:paraId="7C2AF315" w14:textId="77777777" w:rsidTr="00021E30">
        <w:trPr>
          <w:trHeight w:val="907"/>
        </w:trPr>
        <w:tc>
          <w:tcPr>
            <w:tcW w:w="2268" w:type="dxa"/>
            <w:shd w:val="clear" w:color="auto" w:fill="EAF1DD" w:themeFill="accent3" w:themeFillTint="33"/>
            <w:vAlign w:val="center"/>
          </w:tcPr>
          <w:p w14:paraId="2799F469" w14:textId="77777777" w:rsidR="00021E30" w:rsidRPr="00E90C26" w:rsidRDefault="00021E30" w:rsidP="00021E3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842224E" w14:textId="77777777" w:rsidR="00021E30" w:rsidRPr="00E90C26" w:rsidRDefault="00021E30" w:rsidP="00021E30">
            <w:pPr>
              <w:jc w:val="both"/>
              <w:rPr>
                <w:rFonts w:ascii="Times New Roman" w:eastAsia="Calibri" w:hAnsi="Times New Roman" w:cs="Times New Roman"/>
              </w:rPr>
            </w:pPr>
          </w:p>
        </w:tc>
      </w:tr>
      <w:tr w:rsidR="00F33EB6" w:rsidRPr="00E90C26" w14:paraId="360CFAA5" w14:textId="77777777" w:rsidTr="00F61A29">
        <w:trPr>
          <w:trHeight w:val="454"/>
        </w:trPr>
        <w:tc>
          <w:tcPr>
            <w:tcW w:w="2268" w:type="dxa"/>
            <w:shd w:val="clear" w:color="auto" w:fill="EAF1DD" w:themeFill="accent3" w:themeFillTint="33"/>
            <w:vAlign w:val="center"/>
          </w:tcPr>
          <w:p w14:paraId="67A95DB1" w14:textId="77777777" w:rsidR="00F33EB6" w:rsidRDefault="00F33EB6" w:rsidP="00F33EB6">
            <w:pPr>
              <w:jc w:val="center"/>
              <w:rPr>
                <w:rFonts w:ascii="Times New Roman" w:eastAsia="Times New Roman" w:hAnsi="Times New Roman" w:cs="Times New Roman"/>
                <w:b/>
                <w:bCs/>
                <w:lang w:eastAsia="pt-PT"/>
              </w:rPr>
            </w:pPr>
          </w:p>
          <w:p w14:paraId="70364B79" w14:textId="204DE726" w:rsidR="0011073D" w:rsidRPr="00E90C26" w:rsidRDefault="0011073D" w:rsidP="00F33EB6">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6DFA4A9A" w14:textId="11E1AFD5" w:rsidR="00F33EB6" w:rsidRPr="00E90C26" w:rsidRDefault="00F33EB6" w:rsidP="00F33EB6">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“Concerto da Primavera” </w:t>
            </w:r>
          </w:p>
        </w:tc>
      </w:tr>
      <w:tr w:rsidR="00F33EB6" w:rsidRPr="00E90C26" w14:paraId="78339501" w14:textId="77777777" w:rsidTr="00F61A29">
        <w:trPr>
          <w:trHeight w:val="454"/>
        </w:trPr>
        <w:tc>
          <w:tcPr>
            <w:tcW w:w="2268" w:type="dxa"/>
            <w:vAlign w:val="center"/>
          </w:tcPr>
          <w:p w14:paraId="2AF859CB" w14:textId="543F2497"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5C257F20" w14:textId="7CE8214C" w:rsidR="00F33EB6" w:rsidRPr="00E90C26" w:rsidRDefault="0011073D" w:rsidP="00F33EB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F33EB6" w:rsidRPr="00E90C26">
              <w:rPr>
                <w:rFonts w:ascii="Times New Roman" w:eastAsia="Times New Roman" w:hAnsi="Times New Roman" w:cs="Times New Roman"/>
                <w:bCs/>
                <w:lang w:eastAsia="pt-PT"/>
              </w:rPr>
              <w:t>Promover a evolução técnico-musical dos alunos;</w:t>
            </w:r>
          </w:p>
          <w:p w14:paraId="04BA3FF0" w14:textId="70526887" w:rsidR="00F33EB6" w:rsidRPr="00E90C26" w:rsidRDefault="0011073D" w:rsidP="00F33EB6">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w:t>
            </w:r>
            <w:r w:rsidR="00F33EB6" w:rsidRPr="00E90C26">
              <w:rPr>
                <w:rFonts w:ascii="Times New Roman" w:eastAsia="Times New Roman" w:hAnsi="Times New Roman" w:cs="Times New Roman"/>
                <w:bCs/>
                <w:lang w:eastAsia="pt-PT"/>
              </w:rPr>
              <w:t>Promover a socialização, a auto estima pessoal e a atitude de palco.</w:t>
            </w:r>
          </w:p>
        </w:tc>
      </w:tr>
      <w:tr w:rsidR="00F33EB6" w:rsidRPr="00E90C26" w14:paraId="743083DD" w14:textId="77777777" w:rsidTr="00F61A29">
        <w:trPr>
          <w:trHeight w:val="907"/>
        </w:trPr>
        <w:tc>
          <w:tcPr>
            <w:tcW w:w="2268" w:type="dxa"/>
            <w:vAlign w:val="center"/>
          </w:tcPr>
          <w:p w14:paraId="6DE837C1" w14:textId="31F5216E"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7B09B0F5" w14:textId="2480F011" w:rsidR="00F33EB6" w:rsidRPr="00E90C26" w:rsidRDefault="0011073D" w:rsidP="00F33EB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w:t>
            </w:r>
            <w:r w:rsidR="00F33EB6" w:rsidRPr="00E90C26">
              <w:rPr>
                <w:rFonts w:ascii="Times New Roman" w:eastAsia="Times New Roman" w:hAnsi="Times New Roman" w:cs="Times New Roman"/>
                <w:lang w:eastAsia="pt-PT"/>
              </w:rPr>
              <w:t>Desenvolver estratégias que impliquem o aluno na sua própria aprendizagem;</w:t>
            </w:r>
          </w:p>
          <w:p w14:paraId="3DD6AE66" w14:textId="561F1E99" w:rsidR="00F33EB6" w:rsidRPr="00E90C26" w:rsidRDefault="0011073D" w:rsidP="00F33EB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w:t>
            </w:r>
            <w:r w:rsidR="00F33EB6" w:rsidRPr="00E90C26">
              <w:rPr>
                <w:rFonts w:ascii="Times New Roman" w:eastAsia="Times New Roman" w:hAnsi="Times New Roman" w:cs="Times New Roman"/>
                <w:lang w:eastAsia="pt-PT"/>
              </w:rPr>
              <w:t>Fomentar a participação de todos os elementos da</w:t>
            </w:r>
            <w:r w:rsidR="00BD77B5">
              <w:rPr>
                <w:rFonts w:ascii="Times New Roman" w:eastAsia="Times New Roman" w:hAnsi="Times New Roman" w:cs="Times New Roman"/>
                <w:lang w:eastAsia="pt-PT"/>
              </w:rPr>
              <w:t xml:space="preserve"> comunidade escolar na vida da E</w:t>
            </w:r>
            <w:r w:rsidR="00F33EB6" w:rsidRPr="00E90C26">
              <w:rPr>
                <w:rFonts w:ascii="Times New Roman" w:eastAsia="Times New Roman" w:hAnsi="Times New Roman" w:cs="Times New Roman"/>
                <w:lang w:eastAsia="pt-PT"/>
              </w:rPr>
              <w:t>scola, promovendo o trabalho coletivo;</w:t>
            </w:r>
          </w:p>
          <w:p w14:paraId="00AFD2A4" w14:textId="1F1F9834" w:rsidR="00F33EB6" w:rsidRPr="00E90C26" w:rsidRDefault="0011073D" w:rsidP="00F33EB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F33EB6" w:rsidRPr="00D30205">
              <w:rPr>
                <w:rFonts w:ascii="Times New Roman" w:hAnsi="Times New Roman" w:cs="Times New Roman"/>
              </w:rPr>
              <w:t>Projetar para o exterior a imagem da escola.</w:t>
            </w:r>
          </w:p>
        </w:tc>
      </w:tr>
      <w:tr w:rsidR="00F33EB6" w:rsidRPr="00E90C26" w14:paraId="00408946" w14:textId="77777777" w:rsidTr="00F61A29">
        <w:trPr>
          <w:trHeight w:val="454"/>
        </w:trPr>
        <w:tc>
          <w:tcPr>
            <w:tcW w:w="2268" w:type="dxa"/>
            <w:vAlign w:val="center"/>
          </w:tcPr>
          <w:p w14:paraId="043FAE86" w14:textId="35936524"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1A1705A7" w14:textId="646C7AB4"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Cs/>
                <w:lang w:eastAsia="pt-PT"/>
              </w:rPr>
              <w:t>Toda a comunidade escolar e público em geral.</w:t>
            </w:r>
          </w:p>
        </w:tc>
      </w:tr>
      <w:tr w:rsidR="00F33EB6" w:rsidRPr="00E90C26" w14:paraId="5D3014A3" w14:textId="77777777" w:rsidTr="00F61A29">
        <w:trPr>
          <w:trHeight w:val="454"/>
        </w:trPr>
        <w:tc>
          <w:tcPr>
            <w:tcW w:w="2268" w:type="dxa"/>
            <w:vAlign w:val="center"/>
          </w:tcPr>
          <w:p w14:paraId="46DEFF59" w14:textId="57F79047"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73F6C6A8" w14:textId="34E8DD2A"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Cs/>
                <w:lang w:eastAsia="pt-PT"/>
              </w:rPr>
              <w:t xml:space="preserve">Professores: Carlos Abreu, Miguel </w:t>
            </w:r>
            <w:proofErr w:type="spellStart"/>
            <w:r w:rsidRPr="00E90C26">
              <w:rPr>
                <w:rFonts w:ascii="Times New Roman" w:eastAsia="Times New Roman" w:hAnsi="Times New Roman" w:cs="Times New Roman"/>
                <w:bCs/>
                <w:lang w:eastAsia="pt-PT"/>
              </w:rPr>
              <w:t>Lélis</w:t>
            </w:r>
            <w:proofErr w:type="spellEnd"/>
            <w:r w:rsidRPr="00E90C26">
              <w:rPr>
                <w:rFonts w:ascii="Times New Roman" w:eastAsia="Times New Roman" w:hAnsi="Times New Roman" w:cs="Times New Roman"/>
                <w:bCs/>
                <w:lang w:eastAsia="pt-PT"/>
              </w:rPr>
              <w:t xml:space="preserve"> e João Moita.</w:t>
            </w:r>
          </w:p>
        </w:tc>
      </w:tr>
      <w:tr w:rsidR="00F33EB6" w:rsidRPr="00E90C26" w14:paraId="4BE37BD2" w14:textId="77777777" w:rsidTr="00F61A29">
        <w:trPr>
          <w:trHeight w:val="454"/>
        </w:trPr>
        <w:tc>
          <w:tcPr>
            <w:tcW w:w="2268" w:type="dxa"/>
            <w:vAlign w:val="center"/>
          </w:tcPr>
          <w:p w14:paraId="1894A9ED" w14:textId="1F879D84"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1A47B47A" w14:textId="50B3C667" w:rsidR="00F33EB6" w:rsidRPr="00E90C26" w:rsidRDefault="00F33EB6" w:rsidP="00F33EB6">
            <w:pPr>
              <w:jc w:val="both"/>
              <w:rPr>
                <w:rFonts w:ascii="Times New Roman" w:eastAsia="Times New Roman" w:hAnsi="Times New Roman" w:cs="Times New Roman"/>
                <w:lang w:eastAsia="pt-PT"/>
              </w:rPr>
            </w:pPr>
            <w:r w:rsidRPr="00E90C26">
              <w:rPr>
                <w:rFonts w:ascii="Times New Roman" w:eastAsia="Times New Roman" w:hAnsi="Times New Roman" w:cs="Times New Roman"/>
                <w:lang w:eastAsia="pt-PT"/>
              </w:rPr>
              <w:t>Museu de Aveiro/Câmara Municipal/IPPC.</w:t>
            </w:r>
          </w:p>
        </w:tc>
      </w:tr>
      <w:tr w:rsidR="00F33EB6" w:rsidRPr="00E90C26" w14:paraId="4B16A67E" w14:textId="77777777" w:rsidTr="00F61A29">
        <w:trPr>
          <w:trHeight w:val="454"/>
        </w:trPr>
        <w:tc>
          <w:tcPr>
            <w:tcW w:w="2268" w:type="dxa"/>
            <w:vAlign w:val="center"/>
          </w:tcPr>
          <w:p w14:paraId="7111F669" w14:textId="76513E9D"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59271327" w14:textId="03990A12"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Cs/>
                <w:lang w:eastAsia="pt-PT"/>
              </w:rPr>
              <w:t>28 ou 29 de abril de 2017.</w:t>
            </w:r>
          </w:p>
        </w:tc>
      </w:tr>
      <w:tr w:rsidR="00F33EB6" w:rsidRPr="00E90C26" w14:paraId="7B762D22" w14:textId="77777777" w:rsidTr="00F61A29">
        <w:trPr>
          <w:trHeight w:val="504"/>
        </w:trPr>
        <w:tc>
          <w:tcPr>
            <w:tcW w:w="2268" w:type="dxa"/>
            <w:vAlign w:val="center"/>
          </w:tcPr>
          <w:p w14:paraId="3EFE1C1F" w14:textId="7CC4C519" w:rsidR="00F33EB6" w:rsidRPr="00E90C26" w:rsidRDefault="00F33EB6" w:rsidP="00F33EB6">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35899DC4" w14:textId="2300F7A5" w:rsidR="00F33EB6" w:rsidRPr="00E90C26" w:rsidRDefault="00F33EB6" w:rsidP="00F33EB6">
            <w:pPr>
              <w:jc w:val="both"/>
              <w:rPr>
                <w:rFonts w:ascii="Times New Roman" w:eastAsia="Times New Roman" w:hAnsi="Times New Roman" w:cs="Times New Roman"/>
                <w:bCs/>
                <w:lang w:eastAsia="pt-PT"/>
              </w:rPr>
            </w:pPr>
            <w:r w:rsidRPr="00E90C26">
              <w:rPr>
                <w:rFonts w:ascii="Times New Roman" w:eastAsia="Times New Roman" w:hAnsi="Times New Roman" w:cs="Times New Roman"/>
                <w:bCs/>
                <w:lang w:eastAsia="pt-PT"/>
              </w:rPr>
              <w:t>Fotocópias do programa e cartaz (2€).</w:t>
            </w:r>
          </w:p>
        </w:tc>
      </w:tr>
      <w:tr w:rsidR="00507516" w:rsidRPr="00E90C26" w14:paraId="7DFD952F" w14:textId="77777777" w:rsidTr="00F61A29">
        <w:trPr>
          <w:trHeight w:val="907"/>
        </w:trPr>
        <w:tc>
          <w:tcPr>
            <w:tcW w:w="2268" w:type="dxa"/>
            <w:shd w:val="clear" w:color="auto" w:fill="EAF1DD" w:themeFill="accent3" w:themeFillTint="33"/>
            <w:vAlign w:val="center"/>
          </w:tcPr>
          <w:p w14:paraId="7FAE75BF" w14:textId="77777777" w:rsidR="00507516" w:rsidRPr="00E90C26" w:rsidRDefault="00507516" w:rsidP="00F61A29">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2E81F17" w14:textId="77777777" w:rsidR="00507516" w:rsidRPr="00E90C26" w:rsidRDefault="00507516" w:rsidP="00F61A29">
            <w:pPr>
              <w:jc w:val="both"/>
              <w:rPr>
                <w:rFonts w:ascii="Times New Roman" w:eastAsia="Calibri" w:hAnsi="Times New Roman" w:cs="Times New Roman"/>
              </w:rPr>
            </w:pPr>
          </w:p>
        </w:tc>
      </w:tr>
    </w:tbl>
    <w:p w14:paraId="00DA33A6" w14:textId="77777777" w:rsidR="00507516" w:rsidRDefault="00507516" w:rsidP="002D42DA">
      <w:pPr>
        <w:widowControl w:val="0"/>
        <w:spacing w:after="0" w:line="360" w:lineRule="auto"/>
        <w:rPr>
          <w:rFonts w:ascii="Times New Roman" w:eastAsia="Times New Roman" w:hAnsi="Times New Roman" w:cs="Times New Roman"/>
          <w:b/>
          <w:bCs/>
          <w:smallCaps/>
          <w:kern w:val="10"/>
          <w:lang w:eastAsia="pt-PT"/>
        </w:rPr>
      </w:pPr>
    </w:p>
    <w:p w14:paraId="3C2328ED" w14:textId="77777777" w:rsidR="0052757A" w:rsidRPr="00E90C26" w:rsidRDefault="0052757A"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221F" w:rsidRPr="00E90C26" w14:paraId="06D7EDC1" w14:textId="77777777" w:rsidTr="00F61A29">
        <w:trPr>
          <w:trHeight w:val="454"/>
        </w:trPr>
        <w:tc>
          <w:tcPr>
            <w:tcW w:w="2268" w:type="dxa"/>
            <w:shd w:val="clear" w:color="auto" w:fill="EAF1DD" w:themeFill="accent3" w:themeFillTint="33"/>
            <w:vAlign w:val="center"/>
          </w:tcPr>
          <w:p w14:paraId="3EA749E0" w14:textId="4E327661" w:rsidR="0042221F" w:rsidRPr="00E90C26" w:rsidRDefault="0042221F" w:rsidP="0042221F">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Cursos </w:t>
            </w:r>
          </w:p>
        </w:tc>
        <w:tc>
          <w:tcPr>
            <w:tcW w:w="6912" w:type="dxa"/>
            <w:shd w:val="clear" w:color="auto" w:fill="EAF1DD" w:themeFill="accent3" w:themeFillTint="33"/>
            <w:vAlign w:val="center"/>
          </w:tcPr>
          <w:p w14:paraId="32C9E80C" w14:textId="34ADF6BC" w:rsidR="0042221F" w:rsidRPr="00E90C26" w:rsidRDefault="0042221F" w:rsidP="0042221F">
            <w:pPr>
              <w:jc w:val="center"/>
              <w:rPr>
                <w:rFonts w:ascii="Times New Roman" w:eastAsia="Times New Roman" w:hAnsi="Times New Roman" w:cs="Times New Roman"/>
                <w:b/>
                <w:bCs/>
                <w:lang w:eastAsia="pt-PT"/>
              </w:rPr>
            </w:pPr>
            <w:proofErr w:type="spellStart"/>
            <w:r w:rsidRPr="00E90C26">
              <w:rPr>
                <w:rFonts w:ascii="Times New Roman" w:eastAsia="Times New Roman" w:hAnsi="Times New Roman" w:cs="Times New Roman"/>
                <w:b/>
                <w:bCs/>
                <w:lang w:eastAsia="pt-PT"/>
              </w:rPr>
              <w:t>Masterclass</w:t>
            </w:r>
            <w:proofErr w:type="spellEnd"/>
            <w:r w:rsidRPr="00E90C26">
              <w:rPr>
                <w:rFonts w:ascii="Times New Roman" w:eastAsia="Times New Roman" w:hAnsi="Times New Roman" w:cs="Times New Roman"/>
                <w:b/>
                <w:bCs/>
                <w:lang w:eastAsia="pt-PT"/>
              </w:rPr>
              <w:t xml:space="preserve"> de Guitarra</w:t>
            </w:r>
          </w:p>
        </w:tc>
      </w:tr>
      <w:tr w:rsidR="0042221F" w:rsidRPr="00E90C26" w14:paraId="57631795" w14:textId="77777777" w:rsidTr="00F61A29">
        <w:trPr>
          <w:trHeight w:val="454"/>
        </w:trPr>
        <w:tc>
          <w:tcPr>
            <w:tcW w:w="2268" w:type="dxa"/>
            <w:vAlign w:val="center"/>
          </w:tcPr>
          <w:p w14:paraId="24C8ACFA" w14:textId="6100DEB4"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52ED9D23" w14:textId="1A1EB9D1" w:rsidR="0042221F" w:rsidRPr="00E90C26" w:rsidRDefault="0011073D" w:rsidP="0042221F">
            <w:pPr>
              <w:jc w:val="both"/>
              <w:rPr>
                <w:rFonts w:ascii="Times New Roman" w:hAnsi="Times New Roman" w:cs="Times New Roman"/>
              </w:rPr>
            </w:pPr>
            <w:r>
              <w:rPr>
                <w:rFonts w:ascii="Times New Roman" w:hAnsi="Times New Roman" w:cs="Times New Roman"/>
              </w:rPr>
              <w:t>-</w:t>
            </w:r>
            <w:r w:rsidR="0042221F" w:rsidRPr="00E90C26">
              <w:rPr>
                <w:rFonts w:ascii="Times New Roman" w:hAnsi="Times New Roman" w:cs="Times New Roman"/>
              </w:rPr>
              <w:t>Contribuir para um melhoramento ao nível artístico e técnico do aluno;</w:t>
            </w:r>
          </w:p>
          <w:p w14:paraId="00B21FC3" w14:textId="3D1765CC" w:rsidR="0042221F" w:rsidRPr="00E90C26" w:rsidRDefault="0011073D" w:rsidP="0042221F">
            <w:pPr>
              <w:jc w:val="both"/>
              <w:rPr>
                <w:rFonts w:ascii="Times New Roman" w:hAnsi="Times New Roman" w:cs="Times New Roman"/>
              </w:rPr>
            </w:pPr>
            <w:r>
              <w:rPr>
                <w:rFonts w:ascii="Times New Roman" w:hAnsi="Times New Roman" w:cs="Times New Roman"/>
              </w:rPr>
              <w:t>-</w:t>
            </w:r>
            <w:r w:rsidR="0042221F" w:rsidRPr="00E90C26">
              <w:rPr>
                <w:rFonts w:ascii="Times New Roman" w:hAnsi="Times New Roman" w:cs="Times New Roman"/>
              </w:rPr>
              <w:t>Incentivar e fornecer aos participantes os meios necessários para o seu auto</w:t>
            </w:r>
            <w:r>
              <w:rPr>
                <w:rFonts w:ascii="Times New Roman" w:hAnsi="Times New Roman" w:cs="Times New Roman"/>
              </w:rPr>
              <w:t xml:space="preserve"> </w:t>
            </w:r>
            <w:r w:rsidR="0042221F" w:rsidRPr="00E90C26">
              <w:rPr>
                <w:rFonts w:ascii="Times New Roman" w:hAnsi="Times New Roman" w:cs="Times New Roman"/>
              </w:rPr>
              <w:t>aperfeiçoamento;</w:t>
            </w:r>
          </w:p>
          <w:p w14:paraId="4C79195C" w14:textId="2D2FD441" w:rsidR="0042221F" w:rsidRPr="00E90C26" w:rsidRDefault="0011073D" w:rsidP="0042221F">
            <w:pPr>
              <w:jc w:val="both"/>
              <w:rPr>
                <w:rFonts w:ascii="Times New Roman" w:hAnsi="Times New Roman" w:cs="Times New Roman"/>
              </w:rPr>
            </w:pPr>
            <w:r>
              <w:rPr>
                <w:rFonts w:ascii="Times New Roman" w:hAnsi="Times New Roman" w:cs="Times New Roman"/>
              </w:rPr>
              <w:t>-P</w:t>
            </w:r>
            <w:r w:rsidR="0042221F" w:rsidRPr="00E90C26">
              <w:rPr>
                <w:rFonts w:ascii="Times New Roman" w:hAnsi="Times New Roman" w:cs="Times New Roman"/>
              </w:rPr>
              <w:t>artilha de experiências individuais e coletivas;</w:t>
            </w:r>
          </w:p>
          <w:p w14:paraId="5CCECDFD" w14:textId="696FA826" w:rsidR="0042221F" w:rsidRPr="00E90C26" w:rsidRDefault="0011073D" w:rsidP="0042221F">
            <w:pPr>
              <w:jc w:val="both"/>
              <w:rPr>
                <w:rFonts w:ascii="Times New Roman" w:hAnsi="Times New Roman" w:cs="Times New Roman"/>
              </w:rPr>
            </w:pPr>
            <w:r>
              <w:rPr>
                <w:rFonts w:ascii="Times New Roman" w:hAnsi="Times New Roman" w:cs="Times New Roman"/>
              </w:rPr>
              <w:t>-</w:t>
            </w:r>
            <w:r w:rsidR="0042221F" w:rsidRPr="00E90C26">
              <w:rPr>
                <w:rFonts w:ascii="Times New Roman" w:hAnsi="Times New Roman" w:cs="Times New Roman"/>
              </w:rPr>
              <w:t>Aprofundar as</w:t>
            </w:r>
            <w:r w:rsidR="00BD77B5">
              <w:rPr>
                <w:rFonts w:ascii="Times New Roman" w:hAnsi="Times New Roman" w:cs="Times New Roman"/>
              </w:rPr>
              <w:t>petos interpretativos de repertó</w:t>
            </w:r>
            <w:r w:rsidR="0042221F" w:rsidRPr="00E90C26">
              <w:rPr>
                <w:rFonts w:ascii="Times New Roman" w:hAnsi="Times New Roman" w:cs="Times New Roman"/>
              </w:rPr>
              <w:t>rio;</w:t>
            </w:r>
          </w:p>
          <w:p w14:paraId="04C159FA" w14:textId="42220A92" w:rsidR="0042221F" w:rsidRPr="00E90C26" w:rsidRDefault="0011073D" w:rsidP="0042221F">
            <w:pPr>
              <w:jc w:val="both"/>
              <w:rPr>
                <w:rFonts w:ascii="Times New Roman" w:hAnsi="Times New Roman" w:cs="Times New Roman"/>
              </w:rPr>
            </w:pPr>
            <w:r>
              <w:rPr>
                <w:rFonts w:ascii="Times New Roman" w:hAnsi="Times New Roman" w:cs="Times New Roman"/>
              </w:rPr>
              <w:t>-</w:t>
            </w:r>
            <w:r w:rsidR="0042221F" w:rsidRPr="00E90C26">
              <w:rPr>
                <w:rFonts w:ascii="Times New Roman" w:hAnsi="Times New Roman" w:cs="Times New Roman"/>
              </w:rPr>
              <w:t>Promover o trabalho individual realizado pelo aluno;</w:t>
            </w:r>
          </w:p>
          <w:p w14:paraId="08A570FD" w14:textId="2EFC6D83" w:rsidR="0042221F" w:rsidRPr="00E90C26" w:rsidRDefault="0011073D" w:rsidP="0042221F">
            <w:pPr>
              <w:jc w:val="both"/>
              <w:rPr>
                <w:rFonts w:ascii="Times New Roman" w:hAnsi="Times New Roman" w:cs="Times New Roman"/>
              </w:rPr>
            </w:pPr>
            <w:r>
              <w:rPr>
                <w:rFonts w:ascii="Times New Roman" w:hAnsi="Times New Roman" w:cs="Times New Roman"/>
              </w:rPr>
              <w:t>-</w:t>
            </w:r>
            <w:r w:rsidR="0042221F" w:rsidRPr="00E90C26">
              <w:rPr>
                <w:rFonts w:ascii="Times New Roman" w:hAnsi="Times New Roman" w:cs="Times New Roman"/>
              </w:rPr>
              <w:t xml:space="preserve">Motivar o progresso na aprendizagem; </w:t>
            </w:r>
          </w:p>
          <w:p w14:paraId="0E4A6721" w14:textId="250218B4" w:rsidR="0042221F" w:rsidRPr="00E90C26" w:rsidRDefault="0011073D" w:rsidP="0042221F">
            <w:pPr>
              <w:jc w:val="both"/>
              <w:rPr>
                <w:rFonts w:ascii="Times New Roman" w:eastAsia="Times New Roman" w:hAnsi="Times New Roman" w:cs="Times New Roman"/>
                <w:b/>
                <w:bCs/>
                <w:lang w:eastAsia="pt-PT"/>
              </w:rPr>
            </w:pPr>
            <w:r>
              <w:rPr>
                <w:rFonts w:ascii="Times New Roman" w:hAnsi="Times New Roman" w:cs="Times New Roman"/>
              </w:rPr>
              <w:t>-</w:t>
            </w:r>
            <w:r w:rsidR="0042221F" w:rsidRPr="00E90C26">
              <w:rPr>
                <w:rFonts w:ascii="Times New Roman" w:hAnsi="Times New Roman" w:cs="Times New Roman"/>
              </w:rPr>
              <w:t>Criar hábitos de estudo.</w:t>
            </w:r>
          </w:p>
        </w:tc>
      </w:tr>
      <w:tr w:rsidR="0042221F" w:rsidRPr="00E90C26" w14:paraId="4F604930" w14:textId="77777777" w:rsidTr="00F61A29">
        <w:trPr>
          <w:trHeight w:val="907"/>
        </w:trPr>
        <w:tc>
          <w:tcPr>
            <w:tcW w:w="2268" w:type="dxa"/>
            <w:vAlign w:val="center"/>
          </w:tcPr>
          <w:p w14:paraId="0F8C8A9F" w14:textId="1FE6A3ED"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56D931B" w14:textId="5C7A6A43" w:rsidR="0042221F" w:rsidRPr="00E90C26" w:rsidRDefault="0011073D" w:rsidP="0042221F">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42221F" w:rsidRPr="00E90C26">
              <w:rPr>
                <w:rFonts w:ascii="Times New Roman" w:hAnsi="Times New Roman" w:cs="Times New Roman"/>
              </w:rPr>
              <w:t>Desenvolver estratégias que impliquem o aluno na sua própria aprendizagem;</w:t>
            </w:r>
          </w:p>
          <w:p w14:paraId="1DAEA0EC" w14:textId="4FAB63C2" w:rsidR="0042221F" w:rsidRPr="00E90C26" w:rsidRDefault="0011073D" w:rsidP="0042221F">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42221F" w:rsidRPr="00E90C26">
              <w:rPr>
                <w:rFonts w:ascii="Times New Roman" w:hAnsi="Times New Roman" w:cs="Times New Roman"/>
              </w:rPr>
              <w:t>Relação com a comunidade escolar e comu</w:t>
            </w:r>
            <w:r>
              <w:rPr>
                <w:rFonts w:ascii="Times New Roman" w:hAnsi="Times New Roman" w:cs="Times New Roman"/>
              </w:rPr>
              <w:t>nidade exterior à Escola</w:t>
            </w:r>
            <w:r w:rsidR="0042221F" w:rsidRPr="00E90C26">
              <w:rPr>
                <w:rFonts w:ascii="Times New Roman" w:hAnsi="Times New Roman" w:cs="Times New Roman"/>
              </w:rPr>
              <w:t>.</w:t>
            </w:r>
          </w:p>
        </w:tc>
      </w:tr>
      <w:tr w:rsidR="0042221F" w:rsidRPr="00E90C26" w14:paraId="4066A28A" w14:textId="77777777" w:rsidTr="00F61A29">
        <w:trPr>
          <w:trHeight w:val="454"/>
        </w:trPr>
        <w:tc>
          <w:tcPr>
            <w:tcW w:w="2268" w:type="dxa"/>
            <w:vAlign w:val="center"/>
          </w:tcPr>
          <w:p w14:paraId="3BE48CE8" w14:textId="53B7CF80"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49FE6B49" w14:textId="63AD3FC4" w:rsidR="0042221F" w:rsidRPr="00E90C26" w:rsidRDefault="0011073D" w:rsidP="004222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de Guitarra da EACMCGA</w:t>
            </w:r>
            <w:r w:rsidR="0042221F" w:rsidRPr="00E90C26">
              <w:rPr>
                <w:rFonts w:ascii="Times New Roman" w:eastAsia="Times New Roman" w:hAnsi="Times New Roman" w:cs="Times New Roman"/>
                <w:lang w:eastAsia="pt-PT"/>
              </w:rPr>
              <w:t xml:space="preserve"> e externos.</w:t>
            </w:r>
          </w:p>
        </w:tc>
      </w:tr>
      <w:tr w:rsidR="0042221F" w:rsidRPr="00E90C26" w14:paraId="0731E7F3" w14:textId="77777777" w:rsidTr="00F61A29">
        <w:trPr>
          <w:trHeight w:val="454"/>
        </w:trPr>
        <w:tc>
          <w:tcPr>
            <w:tcW w:w="2268" w:type="dxa"/>
            <w:vAlign w:val="center"/>
          </w:tcPr>
          <w:p w14:paraId="3C766BDD" w14:textId="1CEA8CF7"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2614CE0F" w14:textId="32478218"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Cs/>
                <w:lang w:eastAsia="pt-PT"/>
              </w:rPr>
              <w:t xml:space="preserve">Professores: Carlos Abreu, Miguel </w:t>
            </w:r>
            <w:proofErr w:type="spellStart"/>
            <w:r w:rsidRPr="00E90C26">
              <w:rPr>
                <w:rFonts w:ascii="Times New Roman" w:eastAsia="Times New Roman" w:hAnsi="Times New Roman" w:cs="Times New Roman"/>
                <w:bCs/>
                <w:lang w:eastAsia="pt-PT"/>
              </w:rPr>
              <w:t>Lélis</w:t>
            </w:r>
            <w:proofErr w:type="spellEnd"/>
            <w:r w:rsidRPr="00E90C26">
              <w:rPr>
                <w:rFonts w:ascii="Times New Roman" w:eastAsia="Times New Roman" w:hAnsi="Times New Roman" w:cs="Times New Roman"/>
                <w:bCs/>
                <w:lang w:eastAsia="pt-PT"/>
              </w:rPr>
              <w:t xml:space="preserve"> e João Moita.</w:t>
            </w:r>
          </w:p>
        </w:tc>
      </w:tr>
      <w:tr w:rsidR="0042221F" w:rsidRPr="00E90C26" w14:paraId="6BE0042C" w14:textId="77777777" w:rsidTr="00F61A29">
        <w:trPr>
          <w:trHeight w:val="454"/>
        </w:trPr>
        <w:tc>
          <w:tcPr>
            <w:tcW w:w="2268" w:type="dxa"/>
            <w:vAlign w:val="center"/>
          </w:tcPr>
          <w:p w14:paraId="209C083B" w14:textId="239CC1D5"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1CF486B1" w14:textId="4A420867" w:rsidR="0042221F" w:rsidRPr="00E90C26" w:rsidRDefault="0042221F" w:rsidP="0042221F">
            <w:pPr>
              <w:jc w:val="both"/>
              <w:rPr>
                <w:rFonts w:ascii="Times New Roman" w:eastAsia="Times New Roman" w:hAnsi="Times New Roman" w:cs="Times New Roman"/>
                <w:lang w:eastAsia="pt-PT"/>
              </w:rPr>
            </w:pPr>
            <w:r w:rsidRPr="00E90C26">
              <w:rPr>
                <w:rFonts w:ascii="Times New Roman" w:hAnsi="Times New Roman" w:cs="Times New Roman"/>
              </w:rPr>
              <w:t>Professor a designar.</w:t>
            </w:r>
          </w:p>
        </w:tc>
      </w:tr>
      <w:tr w:rsidR="0042221F" w:rsidRPr="00E90C26" w14:paraId="1DA2D735" w14:textId="77777777" w:rsidTr="00F61A29">
        <w:trPr>
          <w:trHeight w:val="454"/>
        </w:trPr>
        <w:tc>
          <w:tcPr>
            <w:tcW w:w="2268" w:type="dxa"/>
            <w:vAlign w:val="center"/>
          </w:tcPr>
          <w:p w14:paraId="0C0CFDF4" w14:textId="2BF0CE4A"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697737C1" w14:textId="78A88FA3"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03 ou 04 de março de 2017.</w:t>
            </w:r>
          </w:p>
        </w:tc>
      </w:tr>
      <w:tr w:rsidR="0042221F" w:rsidRPr="00E90C26" w14:paraId="5DBEAC96" w14:textId="77777777" w:rsidTr="00F61A29">
        <w:trPr>
          <w:trHeight w:val="504"/>
        </w:trPr>
        <w:tc>
          <w:tcPr>
            <w:tcW w:w="2268" w:type="dxa"/>
            <w:vAlign w:val="center"/>
          </w:tcPr>
          <w:p w14:paraId="0B26DBE8" w14:textId="64338199" w:rsidR="0042221F" w:rsidRPr="00E90C26" w:rsidRDefault="0042221F" w:rsidP="0042221F">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6CCF09FA" w14:textId="1A93F4C8" w:rsidR="0042221F" w:rsidRPr="00E90C26" w:rsidRDefault="0042221F" w:rsidP="0042221F">
            <w:pPr>
              <w:jc w:val="both"/>
              <w:rPr>
                <w:rFonts w:ascii="Times New Roman" w:eastAsia="Times New Roman" w:hAnsi="Times New Roman" w:cs="Times New Roman"/>
                <w:bCs/>
                <w:lang w:eastAsia="pt-PT"/>
              </w:rPr>
            </w:pPr>
            <w:r w:rsidRPr="00E90C26">
              <w:rPr>
                <w:rFonts w:ascii="Times New Roman" w:hAnsi="Times New Roman" w:cs="Times New Roman"/>
              </w:rPr>
              <w:t>250€ (Propinas dos alunos participantes).</w:t>
            </w:r>
          </w:p>
        </w:tc>
      </w:tr>
      <w:tr w:rsidR="00507516" w:rsidRPr="00E90C26" w14:paraId="359B77D7" w14:textId="77777777" w:rsidTr="00F61A29">
        <w:trPr>
          <w:trHeight w:val="907"/>
        </w:trPr>
        <w:tc>
          <w:tcPr>
            <w:tcW w:w="2268" w:type="dxa"/>
            <w:shd w:val="clear" w:color="auto" w:fill="EAF1DD" w:themeFill="accent3" w:themeFillTint="33"/>
            <w:vAlign w:val="center"/>
          </w:tcPr>
          <w:p w14:paraId="76EFDE91" w14:textId="77777777" w:rsidR="00507516" w:rsidRPr="00E90C26" w:rsidRDefault="00507516" w:rsidP="00F61A29">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B3A45FA" w14:textId="77777777" w:rsidR="00507516" w:rsidRPr="00E90C26" w:rsidRDefault="00507516" w:rsidP="00F61A29">
            <w:pPr>
              <w:jc w:val="both"/>
              <w:rPr>
                <w:rFonts w:ascii="Times New Roman" w:eastAsia="Calibri" w:hAnsi="Times New Roman" w:cs="Times New Roman"/>
              </w:rPr>
            </w:pPr>
          </w:p>
        </w:tc>
      </w:tr>
    </w:tbl>
    <w:p w14:paraId="4DFC2A4A" w14:textId="77777777" w:rsidR="00507516" w:rsidRPr="00E90C26" w:rsidRDefault="00507516" w:rsidP="002D42DA">
      <w:pPr>
        <w:widowControl w:val="0"/>
        <w:spacing w:after="0" w:line="360" w:lineRule="auto"/>
        <w:rPr>
          <w:rFonts w:ascii="Times New Roman" w:eastAsia="Times New Roman" w:hAnsi="Times New Roman" w:cs="Times New Roman"/>
          <w:b/>
          <w:bCs/>
          <w:smallCaps/>
          <w:kern w:val="10"/>
          <w:lang w:eastAsia="pt-PT"/>
        </w:rPr>
      </w:pPr>
    </w:p>
    <w:p w14:paraId="704AA7B1" w14:textId="77777777" w:rsidR="00507516" w:rsidRDefault="00507516" w:rsidP="002D42DA">
      <w:pPr>
        <w:widowControl w:val="0"/>
        <w:spacing w:after="0" w:line="360" w:lineRule="auto"/>
        <w:rPr>
          <w:rFonts w:ascii="Times New Roman" w:eastAsia="Times New Roman" w:hAnsi="Times New Roman" w:cs="Times New Roman"/>
          <w:b/>
          <w:bCs/>
          <w:smallCaps/>
          <w:kern w:val="10"/>
          <w:lang w:eastAsia="pt-PT"/>
        </w:rPr>
      </w:pPr>
    </w:p>
    <w:p w14:paraId="706A6149" w14:textId="77777777" w:rsidR="0052757A" w:rsidRPr="00E90C26" w:rsidRDefault="0052757A"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C5710" w:rsidRPr="00E90C26" w14:paraId="02050F3E" w14:textId="77777777" w:rsidTr="00F61A29">
        <w:trPr>
          <w:trHeight w:val="454"/>
        </w:trPr>
        <w:tc>
          <w:tcPr>
            <w:tcW w:w="2268" w:type="dxa"/>
            <w:shd w:val="clear" w:color="auto" w:fill="EAF1DD" w:themeFill="accent3" w:themeFillTint="33"/>
            <w:vAlign w:val="center"/>
          </w:tcPr>
          <w:p w14:paraId="3B467C9F" w14:textId="303658CF" w:rsidR="00BC5710" w:rsidRPr="00E90C26" w:rsidRDefault="00BC5710" w:rsidP="00BC5710">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 Visita de Estudo</w:t>
            </w:r>
          </w:p>
        </w:tc>
        <w:tc>
          <w:tcPr>
            <w:tcW w:w="6912" w:type="dxa"/>
            <w:shd w:val="clear" w:color="auto" w:fill="EAF1DD" w:themeFill="accent3" w:themeFillTint="33"/>
            <w:vAlign w:val="center"/>
          </w:tcPr>
          <w:p w14:paraId="1A27C032" w14:textId="1B969085" w:rsidR="00BC5710" w:rsidRPr="00E90C26" w:rsidRDefault="00BC5710" w:rsidP="00BC5710">
            <w:pPr>
              <w:jc w:val="center"/>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São Luiz</w:t>
            </w:r>
          </w:p>
        </w:tc>
      </w:tr>
      <w:tr w:rsidR="00BC5710" w:rsidRPr="00E90C26" w14:paraId="2705EB23" w14:textId="77777777" w:rsidTr="00F61A29">
        <w:trPr>
          <w:trHeight w:val="454"/>
        </w:trPr>
        <w:tc>
          <w:tcPr>
            <w:tcW w:w="2268" w:type="dxa"/>
            <w:vAlign w:val="center"/>
          </w:tcPr>
          <w:p w14:paraId="17265F2B" w14:textId="0FD48606"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Objetivos</w:t>
            </w:r>
          </w:p>
        </w:tc>
        <w:tc>
          <w:tcPr>
            <w:tcW w:w="6912" w:type="dxa"/>
            <w:vAlign w:val="center"/>
          </w:tcPr>
          <w:p w14:paraId="64FBB2C4" w14:textId="087421AA" w:rsidR="00BC5710" w:rsidRPr="00E90C26" w:rsidRDefault="0011073D" w:rsidP="00BC5710">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w:t>
            </w:r>
            <w:r w:rsidR="00BC5710" w:rsidRPr="00E90C26">
              <w:rPr>
                <w:rFonts w:ascii="Times New Roman" w:eastAsia="Times New Roman" w:hAnsi="Times New Roman" w:cs="Times New Roman"/>
                <w:bCs/>
                <w:lang w:eastAsia="pt-PT"/>
              </w:rPr>
              <w:t>Fomentar a comunicação entre a Escola e outras Instituições Musicais, valorizando o empenho e prestação do aluno.</w:t>
            </w:r>
          </w:p>
        </w:tc>
      </w:tr>
      <w:tr w:rsidR="00BC5710" w:rsidRPr="00E90C26" w14:paraId="3CEE18B7" w14:textId="77777777" w:rsidTr="00F61A29">
        <w:trPr>
          <w:trHeight w:val="907"/>
        </w:trPr>
        <w:tc>
          <w:tcPr>
            <w:tcW w:w="2268" w:type="dxa"/>
            <w:vAlign w:val="center"/>
          </w:tcPr>
          <w:p w14:paraId="291A60B4" w14:textId="13C7C8DF"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73FC9BB3" w14:textId="503F55D8" w:rsidR="00BC5710" w:rsidRPr="00E90C26" w:rsidRDefault="00EC537B" w:rsidP="00BC5710">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BC5710" w:rsidRPr="00E90C26">
              <w:rPr>
                <w:rFonts w:ascii="Times New Roman" w:hAnsi="Times New Roman" w:cs="Times New Roman"/>
              </w:rPr>
              <w:t>Atividade de complemento/enriquecimento curricular.</w:t>
            </w:r>
          </w:p>
        </w:tc>
      </w:tr>
      <w:tr w:rsidR="00BC5710" w:rsidRPr="00E90C26" w14:paraId="69573500" w14:textId="77777777" w:rsidTr="00F61A29">
        <w:trPr>
          <w:trHeight w:val="454"/>
        </w:trPr>
        <w:tc>
          <w:tcPr>
            <w:tcW w:w="2268" w:type="dxa"/>
            <w:vAlign w:val="center"/>
          </w:tcPr>
          <w:p w14:paraId="1536F388" w14:textId="4AB91509"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Destinatários</w:t>
            </w:r>
          </w:p>
        </w:tc>
        <w:tc>
          <w:tcPr>
            <w:tcW w:w="6912" w:type="dxa"/>
            <w:vAlign w:val="center"/>
          </w:tcPr>
          <w:p w14:paraId="78297415" w14:textId="28C09516" w:rsidR="00BC5710" w:rsidRPr="00E90C26" w:rsidRDefault="00EC537B" w:rsidP="00BC5710">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Alunos da EACMCGA</w:t>
            </w:r>
            <w:r w:rsidR="00BC5710" w:rsidRPr="00E90C26">
              <w:rPr>
                <w:rFonts w:ascii="Times New Roman" w:eastAsia="Times New Roman" w:hAnsi="Times New Roman" w:cs="Times New Roman"/>
                <w:bCs/>
                <w:lang w:eastAsia="pt-PT"/>
              </w:rPr>
              <w:t>.</w:t>
            </w:r>
          </w:p>
        </w:tc>
      </w:tr>
      <w:tr w:rsidR="00BC5710" w:rsidRPr="00E90C26" w14:paraId="46866648" w14:textId="77777777" w:rsidTr="00F61A29">
        <w:trPr>
          <w:trHeight w:val="454"/>
        </w:trPr>
        <w:tc>
          <w:tcPr>
            <w:tcW w:w="2268" w:type="dxa"/>
            <w:vAlign w:val="center"/>
          </w:tcPr>
          <w:p w14:paraId="51992614" w14:textId="0928A093"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Dinamizadores</w:t>
            </w:r>
          </w:p>
        </w:tc>
        <w:tc>
          <w:tcPr>
            <w:tcW w:w="6912" w:type="dxa"/>
            <w:vAlign w:val="center"/>
          </w:tcPr>
          <w:p w14:paraId="7B56A860" w14:textId="2E92EE38" w:rsidR="00BC5710" w:rsidRPr="00E90C26" w:rsidRDefault="00BC5710" w:rsidP="00BC5710">
            <w:pPr>
              <w:jc w:val="both"/>
              <w:rPr>
                <w:rFonts w:ascii="Times New Roman" w:eastAsia="Times New Roman" w:hAnsi="Times New Roman" w:cs="Times New Roman"/>
                <w:b/>
                <w:bCs/>
                <w:lang w:eastAsia="pt-PT"/>
              </w:rPr>
            </w:pPr>
            <w:proofErr w:type="spellStart"/>
            <w:r w:rsidRPr="00E90C26">
              <w:rPr>
                <w:rFonts w:ascii="Times New Roman" w:eastAsia="Times New Roman" w:hAnsi="Times New Roman" w:cs="Times New Roman"/>
                <w:bCs/>
                <w:lang w:eastAsia="pt-PT"/>
              </w:rPr>
              <w:t>Prof</w:t>
            </w:r>
            <w:proofErr w:type="spellEnd"/>
            <w:r w:rsidRPr="00E90C26">
              <w:rPr>
                <w:rFonts w:ascii="Times New Roman" w:eastAsia="Times New Roman" w:hAnsi="Times New Roman" w:cs="Times New Roman"/>
                <w:bCs/>
                <w:lang w:eastAsia="pt-PT"/>
              </w:rPr>
              <w:t>: José Martinho e Marco Figueiredo.</w:t>
            </w:r>
          </w:p>
        </w:tc>
      </w:tr>
      <w:tr w:rsidR="00BC5710" w:rsidRPr="00E90C26" w14:paraId="07234FE8" w14:textId="77777777" w:rsidTr="00F61A29">
        <w:trPr>
          <w:trHeight w:val="454"/>
        </w:trPr>
        <w:tc>
          <w:tcPr>
            <w:tcW w:w="2268" w:type="dxa"/>
            <w:vAlign w:val="center"/>
          </w:tcPr>
          <w:p w14:paraId="2D0EB84A" w14:textId="36403EAE"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Colaboração</w:t>
            </w:r>
          </w:p>
        </w:tc>
        <w:tc>
          <w:tcPr>
            <w:tcW w:w="6912" w:type="dxa"/>
            <w:vAlign w:val="center"/>
          </w:tcPr>
          <w:p w14:paraId="28C0CA72" w14:textId="03647BC4" w:rsidR="00BC5710" w:rsidRPr="00E90C26" w:rsidRDefault="00BC5710" w:rsidP="00BC5710">
            <w:pPr>
              <w:jc w:val="both"/>
              <w:rPr>
                <w:rFonts w:ascii="Times New Roman" w:eastAsia="Times New Roman" w:hAnsi="Times New Roman" w:cs="Times New Roman"/>
                <w:lang w:eastAsia="pt-PT"/>
              </w:rPr>
            </w:pPr>
            <w:r w:rsidRPr="00E90C26">
              <w:rPr>
                <w:rFonts w:ascii="Times New Roman" w:eastAsia="Times New Roman" w:hAnsi="Times New Roman" w:cs="Times New Roman"/>
                <w:lang w:eastAsia="pt-PT"/>
              </w:rPr>
              <w:t>Prof.: Fábio Almeida e João Figueiredo.</w:t>
            </w:r>
          </w:p>
        </w:tc>
      </w:tr>
      <w:tr w:rsidR="00BC5710" w:rsidRPr="00E90C26" w14:paraId="5A8DF64B" w14:textId="77777777" w:rsidTr="00F61A29">
        <w:trPr>
          <w:trHeight w:val="454"/>
        </w:trPr>
        <w:tc>
          <w:tcPr>
            <w:tcW w:w="2268" w:type="dxa"/>
            <w:vAlign w:val="center"/>
          </w:tcPr>
          <w:p w14:paraId="70BD3E9C" w14:textId="56C07705"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 xml:space="preserve">Data </w:t>
            </w:r>
          </w:p>
        </w:tc>
        <w:tc>
          <w:tcPr>
            <w:tcW w:w="6912" w:type="dxa"/>
            <w:vAlign w:val="center"/>
          </w:tcPr>
          <w:p w14:paraId="2717E3E1" w14:textId="71914507"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lang w:eastAsia="pt-PT"/>
              </w:rPr>
              <w:t>Abril de 2017.</w:t>
            </w:r>
          </w:p>
        </w:tc>
      </w:tr>
      <w:tr w:rsidR="00BC5710" w:rsidRPr="00E90C26" w14:paraId="6EE69503" w14:textId="77777777" w:rsidTr="00F61A29">
        <w:trPr>
          <w:trHeight w:val="504"/>
        </w:trPr>
        <w:tc>
          <w:tcPr>
            <w:tcW w:w="2268" w:type="dxa"/>
            <w:vAlign w:val="center"/>
          </w:tcPr>
          <w:p w14:paraId="132E86FF" w14:textId="6A98FF4E" w:rsidR="00BC5710" w:rsidRPr="00E90C26" w:rsidRDefault="00BC5710" w:rsidP="00BC5710">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Orçamento</w:t>
            </w:r>
          </w:p>
        </w:tc>
        <w:tc>
          <w:tcPr>
            <w:tcW w:w="6912" w:type="dxa"/>
            <w:vAlign w:val="center"/>
          </w:tcPr>
          <w:p w14:paraId="7AFD9FC0" w14:textId="018EC9FC" w:rsidR="00BC5710" w:rsidRPr="00E90C26" w:rsidRDefault="00BC5710" w:rsidP="00BC5710">
            <w:pPr>
              <w:jc w:val="both"/>
              <w:rPr>
                <w:rFonts w:ascii="Times New Roman" w:eastAsia="Times New Roman" w:hAnsi="Times New Roman" w:cs="Times New Roman"/>
                <w:bCs/>
                <w:lang w:eastAsia="pt-PT"/>
              </w:rPr>
            </w:pPr>
            <w:r w:rsidRPr="00E90C26">
              <w:rPr>
                <w:rFonts w:ascii="Times New Roman" w:hAnsi="Times New Roman" w:cs="Times New Roman"/>
              </w:rPr>
              <w:t>675€ (receitas próprias).</w:t>
            </w:r>
          </w:p>
        </w:tc>
      </w:tr>
      <w:tr w:rsidR="00716845" w:rsidRPr="00E90C26" w14:paraId="7FC9D8E1" w14:textId="77777777" w:rsidTr="00F61A29">
        <w:trPr>
          <w:trHeight w:val="907"/>
        </w:trPr>
        <w:tc>
          <w:tcPr>
            <w:tcW w:w="2268" w:type="dxa"/>
            <w:shd w:val="clear" w:color="auto" w:fill="EAF1DD" w:themeFill="accent3" w:themeFillTint="33"/>
            <w:vAlign w:val="center"/>
          </w:tcPr>
          <w:p w14:paraId="1EEF957E" w14:textId="77777777" w:rsidR="00716845" w:rsidRPr="00E90C26" w:rsidRDefault="00716845" w:rsidP="00F61A29">
            <w:pPr>
              <w:jc w:val="both"/>
              <w:rPr>
                <w:rFonts w:ascii="Times New Roman" w:eastAsia="Times New Roman" w:hAnsi="Times New Roman" w:cs="Times New Roman"/>
                <w:b/>
                <w:bCs/>
                <w:lang w:eastAsia="pt-PT"/>
              </w:rPr>
            </w:pPr>
            <w:r w:rsidRPr="00E90C2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846D0EC" w14:textId="77777777" w:rsidR="00716845" w:rsidRPr="00E90C26" w:rsidRDefault="00716845" w:rsidP="00F61A29">
            <w:pPr>
              <w:jc w:val="both"/>
              <w:rPr>
                <w:rFonts w:ascii="Times New Roman" w:eastAsia="Calibri" w:hAnsi="Times New Roman" w:cs="Times New Roman"/>
              </w:rPr>
            </w:pPr>
          </w:p>
        </w:tc>
      </w:tr>
    </w:tbl>
    <w:p w14:paraId="4B75565A" w14:textId="77777777" w:rsidR="00A51DE1" w:rsidRPr="00285185" w:rsidRDefault="00A51DE1" w:rsidP="00E73765">
      <w:pPr>
        <w:widowControl w:val="0"/>
        <w:spacing w:after="0" w:line="360" w:lineRule="auto"/>
        <w:rPr>
          <w:rFonts w:ascii="Times New Roman" w:eastAsia="Times New Roman" w:hAnsi="Times New Roman" w:cs="Times New Roman"/>
          <w:b/>
          <w:bCs/>
          <w:smallCaps/>
          <w:color w:val="FF0000"/>
          <w:kern w:val="10"/>
          <w:lang w:eastAsia="pt-PT"/>
        </w:rPr>
      </w:pPr>
    </w:p>
    <w:p w14:paraId="19D39EFE" w14:textId="77777777" w:rsidR="00805904" w:rsidRPr="002626DC" w:rsidRDefault="00805904" w:rsidP="00805904">
      <w:pPr>
        <w:pStyle w:val="Heading2"/>
        <w:jc w:val="center"/>
        <w:rPr>
          <w:rFonts w:ascii="Times New Roman" w:hAnsi="Times New Roman" w:cs="Times New Roman"/>
          <w:color w:val="auto"/>
          <w:lang w:eastAsia="pt-PT"/>
        </w:rPr>
      </w:pPr>
      <w:bookmarkStart w:id="18" w:name="_Toc339724166"/>
      <w:r w:rsidRPr="002626DC">
        <w:rPr>
          <w:rFonts w:ascii="Times New Roman" w:hAnsi="Times New Roman" w:cs="Times New Roman"/>
          <w:color w:val="auto"/>
          <w:lang w:eastAsia="pt-PT"/>
        </w:rPr>
        <w:t>Departamento Curricular de Canto e Classes de Conjunto</w:t>
      </w:r>
      <w:bookmarkEnd w:id="18"/>
    </w:p>
    <w:p w14:paraId="668724BA" w14:textId="77777777" w:rsidR="00805904" w:rsidRPr="002626DC" w:rsidRDefault="00805904" w:rsidP="00805904">
      <w:pPr>
        <w:widowControl w:val="0"/>
        <w:spacing w:after="0"/>
        <w:jc w:val="center"/>
        <w:rPr>
          <w:rFonts w:ascii="Times New Roman" w:eastAsia="Times New Roman" w:hAnsi="Times New Roman" w:cs="Times New Roman"/>
          <w:b/>
          <w:bCs/>
          <w:smallCaps/>
          <w:kern w:val="10"/>
          <w:sz w:val="32"/>
          <w:szCs w:val="32"/>
          <w:lang w:eastAsia="pt-PT"/>
        </w:rPr>
      </w:pPr>
    </w:p>
    <w:p w14:paraId="6998E516" w14:textId="77777777" w:rsidR="00805904" w:rsidRPr="002626DC" w:rsidRDefault="00805904" w:rsidP="00805904">
      <w:pPr>
        <w:widowControl w:val="0"/>
        <w:spacing w:after="0"/>
        <w:jc w:val="center"/>
        <w:rPr>
          <w:rFonts w:ascii="Times New Roman" w:eastAsia="Times New Roman" w:hAnsi="Times New Roman" w:cs="Times New Roman"/>
          <w:b/>
          <w:bCs/>
          <w:smallCaps/>
          <w:kern w:val="10"/>
          <w:sz w:val="32"/>
          <w:szCs w:val="32"/>
          <w:lang w:eastAsia="pt-PT"/>
        </w:rPr>
      </w:pPr>
      <w:r w:rsidRPr="002626DC">
        <w:rPr>
          <w:rFonts w:ascii="Times New Roman" w:eastAsia="Times New Roman" w:hAnsi="Times New Roman" w:cs="Times New Roman"/>
          <w:b/>
          <w:bCs/>
          <w:smallCaps/>
          <w:kern w:val="10"/>
          <w:sz w:val="32"/>
          <w:szCs w:val="32"/>
          <w:lang w:eastAsia="pt-PT"/>
        </w:rPr>
        <w:t>II – Audições de Classe</w:t>
      </w:r>
    </w:p>
    <w:p w14:paraId="29995DF3" w14:textId="77777777" w:rsidR="00805904" w:rsidRPr="002626DC" w:rsidRDefault="00805904" w:rsidP="00805904">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38E31906" w14:textId="77777777" w:rsidTr="00C1724A">
        <w:trPr>
          <w:trHeight w:val="454"/>
        </w:trPr>
        <w:tc>
          <w:tcPr>
            <w:tcW w:w="2268" w:type="dxa"/>
            <w:shd w:val="clear" w:color="auto" w:fill="EAF1DD" w:themeFill="accent3" w:themeFillTint="33"/>
            <w:vAlign w:val="center"/>
          </w:tcPr>
          <w:p w14:paraId="7BB60EC3"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szCs w:val="24"/>
              </w:rPr>
              <w:t>Audições</w:t>
            </w:r>
          </w:p>
        </w:tc>
        <w:tc>
          <w:tcPr>
            <w:tcW w:w="6912" w:type="dxa"/>
            <w:shd w:val="clear" w:color="auto" w:fill="EAF1DD" w:themeFill="accent3" w:themeFillTint="33"/>
            <w:vAlign w:val="center"/>
          </w:tcPr>
          <w:p w14:paraId="126146BA"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szCs w:val="24"/>
              </w:rPr>
              <w:t>Audições de classe</w:t>
            </w:r>
          </w:p>
        </w:tc>
      </w:tr>
      <w:tr w:rsidR="00805904" w:rsidRPr="002626DC" w14:paraId="77A41384" w14:textId="77777777" w:rsidTr="00C1724A">
        <w:trPr>
          <w:trHeight w:val="454"/>
        </w:trPr>
        <w:tc>
          <w:tcPr>
            <w:tcW w:w="2268" w:type="dxa"/>
            <w:vAlign w:val="center"/>
          </w:tcPr>
          <w:p w14:paraId="7B43D1A5"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Objetivos</w:t>
            </w:r>
          </w:p>
        </w:tc>
        <w:tc>
          <w:tcPr>
            <w:tcW w:w="6912" w:type="dxa"/>
            <w:vAlign w:val="center"/>
          </w:tcPr>
          <w:p w14:paraId="73CE984E" w14:textId="7F24299B" w:rsidR="00805904" w:rsidRPr="002626DC" w:rsidRDefault="00EC537B" w:rsidP="00C1724A">
            <w:pPr>
              <w:jc w:val="both"/>
              <w:rPr>
                <w:rFonts w:ascii="Times New Roman" w:hAnsi="Times New Roman" w:cs="Times New Roman"/>
                <w:bCs/>
                <w:szCs w:val="24"/>
              </w:rPr>
            </w:pPr>
            <w:r>
              <w:rPr>
                <w:rFonts w:ascii="Times New Roman" w:hAnsi="Times New Roman" w:cs="Times New Roman"/>
                <w:bCs/>
                <w:szCs w:val="24"/>
              </w:rPr>
              <w:t>-</w:t>
            </w:r>
            <w:r w:rsidR="00805904" w:rsidRPr="002626DC">
              <w:rPr>
                <w:rFonts w:ascii="Times New Roman" w:hAnsi="Times New Roman" w:cs="Times New Roman"/>
                <w:bCs/>
                <w:szCs w:val="24"/>
              </w:rPr>
              <w:t>Divulgar o repertório clássico da disciplina de Canto;</w:t>
            </w:r>
          </w:p>
          <w:p w14:paraId="57B5E1CB" w14:textId="295D1D7D" w:rsidR="00805904" w:rsidRPr="002626DC" w:rsidRDefault="00EC537B" w:rsidP="00C1724A">
            <w:pPr>
              <w:jc w:val="both"/>
              <w:rPr>
                <w:rFonts w:ascii="Times New Roman" w:eastAsia="Times New Roman" w:hAnsi="Times New Roman" w:cs="Times New Roman"/>
                <w:bCs/>
                <w:lang w:eastAsia="pt-PT"/>
              </w:rPr>
            </w:pPr>
            <w:r>
              <w:rPr>
                <w:rFonts w:ascii="Times New Roman" w:hAnsi="Times New Roman" w:cs="Times New Roman"/>
                <w:bCs/>
                <w:szCs w:val="24"/>
              </w:rPr>
              <w:t>-</w:t>
            </w:r>
            <w:r w:rsidR="00805904" w:rsidRPr="002626DC">
              <w:rPr>
                <w:rFonts w:ascii="Times New Roman" w:hAnsi="Times New Roman" w:cs="Times New Roman"/>
                <w:bCs/>
                <w:szCs w:val="24"/>
              </w:rPr>
              <w:t>Desenvolver o sentido de responsabilidade, gestão e desempenho do aluno.</w:t>
            </w:r>
          </w:p>
        </w:tc>
      </w:tr>
      <w:tr w:rsidR="00805904" w:rsidRPr="002626DC" w14:paraId="5205C66C" w14:textId="77777777" w:rsidTr="00C1724A">
        <w:trPr>
          <w:trHeight w:val="907"/>
        </w:trPr>
        <w:tc>
          <w:tcPr>
            <w:tcW w:w="2268" w:type="dxa"/>
            <w:vAlign w:val="center"/>
          </w:tcPr>
          <w:p w14:paraId="6C8DA8EF" w14:textId="10E705F3"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 xml:space="preserve">Área de intervenção e objetivo do PE em que se insere a </w:t>
            </w:r>
            <w:r w:rsidR="00AC71B1">
              <w:rPr>
                <w:rFonts w:ascii="Times New Roman" w:hAnsi="Times New Roman" w:cs="Times New Roman"/>
                <w:b/>
                <w:bCs/>
                <w:szCs w:val="24"/>
              </w:rPr>
              <w:t>atividade</w:t>
            </w:r>
          </w:p>
        </w:tc>
        <w:tc>
          <w:tcPr>
            <w:tcW w:w="6912" w:type="dxa"/>
            <w:vAlign w:val="center"/>
          </w:tcPr>
          <w:p w14:paraId="1196CDF1" w14:textId="744119C0" w:rsidR="00805904" w:rsidRPr="002626DC" w:rsidRDefault="00EC537B" w:rsidP="00C1724A">
            <w:pPr>
              <w:jc w:val="both"/>
              <w:rPr>
                <w:rFonts w:ascii="Times New Roman" w:hAnsi="Times New Roman" w:cs="Times New Roman"/>
                <w:szCs w:val="24"/>
              </w:rPr>
            </w:pPr>
            <w:r>
              <w:rPr>
                <w:rFonts w:ascii="Times New Roman" w:hAnsi="Times New Roman" w:cs="Times New Roman"/>
                <w:szCs w:val="24"/>
              </w:rPr>
              <w:t>-</w:t>
            </w:r>
            <w:r w:rsidR="00805904" w:rsidRPr="002626DC">
              <w:rPr>
                <w:rFonts w:ascii="Times New Roman" w:hAnsi="Times New Roman" w:cs="Times New Roman"/>
                <w:szCs w:val="24"/>
              </w:rPr>
              <w:t>Apresentação de peças de estilo e épocas diferentes, ajustadas ao perfil pedagógico do aluno, em conformidade com o programa de Técnica Vocal;</w:t>
            </w:r>
          </w:p>
          <w:p w14:paraId="6167466E" w14:textId="0085D6B0" w:rsidR="00805904" w:rsidRPr="002626DC" w:rsidRDefault="00EC537B" w:rsidP="00C1724A">
            <w:pPr>
              <w:contextualSpacing/>
              <w:jc w:val="both"/>
              <w:rPr>
                <w:rFonts w:ascii="Times New Roman" w:eastAsia="Times New Roman" w:hAnsi="Times New Roman" w:cs="Times New Roman"/>
                <w:bCs/>
                <w:iCs/>
                <w:lang w:eastAsia="pt-PT"/>
              </w:rPr>
            </w:pPr>
            <w:r>
              <w:rPr>
                <w:rFonts w:ascii="Times New Roman" w:hAnsi="Times New Roman" w:cs="Times New Roman"/>
                <w:szCs w:val="24"/>
              </w:rPr>
              <w:t>-</w:t>
            </w:r>
            <w:r w:rsidR="00805904" w:rsidRPr="002626DC">
              <w:rPr>
                <w:rFonts w:ascii="Times New Roman" w:hAnsi="Times New Roman" w:cs="Times New Roman"/>
                <w:szCs w:val="24"/>
              </w:rPr>
              <w:t>Familiarização dos estudantes de Canto com o público e desenvolvimento de hábitos e atitudes corretos de apresentação em todas as atividades artísticas.</w:t>
            </w:r>
          </w:p>
        </w:tc>
      </w:tr>
      <w:tr w:rsidR="00805904" w:rsidRPr="002626DC" w14:paraId="62A82DB3" w14:textId="77777777" w:rsidTr="00C1724A">
        <w:trPr>
          <w:trHeight w:val="397"/>
        </w:trPr>
        <w:tc>
          <w:tcPr>
            <w:tcW w:w="2268" w:type="dxa"/>
            <w:vAlign w:val="center"/>
          </w:tcPr>
          <w:p w14:paraId="4299FC9E"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Destinatários</w:t>
            </w:r>
          </w:p>
        </w:tc>
        <w:tc>
          <w:tcPr>
            <w:tcW w:w="6912" w:type="dxa"/>
            <w:vAlign w:val="center"/>
          </w:tcPr>
          <w:p w14:paraId="287D1C01"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szCs w:val="24"/>
              </w:rPr>
              <w:t>Comunidade escolar em geral; alunos de Canto, em particular</w:t>
            </w:r>
          </w:p>
        </w:tc>
      </w:tr>
      <w:tr w:rsidR="00805904" w:rsidRPr="002626DC" w14:paraId="46D0FCAC" w14:textId="77777777" w:rsidTr="00C1724A">
        <w:trPr>
          <w:trHeight w:val="397"/>
        </w:trPr>
        <w:tc>
          <w:tcPr>
            <w:tcW w:w="2268" w:type="dxa"/>
            <w:vAlign w:val="center"/>
          </w:tcPr>
          <w:p w14:paraId="68EE15F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Dinamizadora</w:t>
            </w:r>
          </w:p>
        </w:tc>
        <w:tc>
          <w:tcPr>
            <w:tcW w:w="6912" w:type="dxa"/>
            <w:vAlign w:val="center"/>
          </w:tcPr>
          <w:p w14:paraId="10CDEB85" w14:textId="77777777" w:rsidR="00805904" w:rsidRPr="002626DC" w:rsidRDefault="00805904" w:rsidP="00C1724A">
            <w:pPr>
              <w:jc w:val="both"/>
              <w:rPr>
                <w:rFonts w:ascii="Times New Roman" w:eastAsia="Times New Roman" w:hAnsi="Times New Roman" w:cs="Times New Roman"/>
                <w:bCs/>
                <w:lang w:eastAsia="pt-PT"/>
              </w:rPr>
            </w:pPr>
            <w:proofErr w:type="spellStart"/>
            <w:r w:rsidRPr="002626DC">
              <w:rPr>
                <w:rFonts w:ascii="Times New Roman" w:hAnsi="Times New Roman" w:cs="Times New Roman"/>
                <w:szCs w:val="24"/>
              </w:rPr>
              <w:t>Profª</w:t>
            </w:r>
            <w:proofErr w:type="spellEnd"/>
            <w:r w:rsidRPr="002626DC">
              <w:rPr>
                <w:rFonts w:ascii="Times New Roman" w:hAnsi="Times New Roman" w:cs="Times New Roman"/>
                <w:szCs w:val="24"/>
              </w:rPr>
              <w:t xml:space="preserve"> </w:t>
            </w:r>
            <w:proofErr w:type="spellStart"/>
            <w:r w:rsidRPr="002626DC">
              <w:rPr>
                <w:rFonts w:ascii="Times New Roman" w:hAnsi="Times New Roman" w:cs="Times New Roman"/>
                <w:szCs w:val="24"/>
              </w:rPr>
              <w:t>Juracyara</w:t>
            </w:r>
            <w:proofErr w:type="spellEnd"/>
            <w:r w:rsidRPr="002626DC">
              <w:rPr>
                <w:rFonts w:ascii="Times New Roman" w:hAnsi="Times New Roman" w:cs="Times New Roman"/>
                <w:szCs w:val="24"/>
              </w:rPr>
              <w:t xml:space="preserve"> Baptista</w:t>
            </w:r>
          </w:p>
        </w:tc>
      </w:tr>
      <w:tr w:rsidR="00805904" w:rsidRPr="002626DC" w14:paraId="76CC9C69" w14:textId="77777777" w:rsidTr="00C1724A">
        <w:trPr>
          <w:trHeight w:val="397"/>
        </w:trPr>
        <w:tc>
          <w:tcPr>
            <w:tcW w:w="2268" w:type="dxa"/>
            <w:vAlign w:val="center"/>
          </w:tcPr>
          <w:p w14:paraId="5A7A2488"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Colaboração</w:t>
            </w:r>
          </w:p>
        </w:tc>
        <w:tc>
          <w:tcPr>
            <w:tcW w:w="6912" w:type="dxa"/>
            <w:vAlign w:val="center"/>
          </w:tcPr>
          <w:p w14:paraId="1AD84B47" w14:textId="77777777" w:rsidR="00805904" w:rsidRPr="002626DC" w:rsidRDefault="00805904" w:rsidP="00C1724A">
            <w:pPr>
              <w:jc w:val="both"/>
              <w:rPr>
                <w:rFonts w:ascii="Times New Roman" w:eastAsia="Times New Roman" w:hAnsi="Times New Roman" w:cs="Times New Roman"/>
                <w:lang w:eastAsia="pt-PT"/>
              </w:rPr>
            </w:pPr>
            <w:r w:rsidRPr="002626DC">
              <w:rPr>
                <w:rFonts w:ascii="Times New Roman" w:hAnsi="Times New Roman" w:cs="Times New Roman"/>
                <w:szCs w:val="24"/>
              </w:rPr>
              <w:t>Classe de Canto</w:t>
            </w:r>
          </w:p>
        </w:tc>
      </w:tr>
      <w:tr w:rsidR="00805904" w:rsidRPr="002626DC" w14:paraId="22E2C394" w14:textId="77777777" w:rsidTr="00C1724A">
        <w:trPr>
          <w:trHeight w:val="397"/>
        </w:trPr>
        <w:tc>
          <w:tcPr>
            <w:tcW w:w="2268" w:type="dxa"/>
            <w:vAlign w:val="center"/>
          </w:tcPr>
          <w:p w14:paraId="22995C23"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 xml:space="preserve">Data </w:t>
            </w:r>
          </w:p>
        </w:tc>
        <w:tc>
          <w:tcPr>
            <w:tcW w:w="6912" w:type="dxa"/>
            <w:vAlign w:val="center"/>
          </w:tcPr>
          <w:p w14:paraId="70706515"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szCs w:val="24"/>
              </w:rPr>
              <w:t>1 por trimestre</w:t>
            </w:r>
          </w:p>
        </w:tc>
      </w:tr>
      <w:tr w:rsidR="00805904" w:rsidRPr="002626DC" w14:paraId="56F12594" w14:textId="77777777" w:rsidTr="00C1724A">
        <w:trPr>
          <w:trHeight w:val="397"/>
        </w:trPr>
        <w:tc>
          <w:tcPr>
            <w:tcW w:w="2268" w:type="dxa"/>
            <w:vAlign w:val="center"/>
          </w:tcPr>
          <w:p w14:paraId="7075BC6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Orçamento</w:t>
            </w:r>
          </w:p>
        </w:tc>
        <w:tc>
          <w:tcPr>
            <w:tcW w:w="6912" w:type="dxa"/>
            <w:vAlign w:val="center"/>
          </w:tcPr>
          <w:p w14:paraId="6FCAECF3"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bCs/>
                <w:lang w:eastAsia="pt-PT"/>
              </w:rPr>
              <w:t>Fotocópias do programa  e cartazes (2€).</w:t>
            </w:r>
          </w:p>
        </w:tc>
      </w:tr>
      <w:tr w:rsidR="00805904" w:rsidRPr="002626DC" w14:paraId="3106BB9C" w14:textId="77777777" w:rsidTr="00C1724A">
        <w:trPr>
          <w:trHeight w:val="680"/>
        </w:trPr>
        <w:tc>
          <w:tcPr>
            <w:tcW w:w="2268" w:type="dxa"/>
            <w:shd w:val="clear" w:color="auto" w:fill="EAF1DD" w:themeFill="accent3" w:themeFillTint="33"/>
            <w:vAlign w:val="center"/>
          </w:tcPr>
          <w:p w14:paraId="7C3B8FFB" w14:textId="77777777" w:rsidR="00805904" w:rsidRPr="002626DC" w:rsidRDefault="00805904" w:rsidP="00C1724A">
            <w:pPr>
              <w:jc w:val="both"/>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140F7BA2" w14:textId="77777777" w:rsidR="00805904" w:rsidRPr="002626DC" w:rsidRDefault="00805904" w:rsidP="00C1724A">
            <w:pPr>
              <w:jc w:val="both"/>
              <w:rPr>
                <w:rFonts w:ascii="Times New Roman" w:eastAsia="Calibri" w:hAnsi="Times New Roman" w:cs="Times New Roman"/>
              </w:rPr>
            </w:pPr>
          </w:p>
        </w:tc>
      </w:tr>
    </w:tbl>
    <w:p w14:paraId="6A582DA1"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5AB29E4F" w14:textId="77777777" w:rsidTr="00C1724A">
        <w:trPr>
          <w:trHeight w:val="454"/>
        </w:trPr>
        <w:tc>
          <w:tcPr>
            <w:tcW w:w="2268" w:type="dxa"/>
            <w:shd w:val="clear" w:color="auto" w:fill="EAF1DD" w:themeFill="accent3" w:themeFillTint="33"/>
            <w:vAlign w:val="center"/>
          </w:tcPr>
          <w:p w14:paraId="53DB7126"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szCs w:val="24"/>
              </w:rPr>
              <w:lastRenderedPageBreak/>
              <w:t>Audições</w:t>
            </w:r>
          </w:p>
        </w:tc>
        <w:tc>
          <w:tcPr>
            <w:tcW w:w="6912" w:type="dxa"/>
            <w:shd w:val="clear" w:color="auto" w:fill="EAF1DD" w:themeFill="accent3" w:themeFillTint="33"/>
            <w:vAlign w:val="center"/>
          </w:tcPr>
          <w:p w14:paraId="24909BB8"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szCs w:val="24"/>
              </w:rPr>
              <w:t xml:space="preserve">Audições de Prática Instrumental </w:t>
            </w:r>
          </w:p>
        </w:tc>
      </w:tr>
      <w:tr w:rsidR="00805904" w:rsidRPr="002626DC" w14:paraId="24D928ED" w14:textId="77777777" w:rsidTr="00C1724A">
        <w:trPr>
          <w:trHeight w:val="454"/>
        </w:trPr>
        <w:tc>
          <w:tcPr>
            <w:tcW w:w="2268" w:type="dxa"/>
            <w:vAlign w:val="center"/>
          </w:tcPr>
          <w:p w14:paraId="11702CF2"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Objetivos</w:t>
            </w:r>
          </w:p>
        </w:tc>
        <w:tc>
          <w:tcPr>
            <w:tcW w:w="6912" w:type="dxa"/>
            <w:vAlign w:val="center"/>
          </w:tcPr>
          <w:p w14:paraId="620205B5" w14:textId="77777777" w:rsidR="00EC537B" w:rsidRDefault="00EC537B" w:rsidP="00C1724A">
            <w:pPr>
              <w:pStyle w:val="Standard"/>
              <w:suppressAutoHyphens w:val="0"/>
              <w:jc w:val="both"/>
              <w:rPr>
                <w:rFonts w:eastAsia="Calibri"/>
                <w:kern w:val="0"/>
                <w:sz w:val="22"/>
                <w:szCs w:val="22"/>
                <w:lang w:eastAsia="en-US"/>
              </w:rPr>
            </w:pPr>
            <w:r>
              <w:rPr>
                <w:rFonts w:eastAsia="Calibri"/>
                <w:kern w:val="0"/>
                <w:sz w:val="22"/>
                <w:szCs w:val="22"/>
                <w:lang w:eastAsia="en-US"/>
              </w:rPr>
              <w:t>-Apresentação pú</w:t>
            </w:r>
            <w:r w:rsidR="00805904" w:rsidRPr="002626DC">
              <w:rPr>
                <w:rFonts w:eastAsia="Calibri"/>
                <w:kern w:val="0"/>
                <w:sz w:val="22"/>
                <w:szCs w:val="22"/>
                <w:lang w:eastAsia="en-US"/>
              </w:rPr>
              <w:t>blica de trabalho realizado nas</w:t>
            </w:r>
            <w:r>
              <w:rPr>
                <w:rFonts w:eastAsia="Calibri"/>
                <w:kern w:val="0"/>
                <w:sz w:val="22"/>
                <w:szCs w:val="22"/>
                <w:lang w:eastAsia="en-US"/>
              </w:rPr>
              <w:t xml:space="preserve"> aulas de Prática Instrumental;</w:t>
            </w:r>
          </w:p>
          <w:p w14:paraId="1778F724" w14:textId="145BD597" w:rsidR="00805904" w:rsidRPr="002626DC" w:rsidRDefault="00EC537B" w:rsidP="00C1724A">
            <w:pPr>
              <w:pStyle w:val="Standard"/>
              <w:suppressAutoHyphens w:val="0"/>
              <w:jc w:val="both"/>
              <w:rPr>
                <w:sz w:val="22"/>
                <w:szCs w:val="22"/>
              </w:rPr>
            </w:pPr>
            <w:r>
              <w:rPr>
                <w:rFonts w:eastAsia="Calibri"/>
                <w:kern w:val="0"/>
                <w:sz w:val="22"/>
                <w:szCs w:val="22"/>
                <w:lang w:eastAsia="en-US"/>
              </w:rPr>
              <w:t>-</w:t>
            </w:r>
            <w:r w:rsidR="00805904" w:rsidRPr="002626DC">
              <w:rPr>
                <w:rFonts w:eastAsia="Calibri"/>
                <w:kern w:val="0"/>
                <w:sz w:val="22"/>
                <w:szCs w:val="22"/>
                <w:lang w:eastAsia="en-US"/>
              </w:rPr>
              <w:t>Colaborar com diferentes professores da disciplina  de P.I. nos objetivos e desenvolvimento de competências dos alunos envolvidos.</w:t>
            </w:r>
          </w:p>
          <w:p w14:paraId="16ADCE89" w14:textId="77777777" w:rsidR="00805904" w:rsidRPr="002626DC" w:rsidRDefault="00805904" w:rsidP="00C1724A">
            <w:pPr>
              <w:jc w:val="both"/>
              <w:rPr>
                <w:rFonts w:ascii="Times New Roman" w:eastAsia="Times New Roman" w:hAnsi="Times New Roman" w:cs="Times New Roman"/>
                <w:bCs/>
                <w:lang w:eastAsia="pt-PT"/>
              </w:rPr>
            </w:pPr>
          </w:p>
        </w:tc>
      </w:tr>
      <w:tr w:rsidR="00805904" w:rsidRPr="002626DC" w14:paraId="6103C9E7" w14:textId="77777777" w:rsidTr="00C1724A">
        <w:trPr>
          <w:trHeight w:val="907"/>
        </w:trPr>
        <w:tc>
          <w:tcPr>
            <w:tcW w:w="2268" w:type="dxa"/>
            <w:vAlign w:val="center"/>
          </w:tcPr>
          <w:p w14:paraId="3A03C6B1" w14:textId="557A32C0"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 xml:space="preserve">Área de intervenção e objetivo do PE em que se insere a </w:t>
            </w:r>
            <w:r w:rsidR="00AC71B1">
              <w:rPr>
                <w:rFonts w:ascii="Times New Roman" w:hAnsi="Times New Roman" w:cs="Times New Roman"/>
                <w:b/>
                <w:bCs/>
                <w:szCs w:val="24"/>
              </w:rPr>
              <w:t>atividade</w:t>
            </w:r>
          </w:p>
        </w:tc>
        <w:tc>
          <w:tcPr>
            <w:tcW w:w="6912" w:type="dxa"/>
            <w:vAlign w:val="center"/>
          </w:tcPr>
          <w:p w14:paraId="3DEA4FCA" w14:textId="221DCBBD" w:rsidR="00805904" w:rsidRPr="002626DC" w:rsidRDefault="00EC537B" w:rsidP="00C1724A">
            <w:pPr>
              <w:contextualSpacing/>
              <w:jc w:val="both"/>
              <w:rPr>
                <w:rFonts w:ascii="Times New Roman" w:eastAsia="Times New Roman" w:hAnsi="Times New Roman" w:cs="Times New Roman"/>
                <w:bCs/>
                <w:iCs/>
                <w:lang w:eastAsia="pt-PT"/>
              </w:rPr>
            </w:pPr>
            <w:r>
              <w:rPr>
                <w:rFonts w:ascii="Times New Roman" w:eastAsia="Calibri" w:hAnsi="Times New Roman" w:cs="Times New Roman"/>
              </w:rPr>
              <w:t>-</w:t>
            </w:r>
            <w:r w:rsidR="00805904" w:rsidRPr="002626DC">
              <w:rPr>
                <w:rFonts w:ascii="Times New Roman" w:eastAsia="Calibri" w:hAnsi="Times New Roman" w:cs="Times New Roman"/>
              </w:rPr>
              <w:t>Desenvolver estratégias que impliquem o aluno na sua própria aprendizagem.</w:t>
            </w:r>
          </w:p>
        </w:tc>
      </w:tr>
      <w:tr w:rsidR="00805904" w:rsidRPr="002626DC" w14:paraId="3A611835" w14:textId="77777777" w:rsidTr="00C1724A">
        <w:trPr>
          <w:trHeight w:val="397"/>
        </w:trPr>
        <w:tc>
          <w:tcPr>
            <w:tcW w:w="2268" w:type="dxa"/>
            <w:vAlign w:val="center"/>
          </w:tcPr>
          <w:p w14:paraId="696594BB"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Destinatários</w:t>
            </w:r>
          </w:p>
        </w:tc>
        <w:tc>
          <w:tcPr>
            <w:tcW w:w="6912" w:type="dxa"/>
            <w:vAlign w:val="center"/>
          </w:tcPr>
          <w:p w14:paraId="7907C6C3"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rPr>
              <w:t>Alunos, Professores, outros interessados;</w:t>
            </w:r>
          </w:p>
        </w:tc>
      </w:tr>
      <w:tr w:rsidR="00805904" w:rsidRPr="002626DC" w14:paraId="73E4F88E" w14:textId="77777777" w:rsidTr="00C1724A">
        <w:trPr>
          <w:trHeight w:val="397"/>
        </w:trPr>
        <w:tc>
          <w:tcPr>
            <w:tcW w:w="2268" w:type="dxa"/>
            <w:vAlign w:val="center"/>
          </w:tcPr>
          <w:p w14:paraId="39EA7C5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Dinamizadora</w:t>
            </w:r>
          </w:p>
        </w:tc>
        <w:tc>
          <w:tcPr>
            <w:tcW w:w="6912" w:type="dxa"/>
            <w:vAlign w:val="center"/>
          </w:tcPr>
          <w:p w14:paraId="73B14D07" w14:textId="77777777" w:rsidR="00805904" w:rsidRPr="002626DC" w:rsidRDefault="00805904" w:rsidP="00C1724A">
            <w:pPr>
              <w:jc w:val="both"/>
              <w:rPr>
                <w:rFonts w:ascii="Times New Roman" w:hAnsi="Times New Roman" w:cs="Times New Roman"/>
              </w:rPr>
            </w:pPr>
            <w:proofErr w:type="spellStart"/>
            <w:r w:rsidRPr="002626DC">
              <w:rPr>
                <w:rFonts w:ascii="Times New Roman" w:hAnsi="Times New Roman" w:cs="Times New Roman"/>
                <w:bCs/>
              </w:rPr>
              <w:t>Profª</w:t>
            </w:r>
            <w:proofErr w:type="spellEnd"/>
            <w:r w:rsidRPr="002626DC">
              <w:rPr>
                <w:rFonts w:ascii="Times New Roman" w:eastAsia="Calibri" w:hAnsi="Times New Roman" w:cs="Times New Roman"/>
                <w:bCs/>
              </w:rPr>
              <w:t xml:space="preserve"> Eugénia </w:t>
            </w:r>
            <w:proofErr w:type="spellStart"/>
            <w:r w:rsidRPr="002626DC">
              <w:rPr>
                <w:rFonts w:ascii="Times New Roman" w:eastAsia="Calibri" w:hAnsi="Times New Roman" w:cs="Times New Roman"/>
                <w:bCs/>
              </w:rPr>
              <w:t>Chvets</w:t>
            </w:r>
            <w:proofErr w:type="spellEnd"/>
            <w:r w:rsidRPr="002626DC">
              <w:rPr>
                <w:rFonts w:ascii="Times New Roman" w:eastAsia="Calibri" w:hAnsi="Times New Roman" w:cs="Times New Roman"/>
                <w:bCs/>
              </w:rPr>
              <w:t xml:space="preserve"> Lameiro</w:t>
            </w:r>
            <w:r w:rsidRPr="002626DC">
              <w:rPr>
                <w:rFonts w:ascii="Times New Roman" w:hAnsi="Times New Roman" w:cs="Times New Roman"/>
              </w:rPr>
              <w:t>;</w:t>
            </w:r>
          </w:p>
        </w:tc>
      </w:tr>
      <w:tr w:rsidR="00805904" w:rsidRPr="002626DC" w14:paraId="6062B667" w14:textId="77777777" w:rsidTr="00C1724A">
        <w:trPr>
          <w:trHeight w:val="397"/>
        </w:trPr>
        <w:tc>
          <w:tcPr>
            <w:tcW w:w="2268" w:type="dxa"/>
            <w:vAlign w:val="center"/>
          </w:tcPr>
          <w:p w14:paraId="322058E5"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Colaboração</w:t>
            </w:r>
          </w:p>
        </w:tc>
        <w:tc>
          <w:tcPr>
            <w:tcW w:w="6912" w:type="dxa"/>
            <w:vAlign w:val="center"/>
          </w:tcPr>
          <w:p w14:paraId="1DFF2608" w14:textId="77777777" w:rsidR="00805904" w:rsidRPr="002626DC" w:rsidRDefault="00805904" w:rsidP="00C1724A">
            <w:pPr>
              <w:jc w:val="both"/>
              <w:rPr>
                <w:rFonts w:ascii="Times New Roman" w:eastAsia="Times New Roman" w:hAnsi="Times New Roman" w:cs="Times New Roman"/>
                <w:lang w:eastAsia="pt-PT"/>
              </w:rPr>
            </w:pPr>
            <w:r w:rsidRPr="002626DC">
              <w:rPr>
                <w:rFonts w:ascii="Times New Roman" w:eastAsia="Calibri" w:hAnsi="Times New Roman" w:cs="Times New Roman"/>
              </w:rPr>
              <w:t>Alunos da disciplina de P.I.</w:t>
            </w:r>
          </w:p>
        </w:tc>
      </w:tr>
      <w:tr w:rsidR="00805904" w:rsidRPr="002626DC" w14:paraId="72D9C6FC" w14:textId="77777777" w:rsidTr="00C1724A">
        <w:trPr>
          <w:trHeight w:val="397"/>
        </w:trPr>
        <w:tc>
          <w:tcPr>
            <w:tcW w:w="2268" w:type="dxa"/>
            <w:vAlign w:val="center"/>
          </w:tcPr>
          <w:p w14:paraId="45FC81C8"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 xml:space="preserve">Data </w:t>
            </w:r>
          </w:p>
        </w:tc>
        <w:tc>
          <w:tcPr>
            <w:tcW w:w="6912" w:type="dxa"/>
            <w:vAlign w:val="center"/>
          </w:tcPr>
          <w:p w14:paraId="030BB2DF"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eastAsia="Calibri" w:hAnsi="Times New Roman" w:cs="Times New Roman"/>
              </w:rPr>
              <w:t>1 audição por trimestre</w:t>
            </w:r>
          </w:p>
        </w:tc>
      </w:tr>
      <w:tr w:rsidR="00805904" w:rsidRPr="002626DC" w14:paraId="1595E228" w14:textId="77777777" w:rsidTr="00C1724A">
        <w:trPr>
          <w:trHeight w:val="397"/>
        </w:trPr>
        <w:tc>
          <w:tcPr>
            <w:tcW w:w="2268" w:type="dxa"/>
            <w:vAlign w:val="center"/>
          </w:tcPr>
          <w:p w14:paraId="27B3B7AC"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szCs w:val="24"/>
              </w:rPr>
              <w:t>Orçamento</w:t>
            </w:r>
          </w:p>
        </w:tc>
        <w:tc>
          <w:tcPr>
            <w:tcW w:w="6912" w:type="dxa"/>
            <w:vAlign w:val="center"/>
          </w:tcPr>
          <w:p w14:paraId="349A1149"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bCs/>
                <w:lang w:eastAsia="pt-PT"/>
              </w:rPr>
              <w:t>Fotocópias do programa  e cartazes (2€).</w:t>
            </w:r>
          </w:p>
        </w:tc>
      </w:tr>
      <w:tr w:rsidR="00805904" w:rsidRPr="002626DC" w14:paraId="76D24703" w14:textId="77777777" w:rsidTr="00C1724A">
        <w:trPr>
          <w:trHeight w:val="680"/>
        </w:trPr>
        <w:tc>
          <w:tcPr>
            <w:tcW w:w="2268" w:type="dxa"/>
            <w:shd w:val="clear" w:color="auto" w:fill="EAF1DD" w:themeFill="accent3" w:themeFillTint="33"/>
            <w:vAlign w:val="center"/>
          </w:tcPr>
          <w:p w14:paraId="3211DAB2" w14:textId="77777777" w:rsidR="00805904" w:rsidRPr="002626DC" w:rsidRDefault="00805904" w:rsidP="00C1724A">
            <w:pPr>
              <w:jc w:val="both"/>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1FFA10C" w14:textId="77777777" w:rsidR="00805904" w:rsidRPr="002626DC" w:rsidRDefault="00805904" w:rsidP="00C1724A">
            <w:pPr>
              <w:jc w:val="both"/>
              <w:rPr>
                <w:rFonts w:ascii="Times New Roman" w:eastAsia="Calibri" w:hAnsi="Times New Roman" w:cs="Times New Roman"/>
              </w:rPr>
            </w:pPr>
          </w:p>
        </w:tc>
      </w:tr>
    </w:tbl>
    <w:p w14:paraId="36915DD5"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01C9866E"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2BE5EC3B" w14:textId="77777777" w:rsidR="0052757A" w:rsidRDefault="0052757A" w:rsidP="0080590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B36D978"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2626DC">
        <w:rPr>
          <w:rFonts w:ascii="Times New Roman" w:eastAsia="Times New Roman" w:hAnsi="Times New Roman" w:cs="Times New Roman"/>
          <w:b/>
          <w:bCs/>
          <w:smallCaps/>
          <w:kern w:val="10"/>
          <w:sz w:val="32"/>
          <w:szCs w:val="32"/>
          <w:lang w:eastAsia="pt-PT"/>
        </w:rPr>
        <w:t>III – Intercâmbios, Workshops e Concursos</w:t>
      </w:r>
    </w:p>
    <w:tbl>
      <w:tblPr>
        <w:tblpPr w:leftFromText="141" w:rightFromText="141" w:vertAnchor="text" w:horzAnchor="page" w:tblpX="1651" w:tblpY="375"/>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805904" w:rsidRPr="002626DC" w14:paraId="0183F3CB" w14:textId="77777777" w:rsidTr="00C1724A">
        <w:trPr>
          <w:trHeight w:val="291"/>
        </w:trPr>
        <w:tc>
          <w:tcPr>
            <w:tcW w:w="2248" w:type="dxa"/>
            <w:shd w:val="clear" w:color="auto" w:fill="EAF1DD"/>
            <w:vAlign w:val="center"/>
          </w:tcPr>
          <w:p w14:paraId="72418A37"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Concertos </w:t>
            </w:r>
          </w:p>
        </w:tc>
        <w:tc>
          <w:tcPr>
            <w:tcW w:w="6851" w:type="dxa"/>
            <w:shd w:val="clear" w:color="auto" w:fill="EAF1DD"/>
            <w:vAlign w:val="center"/>
          </w:tcPr>
          <w:p w14:paraId="5760449C" w14:textId="77777777" w:rsidR="00805904" w:rsidRPr="002626DC" w:rsidRDefault="00805904" w:rsidP="00C1724A">
            <w:pPr>
              <w:spacing w:line="240" w:lineRule="auto"/>
              <w:jc w:val="both"/>
              <w:rPr>
                <w:rFonts w:ascii="Times New Roman" w:eastAsia="Calibri" w:hAnsi="Times New Roman" w:cs="Times New Roman"/>
                <w:b/>
              </w:rPr>
            </w:pPr>
          </w:p>
          <w:p w14:paraId="2334EC6A" w14:textId="77777777" w:rsidR="00805904" w:rsidRPr="002626DC" w:rsidRDefault="00805904" w:rsidP="00C1724A">
            <w:pPr>
              <w:spacing w:line="240" w:lineRule="auto"/>
              <w:jc w:val="center"/>
              <w:rPr>
                <w:rFonts w:ascii="Times New Roman" w:eastAsia="Calibri" w:hAnsi="Times New Roman" w:cs="Times New Roman"/>
                <w:b/>
              </w:rPr>
            </w:pPr>
            <w:r w:rsidRPr="002626DC">
              <w:rPr>
                <w:rFonts w:ascii="Times New Roman" w:eastAsia="Calibri" w:hAnsi="Times New Roman" w:cs="Times New Roman"/>
                <w:b/>
              </w:rPr>
              <w:t>Concertos de Santa Cecília</w:t>
            </w:r>
          </w:p>
          <w:p w14:paraId="405E6CE2"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p>
        </w:tc>
      </w:tr>
      <w:tr w:rsidR="00805904" w:rsidRPr="002626DC" w14:paraId="495FB25E" w14:textId="77777777" w:rsidTr="00C1724A">
        <w:trPr>
          <w:trHeight w:val="291"/>
        </w:trPr>
        <w:tc>
          <w:tcPr>
            <w:tcW w:w="2248" w:type="dxa"/>
            <w:vAlign w:val="center"/>
          </w:tcPr>
          <w:p w14:paraId="3E2C767B"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Objetivos</w:t>
            </w:r>
          </w:p>
        </w:tc>
        <w:tc>
          <w:tcPr>
            <w:tcW w:w="6851" w:type="dxa"/>
            <w:vAlign w:val="center"/>
          </w:tcPr>
          <w:p w14:paraId="4ACA2E51" w14:textId="6C1DDFE2" w:rsidR="00805904" w:rsidRPr="002626DC" w:rsidRDefault="00EC537B" w:rsidP="00C1724A">
            <w:pPr>
              <w:spacing w:after="0" w:line="240" w:lineRule="auto"/>
              <w:jc w:val="both"/>
              <w:rPr>
                <w:rFonts w:ascii="Times New Roman" w:eastAsia="Times New Roman" w:hAnsi="Times New Roman" w:cs="Times New Roman"/>
                <w:b/>
                <w:bCs/>
                <w:lang w:eastAsia="pt-PT"/>
              </w:rPr>
            </w:pPr>
            <w:r>
              <w:rPr>
                <w:rFonts w:ascii="Times New Roman" w:hAnsi="Times New Roman" w:cs="Times New Roman"/>
                <w:lang w:eastAsia="pt-PT"/>
              </w:rPr>
              <w:t>-</w:t>
            </w:r>
            <w:r w:rsidR="00805904" w:rsidRPr="002626DC">
              <w:rPr>
                <w:rFonts w:ascii="Times New Roman" w:hAnsi="Times New Roman" w:cs="Times New Roman"/>
                <w:lang w:eastAsia="pt-PT"/>
              </w:rPr>
              <w:t>Assinalar o dia de Santa Cecília padroeira dos Músicos</w:t>
            </w:r>
          </w:p>
        </w:tc>
      </w:tr>
      <w:tr w:rsidR="00805904" w:rsidRPr="002626DC" w14:paraId="238ECCA9" w14:textId="77777777" w:rsidTr="00C1724A">
        <w:trPr>
          <w:trHeight w:val="582"/>
        </w:trPr>
        <w:tc>
          <w:tcPr>
            <w:tcW w:w="2248" w:type="dxa"/>
            <w:vAlign w:val="center"/>
          </w:tcPr>
          <w:p w14:paraId="774A8AEC" w14:textId="49752EFE"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Área de intervenção e objetivo do PE em que se insere a </w:t>
            </w:r>
            <w:r w:rsidR="00AC71B1">
              <w:rPr>
                <w:rFonts w:ascii="Times New Roman" w:hAnsi="Times New Roman" w:cs="Times New Roman"/>
                <w:b/>
                <w:bCs/>
                <w:lang w:eastAsia="pt-PT"/>
              </w:rPr>
              <w:t>atividade</w:t>
            </w:r>
          </w:p>
        </w:tc>
        <w:tc>
          <w:tcPr>
            <w:tcW w:w="6851" w:type="dxa"/>
            <w:vAlign w:val="center"/>
          </w:tcPr>
          <w:p w14:paraId="01C08A95" w14:textId="096615E6" w:rsidR="00805904" w:rsidRPr="002626DC" w:rsidRDefault="00EC537B" w:rsidP="00C1724A">
            <w:pPr>
              <w:spacing w:after="0"/>
              <w:jc w:val="both"/>
              <w:rPr>
                <w:rFonts w:ascii="Times New Roman" w:eastAsia="Calibri" w:hAnsi="Times New Roman" w:cs="Times New Roman"/>
              </w:rPr>
            </w:pPr>
            <w:r>
              <w:rPr>
                <w:rFonts w:ascii="Times New Roman" w:eastAsia="Calibri" w:hAnsi="Times New Roman" w:cs="Times New Roman"/>
              </w:rPr>
              <w:t>-</w:t>
            </w:r>
            <w:r w:rsidR="00805904" w:rsidRPr="002626DC">
              <w:rPr>
                <w:rFonts w:ascii="Times New Roman" w:eastAsia="Calibri" w:hAnsi="Times New Roman" w:cs="Times New Roman"/>
              </w:rPr>
              <w:t>Desenvolver estratégias que impliquem o al</w:t>
            </w:r>
            <w:r>
              <w:rPr>
                <w:rFonts w:ascii="Times New Roman" w:eastAsia="Calibri" w:hAnsi="Times New Roman" w:cs="Times New Roman"/>
              </w:rPr>
              <w:t>uno na sua própria aprendizagem;</w:t>
            </w:r>
          </w:p>
          <w:p w14:paraId="52911992" w14:textId="2C62C849" w:rsidR="00805904" w:rsidRPr="002626DC" w:rsidRDefault="00EC537B" w:rsidP="00C1724A">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eastAsia="Calibri" w:hAnsi="Times New Roman" w:cs="Times New Roman"/>
              </w:rPr>
              <w:t>-</w:t>
            </w:r>
            <w:r w:rsidR="00805904" w:rsidRPr="002626DC">
              <w:rPr>
                <w:rFonts w:ascii="Times New Roman" w:eastAsia="Calibri" w:hAnsi="Times New Roman" w:cs="Times New Roman"/>
              </w:rPr>
              <w:t>Fomentar a participação de todos os elementos da comunidade escolar na vida da escola, promovendo o trabalho coletivo</w:t>
            </w:r>
            <w:r w:rsidR="00805904" w:rsidRPr="002626DC">
              <w:rPr>
                <w:rFonts w:ascii="Times New Roman" w:hAnsi="Times New Roman" w:cs="Times New Roman"/>
                <w:bCs/>
                <w:iCs/>
                <w:lang w:eastAsia="pt-PT"/>
              </w:rPr>
              <w:t>.</w:t>
            </w:r>
          </w:p>
        </w:tc>
      </w:tr>
      <w:tr w:rsidR="00805904" w:rsidRPr="002626DC" w14:paraId="2D7196B6" w14:textId="77777777" w:rsidTr="00C1724A">
        <w:trPr>
          <w:trHeight w:val="397"/>
        </w:trPr>
        <w:tc>
          <w:tcPr>
            <w:tcW w:w="2248" w:type="dxa"/>
            <w:vAlign w:val="center"/>
          </w:tcPr>
          <w:p w14:paraId="384E38FA"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Destinatários</w:t>
            </w:r>
          </w:p>
        </w:tc>
        <w:tc>
          <w:tcPr>
            <w:tcW w:w="6851" w:type="dxa"/>
            <w:vAlign w:val="center"/>
          </w:tcPr>
          <w:p w14:paraId="2BEC9089" w14:textId="4931CD9E"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lang w:eastAsia="pt-PT"/>
              </w:rPr>
              <w:t xml:space="preserve">Toda a comunidade escolar e externa </w:t>
            </w:r>
            <w:r w:rsidR="00EC537B">
              <w:rPr>
                <w:rFonts w:ascii="Times New Roman" w:hAnsi="Times New Roman" w:cs="Times New Roman"/>
                <w:lang w:eastAsia="pt-PT"/>
              </w:rPr>
              <w:t>à E</w:t>
            </w:r>
            <w:r w:rsidRPr="002626DC">
              <w:rPr>
                <w:rFonts w:ascii="Times New Roman" w:hAnsi="Times New Roman" w:cs="Times New Roman"/>
                <w:lang w:eastAsia="pt-PT"/>
              </w:rPr>
              <w:t>scola.</w:t>
            </w:r>
          </w:p>
        </w:tc>
      </w:tr>
      <w:tr w:rsidR="00805904" w:rsidRPr="002626DC" w14:paraId="1FB71B02" w14:textId="77777777" w:rsidTr="00C1724A">
        <w:trPr>
          <w:trHeight w:val="397"/>
        </w:trPr>
        <w:tc>
          <w:tcPr>
            <w:tcW w:w="2248" w:type="dxa"/>
            <w:vAlign w:val="center"/>
          </w:tcPr>
          <w:p w14:paraId="79AF8DC5"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Dinamizadores</w:t>
            </w:r>
          </w:p>
        </w:tc>
        <w:tc>
          <w:tcPr>
            <w:tcW w:w="6851" w:type="dxa"/>
            <w:vAlign w:val="center"/>
          </w:tcPr>
          <w:p w14:paraId="5EDEAD9C"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lang w:eastAsia="pt-PT"/>
              </w:rPr>
              <w:t>Professor: João Carlos Soares</w:t>
            </w:r>
          </w:p>
        </w:tc>
      </w:tr>
      <w:tr w:rsidR="00805904" w:rsidRPr="002626DC" w14:paraId="7EC7496F" w14:textId="77777777" w:rsidTr="00C1724A">
        <w:trPr>
          <w:trHeight w:val="397"/>
        </w:trPr>
        <w:tc>
          <w:tcPr>
            <w:tcW w:w="2248" w:type="dxa"/>
            <w:vAlign w:val="center"/>
          </w:tcPr>
          <w:p w14:paraId="4E93CD54"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Colaboração</w:t>
            </w:r>
          </w:p>
        </w:tc>
        <w:tc>
          <w:tcPr>
            <w:tcW w:w="6851" w:type="dxa"/>
            <w:vAlign w:val="center"/>
          </w:tcPr>
          <w:p w14:paraId="1738F2CC" w14:textId="77777777" w:rsidR="00805904" w:rsidRPr="002626DC" w:rsidRDefault="00805904" w:rsidP="00C1724A">
            <w:pPr>
              <w:spacing w:after="0" w:line="240" w:lineRule="auto"/>
              <w:jc w:val="both"/>
              <w:rPr>
                <w:rFonts w:ascii="Times New Roman" w:eastAsia="Times New Roman" w:hAnsi="Times New Roman" w:cs="Times New Roman"/>
                <w:lang w:eastAsia="pt-PT"/>
              </w:rPr>
            </w:pPr>
            <w:r w:rsidRPr="002626DC">
              <w:rPr>
                <w:rFonts w:ascii="Times New Roman" w:hAnsi="Times New Roman" w:cs="Times New Roman"/>
                <w:lang w:eastAsia="pt-PT"/>
              </w:rPr>
              <w:t>Vários</w:t>
            </w:r>
          </w:p>
        </w:tc>
      </w:tr>
      <w:tr w:rsidR="00805904" w:rsidRPr="002626DC" w14:paraId="1FBB4F5B" w14:textId="77777777" w:rsidTr="00C1724A">
        <w:trPr>
          <w:trHeight w:val="397"/>
        </w:trPr>
        <w:tc>
          <w:tcPr>
            <w:tcW w:w="2248" w:type="dxa"/>
            <w:vAlign w:val="center"/>
          </w:tcPr>
          <w:p w14:paraId="3E59128C"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Data </w:t>
            </w:r>
          </w:p>
        </w:tc>
        <w:tc>
          <w:tcPr>
            <w:tcW w:w="6851" w:type="dxa"/>
            <w:vAlign w:val="center"/>
          </w:tcPr>
          <w:p w14:paraId="7A295BFF" w14:textId="77777777" w:rsidR="00805904" w:rsidRPr="002626DC" w:rsidRDefault="00805904" w:rsidP="00C1724A">
            <w:pPr>
              <w:spacing w:after="0" w:line="240" w:lineRule="auto"/>
              <w:jc w:val="both"/>
              <w:rPr>
                <w:rFonts w:ascii="Times New Roman" w:hAnsi="Times New Roman" w:cs="Times New Roman"/>
                <w:highlight w:val="yellow"/>
              </w:rPr>
            </w:pPr>
            <w:r w:rsidRPr="002626DC">
              <w:rPr>
                <w:rFonts w:ascii="Times New Roman" w:eastAsia="Calibri" w:hAnsi="Times New Roman" w:cs="Times New Roman"/>
              </w:rPr>
              <w:t>22  novembro  de 2016</w:t>
            </w:r>
          </w:p>
        </w:tc>
      </w:tr>
      <w:tr w:rsidR="00805904" w:rsidRPr="002626DC" w14:paraId="67032E7B" w14:textId="77777777" w:rsidTr="00C1724A">
        <w:trPr>
          <w:trHeight w:val="397"/>
        </w:trPr>
        <w:tc>
          <w:tcPr>
            <w:tcW w:w="2248" w:type="dxa"/>
            <w:vAlign w:val="center"/>
          </w:tcPr>
          <w:p w14:paraId="6FE02A80"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Orçamento</w:t>
            </w:r>
          </w:p>
        </w:tc>
        <w:tc>
          <w:tcPr>
            <w:tcW w:w="6851" w:type="dxa"/>
            <w:vAlign w:val="center"/>
          </w:tcPr>
          <w:p w14:paraId="05CB658B"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lang w:eastAsia="pt-PT"/>
              </w:rPr>
              <w:t>Foto</w:t>
            </w:r>
            <w:r>
              <w:rPr>
                <w:rFonts w:ascii="Times New Roman" w:hAnsi="Times New Roman" w:cs="Times New Roman"/>
                <w:bCs/>
                <w:lang w:eastAsia="pt-PT"/>
              </w:rPr>
              <w:t>cópias do programa e cartazes (2</w:t>
            </w:r>
            <w:r w:rsidRPr="002626DC">
              <w:rPr>
                <w:rFonts w:ascii="Times New Roman" w:hAnsi="Times New Roman" w:cs="Times New Roman"/>
                <w:bCs/>
                <w:lang w:eastAsia="pt-PT"/>
              </w:rPr>
              <w:t>€).</w:t>
            </w:r>
          </w:p>
        </w:tc>
      </w:tr>
      <w:tr w:rsidR="00805904" w:rsidRPr="002626DC" w14:paraId="313F0414" w14:textId="77777777" w:rsidTr="00C1724A">
        <w:trPr>
          <w:trHeight w:val="1009"/>
        </w:trPr>
        <w:tc>
          <w:tcPr>
            <w:tcW w:w="2248" w:type="dxa"/>
            <w:shd w:val="clear" w:color="auto" w:fill="EAF1DD"/>
            <w:vAlign w:val="center"/>
          </w:tcPr>
          <w:p w14:paraId="001B0C3D"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851" w:type="dxa"/>
            <w:shd w:val="clear" w:color="auto" w:fill="EAF1DD"/>
            <w:vAlign w:val="center"/>
          </w:tcPr>
          <w:p w14:paraId="28B134B0" w14:textId="77777777" w:rsidR="00805904" w:rsidRPr="002626DC" w:rsidRDefault="00805904" w:rsidP="00C1724A">
            <w:pPr>
              <w:spacing w:after="0" w:line="240" w:lineRule="auto"/>
              <w:jc w:val="both"/>
              <w:rPr>
                <w:rFonts w:ascii="Times New Roman" w:hAnsi="Times New Roman" w:cs="Times New Roman"/>
              </w:rPr>
            </w:pPr>
          </w:p>
        </w:tc>
      </w:tr>
    </w:tbl>
    <w:p w14:paraId="598C47B5"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75A7DFCA"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44413DF2"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15F2469B"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0A8B6C0C"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21BCC3A1"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61A9C4F6"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48F60A87"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21FEABDF"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421440C9"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1E063065"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6E7B5034"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0BC0DFF7"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015CD0FD"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60CA2D9C"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4744A040"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2EC48FBE"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45CB335B"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805904" w:rsidRPr="002626DC" w14:paraId="443FDED5" w14:textId="77777777" w:rsidTr="00C1724A">
        <w:trPr>
          <w:trHeight w:val="291"/>
        </w:trPr>
        <w:tc>
          <w:tcPr>
            <w:tcW w:w="2248" w:type="dxa"/>
            <w:shd w:val="clear" w:color="auto" w:fill="EAF1DD"/>
            <w:vAlign w:val="center"/>
          </w:tcPr>
          <w:p w14:paraId="1F7E00E7"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lang w:eastAsia="pt-PT"/>
              </w:rPr>
              <w:lastRenderedPageBreak/>
              <w:t xml:space="preserve">Concerto </w:t>
            </w:r>
          </w:p>
        </w:tc>
        <w:tc>
          <w:tcPr>
            <w:tcW w:w="6851" w:type="dxa"/>
            <w:shd w:val="clear" w:color="auto" w:fill="EAF1DD"/>
            <w:vAlign w:val="center"/>
          </w:tcPr>
          <w:p w14:paraId="3FF56566" w14:textId="79E6C115"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eastAsia="Calibri" w:hAnsi="Times New Roman" w:cs="Times New Roman"/>
                <w:b/>
              </w:rPr>
              <w:t>Concerto R</w:t>
            </w:r>
            <w:r w:rsidR="00EC537B">
              <w:rPr>
                <w:rFonts w:ascii="Times New Roman" w:eastAsia="Calibri" w:hAnsi="Times New Roman" w:cs="Times New Roman"/>
                <w:b/>
              </w:rPr>
              <w:t>ota de Música pelo Mundo - IX- Á</w:t>
            </w:r>
            <w:r w:rsidRPr="002626DC">
              <w:rPr>
                <w:rFonts w:ascii="Times New Roman" w:eastAsia="Calibri" w:hAnsi="Times New Roman" w:cs="Times New Roman"/>
                <w:b/>
              </w:rPr>
              <w:t>ustria.  Concerto de professores</w:t>
            </w:r>
          </w:p>
        </w:tc>
      </w:tr>
      <w:tr w:rsidR="00805904" w:rsidRPr="002626DC" w14:paraId="4C3C04AD" w14:textId="77777777" w:rsidTr="00C1724A">
        <w:trPr>
          <w:trHeight w:val="291"/>
        </w:trPr>
        <w:tc>
          <w:tcPr>
            <w:tcW w:w="2248" w:type="dxa"/>
            <w:vAlign w:val="center"/>
          </w:tcPr>
          <w:p w14:paraId="615476FB"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Objetivos</w:t>
            </w:r>
          </w:p>
        </w:tc>
        <w:tc>
          <w:tcPr>
            <w:tcW w:w="6851" w:type="dxa"/>
            <w:vAlign w:val="center"/>
          </w:tcPr>
          <w:p w14:paraId="006560B7" w14:textId="248A3C50" w:rsidR="00805904" w:rsidRPr="002626DC" w:rsidRDefault="00EC537B" w:rsidP="00C1724A">
            <w:pPr>
              <w:spacing w:after="0" w:line="240" w:lineRule="auto"/>
              <w:jc w:val="both"/>
              <w:rPr>
                <w:rFonts w:ascii="Times New Roman" w:eastAsia="Times New Roman" w:hAnsi="Times New Roman" w:cs="Times New Roman"/>
                <w:b/>
                <w:bCs/>
                <w:lang w:eastAsia="pt-PT"/>
              </w:rPr>
            </w:pPr>
            <w:r>
              <w:rPr>
                <w:rFonts w:ascii="Times New Roman" w:hAnsi="Times New Roman" w:cs="Times New Roman"/>
                <w:lang w:eastAsia="pt-PT"/>
              </w:rPr>
              <w:t>-</w:t>
            </w:r>
            <w:r w:rsidR="00805904" w:rsidRPr="002626DC">
              <w:rPr>
                <w:rFonts w:ascii="Times New Roman" w:hAnsi="Times New Roman" w:cs="Times New Roman"/>
                <w:lang w:eastAsia="pt-PT"/>
              </w:rPr>
              <w:t>Divulgar a música, dando aos alunos e  a toda a comunidade escolar a possibilidade de conhecer música dos vários países e estilos diferentes .</w:t>
            </w:r>
          </w:p>
        </w:tc>
      </w:tr>
      <w:tr w:rsidR="00805904" w:rsidRPr="002626DC" w14:paraId="782F4753" w14:textId="77777777" w:rsidTr="00C1724A">
        <w:trPr>
          <w:trHeight w:val="582"/>
        </w:trPr>
        <w:tc>
          <w:tcPr>
            <w:tcW w:w="2248" w:type="dxa"/>
            <w:vAlign w:val="center"/>
          </w:tcPr>
          <w:p w14:paraId="358C4388" w14:textId="0CADD0EF"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Área de intervenção e objetivo do PE em que se insere a </w:t>
            </w:r>
            <w:r w:rsidR="00AC71B1">
              <w:rPr>
                <w:rFonts w:ascii="Times New Roman" w:hAnsi="Times New Roman" w:cs="Times New Roman"/>
                <w:b/>
                <w:bCs/>
                <w:lang w:eastAsia="pt-PT"/>
              </w:rPr>
              <w:t>atividade</w:t>
            </w:r>
          </w:p>
        </w:tc>
        <w:tc>
          <w:tcPr>
            <w:tcW w:w="6851" w:type="dxa"/>
            <w:vAlign w:val="center"/>
          </w:tcPr>
          <w:p w14:paraId="610782BC" w14:textId="6638A24D" w:rsidR="00805904" w:rsidRPr="002626DC" w:rsidRDefault="00EC537B" w:rsidP="00C1724A">
            <w:pPr>
              <w:spacing w:after="0" w:line="240" w:lineRule="auto"/>
              <w:jc w:val="both"/>
              <w:rPr>
                <w:rFonts w:ascii="Times New Roman" w:eastAsia="Times New Roman" w:hAnsi="Times New Roman" w:cs="Times New Roman"/>
                <w:lang w:eastAsia="pt-PT"/>
              </w:rPr>
            </w:pPr>
            <w:r>
              <w:rPr>
                <w:rFonts w:ascii="Times New Roman" w:eastAsia="Calibri" w:hAnsi="Times New Roman" w:cs="Times New Roman"/>
              </w:rPr>
              <w:t>-</w:t>
            </w:r>
            <w:r w:rsidR="00805904" w:rsidRPr="002626DC">
              <w:rPr>
                <w:rFonts w:ascii="Times New Roman" w:eastAsia="Calibri" w:hAnsi="Times New Roman" w:cs="Times New Roman"/>
              </w:rPr>
              <w:t>Fomentar a participação de todos os elementos da comunidade escolar na vida da escola, promovendo o trabalho coletivo</w:t>
            </w:r>
            <w:r w:rsidR="00805904" w:rsidRPr="002626DC">
              <w:rPr>
                <w:rFonts w:ascii="Times New Roman" w:hAnsi="Times New Roman" w:cs="Times New Roman"/>
                <w:bCs/>
                <w:iCs/>
                <w:lang w:eastAsia="pt-PT"/>
              </w:rPr>
              <w:t>.</w:t>
            </w:r>
          </w:p>
        </w:tc>
      </w:tr>
      <w:tr w:rsidR="00805904" w:rsidRPr="002626DC" w14:paraId="56B1A77D" w14:textId="77777777" w:rsidTr="00C1724A">
        <w:trPr>
          <w:trHeight w:val="291"/>
        </w:trPr>
        <w:tc>
          <w:tcPr>
            <w:tcW w:w="2248" w:type="dxa"/>
            <w:vAlign w:val="center"/>
          </w:tcPr>
          <w:p w14:paraId="48D043F9"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Destinatários</w:t>
            </w:r>
          </w:p>
        </w:tc>
        <w:tc>
          <w:tcPr>
            <w:tcW w:w="6851" w:type="dxa"/>
            <w:vAlign w:val="center"/>
          </w:tcPr>
          <w:p w14:paraId="78CC7501" w14:textId="128F607E"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lang w:eastAsia="pt-PT"/>
              </w:rPr>
              <w:t>Toda a comunidade escolar e externa à</w:t>
            </w:r>
            <w:r w:rsidR="00EC537B">
              <w:rPr>
                <w:rFonts w:ascii="Times New Roman" w:hAnsi="Times New Roman" w:cs="Times New Roman"/>
                <w:lang w:eastAsia="pt-PT"/>
              </w:rPr>
              <w:t xml:space="preserve"> E</w:t>
            </w:r>
            <w:r w:rsidRPr="002626DC">
              <w:rPr>
                <w:rFonts w:ascii="Times New Roman" w:hAnsi="Times New Roman" w:cs="Times New Roman"/>
                <w:lang w:eastAsia="pt-PT"/>
              </w:rPr>
              <w:t>scola.</w:t>
            </w:r>
          </w:p>
        </w:tc>
      </w:tr>
      <w:tr w:rsidR="00805904" w:rsidRPr="002626DC" w14:paraId="14524D2A" w14:textId="77777777" w:rsidTr="00C1724A">
        <w:trPr>
          <w:trHeight w:val="291"/>
        </w:trPr>
        <w:tc>
          <w:tcPr>
            <w:tcW w:w="2248" w:type="dxa"/>
            <w:vAlign w:val="center"/>
          </w:tcPr>
          <w:p w14:paraId="787357A0"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Dinamizadores</w:t>
            </w:r>
          </w:p>
        </w:tc>
        <w:tc>
          <w:tcPr>
            <w:tcW w:w="6851" w:type="dxa"/>
            <w:vAlign w:val="center"/>
          </w:tcPr>
          <w:p w14:paraId="7BF58092"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lang w:eastAsia="pt-PT"/>
              </w:rPr>
              <w:t xml:space="preserve">Professora: </w:t>
            </w:r>
            <w:proofErr w:type="spellStart"/>
            <w:r w:rsidRPr="002626DC">
              <w:rPr>
                <w:rFonts w:ascii="Times New Roman" w:hAnsi="Times New Roman" w:cs="Times New Roman"/>
                <w:bCs/>
                <w:lang w:eastAsia="pt-PT"/>
              </w:rPr>
              <w:t>Alla</w:t>
            </w:r>
            <w:proofErr w:type="spellEnd"/>
            <w:r w:rsidRPr="002626DC">
              <w:rPr>
                <w:rFonts w:ascii="Times New Roman" w:hAnsi="Times New Roman" w:cs="Times New Roman"/>
                <w:bCs/>
                <w:lang w:eastAsia="pt-PT"/>
              </w:rPr>
              <w:t xml:space="preserve"> </w:t>
            </w:r>
            <w:proofErr w:type="spellStart"/>
            <w:r w:rsidRPr="002626DC">
              <w:rPr>
                <w:rFonts w:ascii="Times New Roman" w:hAnsi="Times New Roman" w:cs="Times New Roman"/>
                <w:bCs/>
                <w:lang w:eastAsia="pt-PT"/>
              </w:rPr>
              <w:t>Pushnenkova</w:t>
            </w:r>
            <w:proofErr w:type="spellEnd"/>
            <w:r w:rsidRPr="002626DC">
              <w:rPr>
                <w:rFonts w:ascii="Times New Roman" w:hAnsi="Times New Roman" w:cs="Times New Roman"/>
                <w:bCs/>
                <w:lang w:eastAsia="pt-PT"/>
              </w:rPr>
              <w:t xml:space="preserve"> </w:t>
            </w:r>
          </w:p>
        </w:tc>
      </w:tr>
      <w:tr w:rsidR="00805904" w:rsidRPr="002626DC" w14:paraId="203E055D" w14:textId="77777777" w:rsidTr="00C1724A">
        <w:trPr>
          <w:trHeight w:val="291"/>
        </w:trPr>
        <w:tc>
          <w:tcPr>
            <w:tcW w:w="2248" w:type="dxa"/>
            <w:vAlign w:val="center"/>
          </w:tcPr>
          <w:p w14:paraId="3466FBEE"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Colaboração</w:t>
            </w:r>
          </w:p>
        </w:tc>
        <w:tc>
          <w:tcPr>
            <w:tcW w:w="6851" w:type="dxa"/>
            <w:vAlign w:val="center"/>
          </w:tcPr>
          <w:p w14:paraId="6DDBB1B9" w14:textId="4449E72C" w:rsidR="00805904" w:rsidRPr="002626DC" w:rsidRDefault="00EC537B" w:rsidP="00C1724A">
            <w:pPr>
              <w:spacing w:after="0" w:line="240" w:lineRule="auto"/>
              <w:jc w:val="both"/>
              <w:rPr>
                <w:rFonts w:ascii="Times New Roman" w:eastAsia="Times New Roman" w:hAnsi="Times New Roman" w:cs="Times New Roman"/>
                <w:lang w:eastAsia="pt-PT"/>
              </w:rPr>
            </w:pPr>
            <w:r>
              <w:rPr>
                <w:rFonts w:ascii="Times New Roman" w:hAnsi="Times New Roman" w:cs="Times New Roman"/>
                <w:lang w:eastAsia="pt-PT"/>
              </w:rPr>
              <w:t>Professores da EACMCGA</w:t>
            </w:r>
          </w:p>
        </w:tc>
      </w:tr>
      <w:tr w:rsidR="00805904" w:rsidRPr="002626DC" w14:paraId="610A6AB3" w14:textId="77777777" w:rsidTr="00C1724A">
        <w:trPr>
          <w:trHeight w:val="291"/>
        </w:trPr>
        <w:tc>
          <w:tcPr>
            <w:tcW w:w="2248" w:type="dxa"/>
            <w:vAlign w:val="center"/>
          </w:tcPr>
          <w:p w14:paraId="06607DB5"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Data </w:t>
            </w:r>
          </w:p>
        </w:tc>
        <w:tc>
          <w:tcPr>
            <w:tcW w:w="6851" w:type="dxa"/>
            <w:vAlign w:val="center"/>
          </w:tcPr>
          <w:p w14:paraId="3EC32FB8" w14:textId="77777777" w:rsidR="00805904" w:rsidRPr="002626DC" w:rsidRDefault="00805904" w:rsidP="00C1724A">
            <w:pPr>
              <w:spacing w:after="0" w:line="240" w:lineRule="auto"/>
              <w:rPr>
                <w:rFonts w:ascii="Times New Roman" w:hAnsi="Times New Roman" w:cs="Times New Roman"/>
              </w:rPr>
            </w:pPr>
            <w:r w:rsidRPr="002626DC">
              <w:rPr>
                <w:rFonts w:ascii="Times New Roman" w:eastAsia="Calibri" w:hAnsi="Times New Roman" w:cs="Times New Roman"/>
              </w:rPr>
              <w:t>24 e 28 de abril de 2017</w:t>
            </w:r>
          </w:p>
        </w:tc>
      </w:tr>
      <w:tr w:rsidR="00805904" w:rsidRPr="002626DC" w14:paraId="44E7B93E" w14:textId="77777777" w:rsidTr="00C1724A">
        <w:trPr>
          <w:trHeight w:val="323"/>
        </w:trPr>
        <w:tc>
          <w:tcPr>
            <w:tcW w:w="2248" w:type="dxa"/>
            <w:vAlign w:val="center"/>
          </w:tcPr>
          <w:p w14:paraId="67AC5275"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Orçamento</w:t>
            </w:r>
          </w:p>
        </w:tc>
        <w:tc>
          <w:tcPr>
            <w:tcW w:w="6851" w:type="dxa"/>
            <w:vAlign w:val="center"/>
          </w:tcPr>
          <w:p w14:paraId="58E42EE4"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lang w:eastAsia="pt-PT"/>
              </w:rPr>
              <w:t>Fotocópias do programa e cartazes (2€).</w:t>
            </w:r>
          </w:p>
        </w:tc>
      </w:tr>
      <w:tr w:rsidR="00805904" w:rsidRPr="002626DC" w14:paraId="58D08516" w14:textId="77777777" w:rsidTr="00C1724A">
        <w:trPr>
          <w:trHeight w:val="1009"/>
        </w:trPr>
        <w:tc>
          <w:tcPr>
            <w:tcW w:w="2248" w:type="dxa"/>
            <w:shd w:val="clear" w:color="auto" w:fill="EAF1DD"/>
            <w:vAlign w:val="center"/>
          </w:tcPr>
          <w:p w14:paraId="08BA6641"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851" w:type="dxa"/>
            <w:shd w:val="clear" w:color="auto" w:fill="EAF1DD"/>
            <w:vAlign w:val="center"/>
          </w:tcPr>
          <w:p w14:paraId="71F18036" w14:textId="77777777" w:rsidR="00805904" w:rsidRPr="002626DC" w:rsidRDefault="00805904" w:rsidP="00C1724A">
            <w:pPr>
              <w:spacing w:after="0" w:line="240" w:lineRule="auto"/>
              <w:jc w:val="both"/>
              <w:rPr>
                <w:rFonts w:ascii="Times New Roman" w:hAnsi="Times New Roman" w:cs="Times New Roman"/>
              </w:rPr>
            </w:pPr>
          </w:p>
        </w:tc>
      </w:tr>
    </w:tbl>
    <w:p w14:paraId="528E855E"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409F41F6"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38B259E7"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2D2FBD19"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805904" w:rsidRPr="002626DC" w14:paraId="7FACB2F5" w14:textId="77777777" w:rsidTr="00C1724A">
        <w:trPr>
          <w:trHeight w:val="291"/>
        </w:trPr>
        <w:tc>
          <w:tcPr>
            <w:tcW w:w="2248" w:type="dxa"/>
            <w:shd w:val="clear" w:color="auto" w:fill="EAF1DD"/>
            <w:vAlign w:val="center"/>
          </w:tcPr>
          <w:p w14:paraId="1B763B2E"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rPr>
              <w:t>Intercâmbio</w:t>
            </w:r>
          </w:p>
        </w:tc>
        <w:tc>
          <w:tcPr>
            <w:tcW w:w="6851" w:type="dxa"/>
            <w:shd w:val="clear" w:color="auto" w:fill="EAF1DD"/>
            <w:vAlign w:val="center"/>
          </w:tcPr>
          <w:p w14:paraId="21C9180C" w14:textId="6502D3E3" w:rsidR="00805904" w:rsidRDefault="00EC537B" w:rsidP="00C1724A">
            <w:pPr>
              <w:spacing w:after="0" w:line="240" w:lineRule="auto"/>
              <w:jc w:val="center"/>
              <w:rPr>
                <w:rFonts w:ascii="Times New Roman" w:hAnsi="Times New Roman" w:cs="Times New Roman"/>
                <w:b/>
              </w:rPr>
            </w:pPr>
            <w:r>
              <w:rPr>
                <w:rFonts w:ascii="Times New Roman" w:hAnsi="Times New Roman" w:cs="Times New Roman"/>
                <w:b/>
              </w:rPr>
              <w:t>A EACMCGA</w:t>
            </w:r>
            <w:r w:rsidR="00805904" w:rsidRPr="002626DC">
              <w:rPr>
                <w:rFonts w:ascii="Times New Roman" w:hAnsi="Times New Roman" w:cs="Times New Roman"/>
                <w:b/>
              </w:rPr>
              <w:t xml:space="preserve"> Visita o Hospital de Aveiro</w:t>
            </w:r>
          </w:p>
          <w:p w14:paraId="3AAC5103"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p>
        </w:tc>
      </w:tr>
      <w:tr w:rsidR="00805904" w:rsidRPr="002626DC" w14:paraId="7A428A42" w14:textId="77777777" w:rsidTr="00C1724A">
        <w:trPr>
          <w:trHeight w:val="291"/>
        </w:trPr>
        <w:tc>
          <w:tcPr>
            <w:tcW w:w="2248" w:type="dxa"/>
            <w:vAlign w:val="center"/>
          </w:tcPr>
          <w:p w14:paraId="1F5A5D2A"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851" w:type="dxa"/>
            <w:vAlign w:val="center"/>
          </w:tcPr>
          <w:p w14:paraId="68B4C6FB" w14:textId="08258A4D" w:rsidR="00805904" w:rsidRPr="002626DC" w:rsidRDefault="00EC537B" w:rsidP="00C1724A">
            <w:pPr>
              <w:spacing w:after="0" w:line="240" w:lineRule="auto"/>
              <w:jc w:val="both"/>
              <w:rPr>
                <w:rFonts w:ascii="Times New Roman" w:eastAsia="Times New Roman" w:hAnsi="Times New Roman" w:cs="Times New Roman"/>
                <w:b/>
                <w:bCs/>
                <w:lang w:eastAsia="pt-PT"/>
              </w:rPr>
            </w:pPr>
            <w:r>
              <w:rPr>
                <w:rFonts w:ascii="Times New Roman" w:hAnsi="Times New Roman" w:cs="Times New Roman"/>
                <w:bCs/>
                <w:lang w:eastAsia="pt-PT"/>
              </w:rPr>
              <w:t>-Intercâmbio entre a EACMCGA</w:t>
            </w:r>
            <w:r w:rsidR="00805904" w:rsidRPr="002626DC">
              <w:rPr>
                <w:rFonts w:ascii="Times New Roman" w:hAnsi="Times New Roman" w:cs="Times New Roman"/>
                <w:bCs/>
                <w:lang w:eastAsia="pt-PT"/>
              </w:rPr>
              <w:t xml:space="preserve"> e o  Hospital do Baixo Vouga.</w:t>
            </w:r>
          </w:p>
        </w:tc>
      </w:tr>
      <w:tr w:rsidR="00805904" w:rsidRPr="002626DC" w14:paraId="2776BB08" w14:textId="77777777" w:rsidTr="00C1724A">
        <w:trPr>
          <w:trHeight w:val="582"/>
        </w:trPr>
        <w:tc>
          <w:tcPr>
            <w:tcW w:w="2248" w:type="dxa"/>
            <w:vAlign w:val="center"/>
          </w:tcPr>
          <w:p w14:paraId="65BF0893" w14:textId="29A5B9A0"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851" w:type="dxa"/>
            <w:vAlign w:val="center"/>
          </w:tcPr>
          <w:p w14:paraId="6CB8E051" w14:textId="4B6BB009" w:rsidR="00805904" w:rsidRPr="002626DC" w:rsidRDefault="00805904" w:rsidP="00C1724A">
            <w:pPr>
              <w:spacing w:after="0"/>
              <w:ind w:hanging="295"/>
              <w:jc w:val="both"/>
              <w:rPr>
                <w:rFonts w:ascii="Times New Roman" w:hAnsi="Times New Roman" w:cs="Times New Roman"/>
              </w:rPr>
            </w:pPr>
            <w:r w:rsidRPr="002626DC">
              <w:rPr>
                <w:rFonts w:ascii="Times New Roman" w:hAnsi="Times New Roman" w:cs="Times New Roman"/>
              </w:rPr>
              <w:t xml:space="preserve">F    </w:t>
            </w:r>
            <w:r w:rsidR="00EC537B">
              <w:rPr>
                <w:rFonts w:ascii="Times New Roman" w:hAnsi="Times New Roman" w:cs="Times New Roman"/>
              </w:rPr>
              <w:t>-</w:t>
            </w:r>
            <w:r w:rsidRPr="002626DC">
              <w:rPr>
                <w:rFonts w:ascii="Times New Roman" w:hAnsi="Times New Roman" w:cs="Times New Roman"/>
              </w:rPr>
              <w:t>Projet</w:t>
            </w:r>
            <w:r w:rsidR="00EC537B">
              <w:rPr>
                <w:rFonts w:ascii="Times New Roman" w:hAnsi="Times New Roman" w:cs="Times New Roman"/>
              </w:rPr>
              <w:t>ar para o exterior a imagem da E</w:t>
            </w:r>
            <w:r w:rsidRPr="002626DC">
              <w:rPr>
                <w:rFonts w:ascii="Times New Roman" w:hAnsi="Times New Roman" w:cs="Times New Roman"/>
              </w:rPr>
              <w:t>scola.</w:t>
            </w:r>
          </w:p>
          <w:p w14:paraId="0B82795E" w14:textId="77777777" w:rsidR="00805904" w:rsidRPr="002626DC" w:rsidRDefault="00805904" w:rsidP="00C1724A">
            <w:pPr>
              <w:spacing w:after="0" w:line="240" w:lineRule="auto"/>
              <w:jc w:val="both"/>
              <w:rPr>
                <w:rFonts w:ascii="Times New Roman" w:eastAsia="Times New Roman" w:hAnsi="Times New Roman" w:cs="Times New Roman"/>
                <w:lang w:eastAsia="pt-PT"/>
              </w:rPr>
            </w:pPr>
          </w:p>
        </w:tc>
      </w:tr>
      <w:tr w:rsidR="00805904" w:rsidRPr="002626DC" w14:paraId="5FFCEAFE" w14:textId="77777777" w:rsidTr="00C1724A">
        <w:trPr>
          <w:trHeight w:val="291"/>
        </w:trPr>
        <w:tc>
          <w:tcPr>
            <w:tcW w:w="2248" w:type="dxa"/>
            <w:vAlign w:val="center"/>
          </w:tcPr>
          <w:p w14:paraId="10F1D802"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851" w:type="dxa"/>
            <w:vAlign w:val="center"/>
          </w:tcPr>
          <w:p w14:paraId="28F87DC0"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rPr>
              <w:t>Pacientes, pessoal médico, comunidade escolar e  público em geral</w:t>
            </w:r>
          </w:p>
        </w:tc>
      </w:tr>
      <w:tr w:rsidR="00805904" w:rsidRPr="002626DC" w14:paraId="76899E74" w14:textId="77777777" w:rsidTr="00C1724A">
        <w:trPr>
          <w:trHeight w:val="291"/>
        </w:trPr>
        <w:tc>
          <w:tcPr>
            <w:tcW w:w="2248" w:type="dxa"/>
            <w:vAlign w:val="center"/>
          </w:tcPr>
          <w:p w14:paraId="04CFED9D"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851" w:type="dxa"/>
            <w:vAlign w:val="center"/>
          </w:tcPr>
          <w:p w14:paraId="37DB639F"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rPr>
              <w:t>João Carlos Soares</w:t>
            </w:r>
          </w:p>
        </w:tc>
      </w:tr>
      <w:tr w:rsidR="00805904" w:rsidRPr="002626DC" w14:paraId="03F211FC" w14:textId="77777777" w:rsidTr="00C1724A">
        <w:trPr>
          <w:trHeight w:val="291"/>
        </w:trPr>
        <w:tc>
          <w:tcPr>
            <w:tcW w:w="2248" w:type="dxa"/>
            <w:vAlign w:val="center"/>
          </w:tcPr>
          <w:p w14:paraId="1890C439"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851" w:type="dxa"/>
            <w:vAlign w:val="center"/>
          </w:tcPr>
          <w:p w14:paraId="04C490C2" w14:textId="77777777" w:rsidR="00805904" w:rsidRPr="002626DC" w:rsidRDefault="00805904" w:rsidP="00C1724A">
            <w:pPr>
              <w:spacing w:after="0" w:line="240" w:lineRule="auto"/>
              <w:jc w:val="both"/>
              <w:rPr>
                <w:rFonts w:ascii="Times New Roman" w:eastAsia="Times New Roman" w:hAnsi="Times New Roman" w:cs="Times New Roman"/>
                <w:lang w:eastAsia="pt-PT"/>
              </w:rPr>
            </w:pPr>
            <w:r w:rsidRPr="002626DC">
              <w:rPr>
                <w:rFonts w:ascii="Times New Roman" w:hAnsi="Times New Roman" w:cs="Times New Roman"/>
              </w:rPr>
              <w:t xml:space="preserve">Várias classes </w:t>
            </w:r>
          </w:p>
        </w:tc>
      </w:tr>
      <w:tr w:rsidR="00805904" w:rsidRPr="002626DC" w14:paraId="645DAE9E" w14:textId="77777777" w:rsidTr="00C1724A">
        <w:trPr>
          <w:trHeight w:val="291"/>
        </w:trPr>
        <w:tc>
          <w:tcPr>
            <w:tcW w:w="2248" w:type="dxa"/>
            <w:vAlign w:val="center"/>
          </w:tcPr>
          <w:p w14:paraId="78A8AA2A"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Data</w:t>
            </w:r>
          </w:p>
        </w:tc>
        <w:tc>
          <w:tcPr>
            <w:tcW w:w="6851" w:type="dxa"/>
            <w:vAlign w:val="center"/>
          </w:tcPr>
          <w:p w14:paraId="7995013E" w14:textId="77777777" w:rsidR="00805904" w:rsidRPr="002626DC" w:rsidRDefault="00805904" w:rsidP="00C1724A">
            <w:pPr>
              <w:spacing w:after="0" w:line="240" w:lineRule="auto"/>
              <w:rPr>
                <w:rFonts w:ascii="Times New Roman" w:hAnsi="Times New Roman" w:cs="Times New Roman"/>
              </w:rPr>
            </w:pPr>
            <w:r w:rsidRPr="002626DC">
              <w:rPr>
                <w:rFonts w:ascii="Times New Roman" w:hAnsi="Times New Roman" w:cs="Times New Roman"/>
              </w:rPr>
              <w:t>Ao longo do ano letivo de 2016-2017</w:t>
            </w:r>
          </w:p>
        </w:tc>
      </w:tr>
      <w:tr w:rsidR="00805904" w:rsidRPr="002626DC" w14:paraId="0B0C0EEE" w14:textId="77777777" w:rsidTr="00C1724A">
        <w:trPr>
          <w:trHeight w:val="323"/>
        </w:trPr>
        <w:tc>
          <w:tcPr>
            <w:tcW w:w="2248" w:type="dxa"/>
            <w:vAlign w:val="center"/>
          </w:tcPr>
          <w:p w14:paraId="7900D06A"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851" w:type="dxa"/>
            <w:vAlign w:val="center"/>
          </w:tcPr>
          <w:p w14:paraId="2F487DBA"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eastAsia="Times New Roman" w:hAnsi="Times New Roman" w:cs="Times New Roman"/>
                <w:bCs/>
                <w:lang w:eastAsia="pt-PT"/>
              </w:rPr>
              <w:t>Sem custos diretos</w:t>
            </w:r>
          </w:p>
        </w:tc>
      </w:tr>
      <w:tr w:rsidR="00805904" w:rsidRPr="002626DC" w14:paraId="77557AEE" w14:textId="77777777" w:rsidTr="00C1724A">
        <w:trPr>
          <w:trHeight w:val="1009"/>
        </w:trPr>
        <w:tc>
          <w:tcPr>
            <w:tcW w:w="2248" w:type="dxa"/>
            <w:shd w:val="clear" w:color="auto" w:fill="EAF1DD"/>
            <w:vAlign w:val="center"/>
          </w:tcPr>
          <w:p w14:paraId="68A58970"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851" w:type="dxa"/>
            <w:shd w:val="clear" w:color="auto" w:fill="EAF1DD"/>
            <w:vAlign w:val="center"/>
          </w:tcPr>
          <w:p w14:paraId="31968ABE" w14:textId="77777777" w:rsidR="00805904" w:rsidRPr="002626DC" w:rsidRDefault="00805904" w:rsidP="00C1724A">
            <w:pPr>
              <w:spacing w:after="0" w:line="240" w:lineRule="auto"/>
              <w:jc w:val="both"/>
              <w:rPr>
                <w:rFonts w:ascii="Times New Roman" w:hAnsi="Times New Roman" w:cs="Times New Roman"/>
              </w:rPr>
            </w:pPr>
          </w:p>
        </w:tc>
      </w:tr>
    </w:tbl>
    <w:p w14:paraId="2559E97C"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386830E7" w14:textId="77777777" w:rsidR="00805904"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2EA46EFF" w14:textId="77777777" w:rsidR="0052757A" w:rsidRDefault="0052757A" w:rsidP="00805904">
      <w:pPr>
        <w:widowControl w:val="0"/>
        <w:spacing w:after="0" w:line="360" w:lineRule="auto"/>
        <w:rPr>
          <w:rFonts w:ascii="Times New Roman" w:eastAsia="Times New Roman" w:hAnsi="Times New Roman" w:cs="Times New Roman"/>
          <w:b/>
          <w:bCs/>
          <w:smallCaps/>
          <w:kern w:val="10"/>
          <w:lang w:eastAsia="pt-PT"/>
        </w:rPr>
      </w:pPr>
    </w:p>
    <w:p w14:paraId="75430520" w14:textId="77777777" w:rsidR="0052757A" w:rsidRDefault="0052757A" w:rsidP="00805904">
      <w:pPr>
        <w:widowControl w:val="0"/>
        <w:spacing w:after="0" w:line="360" w:lineRule="auto"/>
        <w:rPr>
          <w:rFonts w:ascii="Times New Roman" w:eastAsia="Times New Roman" w:hAnsi="Times New Roman" w:cs="Times New Roman"/>
          <w:b/>
          <w:bCs/>
          <w:smallCaps/>
          <w:kern w:val="10"/>
          <w:lang w:eastAsia="pt-PT"/>
        </w:rPr>
      </w:pPr>
    </w:p>
    <w:p w14:paraId="27288A52" w14:textId="77777777" w:rsidR="0052757A" w:rsidRDefault="0052757A" w:rsidP="00805904">
      <w:pPr>
        <w:widowControl w:val="0"/>
        <w:spacing w:after="0" w:line="360" w:lineRule="auto"/>
        <w:rPr>
          <w:rFonts w:ascii="Times New Roman" w:eastAsia="Times New Roman" w:hAnsi="Times New Roman" w:cs="Times New Roman"/>
          <w:b/>
          <w:bCs/>
          <w:smallCaps/>
          <w:kern w:val="10"/>
          <w:lang w:eastAsia="pt-PT"/>
        </w:rPr>
      </w:pPr>
    </w:p>
    <w:p w14:paraId="594F42A1" w14:textId="77777777" w:rsidR="0052757A" w:rsidRDefault="0052757A" w:rsidP="00805904">
      <w:pPr>
        <w:widowControl w:val="0"/>
        <w:spacing w:after="0" w:line="360" w:lineRule="auto"/>
        <w:rPr>
          <w:rFonts w:ascii="Times New Roman" w:eastAsia="Times New Roman" w:hAnsi="Times New Roman" w:cs="Times New Roman"/>
          <w:b/>
          <w:bCs/>
          <w:smallCaps/>
          <w:kern w:val="10"/>
          <w:lang w:eastAsia="pt-PT"/>
        </w:rPr>
      </w:pPr>
    </w:p>
    <w:p w14:paraId="50BC0855" w14:textId="77777777" w:rsidR="0052757A" w:rsidRDefault="0052757A" w:rsidP="00805904">
      <w:pPr>
        <w:widowControl w:val="0"/>
        <w:spacing w:after="0" w:line="360" w:lineRule="auto"/>
        <w:rPr>
          <w:rFonts w:ascii="Times New Roman" w:eastAsia="Times New Roman" w:hAnsi="Times New Roman" w:cs="Times New Roman"/>
          <w:b/>
          <w:bCs/>
          <w:smallCaps/>
          <w:kern w:val="10"/>
          <w:lang w:eastAsia="pt-PT"/>
        </w:rPr>
      </w:pPr>
    </w:p>
    <w:p w14:paraId="589889A8" w14:textId="77777777" w:rsidR="0052757A" w:rsidRDefault="0052757A" w:rsidP="00805904">
      <w:pPr>
        <w:widowControl w:val="0"/>
        <w:spacing w:after="0" w:line="360" w:lineRule="auto"/>
        <w:rPr>
          <w:rFonts w:ascii="Times New Roman" w:eastAsia="Times New Roman" w:hAnsi="Times New Roman" w:cs="Times New Roman"/>
          <w:b/>
          <w:bCs/>
          <w:smallCaps/>
          <w:kern w:val="10"/>
          <w:lang w:eastAsia="pt-PT"/>
        </w:rPr>
      </w:pPr>
    </w:p>
    <w:p w14:paraId="6EE5D7A2" w14:textId="77777777" w:rsidR="0052757A" w:rsidRDefault="0052757A" w:rsidP="00805904">
      <w:pPr>
        <w:widowControl w:val="0"/>
        <w:spacing w:after="0" w:line="360" w:lineRule="auto"/>
        <w:rPr>
          <w:rFonts w:ascii="Times New Roman" w:eastAsia="Times New Roman" w:hAnsi="Times New Roman" w:cs="Times New Roman"/>
          <w:b/>
          <w:bCs/>
          <w:smallCaps/>
          <w:kern w:val="10"/>
          <w:lang w:eastAsia="pt-PT"/>
        </w:rPr>
      </w:pPr>
    </w:p>
    <w:p w14:paraId="028E4762" w14:textId="77777777" w:rsidR="0052757A" w:rsidRPr="002626DC" w:rsidRDefault="0052757A" w:rsidP="0080590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805904" w:rsidRPr="002626DC" w14:paraId="5EDEF036" w14:textId="77777777" w:rsidTr="00C1724A">
        <w:trPr>
          <w:trHeight w:val="291"/>
        </w:trPr>
        <w:tc>
          <w:tcPr>
            <w:tcW w:w="2248" w:type="dxa"/>
            <w:shd w:val="clear" w:color="auto" w:fill="EAF1DD"/>
            <w:vAlign w:val="center"/>
          </w:tcPr>
          <w:p w14:paraId="1028ED3B"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lang w:eastAsia="pt-PT"/>
              </w:rPr>
              <w:t>Workshop/ Seminário</w:t>
            </w:r>
          </w:p>
        </w:tc>
        <w:tc>
          <w:tcPr>
            <w:tcW w:w="6851" w:type="dxa"/>
            <w:shd w:val="clear" w:color="auto" w:fill="EAF1DD"/>
            <w:vAlign w:val="center"/>
          </w:tcPr>
          <w:p w14:paraId="0D21A5B6"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rPr>
              <w:t>Sonoridades replicadoras musicais – exemplos práticos</w:t>
            </w:r>
          </w:p>
        </w:tc>
      </w:tr>
      <w:tr w:rsidR="00805904" w:rsidRPr="002626DC" w14:paraId="4A720FC7" w14:textId="77777777" w:rsidTr="00C1724A">
        <w:trPr>
          <w:trHeight w:val="291"/>
        </w:trPr>
        <w:tc>
          <w:tcPr>
            <w:tcW w:w="2248" w:type="dxa"/>
            <w:vAlign w:val="center"/>
          </w:tcPr>
          <w:p w14:paraId="29B23131"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851" w:type="dxa"/>
            <w:vAlign w:val="center"/>
          </w:tcPr>
          <w:p w14:paraId="3415FC05" w14:textId="037BA527" w:rsidR="00805904" w:rsidRPr="002626DC" w:rsidRDefault="00EC537B" w:rsidP="00C1724A">
            <w:pPr>
              <w:spacing w:after="0" w:line="240" w:lineRule="auto"/>
              <w:jc w:val="both"/>
              <w:rPr>
                <w:rFonts w:ascii="Times New Roman" w:eastAsia="Times New Roman" w:hAnsi="Times New Roman" w:cs="Times New Roman"/>
                <w:b/>
                <w:bCs/>
                <w:lang w:eastAsia="pt-PT"/>
              </w:rPr>
            </w:pPr>
            <w:r>
              <w:rPr>
                <w:rFonts w:ascii="Times New Roman" w:hAnsi="Times New Roman" w:cs="Times New Roman"/>
                <w:bCs/>
                <w:iCs/>
                <w:lang w:eastAsia="pt-PT"/>
              </w:rPr>
              <w:t>-</w:t>
            </w:r>
            <w:r w:rsidR="00805904" w:rsidRPr="002626DC">
              <w:rPr>
                <w:rFonts w:ascii="Times New Roman" w:hAnsi="Times New Roman" w:cs="Times New Roman"/>
                <w:bCs/>
                <w:iCs/>
                <w:lang w:eastAsia="pt-PT"/>
              </w:rPr>
              <w:t>Dinam</w:t>
            </w:r>
            <w:r w:rsidR="00BD77B5">
              <w:rPr>
                <w:rFonts w:ascii="Times New Roman" w:hAnsi="Times New Roman" w:cs="Times New Roman"/>
                <w:bCs/>
                <w:iCs/>
                <w:lang w:eastAsia="pt-PT"/>
              </w:rPr>
              <w:t>izar a vida artística da Escola.</w:t>
            </w:r>
          </w:p>
        </w:tc>
      </w:tr>
      <w:tr w:rsidR="00805904" w:rsidRPr="002626DC" w14:paraId="483BE0DB" w14:textId="77777777" w:rsidTr="00C1724A">
        <w:trPr>
          <w:trHeight w:val="582"/>
        </w:trPr>
        <w:tc>
          <w:tcPr>
            <w:tcW w:w="2248" w:type="dxa"/>
            <w:vAlign w:val="center"/>
          </w:tcPr>
          <w:p w14:paraId="14D41578" w14:textId="7F2DFBB8"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851" w:type="dxa"/>
            <w:vAlign w:val="center"/>
          </w:tcPr>
          <w:p w14:paraId="27485DB5" w14:textId="77777777" w:rsidR="00805904" w:rsidRPr="002626DC" w:rsidRDefault="00805904" w:rsidP="00C1724A">
            <w:pPr>
              <w:numPr>
                <w:ilvl w:val="0"/>
                <w:numId w:val="7"/>
              </w:numPr>
              <w:tabs>
                <w:tab w:val="left" w:pos="708"/>
              </w:tabs>
              <w:suppressAutoHyphens/>
              <w:spacing w:after="0" w:line="100" w:lineRule="atLeast"/>
              <w:ind w:left="0" w:hanging="294"/>
              <w:jc w:val="both"/>
              <w:rPr>
                <w:rFonts w:ascii="Times New Roman" w:hAnsi="Times New Roman" w:cs="Times New Roman"/>
              </w:rPr>
            </w:pPr>
            <w:r w:rsidRPr="002626DC">
              <w:rPr>
                <w:rFonts w:ascii="Times New Roman" w:hAnsi="Times New Roman" w:cs="Times New Roman"/>
                <w:bCs/>
                <w:iCs/>
              </w:rPr>
              <w:t xml:space="preserve">Área de intervenção: Música, Piano, Análise, Performance; </w:t>
            </w:r>
          </w:p>
          <w:p w14:paraId="032EA656" w14:textId="77777777" w:rsidR="00EC537B" w:rsidRPr="00EC537B" w:rsidRDefault="00EC537B" w:rsidP="00C1724A">
            <w:pPr>
              <w:numPr>
                <w:ilvl w:val="0"/>
                <w:numId w:val="7"/>
              </w:numPr>
              <w:tabs>
                <w:tab w:val="left" w:pos="708"/>
              </w:tabs>
              <w:suppressAutoHyphens/>
              <w:spacing w:after="0" w:line="100" w:lineRule="atLeast"/>
              <w:ind w:left="0" w:hanging="294"/>
              <w:jc w:val="both"/>
              <w:rPr>
                <w:rFonts w:ascii="Times New Roman" w:hAnsi="Times New Roman" w:cs="Times New Roman"/>
              </w:rPr>
            </w:pPr>
          </w:p>
          <w:p w14:paraId="1E3FBCAD" w14:textId="2DA3C1C1" w:rsidR="00805904" w:rsidRPr="002626DC" w:rsidRDefault="00BD77B5" w:rsidP="00C1724A">
            <w:pPr>
              <w:numPr>
                <w:ilvl w:val="0"/>
                <w:numId w:val="7"/>
              </w:numPr>
              <w:tabs>
                <w:tab w:val="left" w:pos="708"/>
              </w:tabs>
              <w:suppressAutoHyphens/>
              <w:spacing w:after="0" w:line="100" w:lineRule="atLeast"/>
              <w:ind w:left="0" w:hanging="294"/>
              <w:jc w:val="both"/>
              <w:rPr>
                <w:rFonts w:ascii="Times New Roman" w:hAnsi="Times New Roman" w:cs="Times New Roman"/>
              </w:rPr>
            </w:pPr>
            <w:r>
              <w:rPr>
                <w:rFonts w:ascii="Times New Roman" w:hAnsi="Times New Roman" w:cs="Times New Roman"/>
                <w:bCs/>
                <w:iCs/>
              </w:rPr>
              <w:t>-O</w:t>
            </w:r>
            <w:r w:rsidR="00EC537B">
              <w:rPr>
                <w:rFonts w:ascii="Times New Roman" w:hAnsi="Times New Roman" w:cs="Times New Roman"/>
                <w:bCs/>
                <w:iCs/>
              </w:rPr>
              <w:t>timizar a atividade musical.</w:t>
            </w:r>
            <w:r w:rsidR="00805904" w:rsidRPr="002626DC">
              <w:rPr>
                <w:rFonts w:ascii="Times New Roman" w:hAnsi="Times New Roman" w:cs="Times New Roman"/>
                <w:bCs/>
                <w:iCs/>
              </w:rPr>
              <w:t xml:space="preserve"> </w:t>
            </w:r>
          </w:p>
          <w:p w14:paraId="0E35FD1C" w14:textId="77777777" w:rsidR="00805904" w:rsidRPr="002626DC" w:rsidRDefault="00805904" w:rsidP="00C1724A">
            <w:pPr>
              <w:spacing w:after="0" w:line="240" w:lineRule="auto"/>
              <w:jc w:val="both"/>
              <w:rPr>
                <w:rFonts w:ascii="Times New Roman" w:eastAsia="Times New Roman" w:hAnsi="Times New Roman" w:cs="Times New Roman"/>
                <w:lang w:eastAsia="pt-PT"/>
              </w:rPr>
            </w:pPr>
            <w:r w:rsidRPr="002626DC">
              <w:rPr>
                <w:rFonts w:ascii="Times New Roman" w:hAnsi="Times New Roman" w:cs="Times New Roman"/>
                <w:bCs/>
                <w:iCs/>
                <w:lang w:eastAsia="pt-PT"/>
              </w:rPr>
              <w:t xml:space="preserve">  </w:t>
            </w:r>
          </w:p>
        </w:tc>
      </w:tr>
      <w:tr w:rsidR="00805904" w:rsidRPr="002626DC" w14:paraId="350C161E" w14:textId="77777777" w:rsidTr="00C1724A">
        <w:trPr>
          <w:trHeight w:val="291"/>
        </w:trPr>
        <w:tc>
          <w:tcPr>
            <w:tcW w:w="2248" w:type="dxa"/>
            <w:vAlign w:val="center"/>
          </w:tcPr>
          <w:p w14:paraId="3C2E088D"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851" w:type="dxa"/>
            <w:vAlign w:val="center"/>
          </w:tcPr>
          <w:p w14:paraId="4D0ADEA4" w14:textId="60131058" w:rsidR="00805904" w:rsidRPr="002626DC" w:rsidRDefault="00EC537B" w:rsidP="00C1724A">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Alunos, P</w:t>
            </w:r>
            <w:r w:rsidR="00805904" w:rsidRPr="002626DC">
              <w:rPr>
                <w:rFonts w:ascii="Times New Roman" w:eastAsia="Times New Roman" w:hAnsi="Times New Roman" w:cs="Times New Roman"/>
                <w:bCs/>
                <w:lang w:eastAsia="pt-PT"/>
              </w:rPr>
              <w:t>rofessores e outros interessados</w:t>
            </w:r>
          </w:p>
        </w:tc>
      </w:tr>
      <w:tr w:rsidR="00805904" w:rsidRPr="002626DC" w14:paraId="4A817BFD" w14:textId="77777777" w:rsidTr="00C1724A">
        <w:trPr>
          <w:trHeight w:val="291"/>
        </w:trPr>
        <w:tc>
          <w:tcPr>
            <w:tcW w:w="2248" w:type="dxa"/>
            <w:vAlign w:val="center"/>
          </w:tcPr>
          <w:p w14:paraId="2BB93CE4"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851" w:type="dxa"/>
            <w:vAlign w:val="center"/>
          </w:tcPr>
          <w:p w14:paraId="7C61AEF2"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lang w:eastAsia="pt-PT"/>
              </w:rPr>
              <w:t xml:space="preserve">Prof.  </w:t>
            </w:r>
            <w:proofErr w:type="spellStart"/>
            <w:r w:rsidRPr="002626DC">
              <w:rPr>
                <w:rFonts w:ascii="Times New Roman" w:hAnsi="Times New Roman" w:cs="Times New Roman"/>
                <w:lang w:eastAsia="pt-PT"/>
              </w:rPr>
              <w:t>Valeriu</w:t>
            </w:r>
            <w:proofErr w:type="spellEnd"/>
            <w:r w:rsidRPr="002626DC">
              <w:rPr>
                <w:rFonts w:ascii="Times New Roman" w:hAnsi="Times New Roman" w:cs="Times New Roman"/>
                <w:lang w:eastAsia="pt-PT"/>
              </w:rPr>
              <w:t xml:space="preserve"> </w:t>
            </w:r>
            <w:proofErr w:type="spellStart"/>
            <w:r w:rsidRPr="002626DC">
              <w:rPr>
                <w:rFonts w:ascii="Times New Roman" w:hAnsi="Times New Roman" w:cs="Times New Roman"/>
                <w:lang w:eastAsia="pt-PT"/>
              </w:rPr>
              <w:t>Stanciu</w:t>
            </w:r>
            <w:proofErr w:type="spellEnd"/>
          </w:p>
        </w:tc>
      </w:tr>
      <w:tr w:rsidR="00805904" w:rsidRPr="002626DC" w14:paraId="5349E341" w14:textId="77777777" w:rsidTr="00C1724A">
        <w:trPr>
          <w:trHeight w:val="291"/>
        </w:trPr>
        <w:tc>
          <w:tcPr>
            <w:tcW w:w="2248" w:type="dxa"/>
            <w:vAlign w:val="center"/>
          </w:tcPr>
          <w:p w14:paraId="647E7F56"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851" w:type="dxa"/>
            <w:vAlign w:val="center"/>
          </w:tcPr>
          <w:p w14:paraId="63E7EBB1" w14:textId="2FD92F2F" w:rsidR="00805904" w:rsidRPr="002626DC" w:rsidRDefault="00EC537B" w:rsidP="00C1724A">
            <w:pPr>
              <w:spacing w:after="0" w:line="240" w:lineRule="auto"/>
              <w:jc w:val="both"/>
              <w:rPr>
                <w:rFonts w:ascii="Times New Roman" w:eastAsia="Times New Roman" w:hAnsi="Times New Roman" w:cs="Times New Roman"/>
                <w:lang w:eastAsia="pt-PT"/>
              </w:rPr>
            </w:pPr>
            <w:r>
              <w:rPr>
                <w:rFonts w:ascii="Times New Roman" w:eastAsia="Times New Roman" w:hAnsi="Times New Roman" w:cs="Times New Roman"/>
                <w:lang w:eastAsia="pt-PT"/>
              </w:rPr>
              <w:t>A confirmar entre a EACMCGA</w:t>
            </w:r>
            <w:r w:rsidR="00805904" w:rsidRPr="002626DC">
              <w:rPr>
                <w:rFonts w:ascii="Times New Roman" w:eastAsia="Times New Roman" w:hAnsi="Times New Roman" w:cs="Times New Roman"/>
                <w:lang w:eastAsia="pt-PT"/>
              </w:rPr>
              <w:t xml:space="preserve"> e a Universidade de Aveiro</w:t>
            </w:r>
          </w:p>
        </w:tc>
      </w:tr>
      <w:tr w:rsidR="00805904" w:rsidRPr="002626DC" w14:paraId="044D190A" w14:textId="77777777" w:rsidTr="00C1724A">
        <w:trPr>
          <w:trHeight w:val="291"/>
        </w:trPr>
        <w:tc>
          <w:tcPr>
            <w:tcW w:w="2248" w:type="dxa"/>
            <w:vAlign w:val="center"/>
          </w:tcPr>
          <w:p w14:paraId="54A01B6A"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Data</w:t>
            </w:r>
          </w:p>
        </w:tc>
        <w:tc>
          <w:tcPr>
            <w:tcW w:w="6851" w:type="dxa"/>
            <w:vAlign w:val="center"/>
          </w:tcPr>
          <w:p w14:paraId="1D489371" w14:textId="77777777" w:rsidR="00805904" w:rsidRPr="002626DC" w:rsidRDefault="00805904" w:rsidP="00C1724A">
            <w:pPr>
              <w:spacing w:after="0" w:line="240" w:lineRule="auto"/>
              <w:rPr>
                <w:rFonts w:ascii="Times New Roman" w:hAnsi="Times New Roman" w:cs="Times New Roman"/>
              </w:rPr>
            </w:pPr>
            <w:r w:rsidRPr="002626DC">
              <w:rPr>
                <w:rFonts w:ascii="Times New Roman" w:hAnsi="Times New Roman" w:cs="Times New Roman"/>
              </w:rPr>
              <w:t>26 de setembro a 1 de dezembro 2016 ; 20 a 25 de fevereiro 2017</w:t>
            </w:r>
          </w:p>
        </w:tc>
      </w:tr>
      <w:tr w:rsidR="00805904" w:rsidRPr="002626DC" w14:paraId="7419BD35" w14:textId="77777777" w:rsidTr="00C1724A">
        <w:trPr>
          <w:trHeight w:val="323"/>
        </w:trPr>
        <w:tc>
          <w:tcPr>
            <w:tcW w:w="2248" w:type="dxa"/>
            <w:vAlign w:val="center"/>
          </w:tcPr>
          <w:p w14:paraId="1CC656F2"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851" w:type="dxa"/>
            <w:vAlign w:val="center"/>
          </w:tcPr>
          <w:p w14:paraId="0002523E" w14:textId="3F518242"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eastAsia="Times New Roman" w:hAnsi="Times New Roman" w:cs="Times New Roman"/>
                <w:bCs/>
                <w:lang w:eastAsia="pt-PT"/>
              </w:rPr>
              <w:t>Sem custos</w:t>
            </w:r>
            <w:r w:rsidR="004067D8">
              <w:rPr>
                <w:rFonts w:ascii="Times New Roman" w:eastAsia="Times New Roman" w:hAnsi="Times New Roman" w:cs="Times New Roman"/>
                <w:bCs/>
                <w:lang w:eastAsia="pt-PT"/>
              </w:rPr>
              <w:t xml:space="preserve"> diretos</w:t>
            </w:r>
          </w:p>
        </w:tc>
      </w:tr>
      <w:tr w:rsidR="00805904" w:rsidRPr="002626DC" w14:paraId="3E17AE59" w14:textId="77777777" w:rsidTr="00C1724A">
        <w:trPr>
          <w:trHeight w:val="1009"/>
        </w:trPr>
        <w:tc>
          <w:tcPr>
            <w:tcW w:w="2248" w:type="dxa"/>
            <w:shd w:val="clear" w:color="auto" w:fill="EAF1DD"/>
            <w:vAlign w:val="center"/>
          </w:tcPr>
          <w:p w14:paraId="1A7C8C4C"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851" w:type="dxa"/>
            <w:shd w:val="clear" w:color="auto" w:fill="EAF1DD"/>
            <w:vAlign w:val="center"/>
          </w:tcPr>
          <w:p w14:paraId="371F128E" w14:textId="77777777" w:rsidR="00805904" w:rsidRPr="002626DC" w:rsidRDefault="00805904" w:rsidP="00C1724A">
            <w:pPr>
              <w:spacing w:after="0" w:line="240" w:lineRule="auto"/>
              <w:jc w:val="both"/>
              <w:rPr>
                <w:rFonts w:ascii="Times New Roman" w:hAnsi="Times New Roman" w:cs="Times New Roman"/>
              </w:rPr>
            </w:pPr>
          </w:p>
        </w:tc>
      </w:tr>
    </w:tbl>
    <w:p w14:paraId="222F69F6"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1000C714"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805904" w:rsidRPr="002626DC" w14:paraId="2BD99775" w14:textId="77777777" w:rsidTr="00C1724A">
        <w:trPr>
          <w:trHeight w:val="291"/>
        </w:trPr>
        <w:tc>
          <w:tcPr>
            <w:tcW w:w="2248" w:type="dxa"/>
            <w:shd w:val="clear" w:color="auto" w:fill="EAF1DD"/>
            <w:vAlign w:val="center"/>
          </w:tcPr>
          <w:p w14:paraId="08E21366"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lang w:eastAsia="pt-PT"/>
              </w:rPr>
              <w:t>Workshop/ Seminário</w:t>
            </w:r>
          </w:p>
        </w:tc>
        <w:tc>
          <w:tcPr>
            <w:tcW w:w="6851" w:type="dxa"/>
            <w:shd w:val="clear" w:color="auto" w:fill="EAF1DD"/>
            <w:vAlign w:val="center"/>
          </w:tcPr>
          <w:p w14:paraId="640EEE51"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rPr>
              <w:t>Consigo tocar rápido ! /Desenvolvimento técnico nos estudos e escalas</w:t>
            </w:r>
          </w:p>
        </w:tc>
      </w:tr>
      <w:tr w:rsidR="00805904" w:rsidRPr="002626DC" w14:paraId="56321C70" w14:textId="77777777" w:rsidTr="00C1724A">
        <w:trPr>
          <w:trHeight w:val="291"/>
        </w:trPr>
        <w:tc>
          <w:tcPr>
            <w:tcW w:w="2248" w:type="dxa"/>
            <w:vAlign w:val="center"/>
          </w:tcPr>
          <w:p w14:paraId="55942AE9"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851" w:type="dxa"/>
            <w:vAlign w:val="center"/>
          </w:tcPr>
          <w:p w14:paraId="303F0A75" w14:textId="280CC7A2" w:rsidR="00805904" w:rsidRPr="002626DC" w:rsidRDefault="00EC537B" w:rsidP="00C1724A">
            <w:pPr>
              <w:spacing w:after="0" w:line="240" w:lineRule="auto"/>
              <w:jc w:val="both"/>
              <w:rPr>
                <w:rFonts w:ascii="Times New Roman" w:hAnsi="Times New Roman" w:cs="Times New Roman"/>
                <w:bCs/>
                <w:iCs/>
                <w:lang w:eastAsia="pt-PT"/>
              </w:rPr>
            </w:pPr>
            <w:r>
              <w:rPr>
                <w:rFonts w:ascii="Times New Roman" w:hAnsi="Times New Roman" w:cs="Times New Roman"/>
                <w:bCs/>
                <w:iCs/>
                <w:lang w:eastAsia="pt-PT"/>
              </w:rPr>
              <w:t>-</w:t>
            </w:r>
            <w:r w:rsidR="00805904" w:rsidRPr="002626DC">
              <w:rPr>
                <w:rFonts w:ascii="Times New Roman" w:hAnsi="Times New Roman" w:cs="Times New Roman"/>
                <w:bCs/>
                <w:iCs/>
                <w:lang w:eastAsia="pt-PT"/>
              </w:rPr>
              <w:t>Proporcionar aos  alunos o conhecimento das  técnicas básicas de tocar piano partindo de  e</w:t>
            </w:r>
            <w:r>
              <w:rPr>
                <w:rFonts w:ascii="Times New Roman" w:hAnsi="Times New Roman" w:cs="Times New Roman"/>
                <w:bCs/>
                <w:iCs/>
                <w:lang w:eastAsia="pt-PT"/>
              </w:rPr>
              <w:t>xemplos das peças do repertório;</w:t>
            </w:r>
            <w:r w:rsidR="00805904" w:rsidRPr="002626DC">
              <w:rPr>
                <w:rFonts w:ascii="Times New Roman" w:hAnsi="Times New Roman" w:cs="Times New Roman"/>
                <w:bCs/>
                <w:iCs/>
                <w:lang w:eastAsia="pt-PT"/>
              </w:rPr>
              <w:t xml:space="preserve"> </w:t>
            </w:r>
          </w:p>
          <w:p w14:paraId="7D80EDDC" w14:textId="0D535D02" w:rsidR="00805904" w:rsidRPr="002626DC" w:rsidRDefault="00EC537B" w:rsidP="00C1724A">
            <w:pPr>
              <w:spacing w:after="0" w:line="240" w:lineRule="auto"/>
              <w:jc w:val="both"/>
              <w:rPr>
                <w:rFonts w:ascii="Times New Roman" w:eastAsia="Times New Roman" w:hAnsi="Times New Roman" w:cs="Times New Roman"/>
                <w:b/>
                <w:bCs/>
                <w:lang w:eastAsia="pt-PT"/>
              </w:rPr>
            </w:pPr>
            <w:r>
              <w:rPr>
                <w:rFonts w:ascii="Times New Roman" w:hAnsi="Times New Roman" w:cs="Times New Roman"/>
                <w:bCs/>
                <w:iCs/>
                <w:lang w:eastAsia="pt-PT"/>
              </w:rPr>
              <w:t>-</w:t>
            </w:r>
            <w:r w:rsidR="00805904" w:rsidRPr="002626DC">
              <w:rPr>
                <w:rFonts w:ascii="Times New Roman" w:hAnsi="Times New Roman" w:cs="Times New Roman"/>
                <w:bCs/>
                <w:iCs/>
                <w:lang w:eastAsia="pt-PT"/>
              </w:rPr>
              <w:t xml:space="preserve">Motivar os alunos para a execução de escalas e estudos como meio de desenvolvimento da técnica  </w:t>
            </w:r>
            <w:proofErr w:type="spellStart"/>
            <w:r w:rsidR="00805904" w:rsidRPr="002626DC">
              <w:rPr>
                <w:rFonts w:ascii="Times New Roman" w:hAnsi="Times New Roman" w:cs="Times New Roman"/>
                <w:bCs/>
                <w:iCs/>
                <w:lang w:eastAsia="pt-PT"/>
              </w:rPr>
              <w:t>pianística</w:t>
            </w:r>
            <w:proofErr w:type="spellEnd"/>
            <w:r w:rsidR="00805904" w:rsidRPr="002626DC">
              <w:rPr>
                <w:rFonts w:ascii="Times New Roman" w:hAnsi="Times New Roman" w:cs="Times New Roman"/>
                <w:bCs/>
                <w:iCs/>
                <w:lang w:eastAsia="pt-PT"/>
              </w:rPr>
              <w:t xml:space="preserve">. </w:t>
            </w:r>
          </w:p>
        </w:tc>
      </w:tr>
      <w:tr w:rsidR="00805904" w:rsidRPr="002626DC" w14:paraId="0E78B3A1" w14:textId="77777777" w:rsidTr="00C1724A">
        <w:trPr>
          <w:trHeight w:val="582"/>
        </w:trPr>
        <w:tc>
          <w:tcPr>
            <w:tcW w:w="2248" w:type="dxa"/>
            <w:vAlign w:val="center"/>
          </w:tcPr>
          <w:p w14:paraId="5B79D6EB" w14:textId="0DA01F38"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851" w:type="dxa"/>
            <w:vAlign w:val="center"/>
          </w:tcPr>
          <w:p w14:paraId="6C36D43A" w14:textId="5223D052" w:rsidR="00805904" w:rsidRPr="002626DC" w:rsidRDefault="00EC537B" w:rsidP="00C1724A">
            <w:pPr>
              <w:spacing w:after="0" w:line="240" w:lineRule="auto"/>
              <w:jc w:val="both"/>
              <w:rPr>
                <w:rFonts w:ascii="Times New Roman" w:eastAsia="Times New Roman" w:hAnsi="Times New Roman" w:cs="Times New Roman"/>
                <w:lang w:eastAsia="pt-PT"/>
              </w:rPr>
            </w:pPr>
            <w:r>
              <w:rPr>
                <w:rFonts w:ascii="Times New Roman" w:hAnsi="Times New Roman" w:cs="Times New Roman"/>
                <w:bCs/>
                <w:iCs/>
                <w:lang w:eastAsia="pt-PT"/>
              </w:rPr>
              <w:t>-</w:t>
            </w:r>
            <w:r w:rsidR="00805904" w:rsidRPr="002626DC">
              <w:rPr>
                <w:rFonts w:ascii="Times New Roman" w:hAnsi="Times New Roman" w:cs="Times New Roman"/>
                <w:bCs/>
                <w:iCs/>
                <w:lang w:eastAsia="pt-PT"/>
              </w:rPr>
              <w:t xml:space="preserve">Dinamizar o processo da aprendizagem, envolvendo os alunos de Piano do Básico e Secundário.  </w:t>
            </w:r>
          </w:p>
        </w:tc>
      </w:tr>
      <w:tr w:rsidR="00805904" w:rsidRPr="002626DC" w14:paraId="4290FB66" w14:textId="77777777" w:rsidTr="00C1724A">
        <w:trPr>
          <w:trHeight w:val="291"/>
        </w:trPr>
        <w:tc>
          <w:tcPr>
            <w:tcW w:w="2248" w:type="dxa"/>
            <w:vAlign w:val="center"/>
          </w:tcPr>
          <w:p w14:paraId="478FD306"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851" w:type="dxa"/>
            <w:vAlign w:val="center"/>
          </w:tcPr>
          <w:p w14:paraId="739F551C"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lang w:eastAsia="pt-PT"/>
              </w:rPr>
              <w:t>Professores e alunos do Departamento de Piano.</w:t>
            </w:r>
          </w:p>
        </w:tc>
      </w:tr>
      <w:tr w:rsidR="00805904" w:rsidRPr="002626DC" w14:paraId="4127C57B" w14:textId="77777777" w:rsidTr="00C1724A">
        <w:trPr>
          <w:trHeight w:val="291"/>
        </w:trPr>
        <w:tc>
          <w:tcPr>
            <w:tcW w:w="2248" w:type="dxa"/>
            <w:vAlign w:val="center"/>
          </w:tcPr>
          <w:p w14:paraId="4F094501"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851" w:type="dxa"/>
            <w:vAlign w:val="center"/>
          </w:tcPr>
          <w:p w14:paraId="31A9261C"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proofErr w:type="spellStart"/>
            <w:r w:rsidRPr="002626DC">
              <w:rPr>
                <w:rFonts w:ascii="Times New Roman" w:hAnsi="Times New Roman" w:cs="Times New Roman"/>
                <w:lang w:eastAsia="pt-PT"/>
              </w:rPr>
              <w:t>Profª</w:t>
            </w:r>
            <w:proofErr w:type="spellEnd"/>
            <w:r w:rsidRPr="002626DC">
              <w:rPr>
                <w:rFonts w:ascii="Times New Roman" w:hAnsi="Times New Roman" w:cs="Times New Roman"/>
                <w:lang w:eastAsia="pt-PT"/>
              </w:rPr>
              <w:t xml:space="preserve"> </w:t>
            </w:r>
            <w:proofErr w:type="spellStart"/>
            <w:r w:rsidRPr="002626DC">
              <w:rPr>
                <w:rFonts w:ascii="Times New Roman" w:hAnsi="Times New Roman" w:cs="Times New Roman"/>
                <w:lang w:eastAsia="pt-PT"/>
              </w:rPr>
              <w:t>Alla</w:t>
            </w:r>
            <w:proofErr w:type="spellEnd"/>
            <w:r w:rsidRPr="002626DC">
              <w:rPr>
                <w:rFonts w:ascii="Times New Roman" w:hAnsi="Times New Roman" w:cs="Times New Roman"/>
                <w:lang w:eastAsia="pt-PT"/>
              </w:rPr>
              <w:t xml:space="preserve"> </w:t>
            </w:r>
            <w:proofErr w:type="spellStart"/>
            <w:r w:rsidRPr="002626DC">
              <w:rPr>
                <w:rFonts w:ascii="Times New Roman" w:hAnsi="Times New Roman" w:cs="Times New Roman"/>
                <w:lang w:eastAsia="pt-PT"/>
              </w:rPr>
              <w:t>Pushnenkova</w:t>
            </w:r>
            <w:proofErr w:type="spellEnd"/>
            <w:r w:rsidRPr="002626DC">
              <w:rPr>
                <w:rFonts w:ascii="Times New Roman" w:hAnsi="Times New Roman" w:cs="Times New Roman"/>
                <w:lang w:eastAsia="pt-PT"/>
              </w:rPr>
              <w:t>.</w:t>
            </w:r>
          </w:p>
        </w:tc>
      </w:tr>
      <w:tr w:rsidR="00805904" w:rsidRPr="002626DC" w14:paraId="0B11FE1B" w14:textId="77777777" w:rsidTr="00C1724A">
        <w:trPr>
          <w:trHeight w:val="291"/>
        </w:trPr>
        <w:tc>
          <w:tcPr>
            <w:tcW w:w="2248" w:type="dxa"/>
            <w:vAlign w:val="center"/>
          </w:tcPr>
          <w:p w14:paraId="2DCFDA33"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851" w:type="dxa"/>
            <w:vAlign w:val="center"/>
          </w:tcPr>
          <w:p w14:paraId="19F29A31" w14:textId="77777777" w:rsidR="00805904" w:rsidRPr="002626DC" w:rsidRDefault="00805904" w:rsidP="00C1724A">
            <w:pPr>
              <w:spacing w:after="0" w:line="240" w:lineRule="auto"/>
              <w:jc w:val="both"/>
              <w:rPr>
                <w:rFonts w:ascii="Times New Roman" w:eastAsia="Times New Roman" w:hAnsi="Times New Roman" w:cs="Times New Roman"/>
                <w:lang w:eastAsia="pt-PT"/>
              </w:rPr>
            </w:pPr>
          </w:p>
        </w:tc>
      </w:tr>
      <w:tr w:rsidR="00805904" w:rsidRPr="002626DC" w14:paraId="55331837" w14:textId="77777777" w:rsidTr="00C1724A">
        <w:trPr>
          <w:trHeight w:val="291"/>
        </w:trPr>
        <w:tc>
          <w:tcPr>
            <w:tcW w:w="2248" w:type="dxa"/>
            <w:vAlign w:val="center"/>
          </w:tcPr>
          <w:p w14:paraId="4C4DFD0B"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Data</w:t>
            </w:r>
          </w:p>
        </w:tc>
        <w:tc>
          <w:tcPr>
            <w:tcW w:w="6851" w:type="dxa"/>
            <w:vAlign w:val="center"/>
          </w:tcPr>
          <w:p w14:paraId="66F1616A" w14:textId="48BE15A7" w:rsidR="00805904" w:rsidRPr="002626DC" w:rsidRDefault="00805904" w:rsidP="00C1724A">
            <w:pPr>
              <w:spacing w:after="0" w:line="240" w:lineRule="auto"/>
              <w:rPr>
                <w:rFonts w:ascii="Times New Roman" w:hAnsi="Times New Roman" w:cs="Times New Roman"/>
              </w:rPr>
            </w:pPr>
            <w:r w:rsidRPr="002626DC">
              <w:rPr>
                <w:rFonts w:ascii="Times New Roman" w:hAnsi="Times New Roman" w:cs="Times New Roman"/>
              </w:rPr>
              <w:t>Dezembro 201</w:t>
            </w:r>
            <w:r w:rsidR="004067D8">
              <w:rPr>
                <w:rFonts w:ascii="Times New Roman" w:hAnsi="Times New Roman" w:cs="Times New Roman"/>
              </w:rPr>
              <w:t>6</w:t>
            </w:r>
          </w:p>
        </w:tc>
      </w:tr>
      <w:tr w:rsidR="00805904" w:rsidRPr="002626DC" w14:paraId="5225B5E1" w14:textId="77777777" w:rsidTr="00C1724A">
        <w:trPr>
          <w:trHeight w:val="323"/>
        </w:trPr>
        <w:tc>
          <w:tcPr>
            <w:tcW w:w="2248" w:type="dxa"/>
            <w:vAlign w:val="center"/>
          </w:tcPr>
          <w:p w14:paraId="2434E7B9"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851" w:type="dxa"/>
            <w:vAlign w:val="center"/>
          </w:tcPr>
          <w:p w14:paraId="1CAA73B5" w14:textId="34FEE89B"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eastAsia="Times New Roman" w:hAnsi="Times New Roman" w:cs="Times New Roman"/>
                <w:bCs/>
                <w:lang w:eastAsia="pt-PT"/>
              </w:rPr>
              <w:t>Sem custos</w:t>
            </w:r>
            <w:r w:rsidR="004067D8">
              <w:rPr>
                <w:rFonts w:ascii="Times New Roman" w:eastAsia="Times New Roman" w:hAnsi="Times New Roman" w:cs="Times New Roman"/>
                <w:bCs/>
                <w:lang w:eastAsia="pt-PT"/>
              </w:rPr>
              <w:t xml:space="preserve"> diretos</w:t>
            </w:r>
          </w:p>
        </w:tc>
      </w:tr>
      <w:tr w:rsidR="00805904" w:rsidRPr="002626DC" w14:paraId="7507F192" w14:textId="77777777" w:rsidTr="00C1724A">
        <w:trPr>
          <w:trHeight w:val="1009"/>
        </w:trPr>
        <w:tc>
          <w:tcPr>
            <w:tcW w:w="2248" w:type="dxa"/>
            <w:shd w:val="clear" w:color="auto" w:fill="EAF1DD"/>
            <w:vAlign w:val="center"/>
          </w:tcPr>
          <w:p w14:paraId="0BBF4B63"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851" w:type="dxa"/>
            <w:shd w:val="clear" w:color="auto" w:fill="EAF1DD"/>
            <w:vAlign w:val="center"/>
          </w:tcPr>
          <w:p w14:paraId="44BBD5DA" w14:textId="77777777" w:rsidR="00805904" w:rsidRPr="002626DC" w:rsidRDefault="00805904" w:rsidP="00C1724A">
            <w:pPr>
              <w:spacing w:after="0" w:line="240" w:lineRule="auto"/>
              <w:jc w:val="both"/>
              <w:rPr>
                <w:rFonts w:ascii="Times New Roman" w:hAnsi="Times New Roman" w:cs="Times New Roman"/>
              </w:rPr>
            </w:pPr>
          </w:p>
        </w:tc>
      </w:tr>
    </w:tbl>
    <w:p w14:paraId="73B649DE"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333CC6EE" w14:textId="77777777" w:rsidR="00805904" w:rsidRPr="002626DC"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3DA866E9" w14:textId="77777777" w:rsidR="00805904"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435BCF7D"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3433B7CE"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11502B67"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4B9DB95A"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7CDC8E9A"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3F1F1D46"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27B2CC31"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3457B324" w14:textId="77777777" w:rsidR="00823346" w:rsidRPr="002626DC" w:rsidRDefault="00823346" w:rsidP="0080590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322"/>
        <w:tblW w:w="9322"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7074"/>
      </w:tblGrid>
      <w:tr w:rsidR="00805904" w:rsidRPr="002626DC" w14:paraId="7FEB0048" w14:textId="77777777" w:rsidTr="00C1724A">
        <w:trPr>
          <w:trHeight w:val="291"/>
        </w:trPr>
        <w:tc>
          <w:tcPr>
            <w:tcW w:w="2248" w:type="dxa"/>
            <w:shd w:val="clear" w:color="auto" w:fill="EAF1DD"/>
            <w:vAlign w:val="center"/>
          </w:tcPr>
          <w:p w14:paraId="0080D94E"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lang w:eastAsia="pt-PT"/>
              </w:rPr>
              <w:t>Concertos Temáticos</w:t>
            </w:r>
          </w:p>
        </w:tc>
        <w:tc>
          <w:tcPr>
            <w:tcW w:w="7074" w:type="dxa"/>
            <w:shd w:val="clear" w:color="auto" w:fill="EAF1DD"/>
            <w:vAlign w:val="center"/>
          </w:tcPr>
          <w:p w14:paraId="6A1D44F3"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eastAsia="Calibri" w:hAnsi="Times New Roman" w:cs="Times New Roman"/>
                <w:b/>
              </w:rPr>
              <w:t>“O Conservatório Celebra o Natal”</w:t>
            </w:r>
          </w:p>
        </w:tc>
      </w:tr>
      <w:tr w:rsidR="00805904" w:rsidRPr="002626DC" w14:paraId="1FE8F3A3" w14:textId="77777777" w:rsidTr="00C1724A">
        <w:trPr>
          <w:trHeight w:val="284"/>
        </w:trPr>
        <w:tc>
          <w:tcPr>
            <w:tcW w:w="2248" w:type="dxa"/>
            <w:vAlign w:val="center"/>
          </w:tcPr>
          <w:p w14:paraId="7576C5EF"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Objetivos</w:t>
            </w:r>
          </w:p>
        </w:tc>
        <w:tc>
          <w:tcPr>
            <w:tcW w:w="7074" w:type="dxa"/>
            <w:vAlign w:val="center"/>
          </w:tcPr>
          <w:p w14:paraId="689464B9" w14:textId="42FBB547" w:rsidR="00805904" w:rsidRPr="002626DC" w:rsidRDefault="00EC537B" w:rsidP="00C1724A">
            <w:pPr>
              <w:spacing w:after="0" w:line="240" w:lineRule="auto"/>
              <w:jc w:val="both"/>
              <w:rPr>
                <w:rFonts w:ascii="Times New Roman" w:hAnsi="Times New Roman" w:cs="Times New Roman"/>
                <w:bCs/>
                <w:lang w:eastAsia="pt-PT"/>
              </w:rPr>
            </w:pPr>
            <w:r>
              <w:rPr>
                <w:rFonts w:ascii="Times New Roman" w:hAnsi="Times New Roman" w:cs="Times New Roman"/>
                <w:bCs/>
                <w:lang w:eastAsia="pt-PT"/>
              </w:rPr>
              <w:t>-</w:t>
            </w:r>
            <w:r w:rsidR="00805904" w:rsidRPr="002626DC">
              <w:rPr>
                <w:rFonts w:ascii="Times New Roman" w:hAnsi="Times New Roman" w:cs="Times New Roman"/>
                <w:bCs/>
                <w:lang w:eastAsia="pt-PT"/>
              </w:rPr>
              <w:t>Celebrar o Natal através da música</w:t>
            </w:r>
          </w:p>
        </w:tc>
      </w:tr>
      <w:tr w:rsidR="00805904" w:rsidRPr="002626DC" w14:paraId="1333C0E7" w14:textId="77777777" w:rsidTr="00C1724A">
        <w:trPr>
          <w:trHeight w:val="582"/>
        </w:trPr>
        <w:tc>
          <w:tcPr>
            <w:tcW w:w="2248" w:type="dxa"/>
            <w:vAlign w:val="center"/>
          </w:tcPr>
          <w:p w14:paraId="46D7734E" w14:textId="20F17866"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Área de intervenção e objetivo do PE em que se insere a </w:t>
            </w:r>
            <w:r w:rsidR="00AC71B1">
              <w:rPr>
                <w:rFonts w:ascii="Times New Roman" w:hAnsi="Times New Roman" w:cs="Times New Roman"/>
                <w:b/>
                <w:bCs/>
                <w:lang w:eastAsia="pt-PT"/>
              </w:rPr>
              <w:t>atividade</w:t>
            </w:r>
          </w:p>
        </w:tc>
        <w:tc>
          <w:tcPr>
            <w:tcW w:w="7074" w:type="dxa"/>
            <w:vAlign w:val="center"/>
          </w:tcPr>
          <w:p w14:paraId="526F4EED" w14:textId="036B2E33" w:rsidR="00805904" w:rsidRPr="002626DC" w:rsidRDefault="00EC537B" w:rsidP="00C1724A">
            <w:pPr>
              <w:spacing w:after="0" w:line="240" w:lineRule="auto"/>
              <w:contextualSpacing/>
              <w:jc w:val="both"/>
              <w:rPr>
                <w:rFonts w:ascii="Times New Roman" w:eastAsia="Times New Roman" w:hAnsi="Times New Roman" w:cs="Times New Roman"/>
                <w:lang w:eastAsia="pt-PT"/>
              </w:rPr>
            </w:pPr>
            <w:r>
              <w:rPr>
                <w:rFonts w:ascii="Times New Roman" w:hAnsi="Times New Roman" w:cs="Times New Roman"/>
                <w:bCs/>
                <w:iCs/>
                <w:lang w:eastAsia="pt-PT"/>
              </w:rPr>
              <w:t>-</w:t>
            </w:r>
            <w:r w:rsidR="00BD77B5">
              <w:rPr>
                <w:rFonts w:ascii="Times New Roman" w:hAnsi="Times New Roman" w:cs="Times New Roman"/>
                <w:bCs/>
                <w:iCs/>
                <w:lang w:eastAsia="pt-PT"/>
              </w:rPr>
              <w:t>Envolver os alunos da I</w:t>
            </w:r>
            <w:r w:rsidR="00805904" w:rsidRPr="002626DC">
              <w:rPr>
                <w:rFonts w:ascii="Times New Roman" w:hAnsi="Times New Roman" w:cs="Times New Roman"/>
                <w:bCs/>
                <w:iCs/>
                <w:lang w:eastAsia="pt-PT"/>
              </w:rPr>
              <w:t>niciação e dos regimes articulado e supletivo, para as práticas coral, orquestral e música de conjunto.</w:t>
            </w:r>
          </w:p>
        </w:tc>
      </w:tr>
      <w:tr w:rsidR="00805904" w:rsidRPr="002626DC" w14:paraId="6425725D" w14:textId="77777777" w:rsidTr="00C1724A">
        <w:trPr>
          <w:trHeight w:val="291"/>
        </w:trPr>
        <w:tc>
          <w:tcPr>
            <w:tcW w:w="2248" w:type="dxa"/>
            <w:vAlign w:val="center"/>
          </w:tcPr>
          <w:p w14:paraId="437C197C"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Destinatários</w:t>
            </w:r>
          </w:p>
        </w:tc>
        <w:tc>
          <w:tcPr>
            <w:tcW w:w="7074" w:type="dxa"/>
            <w:vAlign w:val="center"/>
          </w:tcPr>
          <w:p w14:paraId="0AEA9366"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Cs/>
                <w:lang w:eastAsia="pt-PT"/>
              </w:rPr>
              <w:t>Comunidade escolar e público em geral</w:t>
            </w:r>
          </w:p>
        </w:tc>
      </w:tr>
      <w:tr w:rsidR="00805904" w:rsidRPr="002626DC" w14:paraId="76C87567" w14:textId="77777777" w:rsidTr="00C1724A">
        <w:trPr>
          <w:trHeight w:val="291"/>
        </w:trPr>
        <w:tc>
          <w:tcPr>
            <w:tcW w:w="2248" w:type="dxa"/>
            <w:vAlign w:val="center"/>
          </w:tcPr>
          <w:p w14:paraId="0BA1507A"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Dinamizadores</w:t>
            </w:r>
          </w:p>
        </w:tc>
        <w:tc>
          <w:tcPr>
            <w:tcW w:w="7074" w:type="dxa"/>
            <w:vAlign w:val="center"/>
          </w:tcPr>
          <w:p w14:paraId="46990102" w14:textId="77777777" w:rsidR="00805904" w:rsidRPr="002626DC" w:rsidRDefault="00805904" w:rsidP="00C1724A">
            <w:pPr>
              <w:spacing w:after="0" w:line="240" w:lineRule="auto"/>
              <w:jc w:val="both"/>
              <w:rPr>
                <w:rFonts w:ascii="Times New Roman" w:hAnsi="Times New Roman" w:cs="Times New Roman"/>
                <w:bCs/>
                <w:lang w:eastAsia="pt-PT"/>
              </w:rPr>
            </w:pPr>
            <w:r w:rsidRPr="002626DC">
              <w:rPr>
                <w:rFonts w:ascii="Times New Roman" w:hAnsi="Times New Roman" w:cs="Times New Roman"/>
                <w:bCs/>
                <w:lang w:eastAsia="pt-PT"/>
              </w:rPr>
              <w:t>Atividades artísticas</w:t>
            </w:r>
          </w:p>
        </w:tc>
      </w:tr>
      <w:tr w:rsidR="00805904" w:rsidRPr="002626DC" w14:paraId="1C0FBEFC" w14:textId="77777777" w:rsidTr="00C1724A">
        <w:trPr>
          <w:trHeight w:val="291"/>
        </w:trPr>
        <w:tc>
          <w:tcPr>
            <w:tcW w:w="2248" w:type="dxa"/>
            <w:vAlign w:val="center"/>
          </w:tcPr>
          <w:p w14:paraId="034CDBCB"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Colaboração</w:t>
            </w:r>
          </w:p>
        </w:tc>
        <w:tc>
          <w:tcPr>
            <w:tcW w:w="7074" w:type="dxa"/>
            <w:vAlign w:val="center"/>
          </w:tcPr>
          <w:p w14:paraId="3698B976" w14:textId="77777777" w:rsidR="00805904" w:rsidRPr="002626DC" w:rsidRDefault="00805904" w:rsidP="00C1724A">
            <w:pPr>
              <w:spacing w:after="0" w:line="240" w:lineRule="auto"/>
              <w:jc w:val="both"/>
              <w:rPr>
                <w:rFonts w:ascii="Times New Roman" w:eastAsia="Times New Roman" w:hAnsi="Times New Roman" w:cs="Times New Roman"/>
                <w:lang w:eastAsia="pt-PT"/>
              </w:rPr>
            </w:pPr>
            <w:r w:rsidRPr="002626DC">
              <w:rPr>
                <w:rFonts w:ascii="Times New Roman" w:hAnsi="Times New Roman" w:cs="Times New Roman"/>
                <w:lang w:eastAsia="pt-PT"/>
              </w:rPr>
              <w:t>Vários</w:t>
            </w:r>
          </w:p>
        </w:tc>
      </w:tr>
      <w:tr w:rsidR="00805904" w:rsidRPr="002626DC" w14:paraId="7D62A803" w14:textId="77777777" w:rsidTr="00C1724A">
        <w:trPr>
          <w:trHeight w:val="397"/>
        </w:trPr>
        <w:tc>
          <w:tcPr>
            <w:tcW w:w="2248" w:type="dxa"/>
            <w:vAlign w:val="center"/>
          </w:tcPr>
          <w:p w14:paraId="231E8F3B"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Data </w:t>
            </w:r>
          </w:p>
        </w:tc>
        <w:tc>
          <w:tcPr>
            <w:tcW w:w="7074" w:type="dxa"/>
            <w:vAlign w:val="center"/>
          </w:tcPr>
          <w:p w14:paraId="6669A16C" w14:textId="77777777" w:rsidR="00805904" w:rsidRPr="002626DC" w:rsidRDefault="00805904" w:rsidP="00C1724A">
            <w:pPr>
              <w:spacing w:after="0" w:line="240" w:lineRule="auto"/>
              <w:jc w:val="both"/>
              <w:rPr>
                <w:rFonts w:ascii="Times New Roman" w:hAnsi="Times New Roman" w:cs="Times New Roman"/>
                <w:bCs/>
                <w:lang w:eastAsia="pt-PT"/>
              </w:rPr>
            </w:pPr>
            <w:r w:rsidRPr="002626DC">
              <w:rPr>
                <w:rFonts w:ascii="Times New Roman" w:hAnsi="Times New Roman" w:cs="Times New Roman"/>
                <w:bCs/>
                <w:lang w:eastAsia="pt-PT"/>
              </w:rPr>
              <w:t>dezembro de 2016 a  janeiro de 2017</w:t>
            </w:r>
          </w:p>
        </w:tc>
      </w:tr>
      <w:tr w:rsidR="00805904" w:rsidRPr="002626DC" w14:paraId="7D8E7DB1" w14:textId="77777777" w:rsidTr="00C1724A">
        <w:trPr>
          <w:trHeight w:val="323"/>
        </w:trPr>
        <w:tc>
          <w:tcPr>
            <w:tcW w:w="2248" w:type="dxa"/>
            <w:vAlign w:val="center"/>
          </w:tcPr>
          <w:p w14:paraId="4CD47DFD"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Orçamento</w:t>
            </w:r>
          </w:p>
        </w:tc>
        <w:tc>
          <w:tcPr>
            <w:tcW w:w="7074" w:type="dxa"/>
            <w:vAlign w:val="center"/>
          </w:tcPr>
          <w:p w14:paraId="0EF23957"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lang w:eastAsia="pt-PT"/>
              </w:rPr>
              <w:t>115€ Cartazes e programas (receitas provenientes da venda)</w:t>
            </w:r>
          </w:p>
        </w:tc>
      </w:tr>
      <w:tr w:rsidR="00805904" w:rsidRPr="002626DC" w14:paraId="159C4D50" w14:textId="77777777" w:rsidTr="00C1724A">
        <w:trPr>
          <w:trHeight w:val="1009"/>
        </w:trPr>
        <w:tc>
          <w:tcPr>
            <w:tcW w:w="2248" w:type="dxa"/>
            <w:shd w:val="clear" w:color="auto" w:fill="EAF1DD"/>
            <w:vAlign w:val="center"/>
          </w:tcPr>
          <w:p w14:paraId="5E78ED41"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7074" w:type="dxa"/>
            <w:shd w:val="clear" w:color="auto" w:fill="EAF1DD"/>
            <w:vAlign w:val="center"/>
          </w:tcPr>
          <w:p w14:paraId="6032BD7D" w14:textId="77777777" w:rsidR="00805904" w:rsidRPr="002626DC" w:rsidRDefault="00805904" w:rsidP="00C1724A">
            <w:pPr>
              <w:spacing w:after="0" w:line="240" w:lineRule="auto"/>
              <w:jc w:val="both"/>
              <w:rPr>
                <w:rFonts w:ascii="Times New Roman" w:hAnsi="Times New Roman" w:cs="Times New Roman"/>
              </w:rPr>
            </w:pPr>
          </w:p>
        </w:tc>
      </w:tr>
    </w:tbl>
    <w:p w14:paraId="0485FE53" w14:textId="77777777" w:rsidR="00805904"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23803609"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08A5B577" w14:textId="77777777" w:rsidR="00823346" w:rsidRPr="002626DC" w:rsidRDefault="00823346" w:rsidP="0080590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805904" w:rsidRPr="002626DC" w14:paraId="65A52F68" w14:textId="77777777" w:rsidTr="00C1724A">
        <w:trPr>
          <w:trHeight w:val="291"/>
        </w:trPr>
        <w:tc>
          <w:tcPr>
            <w:tcW w:w="2248" w:type="dxa"/>
            <w:shd w:val="clear" w:color="auto" w:fill="EAF1DD"/>
            <w:vAlign w:val="center"/>
          </w:tcPr>
          <w:p w14:paraId="237A656F"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lang w:eastAsia="pt-PT"/>
              </w:rPr>
              <w:t>Concertos temáticos</w:t>
            </w:r>
          </w:p>
        </w:tc>
        <w:tc>
          <w:tcPr>
            <w:tcW w:w="6851" w:type="dxa"/>
            <w:shd w:val="clear" w:color="auto" w:fill="EAF1DD"/>
            <w:vAlign w:val="center"/>
          </w:tcPr>
          <w:p w14:paraId="29921E67" w14:textId="77777777" w:rsidR="00805904" w:rsidRPr="002626DC" w:rsidRDefault="00805904" w:rsidP="00C1724A">
            <w:pPr>
              <w:spacing w:after="0" w:line="240" w:lineRule="auto"/>
              <w:jc w:val="center"/>
              <w:rPr>
                <w:rFonts w:ascii="Times New Roman" w:eastAsia="Calibri" w:hAnsi="Times New Roman" w:cs="Times New Roman"/>
                <w:b/>
              </w:rPr>
            </w:pPr>
            <w:r w:rsidRPr="002626DC">
              <w:rPr>
                <w:rFonts w:ascii="Times New Roman" w:eastAsia="Calibri" w:hAnsi="Times New Roman" w:cs="Times New Roman"/>
                <w:b/>
              </w:rPr>
              <w:t>“O Conservatório Celebra a Primavera”</w:t>
            </w:r>
          </w:p>
        </w:tc>
      </w:tr>
      <w:tr w:rsidR="00805904" w:rsidRPr="002626DC" w14:paraId="7151584B" w14:textId="77777777" w:rsidTr="00C1724A">
        <w:trPr>
          <w:trHeight w:val="340"/>
        </w:trPr>
        <w:tc>
          <w:tcPr>
            <w:tcW w:w="2248" w:type="dxa"/>
            <w:vAlign w:val="center"/>
          </w:tcPr>
          <w:p w14:paraId="0D188865"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Objetivos</w:t>
            </w:r>
          </w:p>
        </w:tc>
        <w:tc>
          <w:tcPr>
            <w:tcW w:w="6851" w:type="dxa"/>
            <w:vAlign w:val="center"/>
          </w:tcPr>
          <w:p w14:paraId="0135357B" w14:textId="653E8CE0" w:rsidR="00805904" w:rsidRPr="002626DC" w:rsidRDefault="00EC537B" w:rsidP="00C1724A">
            <w:pPr>
              <w:spacing w:after="0" w:line="240" w:lineRule="auto"/>
              <w:jc w:val="both"/>
              <w:rPr>
                <w:rFonts w:ascii="Times New Roman" w:eastAsia="Times New Roman" w:hAnsi="Times New Roman" w:cs="Times New Roman"/>
                <w:b/>
                <w:bCs/>
                <w:lang w:eastAsia="pt-PT"/>
              </w:rPr>
            </w:pPr>
            <w:r>
              <w:rPr>
                <w:rFonts w:ascii="Times New Roman" w:hAnsi="Times New Roman" w:cs="Times New Roman"/>
                <w:bCs/>
                <w:lang w:eastAsia="pt-PT"/>
              </w:rPr>
              <w:t>-</w:t>
            </w:r>
            <w:r w:rsidR="00805904" w:rsidRPr="002626DC">
              <w:rPr>
                <w:rFonts w:ascii="Times New Roman" w:hAnsi="Times New Roman" w:cs="Times New Roman"/>
                <w:bCs/>
                <w:lang w:eastAsia="pt-PT"/>
              </w:rPr>
              <w:t>Celebrar a Páscoa através da música</w:t>
            </w:r>
          </w:p>
        </w:tc>
      </w:tr>
      <w:tr w:rsidR="00805904" w:rsidRPr="002626DC" w14:paraId="6C8B51F4" w14:textId="77777777" w:rsidTr="00C1724A">
        <w:trPr>
          <w:trHeight w:val="582"/>
        </w:trPr>
        <w:tc>
          <w:tcPr>
            <w:tcW w:w="2248" w:type="dxa"/>
            <w:vAlign w:val="center"/>
          </w:tcPr>
          <w:p w14:paraId="58B52052" w14:textId="49753976"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Área de intervenção e objetivo do PE em que se insere a </w:t>
            </w:r>
            <w:r w:rsidR="00AC71B1">
              <w:rPr>
                <w:rFonts w:ascii="Times New Roman" w:hAnsi="Times New Roman" w:cs="Times New Roman"/>
                <w:b/>
                <w:bCs/>
                <w:lang w:eastAsia="pt-PT"/>
              </w:rPr>
              <w:t>atividade</w:t>
            </w:r>
          </w:p>
        </w:tc>
        <w:tc>
          <w:tcPr>
            <w:tcW w:w="6851" w:type="dxa"/>
            <w:vAlign w:val="center"/>
          </w:tcPr>
          <w:p w14:paraId="37A5BE89" w14:textId="72F073FD" w:rsidR="00805904" w:rsidRPr="002626DC" w:rsidRDefault="00EC537B" w:rsidP="00C1724A">
            <w:pPr>
              <w:spacing w:after="0" w:line="240" w:lineRule="auto"/>
              <w:contextualSpacing/>
              <w:jc w:val="both"/>
              <w:rPr>
                <w:rFonts w:ascii="Times New Roman" w:eastAsia="Times New Roman" w:hAnsi="Times New Roman" w:cs="Times New Roman"/>
                <w:bCs/>
                <w:iCs/>
                <w:lang w:eastAsia="pt-PT"/>
              </w:rPr>
            </w:pPr>
            <w:r>
              <w:rPr>
                <w:rFonts w:ascii="Times New Roman" w:hAnsi="Times New Roman" w:cs="Times New Roman"/>
                <w:bCs/>
                <w:iCs/>
                <w:lang w:eastAsia="pt-PT"/>
              </w:rPr>
              <w:t>-</w:t>
            </w:r>
            <w:r w:rsidR="00805904" w:rsidRPr="002626DC">
              <w:rPr>
                <w:rFonts w:ascii="Times New Roman" w:hAnsi="Times New Roman" w:cs="Times New Roman"/>
                <w:bCs/>
                <w:iCs/>
                <w:lang w:eastAsia="pt-PT"/>
              </w:rPr>
              <w:t xml:space="preserve">Envolver </w:t>
            </w:r>
            <w:r w:rsidR="00FB03E2">
              <w:rPr>
                <w:rFonts w:ascii="Times New Roman" w:hAnsi="Times New Roman" w:cs="Times New Roman"/>
                <w:bCs/>
                <w:iCs/>
                <w:lang w:eastAsia="pt-PT"/>
              </w:rPr>
              <w:t>os alunos da I</w:t>
            </w:r>
            <w:r w:rsidR="00805904" w:rsidRPr="002626DC">
              <w:rPr>
                <w:rFonts w:ascii="Times New Roman" w:hAnsi="Times New Roman" w:cs="Times New Roman"/>
                <w:bCs/>
                <w:iCs/>
                <w:lang w:eastAsia="pt-PT"/>
              </w:rPr>
              <w:t>niciação e dos regimes articulado e supletivo, nas práticas coral, orquestral e música de conjunto.</w:t>
            </w:r>
          </w:p>
        </w:tc>
      </w:tr>
      <w:tr w:rsidR="00805904" w:rsidRPr="002626DC" w14:paraId="5A4876EB" w14:textId="77777777" w:rsidTr="00C1724A">
        <w:trPr>
          <w:trHeight w:val="291"/>
        </w:trPr>
        <w:tc>
          <w:tcPr>
            <w:tcW w:w="2248" w:type="dxa"/>
            <w:vAlign w:val="center"/>
          </w:tcPr>
          <w:p w14:paraId="37D3E2B8"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Destinatários</w:t>
            </w:r>
          </w:p>
        </w:tc>
        <w:tc>
          <w:tcPr>
            <w:tcW w:w="6851" w:type="dxa"/>
            <w:vAlign w:val="center"/>
          </w:tcPr>
          <w:p w14:paraId="56AD8808"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lang w:eastAsia="pt-PT"/>
              </w:rPr>
              <w:t>Comunidade escolar e público em geral</w:t>
            </w:r>
          </w:p>
        </w:tc>
      </w:tr>
      <w:tr w:rsidR="00805904" w:rsidRPr="002626DC" w14:paraId="41DED136" w14:textId="77777777" w:rsidTr="00C1724A">
        <w:trPr>
          <w:trHeight w:val="291"/>
        </w:trPr>
        <w:tc>
          <w:tcPr>
            <w:tcW w:w="2248" w:type="dxa"/>
            <w:vAlign w:val="center"/>
          </w:tcPr>
          <w:p w14:paraId="2906F14F"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Dinamizadores</w:t>
            </w:r>
          </w:p>
        </w:tc>
        <w:tc>
          <w:tcPr>
            <w:tcW w:w="6851" w:type="dxa"/>
            <w:vAlign w:val="center"/>
          </w:tcPr>
          <w:p w14:paraId="0A6438AC" w14:textId="77777777" w:rsidR="00805904" w:rsidRPr="002626DC" w:rsidRDefault="00805904" w:rsidP="00C1724A">
            <w:pPr>
              <w:spacing w:after="0" w:line="240" w:lineRule="auto"/>
              <w:jc w:val="both"/>
              <w:rPr>
                <w:rFonts w:ascii="Times New Roman" w:hAnsi="Times New Roman" w:cs="Times New Roman"/>
                <w:bCs/>
                <w:lang w:eastAsia="pt-PT"/>
              </w:rPr>
            </w:pPr>
            <w:r w:rsidRPr="002626DC">
              <w:rPr>
                <w:rFonts w:ascii="Times New Roman" w:hAnsi="Times New Roman" w:cs="Times New Roman"/>
                <w:bCs/>
                <w:lang w:eastAsia="pt-PT"/>
              </w:rPr>
              <w:t>Atividades artísticas</w:t>
            </w:r>
          </w:p>
        </w:tc>
      </w:tr>
      <w:tr w:rsidR="00805904" w:rsidRPr="002626DC" w14:paraId="28566361" w14:textId="77777777" w:rsidTr="00C1724A">
        <w:trPr>
          <w:trHeight w:val="291"/>
        </w:trPr>
        <w:tc>
          <w:tcPr>
            <w:tcW w:w="2248" w:type="dxa"/>
            <w:vAlign w:val="center"/>
          </w:tcPr>
          <w:p w14:paraId="1C0CDD56"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Colaboração</w:t>
            </w:r>
          </w:p>
        </w:tc>
        <w:tc>
          <w:tcPr>
            <w:tcW w:w="6851" w:type="dxa"/>
            <w:vAlign w:val="center"/>
          </w:tcPr>
          <w:p w14:paraId="3493E21E" w14:textId="77777777" w:rsidR="00805904" w:rsidRPr="002626DC" w:rsidRDefault="00805904" w:rsidP="00C1724A">
            <w:pPr>
              <w:spacing w:after="0" w:line="240" w:lineRule="auto"/>
              <w:jc w:val="both"/>
              <w:rPr>
                <w:rFonts w:ascii="Times New Roman" w:eastAsia="Times New Roman" w:hAnsi="Times New Roman" w:cs="Times New Roman"/>
                <w:lang w:eastAsia="pt-PT"/>
              </w:rPr>
            </w:pPr>
            <w:r w:rsidRPr="002626DC">
              <w:rPr>
                <w:rFonts w:ascii="Times New Roman" w:hAnsi="Times New Roman" w:cs="Times New Roman"/>
                <w:lang w:eastAsia="pt-PT"/>
              </w:rPr>
              <w:t>Vários</w:t>
            </w:r>
          </w:p>
        </w:tc>
      </w:tr>
      <w:tr w:rsidR="00805904" w:rsidRPr="002626DC" w14:paraId="732BE7B9" w14:textId="77777777" w:rsidTr="00C1724A">
        <w:trPr>
          <w:trHeight w:val="291"/>
        </w:trPr>
        <w:tc>
          <w:tcPr>
            <w:tcW w:w="2248" w:type="dxa"/>
            <w:vAlign w:val="center"/>
          </w:tcPr>
          <w:p w14:paraId="152F48D9"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 xml:space="preserve">Data </w:t>
            </w:r>
          </w:p>
        </w:tc>
        <w:tc>
          <w:tcPr>
            <w:tcW w:w="6851" w:type="dxa"/>
            <w:vAlign w:val="center"/>
          </w:tcPr>
          <w:p w14:paraId="520A60AE" w14:textId="77777777" w:rsidR="00805904" w:rsidRPr="002626DC" w:rsidRDefault="00805904" w:rsidP="00C1724A">
            <w:pPr>
              <w:spacing w:after="0" w:line="240" w:lineRule="auto"/>
              <w:jc w:val="both"/>
              <w:rPr>
                <w:rFonts w:ascii="Times New Roman" w:hAnsi="Times New Roman" w:cs="Times New Roman"/>
                <w:bCs/>
                <w:lang w:eastAsia="pt-PT"/>
              </w:rPr>
            </w:pPr>
            <w:r w:rsidRPr="002626DC">
              <w:rPr>
                <w:rFonts w:ascii="Times New Roman" w:hAnsi="Times New Roman" w:cs="Times New Roman"/>
                <w:bCs/>
                <w:lang w:eastAsia="pt-PT"/>
              </w:rPr>
              <w:t>março de 2017</w:t>
            </w:r>
          </w:p>
        </w:tc>
      </w:tr>
      <w:tr w:rsidR="00805904" w:rsidRPr="002626DC" w14:paraId="0216ACDC" w14:textId="77777777" w:rsidTr="00C1724A">
        <w:trPr>
          <w:trHeight w:val="323"/>
        </w:trPr>
        <w:tc>
          <w:tcPr>
            <w:tcW w:w="2248" w:type="dxa"/>
            <w:vAlign w:val="center"/>
          </w:tcPr>
          <w:p w14:paraId="76658F5A"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lang w:eastAsia="pt-PT"/>
              </w:rPr>
              <w:t>Orçamento</w:t>
            </w:r>
          </w:p>
        </w:tc>
        <w:tc>
          <w:tcPr>
            <w:tcW w:w="6851" w:type="dxa"/>
            <w:vAlign w:val="center"/>
          </w:tcPr>
          <w:p w14:paraId="3139664F"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lang w:eastAsia="pt-PT"/>
              </w:rPr>
              <w:t>115€ Cartazes e programas (receitas provenientes da venda)</w:t>
            </w:r>
          </w:p>
        </w:tc>
      </w:tr>
      <w:tr w:rsidR="00805904" w:rsidRPr="002626DC" w14:paraId="1EDEEB73" w14:textId="77777777" w:rsidTr="00C1724A">
        <w:trPr>
          <w:trHeight w:val="1009"/>
        </w:trPr>
        <w:tc>
          <w:tcPr>
            <w:tcW w:w="2248" w:type="dxa"/>
            <w:shd w:val="clear" w:color="auto" w:fill="EAF1DD"/>
            <w:vAlign w:val="center"/>
          </w:tcPr>
          <w:p w14:paraId="3AF22454"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851" w:type="dxa"/>
            <w:shd w:val="clear" w:color="auto" w:fill="EAF1DD"/>
            <w:vAlign w:val="center"/>
          </w:tcPr>
          <w:p w14:paraId="76686B07" w14:textId="77777777" w:rsidR="00805904" w:rsidRPr="002626DC" w:rsidRDefault="00805904" w:rsidP="00C1724A">
            <w:pPr>
              <w:spacing w:after="0" w:line="240" w:lineRule="auto"/>
              <w:jc w:val="both"/>
              <w:rPr>
                <w:rFonts w:ascii="Times New Roman" w:hAnsi="Times New Roman" w:cs="Times New Roman"/>
              </w:rPr>
            </w:pPr>
            <w:r w:rsidRPr="002626DC">
              <w:rPr>
                <w:rFonts w:ascii="Times New Roman" w:hAnsi="Times New Roman" w:cs="Times New Roman"/>
              </w:rPr>
              <w:t xml:space="preserve"> </w:t>
            </w:r>
          </w:p>
        </w:tc>
      </w:tr>
    </w:tbl>
    <w:p w14:paraId="038A3E43" w14:textId="77777777" w:rsidR="00EC537B" w:rsidRPr="002626DC" w:rsidRDefault="00EC537B" w:rsidP="00800CCC">
      <w:pPr>
        <w:widowControl w:val="0"/>
        <w:spacing w:after="0" w:line="360" w:lineRule="auto"/>
        <w:rPr>
          <w:rFonts w:ascii="Times New Roman" w:eastAsia="Times New Roman" w:hAnsi="Times New Roman" w:cs="Times New Roman"/>
          <w:b/>
          <w:bCs/>
          <w:smallCaps/>
          <w:kern w:val="10"/>
          <w:lang w:eastAsia="pt-PT"/>
        </w:rPr>
      </w:pPr>
    </w:p>
    <w:p w14:paraId="2D55915C" w14:textId="77777777" w:rsidR="00805904" w:rsidRDefault="00805904" w:rsidP="00805904">
      <w:pPr>
        <w:widowControl w:val="0"/>
        <w:spacing w:after="0" w:line="360" w:lineRule="auto"/>
        <w:rPr>
          <w:rFonts w:ascii="Times New Roman" w:eastAsia="Times New Roman" w:hAnsi="Times New Roman" w:cs="Times New Roman"/>
          <w:b/>
          <w:bCs/>
          <w:smallCaps/>
          <w:kern w:val="10"/>
          <w:lang w:eastAsia="pt-PT"/>
        </w:rPr>
      </w:pPr>
    </w:p>
    <w:p w14:paraId="582F4090"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27CCC635"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75DC9653"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2A7FDB66"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0610AB9B"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4893FABA"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70068BDB"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46304C0A" w14:textId="77777777" w:rsidR="00823346" w:rsidRDefault="00823346" w:rsidP="00805904">
      <w:pPr>
        <w:widowControl w:val="0"/>
        <w:spacing w:after="0" w:line="360" w:lineRule="auto"/>
        <w:rPr>
          <w:rFonts w:ascii="Times New Roman" w:eastAsia="Times New Roman" w:hAnsi="Times New Roman" w:cs="Times New Roman"/>
          <w:b/>
          <w:bCs/>
          <w:smallCaps/>
          <w:kern w:val="10"/>
          <w:lang w:eastAsia="pt-PT"/>
        </w:rPr>
      </w:pPr>
    </w:p>
    <w:p w14:paraId="45E202A9" w14:textId="77777777" w:rsidR="00823346" w:rsidRPr="002626DC" w:rsidRDefault="00823346" w:rsidP="0080590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03"/>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724F8188" w14:textId="77777777" w:rsidTr="00C1724A">
        <w:trPr>
          <w:trHeight w:val="907"/>
        </w:trPr>
        <w:tc>
          <w:tcPr>
            <w:tcW w:w="2268" w:type="dxa"/>
            <w:shd w:val="clear" w:color="auto" w:fill="EAF1DD"/>
            <w:vAlign w:val="center"/>
          </w:tcPr>
          <w:p w14:paraId="46B64492"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p>
        </w:tc>
        <w:tc>
          <w:tcPr>
            <w:tcW w:w="6912" w:type="dxa"/>
            <w:shd w:val="clear" w:color="auto" w:fill="EAF1DD"/>
            <w:vAlign w:val="center"/>
          </w:tcPr>
          <w:p w14:paraId="5971802F" w14:textId="77777777" w:rsidR="00805904" w:rsidRPr="002626DC" w:rsidRDefault="00805904" w:rsidP="00C1724A">
            <w:pPr>
              <w:spacing w:after="0" w:line="240" w:lineRule="auto"/>
              <w:jc w:val="center"/>
              <w:rPr>
                <w:rFonts w:ascii="Times New Roman" w:eastAsia="Times New Roman" w:hAnsi="Times New Roman" w:cs="Times New Roman"/>
                <w:b/>
                <w:bCs/>
                <w:lang w:eastAsia="pt-PT"/>
              </w:rPr>
            </w:pPr>
            <w:r w:rsidRPr="002626DC">
              <w:rPr>
                <w:rFonts w:ascii="Times New Roman" w:hAnsi="Times New Roman" w:cs="Times New Roman"/>
                <w:b/>
                <w:bCs/>
              </w:rPr>
              <w:t>Semana da Voz</w:t>
            </w:r>
          </w:p>
        </w:tc>
      </w:tr>
      <w:tr w:rsidR="00805904" w:rsidRPr="002626DC" w14:paraId="294EB1B4" w14:textId="77777777" w:rsidTr="00C1724A">
        <w:trPr>
          <w:trHeight w:val="360"/>
        </w:trPr>
        <w:tc>
          <w:tcPr>
            <w:tcW w:w="2268" w:type="dxa"/>
            <w:vAlign w:val="center"/>
          </w:tcPr>
          <w:p w14:paraId="6F294546"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1D538CD6" w14:textId="12E30ECE" w:rsidR="00805904" w:rsidRPr="002626DC" w:rsidRDefault="00EC537B" w:rsidP="00C1724A">
            <w:pPr>
              <w:spacing w:after="0" w:line="240" w:lineRule="auto"/>
              <w:jc w:val="both"/>
              <w:rPr>
                <w:rFonts w:ascii="Times New Roman" w:eastAsia="Times New Roman" w:hAnsi="Times New Roman" w:cs="Times New Roman"/>
                <w:b/>
                <w:bCs/>
                <w:lang w:eastAsia="pt-PT"/>
              </w:rPr>
            </w:pPr>
            <w:r>
              <w:rPr>
                <w:rFonts w:ascii="Times New Roman" w:hAnsi="Times New Roman" w:cs="Times New Roman"/>
                <w:bCs/>
                <w:iCs/>
              </w:rPr>
              <w:t>-</w:t>
            </w:r>
            <w:r w:rsidR="00805904" w:rsidRPr="002626DC">
              <w:rPr>
                <w:rFonts w:ascii="Times New Roman" w:hAnsi="Times New Roman" w:cs="Times New Roman"/>
                <w:bCs/>
                <w:iCs/>
              </w:rPr>
              <w:t>Divulgar repertório de Música Vocal a toda a comunidade em geral</w:t>
            </w:r>
            <w:r w:rsidR="008919C0">
              <w:rPr>
                <w:rFonts w:ascii="Times New Roman" w:hAnsi="Times New Roman" w:cs="Times New Roman"/>
                <w:bCs/>
                <w:iCs/>
              </w:rPr>
              <w:t>.</w:t>
            </w:r>
          </w:p>
        </w:tc>
      </w:tr>
      <w:tr w:rsidR="00805904" w:rsidRPr="002626DC" w14:paraId="5D7DD544" w14:textId="77777777" w:rsidTr="00C1724A">
        <w:trPr>
          <w:trHeight w:val="718"/>
        </w:trPr>
        <w:tc>
          <w:tcPr>
            <w:tcW w:w="2268" w:type="dxa"/>
            <w:vAlign w:val="center"/>
          </w:tcPr>
          <w:p w14:paraId="4B041690" w14:textId="3ECA20B1"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76E279C9" w14:textId="6AC7E65D" w:rsidR="00805904" w:rsidRPr="002626DC" w:rsidRDefault="00EC537B" w:rsidP="00C1724A">
            <w:pPr>
              <w:numPr>
                <w:ilvl w:val="0"/>
                <w:numId w:val="7"/>
              </w:numPr>
              <w:tabs>
                <w:tab w:val="left" w:pos="708"/>
              </w:tabs>
              <w:suppressAutoHyphens/>
              <w:spacing w:after="0" w:line="100" w:lineRule="atLeast"/>
              <w:ind w:left="0" w:hanging="294"/>
              <w:jc w:val="both"/>
              <w:rPr>
                <w:rFonts w:ascii="Times New Roman" w:hAnsi="Times New Roman" w:cs="Times New Roman"/>
                <w:bCs/>
                <w:iCs/>
              </w:rPr>
            </w:pPr>
            <w:r>
              <w:rPr>
                <w:rFonts w:ascii="Times New Roman" w:hAnsi="Times New Roman" w:cs="Times New Roman"/>
                <w:bCs/>
                <w:iCs/>
              </w:rPr>
              <w:t>-</w:t>
            </w:r>
            <w:r w:rsidR="00805904" w:rsidRPr="002626DC">
              <w:rPr>
                <w:rFonts w:ascii="Times New Roman" w:hAnsi="Times New Roman" w:cs="Times New Roman"/>
                <w:bCs/>
                <w:iCs/>
              </w:rPr>
              <w:t>Promoção da interdisciplinaridade, com foco no repertório vocal;</w:t>
            </w:r>
          </w:p>
          <w:p w14:paraId="69670E4D" w14:textId="205E4712" w:rsidR="00805904" w:rsidRPr="002626DC" w:rsidRDefault="00EC537B" w:rsidP="00C1724A">
            <w:pPr>
              <w:numPr>
                <w:ilvl w:val="0"/>
                <w:numId w:val="7"/>
              </w:numPr>
              <w:tabs>
                <w:tab w:val="left" w:pos="708"/>
              </w:tabs>
              <w:suppressAutoHyphens/>
              <w:spacing w:after="0" w:line="100" w:lineRule="atLeast"/>
              <w:ind w:left="0" w:hanging="294"/>
              <w:jc w:val="both"/>
              <w:rPr>
                <w:rFonts w:ascii="Times New Roman" w:hAnsi="Times New Roman" w:cs="Times New Roman"/>
              </w:rPr>
            </w:pPr>
            <w:r>
              <w:rPr>
                <w:rFonts w:ascii="Times New Roman" w:hAnsi="Times New Roman" w:cs="Times New Roman"/>
                <w:bCs/>
                <w:iCs/>
              </w:rPr>
              <w:t>-</w:t>
            </w:r>
            <w:r w:rsidR="00805904" w:rsidRPr="002626DC">
              <w:rPr>
                <w:rFonts w:ascii="Times New Roman" w:hAnsi="Times New Roman" w:cs="Times New Roman"/>
                <w:bCs/>
                <w:iCs/>
              </w:rPr>
              <w:t>Abertura da escola ao meio através da realização de concertos, recitais, audições,</w:t>
            </w:r>
            <w:r>
              <w:rPr>
                <w:rFonts w:ascii="Times New Roman" w:hAnsi="Times New Roman" w:cs="Times New Roman"/>
                <w:bCs/>
                <w:iCs/>
              </w:rPr>
              <w:t xml:space="preserve"> conferências e cursos e </w:t>
            </w:r>
            <w:proofErr w:type="spellStart"/>
            <w:r>
              <w:rPr>
                <w:rFonts w:ascii="Times New Roman" w:hAnsi="Times New Roman" w:cs="Times New Roman"/>
                <w:bCs/>
                <w:iCs/>
              </w:rPr>
              <w:t>Master</w:t>
            </w:r>
            <w:r w:rsidR="00805904" w:rsidRPr="002626DC">
              <w:rPr>
                <w:rFonts w:ascii="Times New Roman" w:hAnsi="Times New Roman" w:cs="Times New Roman"/>
                <w:bCs/>
                <w:iCs/>
              </w:rPr>
              <w:t>classes</w:t>
            </w:r>
            <w:proofErr w:type="spellEnd"/>
            <w:r w:rsidR="00805904" w:rsidRPr="002626DC">
              <w:rPr>
                <w:rFonts w:ascii="Times New Roman" w:hAnsi="Times New Roman" w:cs="Times New Roman"/>
                <w:bCs/>
                <w:iCs/>
              </w:rPr>
              <w:t>.</w:t>
            </w:r>
          </w:p>
          <w:p w14:paraId="319C8A99" w14:textId="77777777" w:rsidR="00805904" w:rsidRPr="002626DC" w:rsidRDefault="00805904" w:rsidP="00C1724A">
            <w:pPr>
              <w:tabs>
                <w:tab w:val="left" w:pos="708"/>
              </w:tabs>
              <w:suppressAutoHyphens/>
              <w:spacing w:after="0" w:line="240" w:lineRule="auto"/>
              <w:contextualSpacing/>
              <w:jc w:val="both"/>
              <w:rPr>
                <w:rFonts w:ascii="Times New Roman" w:eastAsia="Times New Roman" w:hAnsi="Times New Roman" w:cs="Times New Roman"/>
                <w:bCs/>
                <w:iCs/>
                <w:lang w:eastAsia="pt-PT"/>
              </w:rPr>
            </w:pPr>
          </w:p>
        </w:tc>
      </w:tr>
      <w:tr w:rsidR="00805904" w:rsidRPr="002626DC" w14:paraId="04D2E42B" w14:textId="77777777" w:rsidTr="00C1724A">
        <w:trPr>
          <w:trHeight w:val="360"/>
        </w:trPr>
        <w:tc>
          <w:tcPr>
            <w:tcW w:w="2268" w:type="dxa"/>
            <w:vAlign w:val="center"/>
          </w:tcPr>
          <w:p w14:paraId="3F6B68B2"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169C4A16"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rPr>
              <w:t>Comunidade em geral</w:t>
            </w:r>
          </w:p>
        </w:tc>
      </w:tr>
      <w:tr w:rsidR="00805904" w:rsidRPr="002626DC" w14:paraId="1B14AA3F" w14:textId="77777777" w:rsidTr="00C1724A">
        <w:trPr>
          <w:trHeight w:val="360"/>
        </w:trPr>
        <w:tc>
          <w:tcPr>
            <w:tcW w:w="2268" w:type="dxa"/>
            <w:vAlign w:val="center"/>
          </w:tcPr>
          <w:p w14:paraId="2988059D"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624C1028"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proofErr w:type="spellStart"/>
            <w:r w:rsidRPr="002626DC">
              <w:rPr>
                <w:rFonts w:ascii="Times New Roman" w:hAnsi="Times New Roman" w:cs="Times New Roman"/>
              </w:rPr>
              <w:t>Juracyara</w:t>
            </w:r>
            <w:proofErr w:type="spellEnd"/>
            <w:r w:rsidRPr="002626DC">
              <w:rPr>
                <w:rFonts w:ascii="Times New Roman" w:hAnsi="Times New Roman" w:cs="Times New Roman"/>
              </w:rPr>
              <w:t xml:space="preserve"> Baptista e João Carlos Soares</w:t>
            </w:r>
          </w:p>
        </w:tc>
      </w:tr>
      <w:tr w:rsidR="00805904" w:rsidRPr="002626DC" w14:paraId="0DDF9288" w14:textId="77777777" w:rsidTr="00C1724A">
        <w:trPr>
          <w:trHeight w:val="360"/>
        </w:trPr>
        <w:tc>
          <w:tcPr>
            <w:tcW w:w="2268" w:type="dxa"/>
            <w:vAlign w:val="center"/>
          </w:tcPr>
          <w:p w14:paraId="02D3F2F4"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181C39BC" w14:textId="749ED64B" w:rsidR="00805904" w:rsidRPr="002626DC" w:rsidRDefault="00EC537B" w:rsidP="00C1724A">
            <w:pPr>
              <w:spacing w:after="0" w:line="240" w:lineRule="auto"/>
              <w:jc w:val="both"/>
              <w:rPr>
                <w:rFonts w:ascii="Times New Roman" w:eastAsia="Times New Roman" w:hAnsi="Times New Roman" w:cs="Times New Roman"/>
                <w:lang w:eastAsia="pt-PT"/>
              </w:rPr>
            </w:pPr>
            <w:r>
              <w:rPr>
                <w:rFonts w:ascii="Times New Roman" w:hAnsi="Times New Roman" w:cs="Times New Roman"/>
                <w:bCs/>
              </w:rPr>
              <w:t>Professores de Canto da EACMCGA</w:t>
            </w:r>
            <w:r w:rsidR="00805904" w:rsidRPr="002626DC">
              <w:rPr>
                <w:rFonts w:ascii="Times New Roman" w:hAnsi="Times New Roman" w:cs="Times New Roman"/>
                <w:bCs/>
              </w:rPr>
              <w:t xml:space="preserve"> entre outros</w:t>
            </w:r>
          </w:p>
        </w:tc>
      </w:tr>
      <w:tr w:rsidR="00805904" w:rsidRPr="002626DC" w14:paraId="0A7769D2" w14:textId="77777777" w:rsidTr="00C1724A">
        <w:trPr>
          <w:trHeight w:val="360"/>
        </w:trPr>
        <w:tc>
          <w:tcPr>
            <w:tcW w:w="2268" w:type="dxa"/>
            <w:vAlign w:val="center"/>
          </w:tcPr>
          <w:p w14:paraId="55051C7C"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402299EA"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rPr>
              <w:t>3º trimestre – 24 a 28 de abril de 2017</w:t>
            </w:r>
          </w:p>
        </w:tc>
      </w:tr>
      <w:tr w:rsidR="00805904" w:rsidRPr="002626DC" w14:paraId="289B273A" w14:textId="77777777" w:rsidTr="00C1724A">
        <w:trPr>
          <w:trHeight w:val="400"/>
        </w:trPr>
        <w:tc>
          <w:tcPr>
            <w:tcW w:w="2268" w:type="dxa"/>
            <w:vAlign w:val="center"/>
          </w:tcPr>
          <w:p w14:paraId="22235F87"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912" w:type="dxa"/>
            <w:vAlign w:val="center"/>
          </w:tcPr>
          <w:p w14:paraId="42148766" w14:textId="77777777" w:rsidR="00805904" w:rsidRPr="002626DC" w:rsidRDefault="00805904" w:rsidP="00C1724A">
            <w:pPr>
              <w:spacing w:after="0" w:line="240" w:lineRule="auto"/>
              <w:jc w:val="both"/>
              <w:rPr>
                <w:rFonts w:ascii="Times New Roman" w:eastAsia="Times New Roman" w:hAnsi="Times New Roman" w:cs="Times New Roman"/>
                <w:bCs/>
                <w:lang w:eastAsia="pt-PT"/>
              </w:rPr>
            </w:pPr>
            <w:r w:rsidRPr="002626DC">
              <w:rPr>
                <w:rFonts w:ascii="Times New Roman" w:hAnsi="Times New Roman" w:cs="Times New Roman"/>
                <w:bCs/>
              </w:rPr>
              <w:t xml:space="preserve">150,00 € </w:t>
            </w:r>
            <w:r w:rsidRPr="002626DC">
              <w:rPr>
                <w:rFonts w:ascii="Times New Roman" w:hAnsi="Times New Roman" w:cs="Times New Roman"/>
                <w:bCs/>
                <w:lang w:eastAsia="pt-PT"/>
              </w:rPr>
              <w:t>(receitas provenientes de apoios e inscrições)</w:t>
            </w:r>
          </w:p>
        </w:tc>
      </w:tr>
      <w:tr w:rsidR="00805904" w:rsidRPr="002626DC" w14:paraId="47472707" w14:textId="77777777" w:rsidTr="00C1724A">
        <w:trPr>
          <w:trHeight w:val="1077"/>
        </w:trPr>
        <w:tc>
          <w:tcPr>
            <w:tcW w:w="2268" w:type="dxa"/>
            <w:shd w:val="clear" w:color="auto" w:fill="EAF1DD"/>
            <w:vAlign w:val="center"/>
          </w:tcPr>
          <w:p w14:paraId="633CA75F" w14:textId="77777777" w:rsidR="00805904" w:rsidRPr="002626DC" w:rsidRDefault="00805904" w:rsidP="00C1724A">
            <w:pPr>
              <w:spacing w:after="0" w:line="240" w:lineRule="auto"/>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vAlign w:val="center"/>
          </w:tcPr>
          <w:p w14:paraId="28EDD668" w14:textId="77777777" w:rsidR="00805904" w:rsidRPr="002626DC" w:rsidRDefault="00805904" w:rsidP="00C1724A">
            <w:pPr>
              <w:spacing w:after="0" w:line="240" w:lineRule="auto"/>
              <w:jc w:val="both"/>
              <w:rPr>
                <w:rFonts w:ascii="Times New Roman" w:hAnsi="Times New Roman" w:cs="Times New Roman"/>
              </w:rPr>
            </w:pPr>
          </w:p>
        </w:tc>
      </w:tr>
    </w:tbl>
    <w:p w14:paraId="0DA49F37" w14:textId="77777777" w:rsidR="00805904" w:rsidRPr="002626DC" w:rsidRDefault="00805904" w:rsidP="00EC537B">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43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48B1547C" w14:textId="77777777" w:rsidTr="00C1724A">
        <w:trPr>
          <w:trHeight w:val="454"/>
        </w:trPr>
        <w:tc>
          <w:tcPr>
            <w:tcW w:w="2268" w:type="dxa"/>
            <w:shd w:val="clear" w:color="auto" w:fill="EAF1DD" w:themeFill="accent3" w:themeFillTint="33"/>
            <w:vAlign w:val="center"/>
          </w:tcPr>
          <w:p w14:paraId="7F7CB979" w14:textId="77777777" w:rsidR="00805904" w:rsidRPr="002626DC" w:rsidRDefault="00805904" w:rsidP="00C1724A">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6EE45582" w14:textId="77777777" w:rsidR="00805904" w:rsidRPr="002626DC" w:rsidRDefault="00805904" w:rsidP="00C1724A">
            <w:pPr>
              <w:jc w:val="center"/>
              <w:rPr>
                <w:rFonts w:ascii="Times New Roman" w:eastAsia="Times New Roman" w:hAnsi="Times New Roman" w:cs="Times New Roman"/>
                <w:b/>
                <w:bCs/>
                <w:lang w:eastAsia="pt-PT"/>
              </w:rPr>
            </w:pPr>
            <w:proofErr w:type="spellStart"/>
            <w:r w:rsidRPr="002626DC">
              <w:rPr>
                <w:rFonts w:ascii="Times New Roman" w:hAnsi="Times New Roman" w:cs="Times New Roman"/>
                <w:b/>
                <w:bCs/>
              </w:rPr>
              <w:t>Con</w:t>
            </w:r>
            <w:r w:rsidRPr="002626DC">
              <w:rPr>
                <w:rFonts w:ascii="Times New Roman" w:hAnsi="Times New Roman" w:cs="Times New Roman"/>
                <w:b/>
                <w:bCs/>
                <w:i/>
                <w:iCs/>
              </w:rPr>
              <w:t>VOCARE</w:t>
            </w:r>
            <w:proofErr w:type="spellEnd"/>
            <w:r w:rsidRPr="002626DC">
              <w:rPr>
                <w:rFonts w:ascii="Times New Roman" w:hAnsi="Times New Roman" w:cs="Times New Roman"/>
                <w:b/>
                <w:bCs/>
              </w:rPr>
              <w:t xml:space="preserve"> – Oficina de Canto</w:t>
            </w:r>
          </w:p>
        </w:tc>
      </w:tr>
      <w:tr w:rsidR="00805904" w:rsidRPr="002626DC" w14:paraId="5F332185" w14:textId="77777777" w:rsidTr="00C1724A">
        <w:trPr>
          <w:trHeight w:val="454"/>
        </w:trPr>
        <w:tc>
          <w:tcPr>
            <w:tcW w:w="2268" w:type="dxa"/>
            <w:vAlign w:val="center"/>
          </w:tcPr>
          <w:p w14:paraId="5603076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4D405CB3" w14:textId="0C8FE0B4" w:rsidR="00805904" w:rsidRPr="002626DC" w:rsidRDefault="00EC537B" w:rsidP="00C1724A">
            <w:pPr>
              <w:jc w:val="both"/>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Captar novos alunos para a disciplina de Canto;</w:t>
            </w:r>
          </w:p>
          <w:p w14:paraId="39312E26" w14:textId="06AC1629" w:rsidR="00805904" w:rsidRPr="002626DC" w:rsidRDefault="00EC537B" w:rsidP="00C1724A">
            <w:pPr>
              <w:numPr>
                <w:ilvl w:val="0"/>
                <w:numId w:val="7"/>
              </w:numPr>
              <w:tabs>
                <w:tab w:val="left" w:pos="708"/>
              </w:tabs>
              <w:suppressAutoHyphens/>
              <w:spacing w:line="100" w:lineRule="atLeast"/>
              <w:ind w:left="0" w:hanging="294"/>
              <w:jc w:val="both"/>
              <w:rPr>
                <w:rFonts w:ascii="Times New Roman" w:hAnsi="Times New Roman" w:cs="Times New Roman"/>
                <w:bCs/>
                <w:iCs/>
              </w:rPr>
            </w:pPr>
            <w:r>
              <w:rPr>
                <w:rFonts w:ascii="Times New Roman" w:hAnsi="Times New Roman" w:cs="Times New Roman"/>
                <w:bCs/>
                <w:iCs/>
              </w:rPr>
              <w:t>-</w:t>
            </w:r>
            <w:r w:rsidR="00805904" w:rsidRPr="002626DC">
              <w:rPr>
                <w:rFonts w:ascii="Times New Roman" w:hAnsi="Times New Roman" w:cs="Times New Roman"/>
                <w:bCs/>
                <w:iCs/>
              </w:rPr>
              <w:t>Ampliar a área do conhecimento dos alunos e desmistificação de pré-conceitos generalizados, habitualmente relacionados com o fenómeno vocal;</w:t>
            </w:r>
          </w:p>
          <w:p w14:paraId="2EC42998" w14:textId="12DAE249" w:rsidR="00805904" w:rsidRPr="002626DC" w:rsidRDefault="00EC537B" w:rsidP="00EC537B">
            <w:pPr>
              <w:tabs>
                <w:tab w:val="left" w:pos="708"/>
              </w:tabs>
              <w:suppressAutoHyphens/>
              <w:spacing w:line="100" w:lineRule="atLeast"/>
              <w:jc w:val="both"/>
              <w:rPr>
                <w:rFonts w:ascii="Times New Roman" w:hAnsi="Times New Roman" w:cs="Times New Roman"/>
                <w:bCs/>
                <w:iCs/>
              </w:rPr>
            </w:pPr>
            <w:r>
              <w:rPr>
                <w:rFonts w:ascii="Times New Roman" w:hAnsi="Times New Roman" w:cs="Times New Roman"/>
                <w:bCs/>
                <w:iCs/>
              </w:rPr>
              <w:t>-</w:t>
            </w:r>
            <w:r w:rsidR="00805904" w:rsidRPr="002626DC">
              <w:rPr>
                <w:rFonts w:ascii="Times New Roman" w:hAnsi="Times New Roman" w:cs="Times New Roman"/>
                <w:bCs/>
                <w:iCs/>
              </w:rPr>
              <w:t>Transmitir aos alunos de informação teórica geral da História da Música Vocal e dos diferentes tipos de Voz;</w:t>
            </w:r>
          </w:p>
          <w:p w14:paraId="367C7221" w14:textId="7227D79E" w:rsidR="00805904" w:rsidRPr="002626DC" w:rsidRDefault="00EC537B" w:rsidP="00C1724A">
            <w:pPr>
              <w:jc w:val="both"/>
              <w:rPr>
                <w:rFonts w:ascii="Times New Roman" w:eastAsia="Times New Roman" w:hAnsi="Times New Roman" w:cs="Times New Roman"/>
                <w:b/>
                <w:bCs/>
                <w:lang w:eastAsia="pt-PT"/>
              </w:rPr>
            </w:pPr>
            <w:r>
              <w:rPr>
                <w:rFonts w:ascii="Times New Roman" w:hAnsi="Times New Roman" w:cs="Times New Roman"/>
                <w:bCs/>
                <w:iCs/>
              </w:rPr>
              <w:t>-</w:t>
            </w:r>
            <w:r w:rsidR="00805904" w:rsidRPr="002626DC">
              <w:rPr>
                <w:rFonts w:ascii="Times New Roman" w:hAnsi="Times New Roman" w:cs="Times New Roman"/>
                <w:bCs/>
                <w:iCs/>
              </w:rPr>
              <w:t>Proporcionar aos alunos uma vivência prática no universo do Canto, incentivando-os a participar numa sessão individual de interpretação de um trecho musical.</w:t>
            </w:r>
          </w:p>
        </w:tc>
      </w:tr>
      <w:tr w:rsidR="00805904" w:rsidRPr="002626DC" w14:paraId="042E01CC" w14:textId="77777777" w:rsidTr="00C1724A">
        <w:trPr>
          <w:trHeight w:val="907"/>
        </w:trPr>
        <w:tc>
          <w:tcPr>
            <w:tcW w:w="2268" w:type="dxa"/>
            <w:vAlign w:val="center"/>
          </w:tcPr>
          <w:p w14:paraId="4799DABC" w14:textId="34B7307D"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74693BF4" w14:textId="527A9CF3" w:rsidR="00805904" w:rsidRPr="002626DC" w:rsidRDefault="00805904" w:rsidP="00C1724A">
            <w:pPr>
              <w:numPr>
                <w:ilvl w:val="0"/>
                <w:numId w:val="1"/>
              </w:numPr>
              <w:ind w:left="0" w:hanging="294"/>
              <w:contextualSpacing/>
              <w:jc w:val="both"/>
              <w:rPr>
                <w:rFonts w:ascii="Times New Roman" w:eastAsia="Times New Roman" w:hAnsi="Times New Roman" w:cs="Times New Roman"/>
                <w:bCs/>
                <w:iCs/>
                <w:lang w:eastAsia="pt-PT"/>
              </w:rPr>
            </w:pPr>
            <w:r w:rsidRPr="002626DC">
              <w:rPr>
                <w:rFonts w:ascii="Times New Roman" w:hAnsi="Times New Roman" w:cs="Times New Roman"/>
                <w:bCs/>
                <w:iCs/>
              </w:rPr>
              <w:t xml:space="preserve"> </w:t>
            </w:r>
            <w:r w:rsidR="00EC537B">
              <w:rPr>
                <w:rFonts w:ascii="Times New Roman" w:hAnsi="Times New Roman" w:cs="Times New Roman"/>
                <w:bCs/>
                <w:iCs/>
              </w:rPr>
              <w:t>-</w:t>
            </w:r>
            <w:r w:rsidRPr="002626DC">
              <w:rPr>
                <w:rFonts w:ascii="Times New Roman" w:hAnsi="Times New Roman" w:cs="Times New Roman"/>
              </w:rPr>
              <w:t xml:space="preserve"> Projet</w:t>
            </w:r>
            <w:r w:rsidR="00EC537B">
              <w:rPr>
                <w:rFonts w:ascii="Times New Roman" w:hAnsi="Times New Roman" w:cs="Times New Roman"/>
              </w:rPr>
              <w:t>ar para o exterior a imagem da E</w:t>
            </w:r>
            <w:r w:rsidRPr="002626DC">
              <w:rPr>
                <w:rFonts w:ascii="Times New Roman" w:hAnsi="Times New Roman" w:cs="Times New Roman"/>
              </w:rPr>
              <w:t>scola.</w:t>
            </w:r>
          </w:p>
        </w:tc>
      </w:tr>
      <w:tr w:rsidR="00805904" w:rsidRPr="002626DC" w14:paraId="1E0289FC" w14:textId="77777777" w:rsidTr="00C1724A">
        <w:trPr>
          <w:trHeight w:val="454"/>
        </w:trPr>
        <w:tc>
          <w:tcPr>
            <w:tcW w:w="2268" w:type="dxa"/>
            <w:vAlign w:val="center"/>
          </w:tcPr>
          <w:p w14:paraId="74078FD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6126867E"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Alunos do 1º e 3º ciclos</w:t>
            </w:r>
          </w:p>
        </w:tc>
      </w:tr>
      <w:tr w:rsidR="00805904" w:rsidRPr="002626DC" w14:paraId="47EA4B43" w14:textId="77777777" w:rsidTr="00C1724A">
        <w:trPr>
          <w:trHeight w:val="454"/>
        </w:trPr>
        <w:tc>
          <w:tcPr>
            <w:tcW w:w="2268" w:type="dxa"/>
            <w:vAlign w:val="center"/>
          </w:tcPr>
          <w:p w14:paraId="627445D6"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21A812E9" w14:textId="77777777" w:rsidR="00805904" w:rsidRPr="002626DC" w:rsidRDefault="00805904" w:rsidP="00C1724A">
            <w:pPr>
              <w:jc w:val="both"/>
              <w:rPr>
                <w:rFonts w:ascii="Times New Roman" w:eastAsia="Times New Roman" w:hAnsi="Times New Roman" w:cs="Times New Roman"/>
                <w:b/>
                <w:bCs/>
                <w:lang w:eastAsia="pt-PT"/>
              </w:rPr>
            </w:pPr>
            <w:proofErr w:type="spellStart"/>
            <w:r w:rsidRPr="002626DC">
              <w:rPr>
                <w:rFonts w:ascii="Times New Roman" w:hAnsi="Times New Roman" w:cs="Times New Roman"/>
              </w:rPr>
              <w:t>Juracyara</w:t>
            </w:r>
            <w:proofErr w:type="spellEnd"/>
            <w:r w:rsidRPr="002626DC">
              <w:rPr>
                <w:rFonts w:ascii="Times New Roman" w:hAnsi="Times New Roman" w:cs="Times New Roman"/>
              </w:rPr>
              <w:t xml:space="preserve"> Baptista e João Carlos Soares</w:t>
            </w:r>
          </w:p>
        </w:tc>
      </w:tr>
      <w:tr w:rsidR="00805904" w:rsidRPr="002626DC" w14:paraId="3D742B4E" w14:textId="77777777" w:rsidTr="00C1724A">
        <w:trPr>
          <w:trHeight w:val="454"/>
        </w:trPr>
        <w:tc>
          <w:tcPr>
            <w:tcW w:w="2268" w:type="dxa"/>
            <w:vAlign w:val="center"/>
          </w:tcPr>
          <w:p w14:paraId="0256224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3D6DEEEF" w14:textId="747D68AC" w:rsidR="00805904" w:rsidRPr="002626DC" w:rsidRDefault="00EC537B" w:rsidP="00C1724A">
            <w:pPr>
              <w:jc w:val="both"/>
              <w:rPr>
                <w:rFonts w:ascii="Times New Roman" w:eastAsia="Times New Roman" w:hAnsi="Times New Roman" w:cs="Times New Roman"/>
                <w:lang w:eastAsia="pt-PT"/>
              </w:rPr>
            </w:pPr>
            <w:r>
              <w:rPr>
                <w:rFonts w:ascii="Times New Roman" w:hAnsi="Times New Roman" w:cs="Times New Roman"/>
                <w:bCs/>
              </w:rPr>
              <w:t>Professores de Canto EACMCGA</w:t>
            </w:r>
          </w:p>
        </w:tc>
      </w:tr>
      <w:tr w:rsidR="00805904" w:rsidRPr="002626DC" w14:paraId="39DA2826" w14:textId="77777777" w:rsidTr="00C1724A">
        <w:trPr>
          <w:trHeight w:val="454"/>
        </w:trPr>
        <w:tc>
          <w:tcPr>
            <w:tcW w:w="2268" w:type="dxa"/>
            <w:vAlign w:val="center"/>
          </w:tcPr>
          <w:p w14:paraId="2CAE3012"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3176E91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2º trimestre</w:t>
            </w:r>
          </w:p>
        </w:tc>
      </w:tr>
      <w:tr w:rsidR="00805904" w:rsidRPr="002626DC" w14:paraId="0F2B2B10" w14:textId="77777777" w:rsidTr="00C1724A">
        <w:trPr>
          <w:trHeight w:val="397"/>
        </w:trPr>
        <w:tc>
          <w:tcPr>
            <w:tcW w:w="2268" w:type="dxa"/>
            <w:vAlign w:val="center"/>
          </w:tcPr>
          <w:p w14:paraId="01430423"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912" w:type="dxa"/>
            <w:vAlign w:val="center"/>
          </w:tcPr>
          <w:p w14:paraId="03026D63"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bCs/>
              </w:rPr>
              <w:t>Fotocópias – 100 unidades (2€)</w:t>
            </w:r>
          </w:p>
        </w:tc>
      </w:tr>
      <w:tr w:rsidR="00805904" w:rsidRPr="002626DC" w14:paraId="1B1E3D0C" w14:textId="77777777" w:rsidTr="00C1724A">
        <w:trPr>
          <w:trHeight w:val="851"/>
        </w:trPr>
        <w:tc>
          <w:tcPr>
            <w:tcW w:w="2268" w:type="dxa"/>
            <w:shd w:val="clear" w:color="auto" w:fill="EAF1DD" w:themeFill="accent3" w:themeFillTint="33"/>
            <w:vAlign w:val="center"/>
          </w:tcPr>
          <w:p w14:paraId="061FB75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9C9BB2C" w14:textId="77777777" w:rsidR="00805904" w:rsidRPr="002626DC" w:rsidRDefault="00805904" w:rsidP="00C1724A">
            <w:pPr>
              <w:jc w:val="both"/>
              <w:rPr>
                <w:rFonts w:ascii="Times New Roman" w:eastAsia="Calibri" w:hAnsi="Times New Roman" w:cs="Times New Roman"/>
              </w:rPr>
            </w:pPr>
          </w:p>
        </w:tc>
      </w:tr>
    </w:tbl>
    <w:p w14:paraId="7218BE13"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647B5EF0" w14:textId="77777777" w:rsidR="00805904" w:rsidRPr="002626DC" w:rsidRDefault="00805904" w:rsidP="00DD1B50">
      <w:pPr>
        <w:widowControl w:val="0"/>
        <w:spacing w:after="0" w:line="360" w:lineRule="auto"/>
        <w:rPr>
          <w:rFonts w:ascii="Times New Roman" w:eastAsia="Times New Roman" w:hAnsi="Times New Roman" w:cs="Times New Roman"/>
          <w:b/>
          <w:bCs/>
          <w:smallCaps/>
          <w:kern w:val="10"/>
          <w:lang w:eastAsia="pt-PT"/>
        </w:rPr>
      </w:pPr>
    </w:p>
    <w:p w14:paraId="6BF5F932" w14:textId="77777777" w:rsidR="00805904"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0A259463" w14:textId="77777777" w:rsidR="00EC537B" w:rsidRPr="002626DC" w:rsidRDefault="00EC537B" w:rsidP="00805904">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561EAEF9" w14:textId="77777777" w:rsidTr="00C1724A">
        <w:trPr>
          <w:trHeight w:val="106"/>
        </w:trPr>
        <w:tc>
          <w:tcPr>
            <w:tcW w:w="2268" w:type="dxa"/>
            <w:shd w:val="clear" w:color="auto" w:fill="EAF1DD" w:themeFill="accent3" w:themeFillTint="33"/>
            <w:vAlign w:val="center"/>
          </w:tcPr>
          <w:p w14:paraId="5665F577"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Poesia</w:t>
            </w:r>
          </w:p>
        </w:tc>
        <w:tc>
          <w:tcPr>
            <w:tcW w:w="6912" w:type="dxa"/>
            <w:shd w:val="clear" w:color="auto" w:fill="EAF1DD" w:themeFill="accent3" w:themeFillTint="33"/>
            <w:vAlign w:val="center"/>
          </w:tcPr>
          <w:p w14:paraId="2086AB47" w14:textId="77777777" w:rsidR="00805904" w:rsidRPr="002626DC" w:rsidRDefault="00805904" w:rsidP="00C1724A">
            <w:pPr>
              <w:jc w:val="center"/>
              <w:rPr>
                <w:rFonts w:ascii="Times New Roman" w:hAnsi="Times New Roman" w:cs="Times New Roman"/>
                <w:b/>
                <w:i/>
              </w:rPr>
            </w:pPr>
            <w:r w:rsidRPr="002626DC">
              <w:rPr>
                <w:rFonts w:ascii="Times New Roman" w:hAnsi="Times New Roman" w:cs="Times New Roman"/>
                <w:b/>
                <w:i/>
              </w:rPr>
              <w:t>Declamação de poemas de Natal;</w:t>
            </w:r>
          </w:p>
          <w:p w14:paraId="69657C7C" w14:textId="77777777" w:rsidR="00805904" w:rsidRPr="002626DC" w:rsidRDefault="00805904" w:rsidP="00C1724A">
            <w:pPr>
              <w:jc w:val="center"/>
              <w:rPr>
                <w:rFonts w:ascii="Times New Roman" w:hAnsi="Times New Roman" w:cs="Times New Roman"/>
                <w:b/>
                <w:i/>
              </w:rPr>
            </w:pPr>
            <w:r w:rsidRPr="002626DC">
              <w:rPr>
                <w:rFonts w:ascii="Times New Roman" w:hAnsi="Times New Roman" w:cs="Times New Roman"/>
                <w:b/>
                <w:i/>
              </w:rPr>
              <w:t>Interpretação de músicas de temática natalícia;</w:t>
            </w:r>
          </w:p>
          <w:p w14:paraId="75659C00"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i/>
              </w:rPr>
              <w:t>Convívio com apresentação e degustação de alguns doces típicos italianos.</w:t>
            </w:r>
          </w:p>
        </w:tc>
      </w:tr>
      <w:tr w:rsidR="00805904" w:rsidRPr="002626DC" w14:paraId="3C6CB18C" w14:textId="77777777" w:rsidTr="00C1724A">
        <w:trPr>
          <w:trHeight w:val="454"/>
        </w:trPr>
        <w:tc>
          <w:tcPr>
            <w:tcW w:w="2268" w:type="dxa"/>
            <w:vAlign w:val="center"/>
          </w:tcPr>
          <w:p w14:paraId="722B73C6"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080573A9" w14:textId="5EBA3DDB" w:rsidR="00805904" w:rsidRPr="002626DC" w:rsidRDefault="00EC537B" w:rsidP="00C1724A">
            <w:pPr>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Apreciar a beleza lírica dos textos e a sua musicalidade;</w:t>
            </w:r>
          </w:p>
          <w:p w14:paraId="5432D044" w14:textId="29E3D4A0" w:rsidR="00805904" w:rsidRPr="002626DC" w:rsidRDefault="00EC537B" w:rsidP="00C1724A">
            <w:pPr>
              <w:jc w:val="both"/>
              <w:rPr>
                <w:rFonts w:ascii="Times New Roman" w:eastAsia="Times New Roman" w:hAnsi="Times New Roman" w:cs="Times New Roman"/>
                <w:b/>
                <w:bCs/>
                <w:lang w:eastAsia="pt-PT"/>
              </w:rPr>
            </w:pPr>
            <w:r>
              <w:rPr>
                <w:rFonts w:ascii="Times New Roman" w:hAnsi="Times New Roman" w:cs="Times New Roman"/>
              </w:rPr>
              <w:t>-</w:t>
            </w:r>
            <w:r w:rsidR="00805904" w:rsidRPr="002626DC">
              <w:rPr>
                <w:rFonts w:ascii="Times New Roman" w:hAnsi="Times New Roman" w:cs="Times New Roman"/>
              </w:rPr>
              <w:t>Conhecer a cultura e gastronomia italianas.</w:t>
            </w:r>
          </w:p>
        </w:tc>
      </w:tr>
      <w:tr w:rsidR="00805904" w:rsidRPr="002626DC" w14:paraId="361E0691" w14:textId="77777777" w:rsidTr="00C1724A">
        <w:trPr>
          <w:trHeight w:val="907"/>
        </w:trPr>
        <w:tc>
          <w:tcPr>
            <w:tcW w:w="2268" w:type="dxa"/>
            <w:vAlign w:val="center"/>
          </w:tcPr>
          <w:p w14:paraId="30E41077" w14:textId="144EE3D4"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38587F72" w14:textId="2460BE57" w:rsidR="00805904" w:rsidRPr="002626DC" w:rsidRDefault="00EC537B" w:rsidP="00C1724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805904" w:rsidRPr="002626DC">
              <w:rPr>
                <w:rFonts w:ascii="Times New Roman" w:hAnsi="Times New Roman" w:cs="Times New Roman"/>
              </w:rPr>
              <w:t>Incentivar e valorizar o empenho do aluno.</w:t>
            </w:r>
          </w:p>
        </w:tc>
      </w:tr>
      <w:tr w:rsidR="00805904" w:rsidRPr="002626DC" w14:paraId="78187F3C" w14:textId="77777777" w:rsidTr="00C1724A">
        <w:trPr>
          <w:trHeight w:val="454"/>
        </w:trPr>
        <w:tc>
          <w:tcPr>
            <w:tcW w:w="2268" w:type="dxa"/>
            <w:vAlign w:val="center"/>
          </w:tcPr>
          <w:p w14:paraId="38EEAD76"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378157F7"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Comunidade escolar.</w:t>
            </w:r>
          </w:p>
        </w:tc>
      </w:tr>
      <w:tr w:rsidR="00805904" w:rsidRPr="002626DC" w14:paraId="2ABA685F" w14:textId="77777777" w:rsidTr="00C1724A">
        <w:trPr>
          <w:trHeight w:val="454"/>
        </w:trPr>
        <w:tc>
          <w:tcPr>
            <w:tcW w:w="2268" w:type="dxa"/>
            <w:vAlign w:val="center"/>
          </w:tcPr>
          <w:p w14:paraId="5ED61F33"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5777D1D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Alunos da classe de Italiano. Elisabete Mira</w:t>
            </w:r>
          </w:p>
        </w:tc>
      </w:tr>
      <w:tr w:rsidR="00805904" w:rsidRPr="002626DC" w14:paraId="14DF139F" w14:textId="77777777" w:rsidTr="00C1724A">
        <w:trPr>
          <w:trHeight w:val="260"/>
        </w:trPr>
        <w:tc>
          <w:tcPr>
            <w:tcW w:w="2268" w:type="dxa"/>
            <w:vAlign w:val="center"/>
          </w:tcPr>
          <w:p w14:paraId="4C42C5A0"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38A45F0C" w14:textId="77777777" w:rsidR="00805904" w:rsidRPr="002626DC" w:rsidRDefault="00805904" w:rsidP="00C1724A">
            <w:pPr>
              <w:jc w:val="both"/>
              <w:rPr>
                <w:rFonts w:ascii="Times New Roman" w:eastAsia="Times New Roman" w:hAnsi="Times New Roman" w:cs="Times New Roman"/>
                <w:lang w:eastAsia="pt-PT"/>
              </w:rPr>
            </w:pPr>
          </w:p>
        </w:tc>
      </w:tr>
      <w:tr w:rsidR="00805904" w:rsidRPr="002626DC" w14:paraId="39E7A733" w14:textId="77777777" w:rsidTr="00C1724A">
        <w:trPr>
          <w:trHeight w:val="454"/>
        </w:trPr>
        <w:tc>
          <w:tcPr>
            <w:tcW w:w="2268" w:type="dxa"/>
            <w:vAlign w:val="center"/>
          </w:tcPr>
          <w:p w14:paraId="4D008072"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274C6C68"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15 de dezembro 2016</w:t>
            </w:r>
          </w:p>
        </w:tc>
      </w:tr>
      <w:tr w:rsidR="00805904" w:rsidRPr="002626DC" w14:paraId="1B3E51BF" w14:textId="77777777" w:rsidTr="00C1724A">
        <w:trPr>
          <w:trHeight w:val="397"/>
        </w:trPr>
        <w:tc>
          <w:tcPr>
            <w:tcW w:w="2268" w:type="dxa"/>
            <w:vAlign w:val="center"/>
          </w:tcPr>
          <w:p w14:paraId="07062C11"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912" w:type="dxa"/>
            <w:vAlign w:val="center"/>
          </w:tcPr>
          <w:p w14:paraId="12D5482B"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eastAsia="Times New Roman" w:hAnsi="Times New Roman" w:cs="Times New Roman"/>
                <w:bCs/>
                <w:lang w:eastAsia="pt-PT"/>
              </w:rPr>
              <w:t>Sem custos diretos</w:t>
            </w:r>
          </w:p>
        </w:tc>
      </w:tr>
      <w:tr w:rsidR="00805904" w:rsidRPr="002626DC" w14:paraId="0EB6B1AA" w14:textId="77777777" w:rsidTr="00C1724A">
        <w:trPr>
          <w:trHeight w:val="964"/>
        </w:trPr>
        <w:tc>
          <w:tcPr>
            <w:tcW w:w="2268" w:type="dxa"/>
            <w:shd w:val="clear" w:color="auto" w:fill="EAF1DD" w:themeFill="accent3" w:themeFillTint="33"/>
            <w:vAlign w:val="center"/>
          </w:tcPr>
          <w:p w14:paraId="40D2C1BC"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05F2FB9" w14:textId="77777777" w:rsidR="00805904" w:rsidRPr="002626DC" w:rsidRDefault="00805904" w:rsidP="00C1724A">
            <w:pPr>
              <w:jc w:val="both"/>
              <w:rPr>
                <w:rFonts w:ascii="Times New Roman" w:eastAsia="Calibri" w:hAnsi="Times New Roman" w:cs="Times New Roman"/>
              </w:rPr>
            </w:pPr>
          </w:p>
        </w:tc>
      </w:tr>
    </w:tbl>
    <w:p w14:paraId="11CA7824"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1F6FA518" w14:textId="77777777" w:rsidR="00805904" w:rsidRPr="002626DC"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69B8AF59" w14:textId="77777777" w:rsidTr="00C1724A">
        <w:trPr>
          <w:trHeight w:val="106"/>
        </w:trPr>
        <w:tc>
          <w:tcPr>
            <w:tcW w:w="2268" w:type="dxa"/>
            <w:shd w:val="clear" w:color="auto" w:fill="EAF1DD" w:themeFill="accent3" w:themeFillTint="33"/>
            <w:vAlign w:val="center"/>
          </w:tcPr>
          <w:p w14:paraId="191D3D0C"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rPr>
              <w:t>Cinema</w:t>
            </w:r>
          </w:p>
        </w:tc>
        <w:tc>
          <w:tcPr>
            <w:tcW w:w="6912" w:type="dxa"/>
            <w:shd w:val="clear" w:color="auto" w:fill="EAF1DD" w:themeFill="accent3" w:themeFillTint="33"/>
            <w:vAlign w:val="center"/>
          </w:tcPr>
          <w:p w14:paraId="11BBB919"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i/>
              </w:rPr>
              <w:t xml:space="preserve">Semana do Cinema Italiano                                                                               </w:t>
            </w:r>
          </w:p>
        </w:tc>
      </w:tr>
      <w:tr w:rsidR="00805904" w:rsidRPr="002626DC" w14:paraId="0E3A01B2" w14:textId="77777777" w:rsidTr="00C1724A">
        <w:trPr>
          <w:trHeight w:val="454"/>
        </w:trPr>
        <w:tc>
          <w:tcPr>
            <w:tcW w:w="2268" w:type="dxa"/>
            <w:vAlign w:val="center"/>
          </w:tcPr>
          <w:p w14:paraId="6D2BDD2B"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46D0B3C8" w14:textId="2E72DCA2" w:rsidR="00805904" w:rsidRPr="002626DC" w:rsidRDefault="00EC537B" w:rsidP="00C1724A">
            <w:pPr>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 xml:space="preserve">Desenvolver competências no domínio da compreensão oral </w:t>
            </w:r>
          </w:p>
          <w:p w14:paraId="4F8DCE8E"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e escrita.</w:t>
            </w:r>
          </w:p>
        </w:tc>
      </w:tr>
      <w:tr w:rsidR="00805904" w:rsidRPr="002626DC" w14:paraId="354A2482" w14:textId="77777777" w:rsidTr="00C1724A">
        <w:trPr>
          <w:trHeight w:val="907"/>
        </w:trPr>
        <w:tc>
          <w:tcPr>
            <w:tcW w:w="2268" w:type="dxa"/>
            <w:vAlign w:val="center"/>
          </w:tcPr>
          <w:p w14:paraId="625FB08D" w14:textId="1F7393E6"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0C04F57B" w14:textId="71E1E6AB" w:rsidR="00805904" w:rsidRPr="002626DC" w:rsidRDefault="00EC537B" w:rsidP="00C1724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805904" w:rsidRPr="002626DC">
              <w:rPr>
                <w:rFonts w:ascii="Times New Roman" w:hAnsi="Times New Roman" w:cs="Times New Roman"/>
              </w:rPr>
              <w:t>Diversificar as metodologias e as estratégias de ensino/aprendizagem.</w:t>
            </w:r>
          </w:p>
        </w:tc>
      </w:tr>
      <w:tr w:rsidR="00805904" w:rsidRPr="002626DC" w14:paraId="6E409720" w14:textId="77777777" w:rsidTr="00C1724A">
        <w:trPr>
          <w:trHeight w:val="454"/>
        </w:trPr>
        <w:tc>
          <w:tcPr>
            <w:tcW w:w="2268" w:type="dxa"/>
            <w:vAlign w:val="center"/>
          </w:tcPr>
          <w:p w14:paraId="78676B3C"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3289DF1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Comunidade escolar.</w:t>
            </w:r>
          </w:p>
        </w:tc>
      </w:tr>
      <w:tr w:rsidR="00805904" w:rsidRPr="002626DC" w14:paraId="37B659FA" w14:textId="77777777" w:rsidTr="00C1724A">
        <w:trPr>
          <w:trHeight w:val="454"/>
        </w:trPr>
        <w:tc>
          <w:tcPr>
            <w:tcW w:w="2268" w:type="dxa"/>
            <w:vAlign w:val="center"/>
          </w:tcPr>
          <w:p w14:paraId="3EF286A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7925BC51"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Alunos da classe de Italiano. Elisabete Mira</w:t>
            </w:r>
          </w:p>
        </w:tc>
      </w:tr>
      <w:tr w:rsidR="00805904" w:rsidRPr="002626DC" w14:paraId="250C7AEE" w14:textId="77777777" w:rsidTr="00C1724A">
        <w:trPr>
          <w:trHeight w:val="260"/>
        </w:trPr>
        <w:tc>
          <w:tcPr>
            <w:tcW w:w="2268" w:type="dxa"/>
            <w:vAlign w:val="center"/>
          </w:tcPr>
          <w:p w14:paraId="69A68AA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352344A0" w14:textId="77777777" w:rsidR="00805904" w:rsidRPr="002626DC" w:rsidRDefault="00805904" w:rsidP="00C1724A">
            <w:pPr>
              <w:jc w:val="both"/>
              <w:rPr>
                <w:rFonts w:ascii="Times New Roman" w:eastAsia="Times New Roman" w:hAnsi="Times New Roman" w:cs="Times New Roman"/>
                <w:lang w:eastAsia="pt-PT"/>
              </w:rPr>
            </w:pPr>
          </w:p>
        </w:tc>
      </w:tr>
      <w:tr w:rsidR="00805904" w:rsidRPr="002626DC" w14:paraId="405B5838" w14:textId="77777777" w:rsidTr="00C1724A">
        <w:trPr>
          <w:trHeight w:val="454"/>
        </w:trPr>
        <w:tc>
          <w:tcPr>
            <w:tcW w:w="2268" w:type="dxa"/>
            <w:vAlign w:val="center"/>
          </w:tcPr>
          <w:p w14:paraId="6AD4B6E7"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7D79AFD4"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 xml:space="preserve">8 a 11 de março 2017 </w:t>
            </w:r>
          </w:p>
        </w:tc>
      </w:tr>
      <w:tr w:rsidR="00805904" w:rsidRPr="002626DC" w14:paraId="39501E96" w14:textId="77777777" w:rsidTr="00C1724A">
        <w:trPr>
          <w:trHeight w:val="397"/>
        </w:trPr>
        <w:tc>
          <w:tcPr>
            <w:tcW w:w="2268" w:type="dxa"/>
            <w:vAlign w:val="center"/>
          </w:tcPr>
          <w:p w14:paraId="0B542E18"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912" w:type="dxa"/>
            <w:vAlign w:val="center"/>
          </w:tcPr>
          <w:p w14:paraId="377908B7"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eastAsia="Times New Roman" w:hAnsi="Times New Roman" w:cs="Times New Roman"/>
                <w:bCs/>
                <w:lang w:eastAsia="pt-PT"/>
              </w:rPr>
              <w:t>Sem custos diretos</w:t>
            </w:r>
          </w:p>
        </w:tc>
      </w:tr>
      <w:tr w:rsidR="00805904" w:rsidRPr="002626DC" w14:paraId="69EA689E" w14:textId="77777777" w:rsidTr="00C1724A">
        <w:trPr>
          <w:trHeight w:val="964"/>
        </w:trPr>
        <w:tc>
          <w:tcPr>
            <w:tcW w:w="2268" w:type="dxa"/>
            <w:shd w:val="clear" w:color="auto" w:fill="EAF1DD" w:themeFill="accent3" w:themeFillTint="33"/>
            <w:vAlign w:val="center"/>
          </w:tcPr>
          <w:p w14:paraId="51B22C9E"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B669838" w14:textId="77777777" w:rsidR="00805904" w:rsidRPr="002626DC" w:rsidRDefault="00805904" w:rsidP="00C1724A">
            <w:pPr>
              <w:jc w:val="both"/>
              <w:rPr>
                <w:rFonts w:ascii="Times New Roman" w:eastAsia="Calibri" w:hAnsi="Times New Roman" w:cs="Times New Roman"/>
              </w:rPr>
            </w:pPr>
          </w:p>
        </w:tc>
      </w:tr>
    </w:tbl>
    <w:p w14:paraId="5BDE8DD1" w14:textId="77777777" w:rsidR="00805904" w:rsidRPr="002626DC" w:rsidRDefault="00805904" w:rsidP="00EC537B">
      <w:pPr>
        <w:widowControl w:val="0"/>
        <w:spacing w:after="0" w:line="360" w:lineRule="auto"/>
        <w:rPr>
          <w:rFonts w:ascii="Times New Roman" w:eastAsia="Times New Roman" w:hAnsi="Times New Roman" w:cs="Times New Roman"/>
          <w:b/>
          <w:bCs/>
          <w:smallCaps/>
          <w:kern w:val="10"/>
          <w:lang w:eastAsia="pt-PT"/>
        </w:rPr>
      </w:pPr>
    </w:p>
    <w:p w14:paraId="03F36E49" w14:textId="77777777" w:rsidR="00805904"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575D11A2" w14:textId="77777777" w:rsidR="008E69C4" w:rsidRDefault="008E69C4" w:rsidP="00805904">
      <w:pPr>
        <w:widowControl w:val="0"/>
        <w:spacing w:after="0" w:line="360" w:lineRule="auto"/>
        <w:jc w:val="center"/>
        <w:rPr>
          <w:rFonts w:ascii="Times New Roman" w:eastAsia="Times New Roman" w:hAnsi="Times New Roman" w:cs="Times New Roman"/>
          <w:b/>
          <w:bCs/>
          <w:smallCaps/>
          <w:kern w:val="10"/>
          <w:lang w:eastAsia="pt-PT"/>
        </w:rPr>
      </w:pPr>
    </w:p>
    <w:p w14:paraId="287A4C1E" w14:textId="77777777" w:rsidR="008E69C4" w:rsidRDefault="008E69C4" w:rsidP="00805904">
      <w:pPr>
        <w:widowControl w:val="0"/>
        <w:spacing w:after="0" w:line="360" w:lineRule="auto"/>
        <w:jc w:val="center"/>
        <w:rPr>
          <w:rFonts w:ascii="Times New Roman" w:eastAsia="Times New Roman" w:hAnsi="Times New Roman" w:cs="Times New Roman"/>
          <w:b/>
          <w:bCs/>
          <w:smallCaps/>
          <w:kern w:val="10"/>
          <w:lang w:eastAsia="pt-PT"/>
        </w:rPr>
      </w:pPr>
    </w:p>
    <w:p w14:paraId="76C6F3AF" w14:textId="77777777" w:rsidR="008E69C4" w:rsidRDefault="008E69C4" w:rsidP="00805904">
      <w:pPr>
        <w:widowControl w:val="0"/>
        <w:spacing w:after="0" w:line="360" w:lineRule="auto"/>
        <w:jc w:val="center"/>
        <w:rPr>
          <w:rFonts w:ascii="Times New Roman" w:eastAsia="Times New Roman" w:hAnsi="Times New Roman" w:cs="Times New Roman"/>
          <w:b/>
          <w:bCs/>
          <w:smallCaps/>
          <w:kern w:val="10"/>
          <w:lang w:eastAsia="pt-PT"/>
        </w:rPr>
      </w:pPr>
    </w:p>
    <w:p w14:paraId="497F8A24" w14:textId="77777777" w:rsidR="008E69C4" w:rsidRPr="002626DC" w:rsidRDefault="008E69C4" w:rsidP="00805904">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6BDF4693" w14:textId="77777777" w:rsidTr="00C1724A">
        <w:trPr>
          <w:trHeight w:val="106"/>
        </w:trPr>
        <w:tc>
          <w:tcPr>
            <w:tcW w:w="2268" w:type="dxa"/>
            <w:shd w:val="clear" w:color="auto" w:fill="EAF1DD" w:themeFill="accent3" w:themeFillTint="33"/>
            <w:vAlign w:val="center"/>
          </w:tcPr>
          <w:p w14:paraId="2CDA9474"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rPr>
              <w:lastRenderedPageBreak/>
              <w:t>Concurso</w:t>
            </w:r>
          </w:p>
        </w:tc>
        <w:tc>
          <w:tcPr>
            <w:tcW w:w="6912" w:type="dxa"/>
            <w:shd w:val="clear" w:color="auto" w:fill="EAF1DD" w:themeFill="accent3" w:themeFillTint="33"/>
            <w:vAlign w:val="center"/>
          </w:tcPr>
          <w:p w14:paraId="587DE6E1" w14:textId="77777777" w:rsidR="00805904" w:rsidRPr="002626DC" w:rsidRDefault="00805904" w:rsidP="00C1724A">
            <w:pPr>
              <w:jc w:val="center"/>
              <w:rPr>
                <w:rFonts w:ascii="Times New Roman" w:hAnsi="Times New Roman" w:cs="Times New Roman"/>
                <w:b/>
                <w:i/>
              </w:rPr>
            </w:pPr>
            <w:r w:rsidRPr="002626DC">
              <w:rPr>
                <w:rFonts w:ascii="Times New Roman" w:hAnsi="Times New Roman" w:cs="Times New Roman"/>
                <w:b/>
                <w:i/>
              </w:rPr>
              <w:t>Concurso de Canto</w:t>
            </w:r>
          </w:p>
          <w:p w14:paraId="710F1D2D" w14:textId="77777777" w:rsidR="00805904" w:rsidRPr="002626DC" w:rsidRDefault="00805904" w:rsidP="00C1724A">
            <w:pPr>
              <w:jc w:val="center"/>
              <w:rPr>
                <w:rFonts w:ascii="Times New Roman" w:eastAsia="Times New Roman" w:hAnsi="Times New Roman" w:cs="Times New Roman"/>
                <w:b/>
                <w:bCs/>
                <w:lang w:eastAsia="pt-PT"/>
              </w:rPr>
            </w:pPr>
          </w:p>
        </w:tc>
      </w:tr>
      <w:tr w:rsidR="00805904" w:rsidRPr="002626DC" w14:paraId="163E6E2F" w14:textId="77777777" w:rsidTr="00C1724A">
        <w:trPr>
          <w:trHeight w:val="454"/>
        </w:trPr>
        <w:tc>
          <w:tcPr>
            <w:tcW w:w="2268" w:type="dxa"/>
            <w:vAlign w:val="center"/>
          </w:tcPr>
          <w:p w14:paraId="6FA35FB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699C32D1" w14:textId="025B1A8C" w:rsidR="00805904" w:rsidRPr="002626DC" w:rsidRDefault="00EC537B" w:rsidP="00EC537B">
            <w:pPr>
              <w:tabs>
                <w:tab w:val="left" w:pos="708"/>
              </w:tabs>
              <w:suppressAutoHyphens/>
              <w:spacing w:line="100" w:lineRule="atLeast"/>
              <w:jc w:val="both"/>
              <w:rPr>
                <w:rFonts w:ascii="Times New Roman" w:hAnsi="Times New Roman" w:cs="Times New Roman"/>
                <w:bCs/>
                <w:iCs/>
              </w:rPr>
            </w:pPr>
            <w:r>
              <w:rPr>
                <w:rFonts w:ascii="Times New Roman" w:hAnsi="Times New Roman" w:cs="Times New Roman"/>
                <w:bCs/>
                <w:iCs/>
              </w:rPr>
              <w:t>-</w:t>
            </w:r>
            <w:r w:rsidR="00805904" w:rsidRPr="002626DC">
              <w:rPr>
                <w:rFonts w:ascii="Times New Roman" w:hAnsi="Times New Roman" w:cs="Times New Roman"/>
                <w:bCs/>
                <w:iCs/>
              </w:rPr>
              <w:t>Troca de experiências entre professores e alunos dos Conservatórios de Oficiais de Música e incentivo à prática da competição saudável com um fim pedagógico.</w:t>
            </w:r>
          </w:p>
          <w:p w14:paraId="28566A72" w14:textId="77777777" w:rsidR="00805904" w:rsidRPr="002626DC" w:rsidRDefault="00805904" w:rsidP="00C1724A">
            <w:pPr>
              <w:jc w:val="both"/>
              <w:rPr>
                <w:rFonts w:ascii="Times New Roman" w:eastAsia="Times New Roman" w:hAnsi="Times New Roman" w:cs="Times New Roman"/>
                <w:b/>
                <w:bCs/>
                <w:lang w:eastAsia="pt-PT"/>
              </w:rPr>
            </w:pPr>
          </w:p>
        </w:tc>
      </w:tr>
      <w:tr w:rsidR="00805904" w:rsidRPr="002626DC" w14:paraId="3323EA18" w14:textId="77777777" w:rsidTr="00C1724A">
        <w:trPr>
          <w:trHeight w:val="907"/>
        </w:trPr>
        <w:tc>
          <w:tcPr>
            <w:tcW w:w="2268" w:type="dxa"/>
            <w:vAlign w:val="center"/>
          </w:tcPr>
          <w:p w14:paraId="7415C196" w14:textId="2EC3C3FA"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01B08065" w14:textId="6D253813" w:rsidR="00805904" w:rsidRPr="002626DC" w:rsidRDefault="004F3F1E" w:rsidP="004F3F1E">
            <w:pPr>
              <w:tabs>
                <w:tab w:val="left" w:pos="708"/>
              </w:tabs>
              <w:suppressAutoHyphens/>
              <w:spacing w:line="100" w:lineRule="atLeast"/>
              <w:jc w:val="both"/>
              <w:rPr>
                <w:rFonts w:ascii="Times New Roman" w:hAnsi="Times New Roman" w:cs="Times New Roman"/>
                <w:bCs/>
                <w:iCs/>
              </w:rPr>
            </w:pPr>
            <w:r>
              <w:rPr>
                <w:rFonts w:ascii="Times New Roman" w:hAnsi="Times New Roman" w:cs="Times New Roman"/>
                <w:bCs/>
                <w:iCs/>
              </w:rPr>
              <w:t>-</w:t>
            </w:r>
            <w:r w:rsidR="00805904" w:rsidRPr="002626DC">
              <w:rPr>
                <w:rFonts w:ascii="Times New Roman" w:hAnsi="Times New Roman" w:cs="Times New Roman"/>
                <w:bCs/>
                <w:iCs/>
              </w:rPr>
              <w:t>Divulgação do repertório lírico de estilo e épocas diferentes ajustados ao perfil e nível do aluno em concurso;</w:t>
            </w:r>
          </w:p>
          <w:p w14:paraId="6B3A618E" w14:textId="47E51621" w:rsidR="00805904" w:rsidRPr="002626DC" w:rsidRDefault="004F3F1E" w:rsidP="004F3F1E">
            <w:pPr>
              <w:tabs>
                <w:tab w:val="left" w:pos="708"/>
              </w:tabs>
              <w:suppressAutoHyphens/>
              <w:spacing w:line="100" w:lineRule="atLeast"/>
              <w:jc w:val="both"/>
              <w:rPr>
                <w:rFonts w:ascii="Times New Roman" w:hAnsi="Times New Roman" w:cs="Times New Roman"/>
                <w:bCs/>
                <w:iCs/>
              </w:rPr>
            </w:pPr>
            <w:r>
              <w:rPr>
                <w:rFonts w:ascii="Times New Roman" w:hAnsi="Times New Roman" w:cs="Times New Roman"/>
                <w:bCs/>
                <w:iCs/>
              </w:rPr>
              <w:t>-</w:t>
            </w:r>
            <w:r w:rsidR="00805904" w:rsidRPr="002626DC">
              <w:rPr>
                <w:rFonts w:ascii="Times New Roman" w:hAnsi="Times New Roman" w:cs="Times New Roman"/>
                <w:bCs/>
                <w:iCs/>
              </w:rPr>
              <w:t>Familiarização dos alunos com o público.</w:t>
            </w:r>
          </w:p>
          <w:p w14:paraId="39BD6DA3" w14:textId="77777777" w:rsidR="00805904" w:rsidRPr="002626DC" w:rsidRDefault="00805904" w:rsidP="00C1724A">
            <w:pPr>
              <w:numPr>
                <w:ilvl w:val="0"/>
                <w:numId w:val="1"/>
              </w:numPr>
              <w:ind w:left="0" w:hanging="294"/>
              <w:contextualSpacing/>
              <w:jc w:val="both"/>
              <w:rPr>
                <w:rFonts w:ascii="Times New Roman" w:eastAsia="Times New Roman" w:hAnsi="Times New Roman" w:cs="Times New Roman"/>
                <w:bCs/>
                <w:iCs/>
                <w:lang w:eastAsia="pt-PT"/>
              </w:rPr>
            </w:pPr>
          </w:p>
        </w:tc>
      </w:tr>
      <w:tr w:rsidR="00805904" w:rsidRPr="002626DC" w14:paraId="6A67870B" w14:textId="77777777" w:rsidTr="00C1724A">
        <w:trPr>
          <w:trHeight w:val="454"/>
        </w:trPr>
        <w:tc>
          <w:tcPr>
            <w:tcW w:w="2268" w:type="dxa"/>
            <w:vAlign w:val="center"/>
          </w:tcPr>
          <w:p w14:paraId="03D8796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22B73B38"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Alunos do 3º ciclo e do complementar e Comunidade escolar</w:t>
            </w:r>
          </w:p>
        </w:tc>
      </w:tr>
      <w:tr w:rsidR="00805904" w:rsidRPr="002626DC" w14:paraId="4C81DE4F" w14:textId="77777777" w:rsidTr="00C1724A">
        <w:trPr>
          <w:trHeight w:val="454"/>
        </w:trPr>
        <w:tc>
          <w:tcPr>
            <w:tcW w:w="2268" w:type="dxa"/>
            <w:vAlign w:val="center"/>
          </w:tcPr>
          <w:p w14:paraId="20B49793"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4B27AF6E" w14:textId="77777777" w:rsidR="00805904" w:rsidRPr="002626DC" w:rsidRDefault="00805904" w:rsidP="00C1724A">
            <w:pPr>
              <w:jc w:val="both"/>
              <w:rPr>
                <w:rFonts w:ascii="Times New Roman" w:eastAsia="Times New Roman" w:hAnsi="Times New Roman" w:cs="Times New Roman"/>
                <w:b/>
                <w:bCs/>
                <w:lang w:eastAsia="pt-PT"/>
              </w:rPr>
            </w:pPr>
            <w:proofErr w:type="spellStart"/>
            <w:r w:rsidRPr="002626DC">
              <w:rPr>
                <w:rFonts w:ascii="Times New Roman" w:hAnsi="Times New Roman" w:cs="Times New Roman"/>
              </w:rPr>
              <w:t>Juracyara</w:t>
            </w:r>
            <w:proofErr w:type="spellEnd"/>
            <w:r w:rsidRPr="002626DC">
              <w:rPr>
                <w:rFonts w:ascii="Times New Roman" w:hAnsi="Times New Roman" w:cs="Times New Roman"/>
              </w:rPr>
              <w:t xml:space="preserve"> Baptista e João Carlos Soares</w:t>
            </w:r>
          </w:p>
        </w:tc>
      </w:tr>
      <w:tr w:rsidR="00805904" w:rsidRPr="002626DC" w14:paraId="01D21339" w14:textId="77777777" w:rsidTr="00C1724A">
        <w:trPr>
          <w:trHeight w:val="260"/>
        </w:trPr>
        <w:tc>
          <w:tcPr>
            <w:tcW w:w="2268" w:type="dxa"/>
            <w:vAlign w:val="center"/>
          </w:tcPr>
          <w:p w14:paraId="2D3A6440"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3424C624" w14:textId="63549915" w:rsidR="00805904" w:rsidRPr="002626DC" w:rsidRDefault="00805904" w:rsidP="00C1724A">
            <w:pPr>
              <w:jc w:val="both"/>
              <w:rPr>
                <w:rFonts w:ascii="Times New Roman" w:eastAsia="Times New Roman" w:hAnsi="Times New Roman" w:cs="Times New Roman"/>
                <w:lang w:eastAsia="pt-PT"/>
              </w:rPr>
            </w:pPr>
            <w:r w:rsidRPr="002626DC">
              <w:rPr>
                <w:rFonts w:ascii="Times New Roman" w:hAnsi="Times New Roman" w:cs="Times New Roman"/>
                <w:bCs/>
              </w:rPr>
              <w:t xml:space="preserve">Professores </w:t>
            </w:r>
            <w:r w:rsidR="004F3F1E">
              <w:rPr>
                <w:rFonts w:ascii="Times New Roman" w:hAnsi="Times New Roman" w:cs="Times New Roman"/>
                <w:bCs/>
              </w:rPr>
              <w:t xml:space="preserve">de Canto da EACMCGA </w:t>
            </w:r>
            <w:r w:rsidRPr="002626DC">
              <w:rPr>
                <w:rFonts w:ascii="Times New Roman" w:hAnsi="Times New Roman" w:cs="Times New Roman"/>
                <w:bCs/>
              </w:rPr>
              <w:t>entre outros</w:t>
            </w:r>
          </w:p>
        </w:tc>
      </w:tr>
      <w:tr w:rsidR="00805904" w:rsidRPr="002626DC" w14:paraId="30D155B8" w14:textId="77777777" w:rsidTr="00C1724A">
        <w:trPr>
          <w:trHeight w:val="454"/>
        </w:trPr>
        <w:tc>
          <w:tcPr>
            <w:tcW w:w="2268" w:type="dxa"/>
            <w:vAlign w:val="center"/>
          </w:tcPr>
          <w:p w14:paraId="73381166"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49006FE4"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10 e 11 de abril de 2017</w:t>
            </w:r>
          </w:p>
        </w:tc>
      </w:tr>
      <w:tr w:rsidR="00805904" w:rsidRPr="002626DC" w14:paraId="5C0CCEB5" w14:textId="77777777" w:rsidTr="00C1724A">
        <w:trPr>
          <w:trHeight w:val="397"/>
        </w:trPr>
        <w:tc>
          <w:tcPr>
            <w:tcW w:w="2268" w:type="dxa"/>
            <w:vAlign w:val="center"/>
          </w:tcPr>
          <w:p w14:paraId="69D25027"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912" w:type="dxa"/>
            <w:vAlign w:val="center"/>
          </w:tcPr>
          <w:p w14:paraId="4459DFFA" w14:textId="77777777" w:rsidR="00805904" w:rsidRDefault="00805904" w:rsidP="00C1724A">
            <w:pPr>
              <w:jc w:val="both"/>
              <w:rPr>
                <w:rFonts w:ascii="Times New Roman" w:hAnsi="Times New Roman" w:cs="Times New Roman"/>
                <w:bCs/>
              </w:rPr>
            </w:pPr>
            <w:r w:rsidRPr="002626DC">
              <w:rPr>
                <w:rFonts w:ascii="Times New Roman" w:hAnsi="Times New Roman" w:cs="Times New Roman"/>
                <w:bCs/>
              </w:rPr>
              <w:t>Fotocópias – 150 unidades (10€)</w:t>
            </w:r>
          </w:p>
          <w:p w14:paraId="46F264AB" w14:textId="77777777" w:rsidR="00805904" w:rsidRPr="002626DC" w:rsidRDefault="00805904" w:rsidP="00C1724A">
            <w:pPr>
              <w:jc w:val="both"/>
              <w:rPr>
                <w:rFonts w:ascii="Times New Roman" w:eastAsia="Times New Roman" w:hAnsi="Times New Roman" w:cs="Times New Roman"/>
                <w:bCs/>
                <w:lang w:eastAsia="pt-PT"/>
              </w:rPr>
            </w:pPr>
            <w:r>
              <w:rPr>
                <w:rFonts w:ascii="Times New Roman" w:hAnsi="Times New Roman" w:cs="Times New Roman"/>
                <w:bCs/>
              </w:rPr>
              <w:t>Prémios -  400</w:t>
            </w:r>
            <w:r w:rsidRPr="002626DC">
              <w:rPr>
                <w:rFonts w:ascii="Times New Roman" w:hAnsi="Times New Roman" w:cs="Times New Roman"/>
                <w:bCs/>
              </w:rPr>
              <w:t>€</w:t>
            </w:r>
            <w:r>
              <w:rPr>
                <w:rFonts w:ascii="Times New Roman" w:hAnsi="Times New Roman" w:cs="Times New Roman"/>
                <w:bCs/>
              </w:rPr>
              <w:t xml:space="preserve">  (</w:t>
            </w:r>
            <w:r w:rsidRPr="002626DC">
              <w:rPr>
                <w:rFonts w:ascii="Times New Roman" w:hAnsi="Times New Roman" w:cs="Times New Roman"/>
                <w:bCs/>
                <w:lang w:eastAsia="pt-PT"/>
              </w:rPr>
              <w:t>receitas provenientes de apoios e inscrições</w:t>
            </w:r>
            <w:r>
              <w:rPr>
                <w:rFonts w:ascii="Times New Roman" w:hAnsi="Times New Roman" w:cs="Times New Roman"/>
                <w:bCs/>
                <w:lang w:eastAsia="pt-PT"/>
              </w:rPr>
              <w:t>)</w:t>
            </w:r>
          </w:p>
        </w:tc>
      </w:tr>
      <w:tr w:rsidR="00805904" w:rsidRPr="002626DC" w14:paraId="0E129383" w14:textId="77777777" w:rsidTr="00C1724A">
        <w:trPr>
          <w:trHeight w:val="964"/>
        </w:trPr>
        <w:tc>
          <w:tcPr>
            <w:tcW w:w="2268" w:type="dxa"/>
            <w:shd w:val="clear" w:color="auto" w:fill="EAF1DD" w:themeFill="accent3" w:themeFillTint="33"/>
            <w:vAlign w:val="center"/>
          </w:tcPr>
          <w:p w14:paraId="7262E6BE"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73B03EE" w14:textId="77777777" w:rsidR="00805904" w:rsidRPr="002626DC" w:rsidRDefault="00805904" w:rsidP="00C1724A">
            <w:pPr>
              <w:jc w:val="both"/>
              <w:rPr>
                <w:rFonts w:ascii="Times New Roman" w:eastAsia="Calibri" w:hAnsi="Times New Roman" w:cs="Times New Roman"/>
              </w:rPr>
            </w:pPr>
          </w:p>
        </w:tc>
      </w:tr>
    </w:tbl>
    <w:p w14:paraId="63B8FD36" w14:textId="77777777" w:rsidR="006F08A6" w:rsidRDefault="006F08A6" w:rsidP="004F3F1E">
      <w:pPr>
        <w:widowControl w:val="0"/>
        <w:spacing w:after="0" w:line="360" w:lineRule="auto"/>
        <w:rPr>
          <w:rFonts w:ascii="Times New Roman" w:eastAsia="Times New Roman" w:hAnsi="Times New Roman" w:cs="Times New Roman"/>
          <w:b/>
          <w:bCs/>
          <w:smallCaps/>
          <w:kern w:val="10"/>
          <w:lang w:eastAsia="pt-PT"/>
        </w:rPr>
      </w:pPr>
    </w:p>
    <w:p w14:paraId="3CE373CD" w14:textId="77777777" w:rsidR="008E69C4" w:rsidRDefault="008E69C4" w:rsidP="004F3F1E">
      <w:pPr>
        <w:widowControl w:val="0"/>
        <w:spacing w:after="0" w:line="360" w:lineRule="auto"/>
        <w:rPr>
          <w:rFonts w:ascii="Times New Roman" w:eastAsia="Times New Roman" w:hAnsi="Times New Roman" w:cs="Times New Roman"/>
          <w:b/>
          <w:bCs/>
          <w:smallCaps/>
          <w:kern w:val="10"/>
          <w:lang w:eastAsia="pt-PT"/>
        </w:rPr>
      </w:pPr>
    </w:p>
    <w:p w14:paraId="7CDE4873" w14:textId="77777777" w:rsidR="008E69C4" w:rsidRPr="002626DC" w:rsidRDefault="008E69C4" w:rsidP="004F3F1E">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43264517" w14:textId="77777777" w:rsidTr="00C1724A">
        <w:trPr>
          <w:trHeight w:val="106"/>
        </w:trPr>
        <w:tc>
          <w:tcPr>
            <w:tcW w:w="2268" w:type="dxa"/>
            <w:shd w:val="clear" w:color="auto" w:fill="EAF1DD" w:themeFill="accent3" w:themeFillTint="33"/>
            <w:vAlign w:val="center"/>
          </w:tcPr>
          <w:p w14:paraId="30CC750F"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rPr>
              <w:t>Poesia</w:t>
            </w:r>
          </w:p>
        </w:tc>
        <w:tc>
          <w:tcPr>
            <w:tcW w:w="6912" w:type="dxa"/>
            <w:shd w:val="clear" w:color="auto" w:fill="EAF1DD" w:themeFill="accent3" w:themeFillTint="33"/>
            <w:vAlign w:val="center"/>
          </w:tcPr>
          <w:p w14:paraId="2EB382E9" w14:textId="77777777" w:rsidR="00805904" w:rsidRPr="002626DC" w:rsidRDefault="00805904" w:rsidP="00C1724A">
            <w:pPr>
              <w:jc w:val="center"/>
              <w:rPr>
                <w:rFonts w:ascii="Times New Roman" w:hAnsi="Times New Roman" w:cs="Times New Roman"/>
                <w:b/>
                <w:i/>
              </w:rPr>
            </w:pPr>
            <w:r w:rsidRPr="002626DC">
              <w:rPr>
                <w:rFonts w:ascii="Times New Roman" w:hAnsi="Times New Roman" w:cs="Times New Roman"/>
                <w:b/>
                <w:i/>
              </w:rPr>
              <w:t xml:space="preserve">Petrarca </w:t>
            </w:r>
            <w:proofErr w:type="spellStart"/>
            <w:r w:rsidRPr="002626DC">
              <w:rPr>
                <w:rFonts w:ascii="Times New Roman" w:hAnsi="Times New Roman" w:cs="Times New Roman"/>
                <w:b/>
                <w:i/>
              </w:rPr>
              <w:t>in</w:t>
            </w:r>
            <w:proofErr w:type="spellEnd"/>
            <w:r w:rsidRPr="002626DC">
              <w:rPr>
                <w:rFonts w:ascii="Times New Roman" w:hAnsi="Times New Roman" w:cs="Times New Roman"/>
                <w:b/>
                <w:i/>
              </w:rPr>
              <w:t xml:space="preserve"> </w:t>
            </w:r>
            <w:proofErr w:type="spellStart"/>
            <w:r w:rsidRPr="002626DC">
              <w:rPr>
                <w:rFonts w:ascii="Times New Roman" w:hAnsi="Times New Roman" w:cs="Times New Roman"/>
                <w:b/>
                <w:i/>
              </w:rPr>
              <w:t>Musica</w:t>
            </w:r>
            <w:proofErr w:type="spellEnd"/>
            <w:r w:rsidRPr="002626DC">
              <w:rPr>
                <w:rFonts w:ascii="Times New Roman" w:hAnsi="Times New Roman" w:cs="Times New Roman"/>
                <w:b/>
                <w:i/>
              </w:rPr>
              <w:t xml:space="preserve"> – Os versos de Petrarca nos madrigais de Monteverdi</w:t>
            </w:r>
          </w:p>
          <w:p w14:paraId="37B202E8" w14:textId="77777777" w:rsidR="00805904" w:rsidRPr="002626DC" w:rsidRDefault="00805904" w:rsidP="00C1724A">
            <w:pPr>
              <w:jc w:val="center"/>
              <w:rPr>
                <w:rFonts w:ascii="Times New Roman" w:eastAsia="Times New Roman" w:hAnsi="Times New Roman" w:cs="Times New Roman"/>
                <w:b/>
                <w:bCs/>
                <w:lang w:eastAsia="pt-PT"/>
              </w:rPr>
            </w:pPr>
          </w:p>
        </w:tc>
      </w:tr>
      <w:tr w:rsidR="00805904" w:rsidRPr="002626DC" w14:paraId="47E10948" w14:textId="77777777" w:rsidTr="00C1724A">
        <w:trPr>
          <w:trHeight w:val="454"/>
        </w:trPr>
        <w:tc>
          <w:tcPr>
            <w:tcW w:w="2268" w:type="dxa"/>
            <w:vAlign w:val="center"/>
          </w:tcPr>
          <w:p w14:paraId="2E354FC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4E428FFC" w14:textId="3F81A8B3" w:rsidR="00805904" w:rsidRPr="002626DC" w:rsidRDefault="004F3F1E" w:rsidP="00C1724A">
            <w:pPr>
              <w:jc w:val="both"/>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Reconhecer e apreciar a musicalidade dos textos;</w:t>
            </w:r>
          </w:p>
          <w:p w14:paraId="6A9A98B3" w14:textId="6C31AE58" w:rsidR="00805904" w:rsidRPr="002626DC" w:rsidRDefault="004F3F1E" w:rsidP="00C1724A">
            <w:pPr>
              <w:jc w:val="both"/>
              <w:rPr>
                <w:rFonts w:ascii="Times New Roman" w:eastAsia="Times New Roman" w:hAnsi="Times New Roman" w:cs="Times New Roman"/>
                <w:b/>
                <w:bCs/>
                <w:lang w:eastAsia="pt-PT"/>
              </w:rPr>
            </w:pPr>
            <w:r>
              <w:rPr>
                <w:rFonts w:ascii="Times New Roman" w:hAnsi="Times New Roman" w:cs="Times New Roman"/>
              </w:rPr>
              <w:t>-</w:t>
            </w:r>
            <w:r w:rsidR="00805904" w:rsidRPr="002626DC">
              <w:rPr>
                <w:rFonts w:ascii="Times New Roman" w:hAnsi="Times New Roman" w:cs="Times New Roman"/>
              </w:rPr>
              <w:t>Desenvolver competências no domínio da compreensão oral e escrita.</w:t>
            </w:r>
          </w:p>
        </w:tc>
      </w:tr>
      <w:tr w:rsidR="00805904" w:rsidRPr="002626DC" w14:paraId="3E39667B" w14:textId="77777777" w:rsidTr="00C1724A">
        <w:trPr>
          <w:trHeight w:val="907"/>
        </w:trPr>
        <w:tc>
          <w:tcPr>
            <w:tcW w:w="2268" w:type="dxa"/>
            <w:vAlign w:val="center"/>
          </w:tcPr>
          <w:p w14:paraId="1F2DEB78" w14:textId="2B410663"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3FAF2C0B" w14:textId="48FA6592" w:rsidR="00805904" w:rsidRPr="002626DC" w:rsidRDefault="00805904" w:rsidP="00C1724A">
            <w:pPr>
              <w:numPr>
                <w:ilvl w:val="0"/>
                <w:numId w:val="1"/>
              </w:numPr>
              <w:ind w:left="0" w:hanging="294"/>
              <w:contextualSpacing/>
              <w:jc w:val="both"/>
              <w:rPr>
                <w:rFonts w:ascii="Times New Roman" w:eastAsia="Times New Roman" w:hAnsi="Times New Roman" w:cs="Times New Roman"/>
                <w:bCs/>
                <w:iCs/>
                <w:lang w:eastAsia="pt-PT"/>
              </w:rPr>
            </w:pPr>
            <w:r w:rsidRPr="002626DC">
              <w:rPr>
                <w:rFonts w:ascii="Times New Roman" w:hAnsi="Times New Roman" w:cs="Times New Roman"/>
                <w:bCs/>
                <w:iCs/>
              </w:rPr>
              <w:t xml:space="preserve"> </w:t>
            </w:r>
            <w:r w:rsidR="004F3F1E">
              <w:rPr>
                <w:rFonts w:ascii="Times New Roman" w:hAnsi="Times New Roman" w:cs="Times New Roman"/>
                <w:bCs/>
                <w:iCs/>
              </w:rPr>
              <w:t>-</w:t>
            </w:r>
            <w:r w:rsidRPr="002626DC">
              <w:rPr>
                <w:rFonts w:ascii="Times New Roman" w:hAnsi="Times New Roman" w:cs="Times New Roman"/>
                <w:bCs/>
                <w:iCs/>
              </w:rPr>
              <w:t xml:space="preserve">Promover a interdisciplinaridade e a interação musical através de projetos que envolvam várias disciplinas ou departamentos curriculares. </w:t>
            </w:r>
          </w:p>
        </w:tc>
      </w:tr>
      <w:tr w:rsidR="00805904" w:rsidRPr="002626DC" w14:paraId="63788CFD" w14:textId="77777777" w:rsidTr="00C1724A">
        <w:trPr>
          <w:trHeight w:val="454"/>
        </w:trPr>
        <w:tc>
          <w:tcPr>
            <w:tcW w:w="2268" w:type="dxa"/>
            <w:vAlign w:val="center"/>
          </w:tcPr>
          <w:p w14:paraId="3B1D5746"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6FA9E30E"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Comunidade escolar.</w:t>
            </w:r>
          </w:p>
        </w:tc>
      </w:tr>
      <w:tr w:rsidR="00805904" w:rsidRPr="002626DC" w14:paraId="3A687E04" w14:textId="77777777" w:rsidTr="00C1724A">
        <w:trPr>
          <w:trHeight w:val="454"/>
        </w:trPr>
        <w:tc>
          <w:tcPr>
            <w:tcW w:w="2268" w:type="dxa"/>
            <w:vAlign w:val="center"/>
          </w:tcPr>
          <w:p w14:paraId="22C5BE52"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172325A9" w14:textId="787A15E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Clas</w:t>
            </w:r>
            <w:r w:rsidR="004F3F1E">
              <w:rPr>
                <w:rFonts w:ascii="Times New Roman" w:hAnsi="Times New Roman" w:cs="Times New Roman"/>
              </w:rPr>
              <w:t>ses de Italiano, Canto e Violino</w:t>
            </w:r>
            <w:r w:rsidRPr="002626DC">
              <w:rPr>
                <w:rFonts w:ascii="Times New Roman" w:hAnsi="Times New Roman" w:cs="Times New Roman"/>
              </w:rPr>
              <w:t>. Elisabete Mira</w:t>
            </w:r>
          </w:p>
        </w:tc>
      </w:tr>
      <w:tr w:rsidR="00805904" w:rsidRPr="002626DC" w14:paraId="671C7B95" w14:textId="77777777" w:rsidTr="00C1724A">
        <w:trPr>
          <w:trHeight w:val="260"/>
        </w:trPr>
        <w:tc>
          <w:tcPr>
            <w:tcW w:w="2268" w:type="dxa"/>
            <w:vAlign w:val="center"/>
          </w:tcPr>
          <w:p w14:paraId="55B72D14"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6F4938FF" w14:textId="77777777" w:rsidR="00805904" w:rsidRPr="002626DC" w:rsidRDefault="00805904" w:rsidP="00C1724A">
            <w:pPr>
              <w:jc w:val="both"/>
              <w:rPr>
                <w:rFonts w:ascii="Times New Roman" w:eastAsia="Times New Roman" w:hAnsi="Times New Roman" w:cs="Times New Roman"/>
                <w:lang w:eastAsia="pt-PT"/>
              </w:rPr>
            </w:pPr>
            <w:r w:rsidRPr="002626DC">
              <w:rPr>
                <w:rFonts w:ascii="Times New Roman" w:hAnsi="Times New Roman" w:cs="Times New Roman"/>
              </w:rPr>
              <w:t xml:space="preserve">Antigos alunos do Conservatório de Música de Aveiro e Coimbra. </w:t>
            </w:r>
          </w:p>
        </w:tc>
      </w:tr>
      <w:tr w:rsidR="00805904" w:rsidRPr="002626DC" w14:paraId="05794D79" w14:textId="77777777" w:rsidTr="00C1724A">
        <w:trPr>
          <w:trHeight w:val="454"/>
        </w:trPr>
        <w:tc>
          <w:tcPr>
            <w:tcW w:w="2268" w:type="dxa"/>
            <w:vAlign w:val="center"/>
          </w:tcPr>
          <w:p w14:paraId="4ABDE12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7173E085"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15 de maio 2017</w:t>
            </w:r>
          </w:p>
        </w:tc>
      </w:tr>
      <w:tr w:rsidR="00805904" w:rsidRPr="002626DC" w14:paraId="6A9CB33F" w14:textId="77777777" w:rsidTr="00C1724A">
        <w:trPr>
          <w:trHeight w:val="397"/>
        </w:trPr>
        <w:tc>
          <w:tcPr>
            <w:tcW w:w="2268" w:type="dxa"/>
            <w:vAlign w:val="center"/>
          </w:tcPr>
          <w:p w14:paraId="199DD7E0"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912" w:type="dxa"/>
            <w:vAlign w:val="center"/>
          </w:tcPr>
          <w:p w14:paraId="576F79B3"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eastAsia="Times New Roman" w:hAnsi="Times New Roman" w:cs="Times New Roman"/>
                <w:bCs/>
                <w:lang w:eastAsia="pt-PT"/>
              </w:rPr>
              <w:t>Sem custos diretos</w:t>
            </w:r>
          </w:p>
        </w:tc>
      </w:tr>
      <w:tr w:rsidR="00805904" w:rsidRPr="002626DC" w14:paraId="18D483FB" w14:textId="77777777" w:rsidTr="00C1724A">
        <w:trPr>
          <w:trHeight w:val="964"/>
        </w:trPr>
        <w:tc>
          <w:tcPr>
            <w:tcW w:w="2268" w:type="dxa"/>
            <w:shd w:val="clear" w:color="auto" w:fill="EAF1DD" w:themeFill="accent3" w:themeFillTint="33"/>
            <w:vAlign w:val="center"/>
          </w:tcPr>
          <w:p w14:paraId="18957552"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8C280D0" w14:textId="77777777" w:rsidR="00805904" w:rsidRPr="002626DC" w:rsidRDefault="00805904" w:rsidP="00C1724A">
            <w:pPr>
              <w:jc w:val="both"/>
              <w:rPr>
                <w:rFonts w:ascii="Times New Roman" w:eastAsia="Calibri" w:hAnsi="Times New Roman" w:cs="Times New Roman"/>
              </w:rPr>
            </w:pPr>
          </w:p>
        </w:tc>
      </w:tr>
    </w:tbl>
    <w:p w14:paraId="16CD79D3" w14:textId="77777777" w:rsidR="00805904" w:rsidRPr="002626DC" w:rsidRDefault="00805904" w:rsidP="004F3F1E">
      <w:pPr>
        <w:widowControl w:val="0"/>
        <w:spacing w:after="0" w:line="360" w:lineRule="auto"/>
        <w:rPr>
          <w:rFonts w:ascii="Times New Roman" w:eastAsia="Times New Roman" w:hAnsi="Times New Roman" w:cs="Times New Roman"/>
          <w:b/>
          <w:bCs/>
          <w:smallCaps/>
          <w:kern w:val="10"/>
          <w:lang w:eastAsia="pt-PT"/>
        </w:rPr>
      </w:pPr>
    </w:p>
    <w:p w14:paraId="63C75AC2" w14:textId="77777777" w:rsidR="00805904" w:rsidRDefault="00805904" w:rsidP="00805904">
      <w:pPr>
        <w:widowControl w:val="0"/>
        <w:spacing w:after="0" w:line="360" w:lineRule="auto"/>
        <w:jc w:val="center"/>
        <w:rPr>
          <w:rFonts w:ascii="Times New Roman" w:eastAsia="Times New Roman" w:hAnsi="Times New Roman" w:cs="Times New Roman"/>
          <w:b/>
          <w:bCs/>
          <w:smallCaps/>
          <w:kern w:val="10"/>
          <w:lang w:eastAsia="pt-PT"/>
        </w:rPr>
      </w:pPr>
    </w:p>
    <w:p w14:paraId="768E60D4" w14:textId="77777777" w:rsidR="008E69C4" w:rsidRDefault="008E69C4" w:rsidP="00805904">
      <w:pPr>
        <w:widowControl w:val="0"/>
        <w:spacing w:after="0" w:line="360" w:lineRule="auto"/>
        <w:jc w:val="center"/>
        <w:rPr>
          <w:rFonts w:ascii="Times New Roman" w:eastAsia="Times New Roman" w:hAnsi="Times New Roman" w:cs="Times New Roman"/>
          <w:b/>
          <w:bCs/>
          <w:smallCaps/>
          <w:kern w:val="10"/>
          <w:lang w:eastAsia="pt-PT"/>
        </w:rPr>
      </w:pPr>
    </w:p>
    <w:p w14:paraId="4F25AB5D" w14:textId="77777777" w:rsidR="008E69C4" w:rsidRDefault="008E69C4" w:rsidP="00805904">
      <w:pPr>
        <w:widowControl w:val="0"/>
        <w:spacing w:after="0" w:line="360" w:lineRule="auto"/>
        <w:jc w:val="center"/>
        <w:rPr>
          <w:rFonts w:ascii="Times New Roman" w:eastAsia="Times New Roman" w:hAnsi="Times New Roman" w:cs="Times New Roman"/>
          <w:b/>
          <w:bCs/>
          <w:smallCaps/>
          <w:kern w:val="10"/>
          <w:lang w:eastAsia="pt-PT"/>
        </w:rPr>
      </w:pPr>
    </w:p>
    <w:p w14:paraId="732BDC7C" w14:textId="77777777" w:rsidR="008E69C4" w:rsidRPr="002626DC" w:rsidRDefault="008E69C4" w:rsidP="00805904">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04F07C73" w14:textId="77777777" w:rsidTr="00C1724A">
        <w:trPr>
          <w:trHeight w:val="106"/>
        </w:trPr>
        <w:tc>
          <w:tcPr>
            <w:tcW w:w="2268" w:type="dxa"/>
            <w:shd w:val="clear" w:color="auto" w:fill="EAF1DD" w:themeFill="accent3" w:themeFillTint="33"/>
            <w:vAlign w:val="center"/>
          </w:tcPr>
          <w:p w14:paraId="71F1ACC6"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bCs/>
              </w:rPr>
              <w:lastRenderedPageBreak/>
              <w:t>Teatro</w:t>
            </w:r>
          </w:p>
        </w:tc>
        <w:tc>
          <w:tcPr>
            <w:tcW w:w="6912" w:type="dxa"/>
            <w:shd w:val="clear" w:color="auto" w:fill="EAF1DD" w:themeFill="accent3" w:themeFillTint="33"/>
            <w:vAlign w:val="center"/>
          </w:tcPr>
          <w:p w14:paraId="5F7E2223" w14:textId="77777777" w:rsidR="00805904" w:rsidRPr="002626DC" w:rsidRDefault="00805904" w:rsidP="00C1724A">
            <w:pPr>
              <w:jc w:val="center"/>
              <w:rPr>
                <w:rFonts w:ascii="Times New Roman" w:eastAsia="Times New Roman" w:hAnsi="Times New Roman" w:cs="Times New Roman"/>
                <w:b/>
                <w:bCs/>
                <w:lang w:eastAsia="pt-PT"/>
              </w:rPr>
            </w:pPr>
            <w:r w:rsidRPr="002626DC">
              <w:rPr>
                <w:rFonts w:ascii="Times New Roman" w:hAnsi="Times New Roman" w:cs="Times New Roman"/>
                <w:b/>
              </w:rPr>
              <w:t>OPA- projetos interdisciplinares</w:t>
            </w:r>
          </w:p>
        </w:tc>
      </w:tr>
      <w:tr w:rsidR="00805904" w:rsidRPr="002626DC" w14:paraId="4354CA1E" w14:textId="77777777" w:rsidTr="00C1724A">
        <w:trPr>
          <w:trHeight w:val="454"/>
        </w:trPr>
        <w:tc>
          <w:tcPr>
            <w:tcW w:w="2268" w:type="dxa"/>
            <w:vAlign w:val="center"/>
          </w:tcPr>
          <w:p w14:paraId="18E2F231"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5571EDEF" w14:textId="7EA735C0" w:rsidR="00805904" w:rsidRPr="002626DC" w:rsidRDefault="004F3F1E" w:rsidP="004F3F1E">
            <w:pPr>
              <w:tabs>
                <w:tab w:val="left" w:pos="708"/>
              </w:tabs>
              <w:suppressAutoHyphens/>
              <w:spacing w:line="100" w:lineRule="atLeast"/>
              <w:jc w:val="both"/>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Promover a educação artística integrada para fomentar o trabalho coletivo e criar condições facilitadoras que invistam na formação integral do aluno;</w:t>
            </w:r>
          </w:p>
          <w:p w14:paraId="0EC1C324" w14:textId="6FC60A3F" w:rsidR="00805904" w:rsidRPr="002626DC" w:rsidRDefault="004F3F1E" w:rsidP="004F3F1E">
            <w:pPr>
              <w:tabs>
                <w:tab w:val="left" w:pos="708"/>
              </w:tabs>
              <w:suppressAutoHyphens/>
              <w:spacing w:line="100" w:lineRule="atLeast"/>
              <w:jc w:val="both"/>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Dinamizar sessões semanais que promovam o contacto com o Teatro e a expressão dramática;</w:t>
            </w:r>
          </w:p>
          <w:p w14:paraId="3A680356" w14:textId="1B840AB3" w:rsidR="00805904" w:rsidRPr="002626DC" w:rsidRDefault="004F3F1E" w:rsidP="00C1724A">
            <w:pPr>
              <w:jc w:val="both"/>
              <w:rPr>
                <w:rFonts w:ascii="Times New Roman" w:eastAsia="Times New Roman" w:hAnsi="Times New Roman" w:cs="Times New Roman"/>
                <w:b/>
                <w:bCs/>
                <w:lang w:eastAsia="pt-PT"/>
              </w:rPr>
            </w:pPr>
            <w:r>
              <w:rPr>
                <w:rFonts w:ascii="Times New Roman" w:hAnsi="Times New Roman" w:cs="Times New Roman"/>
              </w:rPr>
              <w:t>-</w:t>
            </w:r>
            <w:r w:rsidR="00805904" w:rsidRPr="002626DC">
              <w:rPr>
                <w:rFonts w:ascii="Times New Roman" w:hAnsi="Times New Roman" w:cs="Times New Roman"/>
              </w:rPr>
              <w:t xml:space="preserve">Coordenar e impulsionar o espaço de contacto/oficina que permita a </w:t>
            </w:r>
            <w:proofErr w:type="spellStart"/>
            <w:r w:rsidR="00805904" w:rsidRPr="002626DC">
              <w:rPr>
                <w:rFonts w:ascii="Times New Roman" w:hAnsi="Times New Roman" w:cs="Times New Roman"/>
              </w:rPr>
              <w:t>conceção</w:t>
            </w:r>
            <w:proofErr w:type="spellEnd"/>
            <w:r w:rsidR="00805904" w:rsidRPr="002626DC">
              <w:rPr>
                <w:rFonts w:ascii="Times New Roman" w:hAnsi="Times New Roman" w:cs="Times New Roman"/>
              </w:rPr>
              <w:t>, planeamento e implementação de projetos diversos e interdisciplinares que fomentem a participação ativa dos alunos e projetem o trabalho desenvolvido na Escola junto da comunidade.</w:t>
            </w:r>
          </w:p>
        </w:tc>
      </w:tr>
      <w:tr w:rsidR="00805904" w:rsidRPr="002626DC" w14:paraId="5CC8F60A" w14:textId="77777777" w:rsidTr="00C1724A">
        <w:trPr>
          <w:trHeight w:val="907"/>
        </w:trPr>
        <w:tc>
          <w:tcPr>
            <w:tcW w:w="2268" w:type="dxa"/>
            <w:vAlign w:val="center"/>
          </w:tcPr>
          <w:p w14:paraId="26DAAC81" w14:textId="7C8B74BC"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2E188EE8" w14:textId="339B3996" w:rsidR="00805904" w:rsidRPr="002626DC" w:rsidRDefault="004F3F1E" w:rsidP="00C1724A">
            <w:pPr>
              <w:tabs>
                <w:tab w:val="left" w:pos="708"/>
              </w:tabs>
              <w:suppressAutoHyphens/>
              <w:spacing w:line="100" w:lineRule="atLeast"/>
              <w:jc w:val="both"/>
              <w:rPr>
                <w:rFonts w:ascii="Times New Roman" w:hAnsi="Times New Roman" w:cs="Times New Roman"/>
              </w:rPr>
            </w:pPr>
            <w:r>
              <w:rPr>
                <w:rFonts w:ascii="Times New Roman" w:hAnsi="Times New Roman" w:cs="Times New Roman"/>
                <w:bCs/>
                <w:iCs/>
              </w:rPr>
              <w:t>-</w:t>
            </w:r>
            <w:r w:rsidR="00805904" w:rsidRPr="002626DC">
              <w:rPr>
                <w:rFonts w:ascii="Times New Roman" w:hAnsi="Times New Roman" w:cs="Times New Roman"/>
                <w:bCs/>
                <w:iCs/>
              </w:rPr>
              <w:t>Dinamizar a vida artística da escola;</w:t>
            </w:r>
          </w:p>
          <w:p w14:paraId="7F2F1D0A" w14:textId="64FD110C" w:rsidR="00805904" w:rsidRPr="002626DC" w:rsidRDefault="004F3F1E" w:rsidP="00C1724A">
            <w:pPr>
              <w:tabs>
                <w:tab w:val="left" w:pos="708"/>
              </w:tabs>
              <w:suppressAutoHyphens/>
              <w:spacing w:line="100" w:lineRule="atLeast"/>
              <w:jc w:val="both"/>
              <w:rPr>
                <w:rFonts w:ascii="Times New Roman" w:hAnsi="Times New Roman" w:cs="Times New Roman"/>
              </w:rPr>
            </w:pPr>
            <w:r>
              <w:rPr>
                <w:rFonts w:ascii="Times New Roman" w:hAnsi="Times New Roman" w:cs="Times New Roman"/>
                <w:bCs/>
                <w:iCs/>
              </w:rPr>
              <w:t>-</w:t>
            </w:r>
            <w:r w:rsidR="00805904" w:rsidRPr="002626DC">
              <w:rPr>
                <w:rFonts w:ascii="Times New Roman" w:hAnsi="Times New Roman" w:cs="Times New Roman"/>
                <w:bCs/>
                <w:iCs/>
              </w:rPr>
              <w:t>Criar mecanismos de incentivo ao empenho e ao trabalho do aluno;</w:t>
            </w:r>
          </w:p>
          <w:p w14:paraId="4D7A02C4" w14:textId="5B83E63B" w:rsidR="00805904" w:rsidRPr="002626DC" w:rsidRDefault="004F3F1E" w:rsidP="00C1724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805904" w:rsidRPr="002626DC">
              <w:rPr>
                <w:rFonts w:ascii="Times New Roman" w:hAnsi="Times New Roman" w:cs="Times New Roman"/>
              </w:rPr>
              <w:t>Rentabilizar o uso dos espaços físicos e materiais;</w:t>
            </w:r>
          </w:p>
        </w:tc>
      </w:tr>
      <w:tr w:rsidR="00805904" w:rsidRPr="002626DC" w14:paraId="7DF81AEC" w14:textId="77777777" w:rsidTr="00C1724A">
        <w:trPr>
          <w:trHeight w:val="454"/>
        </w:trPr>
        <w:tc>
          <w:tcPr>
            <w:tcW w:w="2268" w:type="dxa"/>
            <w:vAlign w:val="center"/>
          </w:tcPr>
          <w:p w14:paraId="2493B97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52400B23"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 xml:space="preserve">Alunos do 2º e 3º ciclo </w:t>
            </w:r>
          </w:p>
        </w:tc>
      </w:tr>
      <w:tr w:rsidR="00805904" w:rsidRPr="002626DC" w14:paraId="44E39A5E" w14:textId="77777777" w:rsidTr="00C1724A">
        <w:trPr>
          <w:trHeight w:val="454"/>
        </w:trPr>
        <w:tc>
          <w:tcPr>
            <w:tcW w:w="2268" w:type="dxa"/>
            <w:vAlign w:val="center"/>
          </w:tcPr>
          <w:p w14:paraId="322DCE70"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22557E86"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Eunice Almeida</w:t>
            </w:r>
          </w:p>
        </w:tc>
      </w:tr>
      <w:tr w:rsidR="00805904" w:rsidRPr="002626DC" w14:paraId="1A3D536F" w14:textId="77777777" w:rsidTr="00C1724A">
        <w:trPr>
          <w:trHeight w:val="260"/>
        </w:trPr>
        <w:tc>
          <w:tcPr>
            <w:tcW w:w="2268" w:type="dxa"/>
            <w:vAlign w:val="center"/>
          </w:tcPr>
          <w:p w14:paraId="6AA5F11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7B201E74" w14:textId="7A38CB9B" w:rsidR="00805904" w:rsidRPr="002626DC" w:rsidRDefault="004F3F1E" w:rsidP="00C1724A">
            <w:pPr>
              <w:jc w:val="both"/>
              <w:rPr>
                <w:rFonts w:ascii="Times New Roman" w:eastAsia="Times New Roman" w:hAnsi="Times New Roman" w:cs="Times New Roman"/>
                <w:lang w:eastAsia="pt-PT"/>
              </w:rPr>
            </w:pPr>
            <w:r>
              <w:rPr>
                <w:rFonts w:ascii="Times New Roman" w:hAnsi="Times New Roman" w:cs="Times New Roman"/>
              </w:rPr>
              <w:t>Coordenação do D</w:t>
            </w:r>
            <w:r w:rsidR="00805904" w:rsidRPr="002626DC">
              <w:rPr>
                <w:rFonts w:ascii="Times New Roman" w:hAnsi="Times New Roman" w:cs="Times New Roman"/>
              </w:rPr>
              <w:t>epartamento – professo</w:t>
            </w:r>
            <w:r>
              <w:rPr>
                <w:rFonts w:ascii="Times New Roman" w:hAnsi="Times New Roman" w:cs="Times New Roman"/>
              </w:rPr>
              <w:t>r João Carlos e Direção da EACMCGA</w:t>
            </w:r>
            <w:r w:rsidR="00805904" w:rsidRPr="002626DC">
              <w:rPr>
                <w:rFonts w:ascii="Times New Roman" w:hAnsi="Times New Roman" w:cs="Times New Roman"/>
              </w:rPr>
              <w:t>, Professores parcei</w:t>
            </w:r>
            <w:r>
              <w:rPr>
                <w:rFonts w:ascii="Times New Roman" w:hAnsi="Times New Roman" w:cs="Times New Roman"/>
              </w:rPr>
              <w:t>ros de projetos, EE/Comunidade E</w:t>
            </w:r>
            <w:r w:rsidR="00805904" w:rsidRPr="002626DC">
              <w:rPr>
                <w:rFonts w:ascii="Times New Roman" w:hAnsi="Times New Roman" w:cs="Times New Roman"/>
              </w:rPr>
              <w:t>ducativa</w:t>
            </w:r>
          </w:p>
        </w:tc>
      </w:tr>
      <w:tr w:rsidR="00805904" w:rsidRPr="002626DC" w14:paraId="50D12D38" w14:textId="77777777" w:rsidTr="00C1724A">
        <w:trPr>
          <w:trHeight w:val="454"/>
        </w:trPr>
        <w:tc>
          <w:tcPr>
            <w:tcW w:w="2268" w:type="dxa"/>
            <w:vAlign w:val="center"/>
          </w:tcPr>
          <w:p w14:paraId="3DB69693"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20BB69A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Ao longo do ano</w:t>
            </w:r>
          </w:p>
        </w:tc>
      </w:tr>
      <w:tr w:rsidR="00805904" w:rsidRPr="002626DC" w14:paraId="2CB3F29B" w14:textId="77777777" w:rsidTr="00C1724A">
        <w:trPr>
          <w:trHeight w:val="397"/>
        </w:trPr>
        <w:tc>
          <w:tcPr>
            <w:tcW w:w="2268" w:type="dxa"/>
            <w:vAlign w:val="center"/>
          </w:tcPr>
          <w:p w14:paraId="03C0995C" w14:textId="77777777" w:rsidR="00805904" w:rsidRPr="002626DC" w:rsidRDefault="00805904" w:rsidP="00C1724A">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0EC81400"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eastAsia="Times New Roman" w:hAnsi="Times New Roman" w:cs="Times New Roman"/>
                <w:bCs/>
                <w:lang w:eastAsia="pt-PT"/>
              </w:rPr>
              <w:t>Sem custos diretos</w:t>
            </w:r>
          </w:p>
        </w:tc>
      </w:tr>
      <w:tr w:rsidR="00805904" w:rsidRPr="002626DC" w14:paraId="2A3603CE" w14:textId="77777777" w:rsidTr="00C1724A">
        <w:trPr>
          <w:trHeight w:val="964"/>
        </w:trPr>
        <w:tc>
          <w:tcPr>
            <w:tcW w:w="2268" w:type="dxa"/>
            <w:shd w:val="clear" w:color="auto" w:fill="EAF1DD" w:themeFill="accent3" w:themeFillTint="33"/>
            <w:vAlign w:val="center"/>
          </w:tcPr>
          <w:p w14:paraId="0E6EFD67"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FC0AC5" w14:textId="77777777" w:rsidR="00805904" w:rsidRPr="002626DC" w:rsidRDefault="00805904" w:rsidP="00C1724A">
            <w:pPr>
              <w:jc w:val="both"/>
              <w:rPr>
                <w:rFonts w:ascii="Times New Roman" w:eastAsia="Calibri" w:hAnsi="Times New Roman" w:cs="Times New Roman"/>
              </w:rPr>
            </w:pPr>
          </w:p>
        </w:tc>
      </w:tr>
    </w:tbl>
    <w:p w14:paraId="5F052713" w14:textId="77777777" w:rsidR="006F08A6" w:rsidRDefault="006F08A6" w:rsidP="00846122">
      <w:pPr>
        <w:widowControl w:val="0"/>
        <w:spacing w:after="0" w:line="360" w:lineRule="auto"/>
        <w:rPr>
          <w:rFonts w:ascii="Times New Roman" w:eastAsia="Times New Roman" w:hAnsi="Times New Roman" w:cs="Times New Roman"/>
          <w:b/>
          <w:bCs/>
          <w:smallCaps/>
          <w:kern w:val="10"/>
          <w:lang w:eastAsia="pt-PT"/>
        </w:rPr>
      </w:pPr>
    </w:p>
    <w:p w14:paraId="74B668BF" w14:textId="77777777" w:rsidR="008E69C4" w:rsidRPr="002626DC" w:rsidRDefault="008E69C4" w:rsidP="00846122">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2D2A008C" w14:textId="77777777" w:rsidTr="00C1724A">
        <w:trPr>
          <w:trHeight w:val="106"/>
        </w:trPr>
        <w:tc>
          <w:tcPr>
            <w:tcW w:w="2268" w:type="dxa"/>
            <w:shd w:val="clear" w:color="auto" w:fill="EAF1DD" w:themeFill="accent3" w:themeFillTint="33"/>
            <w:vAlign w:val="center"/>
          </w:tcPr>
          <w:p w14:paraId="461A1848" w14:textId="77777777" w:rsidR="00805904" w:rsidRPr="002626DC" w:rsidRDefault="00805904" w:rsidP="00C1724A">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222692E" w14:textId="768658DF" w:rsidR="00805904" w:rsidRPr="002626DC" w:rsidRDefault="008919C0" w:rsidP="00C1724A">
            <w:pPr>
              <w:jc w:val="center"/>
              <w:rPr>
                <w:rFonts w:ascii="Times New Roman" w:eastAsia="Times New Roman" w:hAnsi="Times New Roman" w:cs="Times New Roman"/>
                <w:b/>
                <w:bCs/>
                <w:lang w:eastAsia="pt-PT"/>
              </w:rPr>
            </w:pPr>
            <w:r>
              <w:rPr>
                <w:rFonts w:ascii="Times New Roman" w:hAnsi="Times New Roman" w:cs="Times New Roman"/>
                <w:b/>
              </w:rPr>
              <w:t>Relaxamento conduzido (Harpa e V</w:t>
            </w:r>
            <w:r w:rsidR="00805904" w:rsidRPr="002626DC">
              <w:rPr>
                <w:rFonts w:ascii="Times New Roman" w:hAnsi="Times New Roman" w:cs="Times New Roman"/>
                <w:b/>
              </w:rPr>
              <w:t>oz)</w:t>
            </w:r>
          </w:p>
        </w:tc>
      </w:tr>
      <w:tr w:rsidR="00805904" w:rsidRPr="002626DC" w14:paraId="41821C5D" w14:textId="77777777" w:rsidTr="00C1724A">
        <w:trPr>
          <w:trHeight w:val="454"/>
        </w:trPr>
        <w:tc>
          <w:tcPr>
            <w:tcW w:w="2268" w:type="dxa"/>
            <w:vAlign w:val="center"/>
          </w:tcPr>
          <w:p w14:paraId="3F63D7F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74622302" w14:textId="3C7CA73E" w:rsidR="00805904" w:rsidRPr="002626DC" w:rsidRDefault="00B97AA6" w:rsidP="00C1724A">
            <w:pPr>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Criar um momento de relaxamento em grupo, re</w:t>
            </w:r>
            <w:r>
              <w:rPr>
                <w:rFonts w:ascii="Times New Roman" w:hAnsi="Times New Roman" w:cs="Times New Roman"/>
              </w:rPr>
              <w:t>correndo à abstração individual;</w:t>
            </w:r>
          </w:p>
          <w:p w14:paraId="73E5E79A" w14:textId="3D0AC7F5" w:rsidR="00805904" w:rsidRPr="002626DC" w:rsidRDefault="00B97AA6" w:rsidP="00C1724A">
            <w:pPr>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Proporcionar uma seleção musical adaptada à sessão, apresentada ao vivo, em conjunto com a Voz que orienta o exercício abstrativo e conduz os partic</w:t>
            </w:r>
            <w:r>
              <w:rPr>
                <w:rFonts w:ascii="Times New Roman" w:hAnsi="Times New Roman" w:cs="Times New Roman"/>
              </w:rPr>
              <w:t>ipantes no exercício abstrativo;</w:t>
            </w:r>
          </w:p>
          <w:p w14:paraId="55F30418" w14:textId="61A5E056" w:rsidR="00805904" w:rsidRPr="002626DC" w:rsidRDefault="00B97AA6" w:rsidP="00C1724A">
            <w:pPr>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Reconhecer a voz como um instrumento natural e único;</w:t>
            </w:r>
          </w:p>
          <w:p w14:paraId="66F0DE04" w14:textId="339C3762" w:rsidR="00805904" w:rsidRPr="002626DC" w:rsidRDefault="00B97AA6" w:rsidP="00C1724A">
            <w:pPr>
              <w:rPr>
                <w:rFonts w:ascii="Times New Roman" w:hAnsi="Times New Roman" w:cs="Times New Roman"/>
              </w:rPr>
            </w:pPr>
            <w:r>
              <w:rPr>
                <w:rFonts w:ascii="Times New Roman" w:hAnsi="Times New Roman" w:cs="Times New Roman"/>
              </w:rPr>
              <w:t>-</w:t>
            </w:r>
            <w:r w:rsidR="00805904" w:rsidRPr="002626DC">
              <w:rPr>
                <w:rFonts w:ascii="Times New Roman" w:hAnsi="Times New Roman" w:cs="Times New Roman"/>
              </w:rPr>
              <w:t>Compreender que o ambiente de relaxamento pode ser potenciado através da música.</w:t>
            </w:r>
          </w:p>
        </w:tc>
      </w:tr>
      <w:tr w:rsidR="00805904" w:rsidRPr="002626DC" w14:paraId="645E36E7" w14:textId="77777777" w:rsidTr="00C1724A">
        <w:trPr>
          <w:trHeight w:val="907"/>
        </w:trPr>
        <w:tc>
          <w:tcPr>
            <w:tcW w:w="2268" w:type="dxa"/>
            <w:vAlign w:val="center"/>
          </w:tcPr>
          <w:p w14:paraId="3786FE9E" w14:textId="60D303D4"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50E2BD47" w14:textId="27BCE97B" w:rsidR="00805904" w:rsidRPr="002626DC" w:rsidRDefault="00B97AA6" w:rsidP="00C1724A">
            <w:pPr>
              <w:numPr>
                <w:ilvl w:val="0"/>
                <w:numId w:val="1"/>
              </w:numPr>
              <w:ind w:left="0" w:hanging="294"/>
              <w:contextualSpacing/>
              <w:jc w:val="both"/>
              <w:rPr>
                <w:rFonts w:ascii="Times New Roman" w:hAnsi="Times New Roman" w:cs="Times New Roman"/>
                <w:bCs/>
                <w:iCs/>
                <w:lang w:eastAsia="pt-PT"/>
              </w:rPr>
            </w:pPr>
            <w:r>
              <w:rPr>
                <w:rFonts w:ascii="Times New Roman" w:hAnsi="Times New Roman" w:cs="Times New Roman"/>
                <w:bCs/>
                <w:iCs/>
                <w:lang w:eastAsia="pt-PT"/>
              </w:rPr>
              <w:t>-</w:t>
            </w:r>
            <w:r w:rsidR="00805904" w:rsidRPr="002626DC">
              <w:rPr>
                <w:rFonts w:ascii="Times New Roman" w:hAnsi="Times New Roman" w:cs="Times New Roman"/>
                <w:bCs/>
                <w:iCs/>
                <w:lang w:eastAsia="pt-PT"/>
              </w:rPr>
              <w:t>D</w:t>
            </w:r>
            <w:r>
              <w:rPr>
                <w:rFonts w:ascii="Times New Roman" w:hAnsi="Times New Roman" w:cs="Times New Roman"/>
                <w:bCs/>
                <w:iCs/>
                <w:lang w:eastAsia="pt-PT"/>
              </w:rPr>
              <w:t>esenvolvimento pessoal e social;</w:t>
            </w:r>
          </w:p>
          <w:p w14:paraId="25842A61" w14:textId="1555CF68" w:rsidR="00805904" w:rsidRPr="002626DC" w:rsidRDefault="00B97AA6" w:rsidP="00C1724A">
            <w:pPr>
              <w:numPr>
                <w:ilvl w:val="0"/>
                <w:numId w:val="1"/>
              </w:numPr>
              <w:ind w:left="0" w:hanging="294"/>
              <w:contextualSpacing/>
              <w:jc w:val="both"/>
              <w:rPr>
                <w:rFonts w:ascii="Times New Roman" w:hAnsi="Times New Roman" w:cs="Times New Roman"/>
                <w:bCs/>
                <w:iCs/>
                <w:lang w:eastAsia="pt-PT"/>
              </w:rPr>
            </w:pPr>
            <w:r>
              <w:rPr>
                <w:rFonts w:ascii="Times New Roman" w:hAnsi="Times New Roman" w:cs="Times New Roman"/>
              </w:rPr>
              <w:t>-</w:t>
            </w:r>
            <w:r w:rsidR="00805904" w:rsidRPr="002626DC">
              <w:rPr>
                <w:rFonts w:ascii="Times New Roman" w:hAnsi="Times New Roman" w:cs="Times New Roman"/>
              </w:rPr>
              <w:t>Rentabilizar o uso dos espaços físicos e materiais</w:t>
            </w:r>
            <w:r>
              <w:rPr>
                <w:rFonts w:ascii="Times New Roman" w:hAnsi="Times New Roman" w:cs="Times New Roman"/>
              </w:rPr>
              <w:t>;</w:t>
            </w:r>
          </w:p>
          <w:p w14:paraId="5A5AA00E" w14:textId="18027358" w:rsidR="00805904" w:rsidRPr="002626DC" w:rsidRDefault="00B97AA6" w:rsidP="00C1724A">
            <w:pPr>
              <w:numPr>
                <w:ilvl w:val="0"/>
                <w:numId w:val="1"/>
              </w:numPr>
              <w:ind w:left="0" w:hanging="294"/>
              <w:contextualSpacing/>
              <w:jc w:val="both"/>
              <w:rPr>
                <w:rFonts w:ascii="Times New Roman" w:hAnsi="Times New Roman" w:cs="Times New Roman"/>
                <w:bCs/>
                <w:iCs/>
                <w:lang w:eastAsia="pt-PT"/>
              </w:rPr>
            </w:pPr>
            <w:r>
              <w:rPr>
                <w:rFonts w:ascii="Times New Roman" w:hAnsi="Times New Roman" w:cs="Times New Roman"/>
              </w:rPr>
              <w:t>-</w:t>
            </w:r>
            <w:r w:rsidR="00805904" w:rsidRPr="002626DC">
              <w:rPr>
                <w:rFonts w:ascii="Times New Roman" w:hAnsi="Times New Roman" w:cs="Times New Roman"/>
              </w:rPr>
              <w:t>Melhorar a atividade de recursos humanos;</w:t>
            </w:r>
          </w:p>
          <w:p w14:paraId="61BB2A9A" w14:textId="310FB10A" w:rsidR="00805904" w:rsidRPr="002626DC" w:rsidRDefault="00B97AA6" w:rsidP="00C1724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805904" w:rsidRPr="002626DC">
              <w:rPr>
                <w:rFonts w:ascii="Times New Roman" w:hAnsi="Times New Roman" w:cs="Times New Roman"/>
              </w:rPr>
              <w:t>Dinamizar a vida artística da Escola</w:t>
            </w:r>
          </w:p>
        </w:tc>
      </w:tr>
      <w:tr w:rsidR="00805904" w:rsidRPr="002626DC" w14:paraId="6955F5C9" w14:textId="77777777" w:rsidTr="00C1724A">
        <w:trPr>
          <w:trHeight w:val="454"/>
        </w:trPr>
        <w:tc>
          <w:tcPr>
            <w:tcW w:w="2268" w:type="dxa"/>
            <w:vAlign w:val="center"/>
          </w:tcPr>
          <w:p w14:paraId="0D6D1769"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2D27C24E" w14:textId="58D27046"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Alunos, pessoa</w:t>
            </w:r>
            <w:r w:rsidR="00B97AA6">
              <w:rPr>
                <w:rFonts w:ascii="Times New Roman" w:hAnsi="Times New Roman" w:cs="Times New Roman"/>
              </w:rPr>
              <w:t>l docente e não docente da EACMCGA</w:t>
            </w:r>
          </w:p>
        </w:tc>
      </w:tr>
      <w:tr w:rsidR="00805904" w:rsidRPr="002626DC" w14:paraId="2BF9518D" w14:textId="77777777" w:rsidTr="00C1724A">
        <w:trPr>
          <w:trHeight w:val="454"/>
        </w:trPr>
        <w:tc>
          <w:tcPr>
            <w:tcW w:w="2268" w:type="dxa"/>
            <w:vAlign w:val="center"/>
          </w:tcPr>
          <w:p w14:paraId="21C31CD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5536A233"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 xml:space="preserve">Eunice Almeida </w:t>
            </w:r>
          </w:p>
        </w:tc>
      </w:tr>
      <w:tr w:rsidR="00805904" w:rsidRPr="002626DC" w14:paraId="106EE2FD" w14:textId="77777777" w:rsidTr="00C1724A">
        <w:trPr>
          <w:trHeight w:val="260"/>
        </w:trPr>
        <w:tc>
          <w:tcPr>
            <w:tcW w:w="2268" w:type="dxa"/>
            <w:vAlign w:val="center"/>
          </w:tcPr>
          <w:p w14:paraId="16BA4B97"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03F2B0A2" w14:textId="77777777" w:rsidR="00805904" w:rsidRPr="002626DC" w:rsidRDefault="00805904" w:rsidP="00C1724A">
            <w:pPr>
              <w:jc w:val="both"/>
              <w:rPr>
                <w:rFonts w:ascii="Times New Roman" w:eastAsia="Times New Roman" w:hAnsi="Times New Roman" w:cs="Times New Roman"/>
                <w:lang w:eastAsia="pt-PT"/>
              </w:rPr>
            </w:pPr>
            <w:r w:rsidRPr="002626DC">
              <w:rPr>
                <w:rFonts w:ascii="Times New Roman" w:hAnsi="Times New Roman" w:cs="Times New Roman"/>
              </w:rPr>
              <w:t xml:space="preserve"> Prof. João Carlos  e Alunos de AR/OPA</w:t>
            </w:r>
          </w:p>
        </w:tc>
      </w:tr>
      <w:tr w:rsidR="00805904" w:rsidRPr="002626DC" w14:paraId="1F6EBB5F" w14:textId="77777777" w:rsidTr="00C1724A">
        <w:trPr>
          <w:trHeight w:val="454"/>
        </w:trPr>
        <w:tc>
          <w:tcPr>
            <w:tcW w:w="2268" w:type="dxa"/>
            <w:vAlign w:val="center"/>
          </w:tcPr>
          <w:p w14:paraId="0906B6DD"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61A2038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rPr>
              <w:t>Integração no programa da semana da Voz 2017</w:t>
            </w:r>
          </w:p>
        </w:tc>
      </w:tr>
      <w:tr w:rsidR="00805904" w:rsidRPr="002626DC" w14:paraId="74BE9B4F" w14:textId="77777777" w:rsidTr="00C1724A">
        <w:trPr>
          <w:trHeight w:val="397"/>
        </w:trPr>
        <w:tc>
          <w:tcPr>
            <w:tcW w:w="2268" w:type="dxa"/>
            <w:vAlign w:val="center"/>
          </w:tcPr>
          <w:p w14:paraId="7616F71D"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Orçamento</w:t>
            </w:r>
          </w:p>
        </w:tc>
        <w:tc>
          <w:tcPr>
            <w:tcW w:w="6912" w:type="dxa"/>
            <w:vAlign w:val="center"/>
          </w:tcPr>
          <w:p w14:paraId="6A12F7F0" w14:textId="77777777" w:rsidR="00805904" w:rsidRPr="002626DC"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rPr>
              <w:t>Sem custos diretos</w:t>
            </w:r>
          </w:p>
        </w:tc>
      </w:tr>
      <w:tr w:rsidR="00805904" w:rsidRPr="002626DC" w14:paraId="59E618D7" w14:textId="77777777" w:rsidTr="00D23219">
        <w:trPr>
          <w:trHeight w:val="794"/>
        </w:trPr>
        <w:tc>
          <w:tcPr>
            <w:tcW w:w="2268" w:type="dxa"/>
            <w:shd w:val="clear" w:color="auto" w:fill="EAF1DD" w:themeFill="accent3" w:themeFillTint="33"/>
            <w:vAlign w:val="center"/>
          </w:tcPr>
          <w:p w14:paraId="4F591FD5"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9270B37" w14:textId="77777777" w:rsidR="00805904" w:rsidRPr="002626DC" w:rsidRDefault="00805904" w:rsidP="00C1724A">
            <w:pPr>
              <w:jc w:val="both"/>
              <w:rPr>
                <w:rFonts w:ascii="Times New Roman" w:eastAsia="Calibri" w:hAnsi="Times New Roman" w:cs="Times New Roman"/>
              </w:rPr>
            </w:pPr>
          </w:p>
        </w:tc>
      </w:tr>
    </w:tbl>
    <w:p w14:paraId="6B53E477" w14:textId="77777777" w:rsidR="00805904" w:rsidRPr="00285185" w:rsidRDefault="00805904" w:rsidP="006F08A6">
      <w:pPr>
        <w:widowControl w:val="0"/>
        <w:spacing w:after="0" w:line="24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85185" w14:paraId="07A65BE5" w14:textId="77777777" w:rsidTr="00C1724A">
        <w:trPr>
          <w:trHeight w:val="284"/>
        </w:trPr>
        <w:tc>
          <w:tcPr>
            <w:tcW w:w="2268" w:type="dxa"/>
            <w:shd w:val="clear" w:color="auto" w:fill="EAF1DD" w:themeFill="accent3" w:themeFillTint="33"/>
            <w:vAlign w:val="center"/>
          </w:tcPr>
          <w:p w14:paraId="0C70ACCF" w14:textId="77777777" w:rsidR="00805904" w:rsidRPr="00285185" w:rsidRDefault="00805904" w:rsidP="00C1724A">
            <w:pPr>
              <w:jc w:val="center"/>
              <w:rPr>
                <w:rFonts w:ascii="Times New Roman" w:eastAsia="Times New Roman" w:hAnsi="Times New Roman" w:cs="Times New Roman"/>
                <w:b/>
                <w:bCs/>
                <w:color w:val="FF0000"/>
                <w:lang w:eastAsia="pt-PT"/>
              </w:rPr>
            </w:pPr>
          </w:p>
        </w:tc>
        <w:tc>
          <w:tcPr>
            <w:tcW w:w="6912" w:type="dxa"/>
            <w:shd w:val="clear" w:color="auto" w:fill="EAF1DD" w:themeFill="accent3" w:themeFillTint="33"/>
            <w:vAlign w:val="center"/>
          </w:tcPr>
          <w:p w14:paraId="59A2332D" w14:textId="172DCDE8" w:rsidR="00805904" w:rsidRDefault="00B97AA6" w:rsidP="00C1724A">
            <w:pPr>
              <w:jc w:val="center"/>
              <w:rPr>
                <w:rFonts w:ascii="Times New Roman" w:hAnsi="Times New Roman" w:cs="Times New Roman"/>
                <w:b/>
                <w:szCs w:val="24"/>
              </w:rPr>
            </w:pPr>
            <w:proofErr w:type="spellStart"/>
            <w:r>
              <w:rPr>
                <w:rFonts w:ascii="Times New Roman" w:hAnsi="Times New Roman" w:cs="Times New Roman"/>
                <w:b/>
                <w:szCs w:val="24"/>
              </w:rPr>
              <w:t>D’ARte</w:t>
            </w:r>
            <w:proofErr w:type="spellEnd"/>
            <w:r>
              <w:rPr>
                <w:rFonts w:ascii="Times New Roman" w:hAnsi="Times New Roman" w:cs="Times New Roman"/>
                <w:b/>
                <w:szCs w:val="24"/>
              </w:rPr>
              <w:t>- Projeto Artístico e C</w:t>
            </w:r>
            <w:r w:rsidR="00805904" w:rsidRPr="00B54C1E">
              <w:rPr>
                <w:rFonts w:ascii="Times New Roman" w:hAnsi="Times New Roman" w:cs="Times New Roman"/>
                <w:b/>
                <w:szCs w:val="24"/>
              </w:rPr>
              <w:t>omunitário (</w:t>
            </w:r>
            <w:proofErr w:type="spellStart"/>
            <w:r w:rsidR="00805904" w:rsidRPr="00B54C1E">
              <w:rPr>
                <w:rFonts w:ascii="Times New Roman" w:hAnsi="Times New Roman" w:cs="Times New Roman"/>
                <w:b/>
                <w:szCs w:val="24"/>
              </w:rPr>
              <w:t>cont</w:t>
            </w:r>
            <w:proofErr w:type="spellEnd"/>
            <w:r w:rsidR="00805904" w:rsidRPr="00B54C1E">
              <w:rPr>
                <w:rFonts w:ascii="Times New Roman" w:hAnsi="Times New Roman" w:cs="Times New Roman"/>
                <w:b/>
                <w:szCs w:val="24"/>
              </w:rPr>
              <w:t>.)</w:t>
            </w:r>
          </w:p>
          <w:p w14:paraId="3E92251B" w14:textId="77777777" w:rsidR="00805904" w:rsidRPr="00B54C1E" w:rsidRDefault="00805904" w:rsidP="00C1724A">
            <w:pPr>
              <w:jc w:val="center"/>
              <w:rPr>
                <w:rFonts w:ascii="Times New Roman" w:eastAsia="Times New Roman" w:hAnsi="Times New Roman" w:cs="Times New Roman"/>
                <w:b/>
                <w:bCs/>
                <w:color w:val="FF0000"/>
                <w:lang w:eastAsia="pt-PT"/>
              </w:rPr>
            </w:pPr>
          </w:p>
        </w:tc>
      </w:tr>
      <w:tr w:rsidR="00805904" w:rsidRPr="00285185" w14:paraId="53B8BA0D" w14:textId="77777777" w:rsidTr="00C1724A">
        <w:trPr>
          <w:trHeight w:val="454"/>
        </w:trPr>
        <w:tc>
          <w:tcPr>
            <w:tcW w:w="2268" w:type="dxa"/>
            <w:vAlign w:val="center"/>
          </w:tcPr>
          <w:p w14:paraId="142026ED"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b/>
                <w:bCs/>
                <w:lang w:eastAsia="pt-PT"/>
              </w:rPr>
              <w:t>Objetivos</w:t>
            </w:r>
          </w:p>
        </w:tc>
        <w:tc>
          <w:tcPr>
            <w:tcW w:w="6912" w:type="dxa"/>
            <w:vAlign w:val="center"/>
          </w:tcPr>
          <w:p w14:paraId="552F2676" w14:textId="77777777" w:rsidR="00B97AA6" w:rsidRDefault="00B97AA6" w:rsidP="00C1724A">
            <w:pPr>
              <w:tabs>
                <w:tab w:val="left" w:pos="708"/>
              </w:tabs>
              <w:suppressAutoHyphens/>
              <w:spacing w:line="100" w:lineRule="atLeast"/>
              <w:jc w:val="both"/>
              <w:rPr>
                <w:rFonts w:ascii="Times New Roman" w:hAnsi="Times New Roman" w:cs="Times New Roman"/>
                <w:szCs w:val="24"/>
              </w:rPr>
            </w:pPr>
            <w:r>
              <w:rPr>
                <w:rFonts w:ascii="Times New Roman" w:hAnsi="Times New Roman" w:cs="Times New Roman"/>
                <w:szCs w:val="24"/>
              </w:rPr>
              <w:t>-</w:t>
            </w:r>
            <w:r w:rsidR="00805904" w:rsidRPr="0012573E">
              <w:rPr>
                <w:rFonts w:ascii="Times New Roman" w:hAnsi="Times New Roman" w:cs="Times New Roman"/>
                <w:szCs w:val="24"/>
              </w:rPr>
              <w:t>Promover a educação artística integrada para fomentar o trabalho coletivo e criar condições facilitadoras que invistam no envolvimento da comunidade e fomentem o trabalho colaborativo através de parcerias;</w:t>
            </w:r>
            <w:r w:rsidR="00805904">
              <w:rPr>
                <w:rFonts w:ascii="Times New Roman" w:hAnsi="Times New Roman" w:cs="Times New Roman"/>
                <w:szCs w:val="24"/>
              </w:rPr>
              <w:t xml:space="preserve"> </w:t>
            </w:r>
          </w:p>
          <w:p w14:paraId="3082178F" w14:textId="0CE3549D" w:rsidR="00805904" w:rsidRPr="0012573E" w:rsidRDefault="00B97AA6" w:rsidP="00C1724A">
            <w:pPr>
              <w:tabs>
                <w:tab w:val="left" w:pos="708"/>
              </w:tabs>
              <w:suppressAutoHyphens/>
              <w:spacing w:line="100" w:lineRule="atLeast"/>
              <w:jc w:val="both"/>
              <w:rPr>
                <w:rFonts w:ascii="Times New Roman" w:hAnsi="Times New Roman" w:cs="Times New Roman"/>
                <w:szCs w:val="24"/>
              </w:rPr>
            </w:pPr>
            <w:r>
              <w:rPr>
                <w:rFonts w:ascii="Times New Roman" w:hAnsi="Times New Roman" w:cs="Times New Roman"/>
                <w:szCs w:val="24"/>
              </w:rPr>
              <w:t>-</w:t>
            </w:r>
            <w:r w:rsidR="00805904" w:rsidRPr="0012573E">
              <w:rPr>
                <w:rFonts w:ascii="Times New Roman" w:hAnsi="Times New Roman" w:cs="Times New Roman"/>
                <w:szCs w:val="24"/>
              </w:rPr>
              <w:t>Dinamizar sessões semanais que promovam o contacto com o Teatro e a Música;</w:t>
            </w:r>
            <w:r w:rsidR="00805904">
              <w:rPr>
                <w:rFonts w:ascii="Times New Roman" w:hAnsi="Times New Roman" w:cs="Times New Roman"/>
                <w:szCs w:val="24"/>
              </w:rPr>
              <w:t xml:space="preserve"> </w:t>
            </w:r>
          </w:p>
          <w:p w14:paraId="09CE8B0A" w14:textId="75AEAD0C" w:rsidR="00805904" w:rsidRPr="0012573E" w:rsidRDefault="00B97AA6" w:rsidP="00C1724A">
            <w:pPr>
              <w:jc w:val="both"/>
              <w:rPr>
                <w:rFonts w:ascii="Times New Roman" w:eastAsia="Times New Roman" w:hAnsi="Times New Roman" w:cs="Times New Roman"/>
                <w:bCs/>
                <w:lang w:eastAsia="pt-PT"/>
              </w:rPr>
            </w:pPr>
            <w:r>
              <w:rPr>
                <w:rFonts w:ascii="Times New Roman" w:hAnsi="Times New Roman" w:cs="Times New Roman"/>
                <w:szCs w:val="24"/>
              </w:rPr>
              <w:t>-</w:t>
            </w:r>
            <w:r w:rsidR="00805904" w:rsidRPr="0012573E">
              <w:rPr>
                <w:rFonts w:ascii="Times New Roman" w:hAnsi="Times New Roman" w:cs="Times New Roman"/>
                <w:szCs w:val="24"/>
              </w:rPr>
              <w:t xml:space="preserve">Coordenar e impulsionar o espaço de contacto/oficina que permita a </w:t>
            </w:r>
            <w:proofErr w:type="spellStart"/>
            <w:r w:rsidR="00805904" w:rsidRPr="0012573E">
              <w:rPr>
                <w:rFonts w:ascii="Times New Roman" w:hAnsi="Times New Roman" w:cs="Times New Roman"/>
                <w:szCs w:val="24"/>
              </w:rPr>
              <w:t>conceção</w:t>
            </w:r>
            <w:proofErr w:type="spellEnd"/>
            <w:r w:rsidR="00805904" w:rsidRPr="0012573E">
              <w:rPr>
                <w:rFonts w:ascii="Times New Roman" w:hAnsi="Times New Roman" w:cs="Times New Roman"/>
                <w:szCs w:val="24"/>
              </w:rPr>
              <w:t>, planeamento e implementação do projeto artístico e interdisciplinares que fomentem a participação ativa dos alunos e projetem o trabalho desenvolvido na Escola junto da comunidade</w:t>
            </w:r>
            <w:r>
              <w:rPr>
                <w:rFonts w:ascii="Times New Roman" w:hAnsi="Times New Roman" w:cs="Times New Roman"/>
                <w:szCs w:val="24"/>
              </w:rPr>
              <w:t>.</w:t>
            </w:r>
          </w:p>
        </w:tc>
      </w:tr>
      <w:tr w:rsidR="00805904" w:rsidRPr="00285185" w14:paraId="15CB86E7" w14:textId="77777777" w:rsidTr="00C1724A">
        <w:trPr>
          <w:trHeight w:val="907"/>
        </w:trPr>
        <w:tc>
          <w:tcPr>
            <w:tcW w:w="2268" w:type="dxa"/>
            <w:vAlign w:val="center"/>
          </w:tcPr>
          <w:p w14:paraId="70C66022" w14:textId="2AA94B75"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b/>
                <w:bCs/>
                <w:lang w:eastAsia="pt-PT"/>
              </w:rPr>
              <w:t xml:space="preserve">Área de intervenção e objetivo do PE em que se insere a </w:t>
            </w:r>
            <w:r w:rsidR="00AC71B1">
              <w:rPr>
                <w:rFonts w:ascii="Times New Roman" w:hAnsi="Times New Roman" w:cs="Times New Roman"/>
                <w:b/>
                <w:bCs/>
                <w:lang w:eastAsia="pt-PT"/>
              </w:rPr>
              <w:t>atividade</w:t>
            </w:r>
          </w:p>
        </w:tc>
        <w:tc>
          <w:tcPr>
            <w:tcW w:w="6912" w:type="dxa"/>
            <w:vAlign w:val="center"/>
          </w:tcPr>
          <w:p w14:paraId="0562E946" w14:textId="1677D3B6" w:rsidR="00805904" w:rsidRPr="0012573E" w:rsidRDefault="00B97AA6" w:rsidP="00C1724A">
            <w:pPr>
              <w:tabs>
                <w:tab w:val="left" w:pos="708"/>
              </w:tabs>
              <w:suppressAutoHyphens/>
              <w:spacing w:line="100" w:lineRule="atLeast"/>
              <w:jc w:val="both"/>
              <w:rPr>
                <w:rFonts w:ascii="Times New Roman" w:hAnsi="Times New Roman" w:cs="Times New Roman"/>
                <w:szCs w:val="24"/>
              </w:rPr>
            </w:pPr>
            <w:r>
              <w:rPr>
                <w:rFonts w:ascii="Times New Roman" w:hAnsi="Times New Roman" w:cs="Times New Roman"/>
                <w:bCs/>
                <w:iCs/>
                <w:szCs w:val="24"/>
              </w:rPr>
              <w:t>-</w:t>
            </w:r>
            <w:r w:rsidR="008919C0">
              <w:rPr>
                <w:rFonts w:ascii="Times New Roman" w:hAnsi="Times New Roman" w:cs="Times New Roman"/>
                <w:bCs/>
                <w:iCs/>
                <w:szCs w:val="24"/>
              </w:rPr>
              <w:t>Dinamizar a vida artística da E</w:t>
            </w:r>
            <w:r w:rsidR="00805904" w:rsidRPr="0012573E">
              <w:rPr>
                <w:rFonts w:ascii="Times New Roman" w:hAnsi="Times New Roman" w:cs="Times New Roman"/>
                <w:bCs/>
                <w:iCs/>
                <w:szCs w:val="24"/>
              </w:rPr>
              <w:t>scola;</w:t>
            </w:r>
          </w:p>
          <w:p w14:paraId="3E9BCBB7" w14:textId="0D595D24" w:rsidR="00805904" w:rsidRPr="0012573E" w:rsidRDefault="00B97AA6" w:rsidP="00C1724A">
            <w:pPr>
              <w:tabs>
                <w:tab w:val="left" w:pos="708"/>
              </w:tabs>
              <w:suppressAutoHyphens/>
              <w:spacing w:line="100" w:lineRule="atLeast"/>
              <w:jc w:val="both"/>
              <w:rPr>
                <w:rFonts w:ascii="Times New Roman" w:hAnsi="Times New Roman" w:cs="Times New Roman"/>
                <w:szCs w:val="24"/>
              </w:rPr>
            </w:pPr>
            <w:r>
              <w:rPr>
                <w:rFonts w:ascii="Times New Roman" w:hAnsi="Times New Roman" w:cs="Times New Roman"/>
                <w:bCs/>
                <w:iCs/>
                <w:szCs w:val="24"/>
              </w:rPr>
              <w:t>-</w:t>
            </w:r>
            <w:r w:rsidR="00805904" w:rsidRPr="0012573E">
              <w:rPr>
                <w:rFonts w:ascii="Times New Roman" w:hAnsi="Times New Roman" w:cs="Times New Roman"/>
                <w:bCs/>
                <w:iCs/>
                <w:szCs w:val="24"/>
              </w:rPr>
              <w:t>Criar mecanismos de incentivo ao empenho e ao trabalho do aluno;</w:t>
            </w:r>
          </w:p>
          <w:p w14:paraId="79E3088A" w14:textId="763D8B98" w:rsidR="00805904" w:rsidRPr="0012573E" w:rsidRDefault="00B97AA6" w:rsidP="00C1724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szCs w:val="24"/>
              </w:rPr>
              <w:t>-</w:t>
            </w:r>
            <w:r w:rsidR="00805904" w:rsidRPr="0012573E">
              <w:rPr>
                <w:rFonts w:ascii="Times New Roman" w:hAnsi="Times New Roman" w:cs="Times New Roman"/>
                <w:szCs w:val="24"/>
              </w:rPr>
              <w:t>Rentabilizar o uso dos espaços físicos e materiais</w:t>
            </w:r>
            <w:r>
              <w:rPr>
                <w:rFonts w:ascii="Times New Roman" w:hAnsi="Times New Roman" w:cs="Times New Roman"/>
                <w:szCs w:val="24"/>
              </w:rPr>
              <w:t>.</w:t>
            </w:r>
          </w:p>
        </w:tc>
      </w:tr>
      <w:tr w:rsidR="00805904" w:rsidRPr="00285185" w14:paraId="085A3B68" w14:textId="77777777" w:rsidTr="00C1724A">
        <w:trPr>
          <w:trHeight w:val="454"/>
        </w:trPr>
        <w:tc>
          <w:tcPr>
            <w:tcW w:w="2268" w:type="dxa"/>
            <w:vAlign w:val="center"/>
          </w:tcPr>
          <w:p w14:paraId="3C030DA1"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b/>
                <w:bCs/>
                <w:lang w:eastAsia="pt-PT"/>
              </w:rPr>
              <w:t>Destinatários</w:t>
            </w:r>
          </w:p>
        </w:tc>
        <w:tc>
          <w:tcPr>
            <w:tcW w:w="6912" w:type="dxa"/>
            <w:vAlign w:val="center"/>
          </w:tcPr>
          <w:p w14:paraId="5C2EBECA" w14:textId="77777777" w:rsidR="00805904" w:rsidRPr="001764CA" w:rsidRDefault="00805904" w:rsidP="00C1724A">
            <w:pPr>
              <w:jc w:val="both"/>
              <w:rPr>
                <w:rFonts w:ascii="Times New Roman" w:eastAsia="Times New Roman" w:hAnsi="Times New Roman" w:cs="Times New Roman"/>
                <w:bCs/>
                <w:lang w:eastAsia="pt-PT"/>
              </w:rPr>
            </w:pPr>
            <w:r w:rsidRPr="001764CA">
              <w:rPr>
                <w:rFonts w:ascii="Times New Roman" w:eastAsia="Times New Roman" w:hAnsi="Times New Roman" w:cs="Times New Roman"/>
                <w:bCs/>
                <w:lang w:eastAsia="pt-PT"/>
              </w:rPr>
              <w:t>Comunidade</w:t>
            </w:r>
          </w:p>
        </w:tc>
      </w:tr>
      <w:tr w:rsidR="00805904" w:rsidRPr="00285185" w14:paraId="173C39BC" w14:textId="77777777" w:rsidTr="00C1724A">
        <w:trPr>
          <w:trHeight w:val="454"/>
        </w:trPr>
        <w:tc>
          <w:tcPr>
            <w:tcW w:w="2268" w:type="dxa"/>
            <w:vAlign w:val="center"/>
          </w:tcPr>
          <w:p w14:paraId="08A5A71A"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b/>
                <w:bCs/>
                <w:lang w:eastAsia="pt-PT"/>
              </w:rPr>
              <w:t>Dinamizadores</w:t>
            </w:r>
          </w:p>
        </w:tc>
        <w:tc>
          <w:tcPr>
            <w:tcW w:w="6912" w:type="dxa"/>
            <w:vAlign w:val="center"/>
          </w:tcPr>
          <w:p w14:paraId="56084B43"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szCs w:val="24"/>
              </w:rPr>
              <w:t>Eunice Almeida/João Carlos Soares</w:t>
            </w:r>
          </w:p>
        </w:tc>
      </w:tr>
      <w:tr w:rsidR="00805904" w:rsidRPr="00285185" w14:paraId="4D7A28AE" w14:textId="77777777" w:rsidTr="00C1724A">
        <w:trPr>
          <w:trHeight w:val="352"/>
        </w:trPr>
        <w:tc>
          <w:tcPr>
            <w:tcW w:w="2268" w:type="dxa"/>
            <w:vAlign w:val="center"/>
          </w:tcPr>
          <w:p w14:paraId="7C7FA674"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b/>
                <w:bCs/>
                <w:lang w:eastAsia="pt-PT"/>
              </w:rPr>
              <w:t>Colaboração</w:t>
            </w:r>
          </w:p>
        </w:tc>
        <w:tc>
          <w:tcPr>
            <w:tcW w:w="6912" w:type="dxa"/>
            <w:vAlign w:val="center"/>
          </w:tcPr>
          <w:p w14:paraId="4821A315" w14:textId="2987D47F" w:rsidR="00805904" w:rsidRPr="0012573E" w:rsidRDefault="00B97AA6" w:rsidP="00C1724A">
            <w:pPr>
              <w:jc w:val="both"/>
              <w:rPr>
                <w:rFonts w:ascii="Times New Roman" w:eastAsia="Times New Roman" w:hAnsi="Times New Roman" w:cs="Times New Roman"/>
                <w:lang w:eastAsia="pt-PT"/>
              </w:rPr>
            </w:pPr>
            <w:r>
              <w:rPr>
                <w:rFonts w:ascii="Times New Roman" w:hAnsi="Times New Roman" w:cs="Times New Roman"/>
                <w:szCs w:val="24"/>
              </w:rPr>
              <w:t>Coordenação do Departamento – P</w:t>
            </w:r>
            <w:r w:rsidR="00805904" w:rsidRPr="0012573E">
              <w:rPr>
                <w:rFonts w:ascii="Times New Roman" w:hAnsi="Times New Roman" w:cs="Times New Roman"/>
                <w:szCs w:val="24"/>
              </w:rPr>
              <w:t>r</w:t>
            </w:r>
            <w:r>
              <w:rPr>
                <w:rFonts w:ascii="Times New Roman" w:hAnsi="Times New Roman" w:cs="Times New Roman"/>
                <w:szCs w:val="24"/>
              </w:rPr>
              <w:t>ofessor João Carlos e Direção da EACMCGA</w:t>
            </w:r>
            <w:r w:rsidR="00805904" w:rsidRPr="0012573E">
              <w:rPr>
                <w:rFonts w:ascii="Times New Roman" w:hAnsi="Times New Roman" w:cs="Times New Roman"/>
                <w:szCs w:val="24"/>
              </w:rPr>
              <w:t xml:space="preserve">, Professores parceiros de projetos, EE/Comunidade </w:t>
            </w:r>
            <w:r>
              <w:rPr>
                <w:rFonts w:ascii="Times New Roman" w:hAnsi="Times New Roman" w:cs="Times New Roman"/>
                <w:szCs w:val="24"/>
              </w:rPr>
              <w:t>educativa; Departamentos da EACMCGA</w:t>
            </w:r>
            <w:r w:rsidR="00805904" w:rsidRPr="0012573E">
              <w:rPr>
                <w:rFonts w:ascii="Times New Roman" w:hAnsi="Times New Roman" w:cs="Times New Roman"/>
                <w:szCs w:val="24"/>
              </w:rPr>
              <w:t>; Florinhas do Vouga e parceiros; participantes-cidadãos interessados</w:t>
            </w:r>
          </w:p>
        </w:tc>
      </w:tr>
      <w:tr w:rsidR="00805904" w:rsidRPr="00285185" w14:paraId="7A2C66A2" w14:textId="77777777" w:rsidTr="00C1724A">
        <w:trPr>
          <w:trHeight w:val="454"/>
        </w:trPr>
        <w:tc>
          <w:tcPr>
            <w:tcW w:w="2268" w:type="dxa"/>
            <w:vAlign w:val="center"/>
          </w:tcPr>
          <w:p w14:paraId="6277830F"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b/>
                <w:bCs/>
                <w:lang w:eastAsia="pt-PT"/>
              </w:rPr>
              <w:t xml:space="preserve">Data </w:t>
            </w:r>
          </w:p>
        </w:tc>
        <w:tc>
          <w:tcPr>
            <w:tcW w:w="6912" w:type="dxa"/>
            <w:vAlign w:val="center"/>
          </w:tcPr>
          <w:p w14:paraId="1DEBCD37"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szCs w:val="24"/>
              </w:rPr>
              <w:t>Ao longo do ano – apresentação pública- outubro 2017</w:t>
            </w:r>
          </w:p>
        </w:tc>
      </w:tr>
      <w:tr w:rsidR="00805904" w:rsidRPr="00285185" w14:paraId="7E749D69" w14:textId="77777777" w:rsidTr="00C1724A">
        <w:trPr>
          <w:trHeight w:val="340"/>
        </w:trPr>
        <w:tc>
          <w:tcPr>
            <w:tcW w:w="2268" w:type="dxa"/>
            <w:vAlign w:val="center"/>
          </w:tcPr>
          <w:p w14:paraId="146A42C6" w14:textId="77777777" w:rsidR="00805904" w:rsidRPr="0012573E" w:rsidRDefault="00805904" w:rsidP="00C1724A">
            <w:pPr>
              <w:jc w:val="both"/>
              <w:rPr>
                <w:rFonts w:ascii="Times New Roman" w:eastAsia="Times New Roman" w:hAnsi="Times New Roman" w:cs="Times New Roman"/>
                <w:b/>
                <w:bCs/>
                <w:lang w:eastAsia="pt-PT"/>
              </w:rPr>
            </w:pPr>
            <w:r w:rsidRPr="0012573E">
              <w:rPr>
                <w:rFonts w:ascii="Times New Roman" w:hAnsi="Times New Roman" w:cs="Times New Roman"/>
                <w:b/>
                <w:bCs/>
                <w:lang w:eastAsia="pt-PT"/>
              </w:rPr>
              <w:t>Orçamento</w:t>
            </w:r>
          </w:p>
        </w:tc>
        <w:tc>
          <w:tcPr>
            <w:tcW w:w="6912" w:type="dxa"/>
            <w:vAlign w:val="center"/>
          </w:tcPr>
          <w:p w14:paraId="4B906B63" w14:textId="77777777" w:rsidR="00805904" w:rsidRPr="0012573E" w:rsidRDefault="00805904" w:rsidP="00C1724A">
            <w:pPr>
              <w:jc w:val="both"/>
              <w:rPr>
                <w:rFonts w:ascii="Times New Roman" w:eastAsia="Times New Roman" w:hAnsi="Times New Roman" w:cs="Times New Roman"/>
                <w:bCs/>
                <w:lang w:eastAsia="pt-PT"/>
              </w:rPr>
            </w:pPr>
          </w:p>
        </w:tc>
      </w:tr>
      <w:tr w:rsidR="00805904" w:rsidRPr="00285185" w14:paraId="3CF2ED09" w14:textId="77777777" w:rsidTr="00C1724A">
        <w:trPr>
          <w:trHeight w:val="851"/>
        </w:trPr>
        <w:tc>
          <w:tcPr>
            <w:tcW w:w="2268" w:type="dxa"/>
            <w:shd w:val="clear" w:color="auto" w:fill="EAF1DD" w:themeFill="accent3" w:themeFillTint="33"/>
            <w:vAlign w:val="center"/>
          </w:tcPr>
          <w:p w14:paraId="5AC7CD4A" w14:textId="77777777" w:rsidR="00805904" w:rsidRPr="001764CA" w:rsidRDefault="00805904" w:rsidP="00C1724A">
            <w:pPr>
              <w:jc w:val="both"/>
              <w:rPr>
                <w:rFonts w:ascii="Times New Roman" w:eastAsia="Times New Roman" w:hAnsi="Times New Roman" w:cs="Times New Roman"/>
                <w:b/>
                <w:bCs/>
                <w:lang w:eastAsia="pt-PT"/>
              </w:rPr>
            </w:pPr>
            <w:r w:rsidRPr="001764C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E1B6B5F" w14:textId="77777777" w:rsidR="00805904" w:rsidRPr="00285185" w:rsidRDefault="00805904" w:rsidP="00C1724A">
            <w:pPr>
              <w:jc w:val="both"/>
              <w:rPr>
                <w:rFonts w:ascii="Times New Roman" w:eastAsia="Calibri" w:hAnsi="Times New Roman" w:cs="Times New Roman"/>
                <w:color w:val="FF0000"/>
              </w:rPr>
            </w:pPr>
          </w:p>
        </w:tc>
      </w:tr>
    </w:tbl>
    <w:p w14:paraId="0F58B8AD" w14:textId="77777777" w:rsidR="00805904" w:rsidRPr="00285185" w:rsidRDefault="00805904" w:rsidP="00805904">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6F4C2EB5" w14:textId="77777777" w:rsidTr="00C1724A">
        <w:trPr>
          <w:trHeight w:val="106"/>
        </w:trPr>
        <w:tc>
          <w:tcPr>
            <w:tcW w:w="2268" w:type="dxa"/>
            <w:shd w:val="clear" w:color="auto" w:fill="EAF1DD" w:themeFill="accent3" w:themeFillTint="33"/>
            <w:vAlign w:val="center"/>
          </w:tcPr>
          <w:p w14:paraId="59B18FDA" w14:textId="77777777" w:rsidR="00805904" w:rsidRPr="002626DC" w:rsidRDefault="00805904" w:rsidP="00C1724A">
            <w:pPr>
              <w:jc w:val="center"/>
              <w:rPr>
                <w:rFonts w:ascii="Times New Roman" w:eastAsia="Times New Roman" w:hAnsi="Times New Roman" w:cs="Times New Roman"/>
                <w:b/>
                <w:bCs/>
                <w:lang w:eastAsia="pt-PT"/>
              </w:rPr>
            </w:pPr>
            <w:r>
              <w:rPr>
                <w:rFonts w:ascii="Times New Roman" w:hAnsi="Times New Roman" w:cs="Times New Roman"/>
                <w:b/>
                <w:bCs/>
              </w:rPr>
              <w:t>Dança</w:t>
            </w:r>
          </w:p>
        </w:tc>
        <w:tc>
          <w:tcPr>
            <w:tcW w:w="6912" w:type="dxa"/>
            <w:shd w:val="clear" w:color="auto" w:fill="EAF1DD" w:themeFill="accent3" w:themeFillTint="33"/>
            <w:vAlign w:val="center"/>
          </w:tcPr>
          <w:p w14:paraId="0BE87138" w14:textId="77777777" w:rsidR="00805904" w:rsidRPr="001764CA" w:rsidRDefault="00805904" w:rsidP="00C1724A">
            <w:pPr>
              <w:jc w:val="center"/>
              <w:rPr>
                <w:rFonts w:ascii="Times New Roman" w:eastAsia="Times New Roman" w:hAnsi="Times New Roman" w:cs="Times New Roman"/>
                <w:b/>
                <w:bCs/>
                <w:lang w:eastAsia="pt-PT"/>
              </w:rPr>
            </w:pPr>
            <w:r w:rsidRPr="001764CA">
              <w:rPr>
                <w:rFonts w:ascii="Times New Roman" w:hAnsi="Times New Roman" w:cs="Times New Roman"/>
                <w:b/>
                <w:bCs/>
              </w:rPr>
              <w:t>Projetos interdisciplinares (</w:t>
            </w:r>
            <w:proofErr w:type="spellStart"/>
            <w:r w:rsidRPr="001764CA">
              <w:rPr>
                <w:rFonts w:ascii="Times New Roman" w:hAnsi="Times New Roman" w:cs="Times New Roman"/>
                <w:b/>
                <w:bCs/>
              </w:rPr>
              <w:t>ex</w:t>
            </w:r>
            <w:proofErr w:type="spellEnd"/>
            <w:r w:rsidRPr="001764CA">
              <w:rPr>
                <w:rFonts w:ascii="Times New Roman" w:hAnsi="Times New Roman" w:cs="Times New Roman"/>
                <w:b/>
                <w:bCs/>
              </w:rPr>
              <w:t>: Halloween, Concerto de Reis, Aulas abertas, Aulas temáticas….)</w:t>
            </w:r>
          </w:p>
        </w:tc>
      </w:tr>
      <w:tr w:rsidR="00805904" w:rsidRPr="002626DC" w14:paraId="1B0ABCA2" w14:textId="77777777" w:rsidTr="00C1724A">
        <w:trPr>
          <w:trHeight w:val="454"/>
        </w:trPr>
        <w:tc>
          <w:tcPr>
            <w:tcW w:w="2268" w:type="dxa"/>
            <w:vAlign w:val="center"/>
          </w:tcPr>
          <w:p w14:paraId="58A8CCE4"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5EC91979" w14:textId="75550494" w:rsidR="00805904" w:rsidRPr="001764CA" w:rsidRDefault="00B97AA6" w:rsidP="00C1724A">
            <w:pPr>
              <w:jc w:val="both"/>
              <w:rPr>
                <w:rFonts w:ascii="Times New Roman" w:hAnsi="Times New Roman" w:cs="Times New Roman"/>
              </w:rPr>
            </w:pPr>
            <w:r>
              <w:rPr>
                <w:rFonts w:ascii="Times New Roman" w:hAnsi="Times New Roman" w:cs="Times New Roman"/>
              </w:rPr>
              <w:t>-</w:t>
            </w:r>
            <w:r w:rsidR="00805904" w:rsidRPr="001764CA">
              <w:rPr>
                <w:rFonts w:ascii="Times New Roman" w:hAnsi="Times New Roman" w:cs="Times New Roman"/>
              </w:rPr>
              <w:t>Promover a educação artística através da interdisciplin</w:t>
            </w:r>
            <w:r>
              <w:rPr>
                <w:rFonts w:ascii="Times New Roman" w:hAnsi="Times New Roman" w:cs="Times New Roman"/>
              </w:rPr>
              <w:t>aridade e diversidade artística;</w:t>
            </w:r>
          </w:p>
          <w:p w14:paraId="63E31E35" w14:textId="3A867CCF" w:rsidR="00805904" w:rsidRPr="001764CA" w:rsidRDefault="00B97AA6" w:rsidP="00C1724A">
            <w:pPr>
              <w:jc w:val="both"/>
              <w:rPr>
                <w:rFonts w:ascii="Times New Roman" w:eastAsia="Times New Roman" w:hAnsi="Times New Roman" w:cs="Times New Roman"/>
                <w:b/>
                <w:bCs/>
                <w:lang w:eastAsia="pt-PT"/>
              </w:rPr>
            </w:pPr>
            <w:r>
              <w:rPr>
                <w:rFonts w:ascii="Times New Roman" w:hAnsi="Times New Roman" w:cs="Times New Roman"/>
              </w:rPr>
              <w:t>-</w:t>
            </w:r>
            <w:r w:rsidR="00805904" w:rsidRPr="001764CA">
              <w:rPr>
                <w:rFonts w:ascii="Times New Roman" w:hAnsi="Times New Roman" w:cs="Times New Roman"/>
              </w:rPr>
              <w:t>Integra</w:t>
            </w:r>
            <w:r w:rsidR="008919C0">
              <w:rPr>
                <w:rFonts w:ascii="Times New Roman" w:hAnsi="Times New Roman" w:cs="Times New Roman"/>
              </w:rPr>
              <w:t>ção e visibilidade do curso de D</w:t>
            </w:r>
            <w:r w:rsidR="00805904" w:rsidRPr="001764CA">
              <w:rPr>
                <w:rFonts w:ascii="Times New Roman" w:hAnsi="Times New Roman" w:cs="Times New Roman"/>
              </w:rPr>
              <w:t>ança perante a comunidade escolar.</w:t>
            </w:r>
          </w:p>
        </w:tc>
      </w:tr>
      <w:tr w:rsidR="00805904" w:rsidRPr="002626DC" w14:paraId="2BB56B61" w14:textId="77777777" w:rsidTr="00C1724A">
        <w:trPr>
          <w:trHeight w:val="907"/>
        </w:trPr>
        <w:tc>
          <w:tcPr>
            <w:tcW w:w="2268" w:type="dxa"/>
            <w:vAlign w:val="center"/>
          </w:tcPr>
          <w:p w14:paraId="05F3637A" w14:textId="670069E4"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AC71B1">
              <w:rPr>
                <w:rFonts w:ascii="Times New Roman" w:hAnsi="Times New Roman" w:cs="Times New Roman"/>
                <w:b/>
                <w:bCs/>
              </w:rPr>
              <w:t>atividade</w:t>
            </w:r>
          </w:p>
        </w:tc>
        <w:tc>
          <w:tcPr>
            <w:tcW w:w="6912" w:type="dxa"/>
            <w:vAlign w:val="center"/>
          </w:tcPr>
          <w:p w14:paraId="653C03E1" w14:textId="539CB18B" w:rsidR="00805904" w:rsidRPr="001764CA" w:rsidRDefault="00B97AA6" w:rsidP="00B97AA6">
            <w:pPr>
              <w:tabs>
                <w:tab w:val="left" w:pos="708"/>
              </w:tabs>
              <w:suppressAutoHyphens/>
              <w:spacing w:line="100" w:lineRule="atLeast"/>
              <w:jc w:val="both"/>
              <w:rPr>
                <w:rFonts w:ascii="Times New Roman" w:hAnsi="Times New Roman" w:cs="Times New Roman"/>
              </w:rPr>
            </w:pPr>
            <w:r>
              <w:rPr>
                <w:rFonts w:ascii="Times New Roman" w:hAnsi="Times New Roman" w:cs="Times New Roman"/>
              </w:rPr>
              <w:t>-</w:t>
            </w:r>
            <w:r w:rsidR="00805904" w:rsidRPr="001764CA">
              <w:rPr>
                <w:rFonts w:ascii="Times New Roman" w:hAnsi="Times New Roman" w:cs="Times New Roman"/>
              </w:rPr>
              <w:t xml:space="preserve">Dinamização e rentabilização dos recursos materiais </w:t>
            </w:r>
            <w:r w:rsidR="008919C0">
              <w:rPr>
                <w:rFonts w:ascii="Times New Roman" w:hAnsi="Times New Roman" w:cs="Times New Roman"/>
              </w:rPr>
              <w:t>e das infra estruturas da E</w:t>
            </w:r>
            <w:r>
              <w:rPr>
                <w:rFonts w:ascii="Times New Roman" w:hAnsi="Times New Roman" w:cs="Times New Roman"/>
              </w:rPr>
              <w:t>scola;</w:t>
            </w:r>
          </w:p>
          <w:p w14:paraId="4A6DB04B" w14:textId="2291936B" w:rsidR="00805904" w:rsidRPr="001764CA" w:rsidRDefault="00B97AA6" w:rsidP="00B97AA6">
            <w:pPr>
              <w:tabs>
                <w:tab w:val="left" w:pos="708"/>
              </w:tabs>
              <w:suppressAutoHyphens/>
              <w:spacing w:line="100" w:lineRule="atLeast"/>
              <w:jc w:val="both"/>
              <w:rPr>
                <w:rFonts w:ascii="Times New Roman" w:hAnsi="Times New Roman" w:cs="Times New Roman"/>
              </w:rPr>
            </w:pPr>
            <w:r>
              <w:rPr>
                <w:rFonts w:ascii="Times New Roman" w:hAnsi="Times New Roman" w:cs="Times New Roman"/>
              </w:rPr>
              <w:t>-</w:t>
            </w:r>
            <w:r w:rsidR="00805904" w:rsidRPr="001764CA">
              <w:rPr>
                <w:rFonts w:ascii="Times New Roman" w:hAnsi="Times New Roman" w:cs="Times New Roman"/>
              </w:rPr>
              <w:t xml:space="preserve">Dinamização da educação </w:t>
            </w:r>
            <w:r w:rsidR="008919C0">
              <w:rPr>
                <w:rFonts w:ascii="Times New Roman" w:hAnsi="Times New Roman" w:cs="Times New Roman"/>
              </w:rPr>
              <w:t>artística na comunidade escolar;</w:t>
            </w:r>
          </w:p>
          <w:p w14:paraId="4423C7D1" w14:textId="32E28A80" w:rsidR="00805904" w:rsidRPr="00836189" w:rsidRDefault="00B97AA6" w:rsidP="00836189">
            <w:pPr>
              <w:tabs>
                <w:tab w:val="left" w:pos="708"/>
              </w:tabs>
              <w:suppressAutoHyphens/>
              <w:spacing w:line="100" w:lineRule="atLeast"/>
              <w:jc w:val="both"/>
              <w:rPr>
                <w:rFonts w:ascii="Times New Roman" w:hAnsi="Times New Roman" w:cs="Times New Roman"/>
              </w:rPr>
            </w:pPr>
            <w:r>
              <w:rPr>
                <w:rFonts w:ascii="Times New Roman" w:hAnsi="Times New Roman" w:cs="Times New Roman"/>
              </w:rPr>
              <w:t>-</w:t>
            </w:r>
            <w:r w:rsidR="00805904" w:rsidRPr="001764CA">
              <w:rPr>
                <w:rFonts w:ascii="Times New Roman" w:hAnsi="Times New Roman" w:cs="Times New Roman"/>
              </w:rPr>
              <w:t>Fomentação da interdisciplinaridade entre as diversas a</w:t>
            </w:r>
            <w:r>
              <w:rPr>
                <w:rFonts w:ascii="Times New Roman" w:hAnsi="Times New Roman" w:cs="Times New Roman"/>
              </w:rPr>
              <w:t>rtes lecionadas na Escola</w:t>
            </w:r>
            <w:r w:rsidR="00805904" w:rsidRPr="001764CA">
              <w:rPr>
                <w:rFonts w:ascii="Times New Roman" w:hAnsi="Times New Roman" w:cs="Times New Roman"/>
              </w:rPr>
              <w:t xml:space="preserve">. </w:t>
            </w:r>
          </w:p>
        </w:tc>
      </w:tr>
      <w:tr w:rsidR="00805904" w:rsidRPr="002626DC" w14:paraId="13BE0E9C" w14:textId="77777777" w:rsidTr="00C1724A">
        <w:trPr>
          <w:trHeight w:val="454"/>
        </w:trPr>
        <w:tc>
          <w:tcPr>
            <w:tcW w:w="2268" w:type="dxa"/>
            <w:vAlign w:val="center"/>
          </w:tcPr>
          <w:p w14:paraId="69E52288"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166AA163" w14:textId="3C60BF6E" w:rsidR="00805904" w:rsidRPr="001764CA" w:rsidRDefault="00B97AA6" w:rsidP="00C1724A">
            <w:pPr>
              <w:jc w:val="both"/>
              <w:rPr>
                <w:rFonts w:ascii="Times New Roman" w:eastAsia="Times New Roman" w:hAnsi="Times New Roman" w:cs="Times New Roman"/>
                <w:b/>
                <w:bCs/>
                <w:lang w:eastAsia="pt-PT"/>
              </w:rPr>
            </w:pPr>
            <w:r>
              <w:rPr>
                <w:rFonts w:ascii="Times New Roman" w:hAnsi="Times New Roman" w:cs="Times New Roman"/>
              </w:rPr>
              <w:t>Alunos do curso de Dança, comunidade escolar e Encarregados de E</w:t>
            </w:r>
            <w:r w:rsidR="00805904" w:rsidRPr="001764CA">
              <w:rPr>
                <w:rFonts w:ascii="Times New Roman" w:hAnsi="Times New Roman" w:cs="Times New Roman"/>
              </w:rPr>
              <w:t>ducação.</w:t>
            </w:r>
          </w:p>
        </w:tc>
      </w:tr>
      <w:tr w:rsidR="00805904" w:rsidRPr="002626DC" w14:paraId="308CCA0F" w14:textId="77777777" w:rsidTr="00C1724A">
        <w:trPr>
          <w:trHeight w:val="454"/>
        </w:trPr>
        <w:tc>
          <w:tcPr>
            <w:tcW w:w="2268" w:type="dxa"/>
            <w:vAlign w:val="center"/>
          </w:tcPr>
          <w:p w14:paraId="7D43409F"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18131EAE" w14:textId="77777777" w:rsidR="00805904" w:rsidRPr="001764CA" w:rsidRDefault="00805904" w:rsidP="00C1724A">
            <w:pPr>
              <w:jc w:val="both"/>
              <w:rPr>
                <w:rFonts w:ascii="Times New Roman" w:eastAsia="Times New Roman" w:hAnsi="Times New Roman" w:cs="Times New Roman"/>
                <w:b/>
                <w:bCs/>
                <w:lang w:eastAsia="pt-PT"/>
              </w:rPr>
            </w:pPr>
            <w:proofErr w:type="spellStart"/>
            <w:r w:rsidRPr="001764CA">
              <w:rPr>
                <w:rFonts w:ascii="Times New Roman" w:eastAsia="Times New Roman" w:hAnsi="Times New Roman" w:cs="Times New Roman"/>
                <w:bCs/>
                <w:lang w:eastAsia="pt-PT"/>
              </w:rPr>
              <w:t>Profª</w:t>
            </w:r>
            <w:proofErr w:type="spellEnd"/>
            <w:r w:rsidRPr="001764CA">
              <w:rPr>
                <w:rFonts w:ascii="Times New Roman" w:eastAsia="Times New Roman" w:hAnsi="Times New Roman" w:cs="Times New Roman"/>
                <w:b/>
                <w:bCs/>
                <w:lang w:eastAsia="pt-PT"/>
              </w:rPr>
              <w:t xml:space="preserve"> </w:t>
            </w:r>
            <w:r w:rsidRPr="001764CA">
              <w:rPr>
                <w:rFonts w:ascii="Times New Roman" w:hAnsi="Times New Roman" w:cs="Times New Roman"/>
              </w:rPr>
              <w:t xml:space="preserve"> Bárbara Martins</w:t>
            </w:r>
          </w:p>
        </w:tc>
      </w:tr>
      <w:tr w:rsidR="00805904" w:rsidRPr="002626DC" w14:paraId="70F1E307" w14:textId="77777777" w:rsidTr="00C1724A">
        <w:trPr>
          <w:trHeight w:val="260"/>
        </w:trPr>
        <w:tc>
          <w:tcPr>
            <w:tcW w:w="2268" w:type="dxa"/>
            <w:vAlign w:val="center"/>
          </w:tcPr>
          <w:p w14:paraId="24307AEA"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51C0EA85" w14:textId="37E82060" w:rsidR="00805904" w:rsidRPr="00836189" w:rsidRDefault="00B97AA6" w:rsidP="00C1724A">
            <w:pPr>
              <w:jc w:val="both"/>
              <w:rPr>
                <w:rFonts w:ascii="Times New Roman" w:hAnsi="Times New Roman" w:cs="Times New Roman"/>
              </w:rPr>
            </w:pPr>
            <w:r>
              <w:rPr>
                <w:rFonts w:ascii="Times New Roman" w:hAnsi="Times New Roman" w:cs="Times New Roman"/>
              </w:rPr>
              <w:t>Departamento de Canto e Classes de Conjunto/Outros D</w:t>
            </w:r>
            <w:r w:rsidR="00805904" w:rsidRPr="001764CA">
              <w:rPr>
                <w:rFonts w:ascii="Times New Roman" w:hAnsi="Times New Roman" w:cs="Times New Roman"/>
              </w:rPr>
              <w:t>epartamentos/OPA</w:t>
            </w:r>
          </w:p>
        </w:tc>
      </w:tr>
      <w:tr w:rsidR="00805904" w:rsidRPr="002626DC" w14:paraId="36CB3171" w14:textId="77777777" w:rsidTr="00C1724A">
        <w:trPr>
          <w:trHeight w:val="454"/>
        </w:trPr>
        <w:tc>
          <w:tcPr>
            <w:tcW w:w="2268" w:type="dxa"/>
            <w:vAlign w:val="center"/>
          </w:tcPr>
          <w:p w14:paraId="0A9F8745"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25152222" w14:textId="77777777" w:rsidR="00805904" w:rsidRPr="001764CA" w:rsidRDefault="00805904" w:rsidP="00C1724A">
            <w:pPr>
              <w:jc w:val="both"/>
              <w:rPr>
                <w:rFonts w:ascii="Times New Roman" w:eastAsia="Times New Roman" w:hAnsi="Times New Roman" w:cs="Times New Roman"/>
                <w:b/>
                <w:bCs/>
                <w:lang w:eastAsia="pt-PT"/>
              </w:rPr>
            </w:pPr>
            <w:r w:rsidRPr="001764CA">
              <w:rPr>
                <w:rFonts w:ascii="Times New Roman" w:hAnsi="Times New Roman" w:cs="Times New Roman"/>
              </w:rPr>
              <w:t>Ao longo do ano</w:t>
            </w:r>
          </w:p>
        </w:tc>
      </w:tr>
      <w:tr w:rsidR="00805904" w:rsidRPr="002626DC" w14:paraId="3AA3282C" w14:textId="77777777" w:rsidTr="00C1724A">
        <w:trPr>
          <w:trHeight w:val="397"/>
        </w:trPr>
        <w:tc>
          <w:tcPr>
            <w:tcW w:w="2268" w:type="dxa"/>
            <w:vAlign w:val="center"/>
          </w:tcPr>
          <w:p w14:paraId="2C3493A5" w14:textId="77777777" w:rsidR="00805904" w:rsidRPr="002626DC" w:rsidRDefault="00805904" w:rsidP="00C1724A">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7810E160" w14:textId="77777777" w:rsidR="00805904" w:rsidRPr="001764CA" w:rsidRDefault="00805904" w:rsidP="00C1724A">
            <w:pPr>
              <w:jc w:val="both"/>
              <w:rPr>
                <w:rFonts w:ascii="Times New Roman" w:eastAsia="Times New Roman" w:hAnsi="Times New Roman" w:cs="Times New Roman"/>
                <w:bCs/>
                <w:lang w:eastAsia="pt-PT"/>
              </w:rPr>
            </w:pPr>
            <w:r w:rsidRPr="002626DC">
              <w:rPr>
                <w:rFonts w:ascii="Times New Roman" w:hAnsi="Times New Roman" w:cs="Times New Roman"/>
                <w:bCs/>
                <w:lang w:eastAsia="pt-PT"/>
              </w:rPr>
              <w:t>Foto</w:t>
            </w:r>
            <w:r>
              <w:rPr>
                <w:rFonts w:ascii="Times New Roman" w:hAnsi="Times New Roman" w:cs="Times New Roman"/>
                <w:bCs/>
                <w:lang w:eastAsia="pt-PT"/>
              </w:rPr>
              <w:t>cópias do programa e cartazes (2</w:t>
            </w:r>
            <w:r w:rsidRPr="002626DC">
              <w:rPr>
                <w:rFonts w:ascii="Times New Roman" w:hAnsi="Times New Roman" w:cs="Times New Roman"/>
                <w:bCs/>
                <w:lang w:eastAsia="pt-PT"/>
              </w:rPr>
              <w:t>€).</w:t>
            </w:r>
          </w:p>
        </w:tc>
      </w:tr>
      <w:tr w:rsidR="00805904" w:rsidRPr="002626DC" w14:paraId="1F60BBC8" w14:textId="77777777" w:rsidTr="00001627">
        <w:trPr>
          <w:trHeight w:val="567"/>
        </w:trPr>
        <w:tc>
          <w:tcPr>
            <w:tcW w:w="2268" w:type="dxa"/>
            <w:shd w:val="clear" w:color="auto" w:fill="EAF1DD" w:themeFill="accent3" w:themeFillTint="33"/>
            <w:vAlign w:val="center"/>
          </w:tcPr>
          <w:p w14:paraId="2048E30C"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73B0CA4" w14:textId="77777777" w:rsidR="00805904" w:rsidRPr="001764CA" w:rsidRDefault="00805904" w:rsidP="00C1724A">
            <w:pPr>
              <w:jc w:val="both"/>
              <w:rPr>
                <w:rFonts w:ascii="Times New Roman" w:eastAsia="Calibri" w:hAnsi="Times New Roman" w:cs="Times New Roman"/>
              </w:rPr>
            </w:pPr>
          </w:p>
        </w:tc>
      </w:tr>
    </w:tbl>
    <w:p w14:paraId="5D10B714" w14:textId="77777777" w:rsidR="00805904" w:rsidRPr="00285185" w:rsidRDefault="00805904" w:rsidP="00805904">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05904" w:rsidRPr="002626DC" w14:paraId="63E9AEE5" w14:textId="77777777" w:rsidTr="00C1724A">
        <w:trPr>
          <w:trHeight w:val="106"/>
        </w:trPr>
        <w:tc>
          <w:tcPr>
            <w:tcW w:w="2268" w:type="dxa"/>
            <w:shd w:val="clear" w:color="auto" w:fill="EAF1DD" w:themeFill="accent3" w:themeFillTint="33"/>
            <w:vAlign w:val="center"/>
          </w:tcPr>
          <w:p w14:paraId="654C68C8" w14:textId="77777777" w:rsidR="00805904" w:rsidRPr="002626DC" w:rsidRDefault="00805904" w:rsidP="00C1724A">
            <w:pPr>
              <w:jc w:val="center"/>
              <w:rPr>
                <w:rFonts w:ascii="Times New Roman" w:eastAsia="Times New Roman" w:hAnsi="Times New Roman" w:cs="Times New Roman"/>
                <w:b/>
                <w:bCs/>
                <w:lang w:eastAsia="pt-PT"/>
              </w:rPr>
            </w:pPr>
            <w:r>
              <w:rPr>
                <w:rFonts w:ascii="Times New Roman" w:hAnsi="Times New Roman" w:cs="Times New Roman"/>
                <w:b/>
                <w:bCs/>
              </w:rPr>
              <w:lastRenderedPageBreak/>
              <w:t>Dança</w:t>
            </w:r>
          </w:p>
        </w:tc>
        <w:tc>
          <w:tcPr>
            <w:tcW w:w="6912" w:type="dxa"/>
            <w:shd w:val="clear" w:color="auto" w:fill="EAF1DD" w:themeFill="accent3" w:themeFillTint="33"/>
            <w:vAlign w:val="center"/>
          </w:tcPr>
          <w:p w14:paraId="3F5CBDC9" w14:textId="77777777" w:rsidR="00805904" w:rsidRPr="00B11222" w:rsidRDefault="00805904" w:rsidP="00C1724A">
            <w:pPr>
              <w:jc w:val="center"/>
              <w:rPr>
                <w:rFonts w:ascii="Times New Roman" w:eastAsia="Times New Roman" w:hAnsi="Times New Roman" w:cs="Times New Roman"/>
                <w:b/>
                <w:bCs/>
                <w:lang w:eastAsia="pt-PT"/>
              </w:rPr>
            </w:pPr>
            <w:r w:rsidRPr="00B11222">
              <w:rPr>
                <w:rFonts w:ascii="Times New Roman" w:hAnsi="Times New Roman" w:cs="Times New Roman"/>
                <w:b/>
              </w:rPr>
              <w:t>Visita de Estudo ao Teatro Aveirense -Visualização do Ensaio Geral do Bailado “Lago dos Cisnes”</w:t>
            </w:r>
          </w:p>
        </w:tc>
      </w:tr>
      <w:tr w:rsidR="00805904" w:rsidRPr="002626DC" w14:paraId="048DD767" w14:textId="77777777" w:rsidTr="00C1724A">
        <w:trPr>
          <w:trHeight w:val="454"/>
        </w:trPr>
        <w:tc>
          <w:tcPr>
            <w:tcW w:w="2268" w:type="dxa"/>
            <w:vAlign w:val="center"/>
          </w:tcPr>
          <w:p w14:paraId="16E77018"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Objetivos</w:t>
            </w:r>
          </w:p>
        </w:tc>
        <w:tc>
          <w:tcPr>
            <w:tcW w:w="6912" w:type="dxa"/>
            <w:vAlign w:val="center"/>
          </w:tcPr>
          <w:p w14:paraId="47C40795" w14:textId="791097D9" w:rsidR="00805904" w:rsidRDefault="00805904" w:rsidP="00C1724A">
            <w:pPr>
              <w:tabs>
                <w:tab w:val="left" w:pos="708"/>
              </w:tabs>
              <w:suppressAutoHyphens/>
              <w:spacing w:line="100" w:lineRule="atLeast"/>
              <w:jc w:val="both"/>
              <w:rPr>
                <w:rFonts w:ascii="Times New Roman" w:hAnsi="Times New Roman" w:cs="Times New Roman"/>
              </w:rPr>
            </w:pPr>
            <w:r w:rsidRPr="00B11222">
              <w:rPr>
                <w:rFonts w:ascii="Times New Roman" w:hAnsi="Times New Roman" w:cs="Times New Roman"/>
              </w:rPr>
              <w:t>Promover a educaçã</w:t>
            </w:r>
            <w:r w:rsidR="00B97AA6">
              <w:rPr>
                <w:rFonts w:ascii="Times New Roman" w:hAnsi="Times New Roman" w:cs="Times New Roman"/>
              </w:rPr>
              <w:t>o cultural e artística do aluno;</w:t>
            </w:r>
          </w:p>
          <w:p w14:paraId="4663C82E" w14:textId="0C9E6056" w:rsidR="00805904" w:rsidRPr="00B11222" w:rsidRDefault="00805904" w:rsidP="00C1724A">
            <w:pPr>
              <w:tabs>
                <w:tab w:val="left" w:pos="708"/>
              </w:tabs>
              <w:suppressAutoHyphens/>
              <w:spacing w:line="100" w:lineRule="atLeast"/>
              <w:rPr>
                <w:rFonts w:ascii="Times New Roman" w:hAnsi="Times New Roman" w:cs="Times New Roman"/>
              </w:rPr>
            </w:pPr>
            <w:r w:rsidRPr="00B11222">
              <w:rPr>
                <w:rFonts w:ascii="Times New Roman" w:hAnsi="Times New Roman" w:cs="Times New Roman"/>
              </w:rPr>
              <w:t>Desenvolver o interesse pela dança e pelo palco.</w:t>
            </w:r>
          </w:p>
          <w:p w14:paraId="7D035982" w14:textId="77777777" w:rsidR="00805904" w:rsidRPr="00B11222" w:rsidRDefault="00805904" w:rsidP="00C1724A">
            <w:pPr>
              <w:jc w:val="both"/>
              <w:rPr>
                <w:rFonts w:ascii="Times New Roman" w:eastAsia="Times New Roman" w:hAnsi="Times New Roman" w:cs="Times New Roman"/>
                <w:b/>
                <w:bCs/>
                <w:lang w:eastAsia="pt-PT"/>
              </w:rPr>
            </w:pPr>
          </w:p>
        </w:tc>
      </w:tr>
      <w:tr w:rsidR="00805904" w:rsidRPr="002626DC" w14:paraId="6425F7D1" w14:textId="77777777" w:rsidTr="00C1724A">
        <w:trPr>
          <w:trHeight w:val="907"/>
        </w:trPr>
        <w:tc>
          <w:tcPr>
            <w:tcW w:w="2268" w:type="dxa"/>
            <w:vAlign w:val="center"/>
          </w:tcPr>
          <w:p w14:paraId="508D319B" w14:textId="54DDB261"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Área de intervenção e objetivo do PE em que se insere a </w:t>
            </w:r>
            <w:r w:rsidR="00572A8C">
              <w:rPr>
                <w:rFonts w:ascii="Times New Roman" w:hAnsi="Times New Roman" w:cs="Times New Roman"/>
                <w:b/>
                <w:bCs/>
              </w:rPr>
              <w:t>atividade</w:t>
            </w:r>
          </w:p>
        </w:tc>
        <w:tc>
          <w:tcPr>
            <w:tcW w:w="6912" w:type="dxa"/>
            <w:vAlign w:val="center"/>
          </w:tcPr>
          <w:p w14:paraId="53B4E112" w14:textId="33C3C95C" w:rsidR="00805904" w:rsidRPr="00B11222" w:rsidRDefault="00805904" w:rsidP="00C1724A">
            <w:pPr>
              <w:jc w:val="both"/>
              <w:rPr>
                <w:rFonts w:ascii="Times New Roman" w:hAnsi="Times New Roman" w:cs="Times New Roman"/>
              </w:rPr>
            </w:pPr>
            <w:r w:rsidRPr="00B11222">
              <w:rPr>
                <w:rFonts w:ascii="Times New Roman" w:hAnsi="Times New Roman" w:cs="Times New Roman"/>
              </w:rPr>
              <w:t>Incentivar o aluno a trabalhar com empenh</w:t>
            </w:r>
            <w:r w:rsidR="00B97AA6">
              <w:rPr>
                <w:rFonts w:ascii="Times New Roman" w:hAnsi="Times New Roman" w:cs="Times New Roman"/>
              </w:rPr>
              <w:t>o e dedicação na área artística;</w:t>
            </w:r>
          </w:p>
          <w:p w14:paraId="5D2B609B" w14:textId="1AB8849A" w:rsidR="00805904" w:rsidRPr="00B11222" w:rsidRDefault="00805904" w:rsidP="00C1724A">
            <w:pPr>
              <w:numPr>
                <w:ilvl w:val="0"/>
                <w:numId w:val="1"/>
              </w:numPr>
              <w:ind w:left="0" w:hanging="294"/>
              <w:contextualSpacing/>
              <w:jc w:val="both"/>
              <w:rPr>
                <w:rFonts w:ascii="Times New Roman" w:eastAsia="Times New Roman" w:hAnsi="Times New Roman" w:cs="Times New Roman"/>
                <w:bCs/>
                <w:iCs/>
                <w:lang w:eastAsia="pt-PT"/>
              </w:rPr>
            </w:pPr>
            <w:r w:rsidRPr="00B11222">
              <w:rPr>
                <w:rFonts w:ascii="Times New Roman" w:hAnsi="Times New Roman" w:cs="Times New Roman"/>
              </w:rPr>
              <w:t>Promove</w:t>
            </w:r>
            <w:r w:rsidR="008919C0">
              <w:rPr>
                <w:rFonts w:ascii="Times New Roman" w:hAnsi="Times New Roman" w:cs="Times New Roman"/>
              </w:rPr>
              <w:t>r o interesse pela formação em D</w:t>
            </w:r>
            <w:r w:rsidRPr="00B11222">
              <w:rPr>
                <w:rFonts w:ascii="Times New Roman" w:hAnsi="Times New Roman" w:cs="Times New Roman"/>
              </w:rPr>
              <w:t>ança e fomentar um percurso profissional nesta área.</w:t>
            </w:r>
          </w:p>
        </w:tc>
      </w:tr>
      <w:tr w:rsidR="00805904" w:rsidRPr="002626DC" w14:paraId="16960A48" w14:textId="77777777" w:rsidTr="00C1724A">
        <w:trPr>
          <w:trHeight w:val="454"/>
        </w:trPr>
        <w:tc>
          <w:tcPr>
            <w:tcW w:w="2268" w:type="dxa"/>
            <w:vAlign w:val="center"/>
          </w:tcPr>
          <w:p w14:paraId="1FA10124"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Destinatários</w:t>
            </w:r>
          </w:p>
        </w:tc>
        <w:tc>
          <w:tcPr>
            <w:tcW w:w="6912" w:type="dxa"/>
            <w:vAlign w:val="center"/>
          </w:tcPr>
          <w:p w14:paraId="7EB59159" w14:textId="190D45AE" w:rsidR="00805904" w:rsidRPr="00B11222" w:rsidRDefault="00805904" w:rsidP="00C1724A">
            <w:pPr>
              <w:jc w:val="both"/>
              <w:rPr>
                <w:rFonts w:ascii="Times New Roman" w:eastAsia="Times New Roman" w:hAnsi="Times New Roman" w:cs="Times New Roman"/>
                <w:b/>
                <w:bCs/>
                <w:lang w:eastAsia="pt-PT"/>
              </w:rPr>
            </w:pPr>
            <w:r w:rsidRPr="00B11222">
              <w:rPr>
                <w:rFonts w:ascii="Times New Roman" w:hAnsi="Times New Roman" w:cs="Times New Roman"/>
              </w:rPr>
              <w:t>Alunos</w:t>
            </w:r>
            <w:r w:rsidR="00B97AA6">
              <w:rPr>
                <w:rFonts w:ascii="Times New Roman" w:hAnsi="Times New Roman" w:cs="Times New Roman"/>
              </w:rPr>
              <w:t xml:space="preserve"> do curso de D</w:t>
            </w:r>
            <w:r w:rsidRPr="00B11222">
              <w:rPr>
                <w:rFonts w:ascii="Times New Roman" w:hAnsi="Times New Roman" w:cs="Times New Roman"/>
              </w:rPr>
              <w:t>ança</w:t>
            </w:r>
          </w:p>
        </w:tc>
      </w:tr>
      <w:tr w:rsidR="00805904" w:rsidRPr="002626DC" w14:paraId="66E3F16A" w14:textId="77777777" w:rsidTr="00C1724A">
        <w:trPr>
          <w:trHeight w:val="454"/>
        </w:trPr>
        <w:tc>
          <w:tcPr>
            <w:tcW w:w="2268" w:type="dxa"/>
            <w:vAlign w:val="center"/>
          </w:tcPr>
          <w:p w14:paraId="151524E1"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Dinamizadores</w:t>
            </w:r>
          </w:p>
        </w:tc>
        <w:tc>
          <w:tcPr>
            <w:tcW w:w="6912" w:type="dxa"/>
            <w:vAlign w:val="center"/>
          </w:tcPr>
          <w:p w14:paraId="67349278" w14:textId="77777777" w:rsidR="00805904" w:rsidRPr="00B11222" w:rsidRDefault="00805904" w:rsidP="00C1724A">
            <w:pPr>
              <w:jc w:val="both"/>
              <w:rPr>
                <w:rFonts w:ascii="Times New Roman" w:eastAsia="Times New Roman" w:hAnsi="Times New Roman" w:cs="Times New Roman"/>
                <w:b/>
                <w:bCs/>
                <w:lang w:eastAsia="pt-PT"/>
              </w:rPr>
            </w:pPr>
            <w:proofErr w:type="spellStart"/>
            <w:r w:rsidRPr="00B11222">
              <w:rPr>
                <w:rFonts w:ascii="Times New Roman" w:eastAsia="Times New Roman" w:hAnsi="Times New Roman" w:cs="Times New Roman"/>
                <w:bCs/>
                <w:lang w:eastAsia="pt-PT"/>
              </w:rPr>
              <w:t>Profª</w:t>
            </w:r>
            <w:proofErr w:type="spellEnd"/>
            <w:r w:rsidRPr="00B11222">
              <w:rPr>
                <w:rFonts w:ascii="Times New Roman" w:eastAsia="Times New Roman" w:hAnsi="Times New Roman" w:cs="Times New Roman"/>
                <w:b/>
                <w:bCs/>
                <w:lang w:eastAsia="pt-PT"/>
              </w:rPr>
              <w:t xml:space="preserve"> </w:t>
            </w:r>
            <w:r w:rsidRPr="00B11222">
              <w:rPr>
                <w:rFonts w:ascii="Times New Roman" w:hAnsi="Times New Roman" w:cs="Times New Roman"/>
              </w:rPr>
              <w:t xml:space="preserve"> Bárbara Martins</w:t>
            </w:r>
          </w:p>
        </w:tc>
      </w:tr>
      <w:tr w:rsidR="00805904" w:rsidRPr="002626DC" w14:paraId="5337816E" w14:textId="77777777" w:rsidTr="00C1724A">
        <w:trPr>
          <w:trHeight w:val="260"/>
        </w:trPr>
        <w:tc>
          <w:tcPr>
            <w:tcW w:w="2268" w:type="dxa"/>
            <w:vAlign w:val="center"/>
          </w:tcPr>
          <w:p w14:paraId="51B157F5"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Colaboração</w:t>
            </w:r>
          </w:p>
        </w:tc>
        <w:tc>
          <w:tcPr>
            <w:tcW w:w="6912" w:type="dxa"/>
            <w:vAlign w:val="center"/>
          </w:tcPr>
          <w:p w14:paraId="1B8833CA" w14:textId="77777777" w:rsidR="00805904" w:rsidRPr="00B11222" w:rsidRDefault="00805904" w:rsidP="00C1724A">
            <w:pPr>
              <w:jc w:val="both"/>
              <w:rPr>
                <w:rFonts w:ascii="Times New Roman" w:eastAsia="Times New Roman" w:hAnsi="Times New Roman" w:cs="Times New Roman"/>
                <w:lang w:eastAsia="pt-PT"/>
              </w:rPr>
            </w:pPr>
            <w:r>
              <w:rPr>
                <w:rFonts w:ascii="Times New Roman" w:hAnsi="Times New Roman" w:cs="Times New Roman"/>
              </w:rPr>
              <w:t xml:space="preserve">Direção, </w:t>
            </w:r>
            <w:r w:rsidRPr="00B11222">
              <w:rPr>
                <w:rFonts w:ascii="Times New Roman" w:hAnsi="Times New Roman" w:cs="Times New Roman"/>
              </w:rPr>
              <w:t>Coordenador de Departamento</w:t>
            </w:r>
            <w:r>
              <w:rPr>
                <w:rFonts w:ascii="Times New Roman" w:hAnsi="Times New Roman" w:cs="Times New Roman"/>
              </w:rPr>
              <w:t xml:space="preserve"> e </w:t>
            </w:r>
            <w:r w:rsidRPr="00B11222">
              <w:rPr>
                <w:rFonts w:ascii="Times New Roman" w:hAnsi="Times New Roman" w:cs="Times New Roman"/>
              </w:rPr>
              <w:t>Funcionárias</w:t>
            </w:r>
          </w:p>
        </w:tc>
      </w:tr>
      <w:tr w:rsidR="00805904" w:rsidRPr="002626DC" w14:paraId="49BD2F28" w14:textId="77777777" w:rsidTr="00C1724A">
        <w:trPr>
          <w:trHeight w:val="454"/>
        </w:trPr>
        <w:tc>
          <w:tcPr>
            <w:tcW w:w="2268" w:type="dxa"/>
            <w:vAlign w:val="center"/>
          </w:tcPr>
          <w:p w14:paraId="136D49E2"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hAnsi="Times New Roman" w:cs="Times New Roman"/>
                <w:b/>
                <w:bCs/>
              </w:rPr>
              <w:t xml:space="preserve">Data </w:t>
            </w:r>
          </w:p>
        </w:tc>
        <w:tc>
          <w:tcPr>
            <w:tcW w:w="6912" w:type="dxa"/>
            <w:vAlign w:val="center"/>
          </w:tcPr>
          <w:p w14:paraId="62B80C4F" w14:textId="77777777" w:rsidR="00805904" w:rsidRPr="00B11222" w:rsidRDefault="00805904" w:rsidP="00C1724A">
            <w:pPr>
              <w:jc w:val="both"/>
              <w:rPr>
                <w:rFonts w:ascii="Times New Roman" w:eastAsia="Times New Roman" w:hAnsi="Times New Roman" w:cs="Times New Roman"/>
                <w:b/>
                <w:bCs/>
                <w:lang w:eastAsia="pt-PT"/>
              </w:rPr>
            </w:pPr>
            <w:r w:rsidRPr="00B11222">
              <w:rPr>
                <w:rFonts w:ascii="Times New Roman" w:hAnsi="Times New Roman" w:cs="Times New Roman"/>
              </w:rPr>
              <w:t>2 de Dezembro de 2016</w:t>
            </w:r>
          </w:p>
        </w:tc>
      </w:tr>
      <w:tr w:rsidR="00805904" w:rsidRPr="002626DC" w14:paraId="3A21080D" w14:textId="77777777" w:rsidTr="00C1724A">
        <w:trPr>
          <w:trHeight w:val="397"/>
        </w:trPr>
        <w:tc>
          <w:tcPr>
            <w:tcW w:w="2268" w:type="dxa"/>
            <w:vAlign w:val="center"/>
          </w:tcPr>
          <w:p w14:paraId="79C6E00E" w14:textId="77777777" w:rsidR="00805904" w:rsidRPr="002626DC" w:rsidRDefault="00805904" w:rsidP="00C1724A">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5D8E60B6" w14:textId="77777777" w:rsidR="00805904" w:rsidRPr="00B11222" w:rsidRDefault="00805904" w:rsidP="00C1724A">
            <w:pPr>
              <w:jc w:val="both"/>
              <w:rPr>
                <w:rFonts w:ascii="Times New Roman" w:eastAsia="Times New Roman" w:hAnsi="Times New Roman" w:cs="Times New Roman"/>
                <w:bCs/>
                <w:lang w:eastAsia="pt-PT"/>
              </w:rPr>
            </w:pPr>
            <w:r w:rsidRPr="00B11222">
              <w:rPr>
                <w:rFonts w:ascii="Times New Roman" w:eastAsia="Times New Roman" w:hAnsi="Times New Roman" w:cs="Times New Roman"/>
                <w:bCs/>
                <w:lang w:eastAsia="pt-PT"/>
              </w:rPr>
              <w:t>Sem custos diretos</w:t>
            </w:r>
          </w:p>
        </w:tc>
      </w:tr>
      <w:tr w:rsidR="00805904" w:rsidRPr="002626DC" w14:paraId="17EA7949" w14:textId="77777777" w:rsidTr="00C1724A">
        <w:trPr>
          <w:trHeight w:val="964"/>
        </w:trPr>
        <w:tc>
          <w:tcPr>
            <w:tcW w:w="2268" w:type="dxa"/>
            <w:shd w:val="clear" w:color="auto" w:fill="EAF1DD" w:themeFill="accent3" w:themeFillTint="33"/>
            <w:vAlign w:val="center"/>
          </w:tcPr>
          <w:p w14:paraId="203E9DB6" w14:textId="77777777" w:rsidR="00805904" w:rsidRPr="002626DC" w:rsidRDefault="00805904" w:rsidP="00C1724A">
            <w:pPr>
              <w:jc w:val="both"/>
              <w:rPr>
                <w:rFonts w:ascii="Times New Roman" w:eastAsia="Times New Roman" w:hAnsi="Times New Roman" w:cs="Times New Roman"/>
                <w:b/>
                <w:bCs/>
                <w:lang w:eastAsia="pt-PT"/>
              </w:rPr>
            </w:pPr>
            <w:r w:rsidRPr="002626DC">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D35116E" w14:textId="77777777" w:rsidR="00805904" w:rsidRPr="002626DC" w:rsidRDefault="00805904" w:rsidP="00C1724A">
            <w:pPr>
              <w:jc w:val="both"/>
              <w:rPr>
                <w:rFonts w:ascii="Times New Roman" w:eastAsia="Calibri" w:hAnsi="Times New Roman" w:cs="Times New Roman"/>
              </w:rPr>
            </w:pPr>
          </w:p>
        </w:tc>
      </w:tr>
    </w:tbl>
    <w:p w14:paraId="228B10B8" w14:textId="77777777" w:rsidR="00805904" w:rsidRDefault="00805904" w:rsidP="00B97AA6">
      <w:pPr>
        <w:widowControl w:val="0"/>
        <w:spacing w:after="0" w:line="360" w:lineRule="auto"/>
        <w:rPr>
          <w:rFonts w:ascii="Times New Roman" w:eastAsia="Times New Roman" w:hAnsi="Times New Roman" w:cs="Times New Roman"/>
          <w:b/>
          <w:bCs/>
          <w:smallCaps/>
          <w:color w:val="FF0000"/>
          <w:kern w:val="10"/>
          <w:lang w:eastAsia="pt-PT"/>
        </w:rPr>
      </w:pPr>
    </w:p>
    <w:p w14:paraId="2F428A9C" w14:textId="77777777" w:rsidR="00D23219" w:rsidRDefault="00D23219" w:rsidP="00805904">
      <w:pPr>
        <w:widowControl w:val="0"/>
        <w:spacing w:after="0" w:line="360" w:lineRule="auto"/>
        <w:jc w:val="center"/>
        <w:rPr>
          <w:rFonts w:ascii="Times New Roman" w:eastAsia="Times New Roman" w:hAnsi="Times New Roman" w:cs="Times New Roman"/>
          <w:b/>
          <w:bCs/>
          <w:smallCaps/>
          <w:color w:val="FF0000"/>
          <w:kern w:val="10"/>
          <w:lang w:eastAsia="pt-PT"/>
        </w:rPr>
      </w:pPr>
    </w:p>
    <w:p w14:paraId="1369770E" w14:textId="77777777" w:rsidR="00001627" w:rsidRDefault="00001627" w:rsidP="00805904">
      <w:pPr>
        <w:widowControl w:val="0"/>
        <w:spacing w:after="0" w:line="360" w:lineRule="auto"/>
        <w:jc w:val="center"/>
        <w:rPr>
          <w:rFonts w:ascii="Times New Roman" w:eastAsia="Times New Roman" w:hAnsi="Times New Roman" w:cs="Times New Roman"/>
          <w:b/>
          <w:bCs/>
          <w:smallCaps/>
          <w:color w:val="FF0000"/>
          <w:kern w:val="10"/>
          <w:lang w:eastAsia="pt-PT"/>
        </w:rPr>
      </w:pPr>
    </w:p>
    <w:p w14:paraId="50090C5B" w14:textId="77777777" w:rsidR="00001627" w:rsidRPr="00285185" w:rsidRDefault="00001627" w:rsidP="00805904">
      <w:pPr>
        <w:widowControl w:val="0"/>
        <w:spacing w:after="0" w:line="360" w:lineRule="auto"/>
        <w:jc w:val="center"/>
        <w:rPr>
          <w:rFonts w:ascii="Times New Roman" w:eastAsia="Times New Roman" w:hAnsi="Times New Roman" w:cs="Times New Roman"/>
          <w:b/>
          <w:bCs/>
          <w:smallCaps/>
          <w:color w:val="FF0000"/>
          <w:kern w:val="10"/>
          <w:lang w:eastAsia="pt-PT"/>
        </w:rPr>
      </w:pPr>
    </w:p>
    <w:p w14:paraId="67B14857" w14:textId="77777777" w:rsidR="00805904" w:rsidRPr="00285185" w:rsidRDefault="00805904" w:rsidP="00805904">
      <w:pPr>
        <w:widowControl w:val="0"/>
        <w:spacing w:after="0" w:line="360" w:lineRule="auto"/>
        <w:jc w:val="center"/>
        <w:rPr>
          <w:rFonts w:ascii="Times New Roman" w:eastAsia="Times New Roman" w:hAnsi="Times New Roman" w:cs="Times New Roman"/>
          <w:b/>
          <w:bCs/>
          <w:smallCaps/>
          <w:color w:val="FF0000"/>
          <w:kern w:val="10"/>
          <w:lang w:eastAsia="pt-PT"/>
        </w:rPr>
      </w:pPr>
    </w:p>
    <w:p w14:paraId="17312DEA" w14:textId="77777777" w:rsidR="00805904" w:rsidRPr="00285185" w:rsidRDefault="00805904" w:rsidP="00805904">
      <w:pPr>
        <w:widowControl w:val="0"/>
        <w:spacing w:after="0" w:line="360" w:lineRule="auto"/>
        <w:jc w:val="center"/>
        <w:rPr>
          <w:rFonts w:ascii="Times New Roman" w:eastAsia="Times New Roman" w:hAnsi="Times New Roman" w:cs="Times New Roman"/>
          <w:b/>
          <w:bCs/>
          <w:smallCaps/>
          <w:color w:val="FF0000"/>
          <w:kern w:val="10"/>
          <w:lang w:eastAsia="pt-PT"/>
        </w:rPr>
      </w:pPr>
    </w:p>
    <w:p w14:paraId="679EDBB7" w14:textId="77777777" w:rsidR="00805904" w:rsidRPr="00805904" w:rsidRDefault="00805904" w:rsidP="00805904"/>
    <w:p w14:paraId="72625C91" w14:textId="77777777" w:rsidR="00001627" w:rsidRDefault="00001627" w:rsidP="000B656E">
      <w:pPr>
        <w:pStyle w:val="Heading2"/>
        <w:jc w:val="both"/>
        <w:rPr>
          <w:rFonts w:ascii="Times New Roman" w:hAnsi="Times New Roman" w:cs="Times New Roman"/>
          <w:color w:val="auto"/>
          <w:lang w:eastAsia="pt-PT"/>
        </w:rPr>
      </w:pPr>
      <w:bookmarkStart w:id="19" w:name="_Toc339724167"/>
    </w:p>
    <w:p w14:paraId="4286084F" w14:textId="77777777" w:rsidR="00001627" w:rsidRDefault="00001627" w:rsidP="000B656E">
      <w:pPr>
        <w:pStyle w:val="Heading2"/>
        <w:jc w:val="both"/>
        <w:rPr>
          <w:rFonts w:ascii="Times New Roman" w:hAnsi="Times New Roman" w:cs="Times New Roman"/>
          <w:color w:val="auto"/>
          <w:lang w:eastAsia="pt-PT"/>
        </w:rPr>
      </w:pPr>
    </w:p>
    <w:p w14:paraId="29AF64D9" w14:textId="77777777" w:rsidR="00444113" w:rsidRDefault="00444113" w:rsidP="00444113"/>
    <w:p w14:paraId="48BCA81B" w14:textId="77777777" w:rsidR="00444113" w:rsidRDefault="00444113" w:rsidP="00444113"/>
    <w:p w14:paraId="0889F465" w14:textId="77777777" w:rsidR="00444113" w:rsidRDefault="00444113" w:rsidP="00444113"/>
    <w:p w14:paraId="2F717F57" w14:textId="77777777" w:rsidR="00444113" w:rsidRDefault="00444113" w:rsidP="00444113"/>
    <w:p w14:paraId="302EEC5F" w14:textId="77777777" w:rsidR="00444113" w:rsidRDefault="00444113" w:rsidP="00444113"/>
    <w:p w14:paraId="132EC218" w14:textId="77777777" w:rsidR="00444113" w:rsidRDefault="00444113" w:rsidP="00444113"/>
    <w:p w14:paraId="03D8D46F" w14:textId="77777777" w:rsidR="00444113" w:rsidRDefault="00444113" w:rsidP="00444113"/>
    <w:p w14:paraId="305A6544" w14:textId="77777777" w:rsidR="00444113" w:rsidRDefault="00444113" w:rsidP="00444113"/>
    <w:p w14:paraId="16EBAB5C" w14:textId="77777777" w:rsidR="00444113" w:rsidRDefault="00444113" w:rsidP="00444113"/>
    <w:p w14:paraId="6A19B11A" w14:textId="77777777" w:rsidR="00444113" w:rsidRDefault="00444113" w:rsidP="00444113"/>
    <w:p w14:paraId="305F53DC" w14:textId="77777777" w:rsidR="0057419C" w:rsidRDefault="0057419C" w:rsidP="0057419C">
      <w:pPr>
        <w:pStyle w:val="Heading2"/>
        <w:jc w:val="center"/>
        <w:rPr>
          <w:rFonts w:ascii="Times New Roman" w:hAnsi="Times New Roman" w:cs="Times New Roman"/>
          <w:color w:val="auto"/>
          <w:lang w:eastAsia="pt-PT"/>
        </w:rPr>
      </w:pPr>
      <w:r w:rsidRPr="002626DC">
        <w:rPr>
          <w:rFonts w:ascii="Times New Roman" w:hAnsi="Times New Roman" w:cs="Times New Roman"/>
          <w:color w:val="auto"/>
          <w:lang w:eastAsia="pt-PT"/>
        </w:rPr>
        <w:lastRenderedPageBreak/>
        <w:t xml:space="preserve">Departamento Curricular de </w:t>
      </w:r>
      <w:r>
        <w:rPr>
          <w:rFonts w:ascii="Times New Roman" w:hAnsi="Times New Roman" w:cs="Times New Roman"/>
          <w:color w:val="auto"/>
          <w:lang w:eastAsia="pt-PT"/>
        </w:rPr>
        <w:t>Ciências Musicais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7419C" w:rsidRPr="00B75245" w14:paraId="2F846794" w14:textId="77777777" w:rsidTr="00DA2AD1">
        <w:trPr>
          <w:trHeight w:val="454"/>
        </w:trPr>
        <w:tc>
          <w:tcPr>
            <w:tcW w:w="2268" w:type="dxa"/>
            <w:shd w:val="clear" w:color="auto" w:fill="EAF1DD" w:themeFill="accent3" w:themeFillTint="33"/>
            <w:vAlign w:val="center"/>
          </w:tcPr>
          <w:p w14:paraId="5420FF34" w14:textId="77777777" w:rsidR="0057419C" w:rsidRPr="00B75245" w:rsidRDefault="0057419C" w:rsidP="00DA2AD1">
            <w:pP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w:t>
            </w:r>
          </w:p>
        </w:tc>
        <w:tc>
          <w:tcPr>
            <w:tcW w:w="6912" w:type="dxa"/>
            <w:shd w:val="clear" w:color="auto" w:fill="EAF1DD" w:themeFill="accent3" w:themeFillTint="33"/>
            <w:vAlign w:val="center"/>
          </w:tcPr>
          <w:p w14:paraId="10EB5765" w14:textId="77777777" w:rsidR="0057419C" w:rsidRPr="00B75245" w:rsidRDefault="0057419C" w:rsidP="00DA2AD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ATC</w:t>
            </w:r>
          </w:p>
        </w:tc>
      </w:tr>
      <w:tr w:rsidR="0057419C" w:rsidRPr="00B75245" w14:paraId="6075EF7C" w14:textId="77777777" w:rsidTr="00DA2AD1">
        <w:trPr>
          <w:trHeight w:val="454"/>
        </w:trPr>
        <w:tc>
          <w:tcPr>
            <w:tcW w:w="2268" w:type="dxa"/>
            <w:vAlign w:val="center"/>
          </w:tcPr>
          <w:p w14:paraId="058660DA"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Objetivos</w:t>
            </w:r>
          </w:p>
        </w:tc>
        <w:tc>
          <w:tcPr>
            <w:tcW w:w="6912" w:type="dxa"/>
            <w:vAlign w:val="center"/>
          </w:tcPr>
          <w:p w14:paraId="0F3E34A2" w14:textId="77777777" w:rsidR="0057419C" w:rsidRPr="00B75245" w:rsidRDefault="0057419C" w:rsidP="00DA2AD1">
            <w:pPr>
              <w:spacing w:line="276" w:lineRule="auto"/>
              <w:rPr>
                <w:rFonts w:ascii="Times New Roman" w:hAnsi="Times New Roman" w:cs="Times New Roman"/>
              </w:rPr>
            </w:pPr>
            <w:r>
              <w:rPr>
                <w:rFonts w:ascii="Times New Roman" w:hAnsi="Times New Roman" w:cs="Times New Roman"/>
              </w:rPr>
              <w:t>Apresentar publicamente os trabalhos de análise e técnicas de composição</w:t>
            </w:r>
          </w:p>
        </w:tc>
      </w:tr>
      <w:tr w:rsidR="0057419C" w:rsidRPr="00B75245" w14:paraId="70ABF1AC" w14:textId="77777777" w:rsidTr="00DA2AD1">
        <w:trPr>
          <w:trHeight w:val="907"/>
        </w:trPr>
        <w:tc>
          <w:tcPr>
            <w:tcW w:w="2268" w:type="dxa"/>
            <w:vAlign w:val="center"/>
          </w:tcPr>
          <w:p w14:paraId="27715093"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12CD9CA" w14:textId="77777777" w:rsidR="0057419C" w:rsidRPr="00B75245" w:rsidRDefault="0057419C" w:rsidP="00DA2AD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bCs/>
                <w:iCs/>
                <w:lang w:eastAsia="pt-PT"/>
              </w:rPr>
              <w:t>Dinamizar atividades extracurriculares que abranjam diferentes áreas de interesse e divulgação</w:t>
            </w:r>
            <w:r>
              <w:rPr>
                <w:rFonts w:ascii="Times New Roman" w:eastAsia="Times New Roman" w:hAnsi="Times New Roman" w:cs="Times New Roman"/>
                <w:lang w:eastAsia="pt-PT"/>
              </w:rPr>
              <w:t xml:space="preserve"> da</w:t>
            </w:r>
            <w:r>
              <w:rPr>
                <w:rFonts w:ascii="Times New Roman" w:hAnsi="Times New Roman" w:cs="Times New Roman"/>
                <w:lang w:eastAsia="pt-PT"/>
              </w:rPr>
              <w:t xml:space="preserve"> EACM</w:t>
            </w:r>
            <w:r w:rsidRPr="00B87879">
              <w:rPr>
                <w:rFonts w:ascii="Times New Roman" w:hAnsi="Times New Roman" w:cs="Times New Roman"/>
                <w:lang w:eastAsia="pt-PT"/>
              </w:rPr>
              <w:t>CG</w:t>
            </w:r>
            <w:r>
              <w:rPr>
                <w:rFonts w:ascii="Times New Roman" w:hAnsi="Times New Roman" w:cs="Times New Roman"/>
                <w:lang w:eastAsia="pt-PT"/>
              </w:rPr>
              <w:t>A</w:t>
            </w:r>
            <w:r>
              <w:rPr>
                <w:rFonts w:ascii="Times New Roman" w:eastAsia="Times New Roman" w:hAnsi="Times New Roman" w:cs="Times New Roman"/>
                <w:bCs/>
                <w:iCs/>
                <w:lang w:eastAsia="pt-PT"/>
              </w:rPr>
              <w:t xml:space="preserve"> junto da comunidade escolar e externa.</w:t>
            </w:r>
          </w:p>
        </w:tc>
      </w:tr>
      <w:tr w:rsidR="0057419C" w:rsidRPr="00B75245" w14:paraId="663D05D6" w14:textId="77777777" w:rsidTr="00DA2AD1">
        <w:trPr>
          <w:trHeight w:val="454"/>
        </w:trPr>
        <w:tc>
          <w:tcPr>
            <w:tcW w:w="2268" w:type="dxa"/>
            <w:vAlign w:val="center"/>
          </w:tcPr>
          <w:p w14:paraId="0F6344C7"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Destinatários</w:t>
            </w:r>
          </w:p>
        </w:tc>
        <w:tc>
          <w:tcPr>
            <w:tcW w:w="6912" w:type="dxa"/>
            <w:vAlign w:val="center"/>
          </w:tcPr>
          <w:p w14:paraId="6E525258" w14:textId="77777777" w:rsidR="0057419C" w:rsidRPr="00140830" w:rsidRDefault="0057419C" w:rsidP="00DA2AD1">
            <w:pPr>
              <w:snapToGrid w:val="0"/>
              <w:jc w:val="both"/>
            </w:pPr>
            <w:r w:rsidRPr="00140830">
              <w:rPr>
                <w:rFonts w:ascii="Times New Roman" w:eastAsia="Times New Roman" w:hAnsi="Times New Roman" w:cs="Times New Roman"/>
                <w:bCs/>
                <w:lang w:eastAsia="pt-PT"/>
              </w:rPr>
              <w:t>Alunos do CMACG, particularmente  dos Cursos Secundários;</w:t>
            </w:r>
          </w:p>
          <w:p w14:paraId="672DE1D1" w14:textId="77777777" w:rsidR="0057419C" w:rsidRPr="00B75245" w:rsidRDefault="0057419C" w:rsidP="00DA2AD1">
            <w:pPr>
              <w:keepNext/>
              <w:widowControl w:val="0"/>
              <w:autoSpaceDE w:val="0"/>
              <w:autoSpaceDN w:val="0"/>
              <w:adjustRightInd w:val="0"/>
              <w:spacing w:line="276" w:lineRule="auto"/>
              <w:rPr>
                <w:rFonts w:ascii="Times New Roman" w:hAnsi="Times New Roman" w:cs="Times New Roman"/>
              </w:rPr>
            </w:pPr>
            <w:r w:rsidRPr="00140830">
              <w:rPr>
                <w:rFonts w:ascii="Times New Roman" w:eastAsia="Times New Roman" w:hAnsi="Times New Roman" w:cs="Times New Roman"/>
                <w:bCs/>
                <w:lang w:eastAsia="pt-PT"/>
              </w:rPr>
              <w:t>Comunidade Escolar</w:t>
            </w:r>
          </w:p>
        </w:tc>
      </w:tr>
      <w:tr w:rsidR="0057419C" w:rsidRPr="00B75245" w14:paraId="746C7619" w14:textId="77777777" w:rsidTr="00DA2AD1">
        <w:trPr>
          <w:trHeight w:val="454"/>
        </w:trPr>
        <w:tc>
          <w:tcPr>
            <w:tcW w:w="2268" w:type="dxa"/>
            <w:vAlign w:val="center"/>
          </w:tcPr>
          <w:p w14:paraId="4E15C6B2"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Dinamizadores</w:t>
            </w:r>
          </w:p>
        </w:tc>
        <w:tc>
          <w:tcPr>
            <w:tcW w:w="6912" w:type="dxa"/>
            <w:vAlign w:val="center"/>
          </w:tcPr>
          <w:p w14:paraId="34748058" w14:textId="77777777" w:rsidR="0057419C" w:rsidRPr="00B75245" w:rsidRDefault="0057419C" w:rsidP="00DA2AD1">
            <w:pPr>
              <w:keepNext/>
              <w:widowControl w:val="0"/>
              <w:autoSpaceDE w:val="0"/>
              <w:autoSpaceDN w:val="0"/>
              <w:adjustRightInd w:val="0"/>
              <w:spacing w:line="276" w:lineRule="auto"/>
              <w:rPr>
                <w:rFonts w:ascii="Times New Roman" w:hAnsi="Times New Roman" w:cs="Times New Roman"/>
                <w:bCs/>
              </w:rPr>
            </w:pPr>
            <w:r>
              <w:rPr>
                <w:rFonts w:ascii="Times New Roman" w:eastAsia="Times New Roman" w:hAnsi="Times New Roman" w:cs="Times New Roman"/>
                <w:bCs/>
                <w:lang w:eastAsia="pt-PT"/>
              </w:rPr>
              <w:t>Docentes de ATC</w:t>
            </w:r>
          </w:p>
        </w:tc>
      </w:tr>
      <w:tr w:rsidR="0057419C" w:rsidRPr="00B75245" w14:paraId="4E2F1F43" w14:textId="77777777" w:rsidTr="00DA2AD1">
        <w:trPr>
          <w:trHeight w:val="454"/>
        </w:trPr>
        <w:tc>
          <w:tcPr>
            <w:tcW w:w="2268" w:type="dxa"/>
            <w:vAlign w:val="center"/>
          </w:tcPr>
          <w:p w14:paraId="7FFB9DE1"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Colaboração</w:t>
            </w:r>
          </w:p>
        </w:tc>
        <w:tc>
          <w:tcPr>
            <w:tcW w:w="6912" w:type="dxa"/>
            <w:vAlign w:val="center"/>
          </w:tcPr>
          <w:p w14:paraId="72E4CA3B" w14:textId="77777777" w:rsidR="0057419C" w:rsidRPr="00B75245" w:rsidRDefault="0057419C" w:rsidP="00DA2AD1">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Alunos e/ou Docentes da</w:t>
            </w:r>
            <w:r>
              <w:rPr>
                <w:rFonts w:ascii="Times New Roman" w:hAnsi="Times New Roman" w:cs="Times New Roman"/>
                <w:lang w:eastAsia="pt-PT"/>
              </w:rPr>
              <w:t xml:space="preserve"> EACM</w:t>
            </w:r>
            <w:r w:rsidRPr="00B87879">
              <w:rPr>
                <w:rFonts w:ascii="Times New Roman" w:hAnsi="Times New Roman" w:cs="Times New Roman"/>
                <w:lang w:eastAsia="pt-PT"/>
              </w:rPr>
              <w:t>CG</w:t>
            </w:r>
            <w:r>
              <w:rPr>
                <w:rFonts w:ascii="Times New Roman" w:hAnsi="Times New Roman" w:cs="Times New Roman"/>
                <w:lang w:eastAsia="pt-PT"/>
              </w:rPr>
              <w:t>A</w:t>
            </w:r>
            <w:r>
              <w:rPr>
                <w:rFonts w:ascii="Times New Roman" w:eastAsia="Times New Roman" w:hAnsi="Times New Roman" w:cs="Times New Roman"/>
                <w:lang w:eastAsia="pt-PT"/>
              </w:rPr>
              <w:t xml:space="preserve"> a definir</w:t>
            </w:r>
          </w:p>
        </w:tc>
      </w:tr>
      <w:tr w:rsidR="0057419C" w:rsidRPr="00B75245" w14:paraId="4CD1D64D" w14:textId="77777777" w:rsidTr="00DA2AD1">
        <w:trPr>
          <w:trHeight w:val="454"/>
        </w:trPr>
        <w:tc>
          <w:tcPr>
            <w:tcW w:w="2268" w:type="dxa"/>
            <w:vAlign w:val="center"/>
          </w:tcPr>
          <w:p w14:paraId="00CF217D"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Data </w:t>
            </w:r>
          </w:p>
        </w:tc>
        <w:tc>
          <w:tcPr>
            <w:tcW w:w="6912" w:type="dxa"/>
            <w:vAlign w:val="center"/>
          </w:tcPr>
          <w:p w14:paraId="25446B37"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hAnsi="Times New Roman" w:cs="Times New Roman"/>
              </w:rPr>
              <w:t>Início do 3º período, eventualmente desdobrável</w:t>
            </w:r>
          </w:p>
        </w:tc>
      </w:tr>
      <w:tr w:rsidR="0057419C" w:rsidRPr="00B75245" w14:paraId="2E0833FC" w14:textId="77777777" w:rsidTr="00DA2AD1">
        <w:trPr>
          <w:trHeight w:val="504"/>
        </w:trPr>
        <w:tc>
          <w:tcPr>
            <w:tcW w:w="2268" w:type="dxa"/>
            <w:vAlign w:val="center"/>
          </w:tcPr>
          <w:p w14:paraId="29172B97"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78F01951" w14:textId="77777777" w:rsidR="0057419C" w:rsidRPr="00B75245" w:rsidRDefault="0057419C" w:rsidP="00DA2AD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€3,00</w:t>
            </w:r>
          </w:p>
        </w:tc>
      </w:tr>
      <w:tr w:rsidR="0057419C" w:rsidRPr="00B75245" w14:paraId="03121C11" w14:textId="77777777" w:rsidTr="00DA2AD1">
        <w:trPr>
          <w:trHeight w:val="624"/>
        </w:trPr>
        <w:tc>
          <w:tcPr>
            <w:tcW w:w="2268" w:type="dxa"/>
            <w:shd w:val="clear" w:color="auto" w:fill="EAF1DD" w:themeFill="accent3" w:themeFillTint="33"/>
            <w:vAlign w:val="center"/>
          </w:tcPr>
          <w:p w14:paraId="0BBF1242" w14:textId="77777777" w:rsidR="0057419C" w:rsidRPr="00B75245" w:rsidRDefault="0057419C" w:rsidP="00DA2AD1">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3C2C1AEF" w14:textId="77777777" w:rsidR="0057419C" w:rsidRPr="00B75245" w:rsidRDefault="0057419C" w:rsidP="00DA2AD1">
            <w:pPr>
              <w:jc w:val="both"/>
              <w:rPr>
                <w:rFonts w:ascii="Times New Roman" w:hAnsi="Times New Roman" w:cs="Times New Roman"/>
              </w:rPr>
            </w:pPr>
          </w:p>
        </w:tc>
      </w:tr>
    </w:tbl>
    <w:p w14:paraId="68CB7876" w14:textId="77777777" w:rsidR="0057419C" w:rsidRDefault="0057419C" w:rsidP="0057419C">
      <w:pPr>
        <w:spacing w:after="0" w:line="240" w:lineRule="auto"/>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7419C" w:rsidRPr="00B75245" w14:paraId="1451D8D6" w14:textId="77777777" w:rsidTr="00DA2AD1">
        <w:trPr>
          <w:trHeight w:val="454"/>
        </w:trPr>
        <w:tc>
          <w:tcPr>
            <w:tcW w:w="2268" w:type="dxa"/>
            <w:shd w:val="clear" w:color="auto" w:fill="EAF1DD" w:themeFill="accent3" w:themeFillTint="33"/>
            <w:vAlign w:val="center"/>
          </w:tcPr>
          <w:p w14:paraId="60D9413A" w14:textId="77777777" w:rsidR="0057419C" w:rsidRPr="00B75245" w:rsidRDefault="0057419C" w:rsidP="00DA2AD1">
            <w:pP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w:t>
            </w:r>
          </w:p>
        </w:tc>
        <w:tc>
          <w:tcPr>
            <w:tcW w:w="6912" w:type="dxa"/>
            <w:shd w:val="clear" w:color="auto" w:fill="EAF1DD" w:themeFill="accent3" w:themeFillTint="33"/>
            <w:vAlign w:val="center"/>
          </w:tcPr>
          <w:p w14:paraId="09A8304E" w14:textId="77777777" w:rsidR="0057419C" w:rsidRPr="00B75245" w:rsidRDefault="0057419C" w:rsidP="00DA2AD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Mostra de Trabalhos de ATC</w:t>
            </w:r>
          </w:p>
        </w:tc>
      </w:tr>
      <w:tr w:rsidR="0057419C" w:rsidRPr="00B75245" w14:paraId="256801E9" w14:textId="77777777" w:rsidTr="00DA2AD1">
        <w:trPr>
          <w:trHeight w:val="454"/>
        </w:trPr>
        <w:tc>
          <w:tcPr>
            <w:tcW w:w="2268" w:type="dxa"/>
            <w:vAlign w:val="center"/>
          </w:tcPr>
          <w:p w14:paraId="22F83B92"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Objetivos</w:t>
            </w:r>
          </w:p>
        </w:tc>
        <w:tc>
          <w:tcPr>
            <w:tcW w:w="6912" w:type="dxa"/>
            <w:vAlign w:val="center"/>
          </w:tcPr>
          <w:p w14:paraId="281221DD" w14:textId="77777777" w:rsidR="0057419C" w:rsidRDefault="0057419C" w:rsidP="00DA2AD1">
            <w:r>
              <w:rPr>
                <w:rFonts w:ascii="Times New Roman" w:eastAsia="Times New Roman" w:hAnsi="Times New Roman" w:cs="Times New Roman"/>
                <w:lang w:eastAsia="pt-PT"/>
              </w:rPr>
              <w:t>Proporcionar aos alunos de ATC3 a oportunidade de verificarem experimentalmente a eficácia dos princípios e estratégias trabalhados nas aulas</w:t>
            </w:r>
          </w:p>
          <w:p w14:paraId="5AA9DC3F" w14:textId="77777777" w:rsidR="0057419C" w:rsidRDefault="0057419C" w:rsidP="00DA2AD1">
            <w:r>
              <w:rPr>
                <w:rFonts w:ascii="Times New Roman" w:eastAsia="Times New Roman" w:hAnsi="Times New Roman" w:cs="Times New Roman"/>
                <w:lang w:eastAsia="pt-PT"/>
              </w:rPr>
              <w:t>Proporcionar aos alunos que ainda não frequentaram ATC3 contacto com o tipo de trabalho que se esperará deles então</w:t>
            </w:r>
          </w:p>
          <w:p w14:paraId="4173493C" w14:textId="77777777" w:rsidR="0057419C" w:rsidRDefault="0057419C" w:rsidP="00DA2AD1">
            <w:pPr>
              <w:snapToGrid w:val="0"/>
            </w:pPr>
            <w:r>
              <w:rPr>
                <w:rFonts w:ascii="Times New Roman" w:eastAsia="Times New Roman" w:hAnsi="Times New Roman" w:cs="Times New Roman"/>
                <w:lang w:eastAsia="pt-PT"/>
              </w:rPr>
              <w:t>Proporcionar aos membros da comunidade escolar interessados a oportunidade de conhecerem o trabalho realizado no âmbito da disciplina de ATC</w:t>
            </w:r>
          </w:p>
          <w:p w14:paraId="7ECD4F4C" w14:textId="77777777" w:rsidR="0057419C" w:rsidRPr="00B75245" w:rsidRDefault="0057419C" w:rsidP="00DA2AD1">
            <w:pPr>
              <w:spacing w:line="276" w:lineRule="auto"/>
              <w:rPr>
                <w:rFonts w:ascii="Times New Roman" w:hAnsi="Times New Roman" w:cs="Times New Roman"/>
              </w:rPr>
            </w:pPr>
            <w:r>
              <w:rPr>
                <w:rFonts w:ascii="Times New Roman" w:eastAsia="Times New Roman" w:hAnsi="Times New Roman" w:cs="Times New Roman"/>
                <w:lang w:eastAsia="pt-PT"/>
              </w:rPr>
              <w:t xml:space="preserve">Criar um elo entre alunos e </w:t>
            </w:r>
            <w:proofErr w:type="spellStart"/>
            <w:r>
              <w:rPr>
                <w:rFonts w:ascii="Times New Roman" w:eastAsia="Times New Roman" w:hAnsi="Times New Roman" w:cs="Times New Roman"/>
                <w:lang w:eastAsia="pt-PT"/>
              </w:rPr>
              <w:t>ex-aulos</w:t>
            </w:r>
            <w:proofErr w:type="spellEnd"/>
            <w:r>
              <w:rPr>
                <w:rFonts w:ascii="Times New Roman" w:eastAsia="Times New Roman" w:hAnsi="Times New Roman" w:cs="Times New Roman"/>
                <w:lang w:eastAsia="pt-PT"/>
              </w:rPr>
              <w:t xml:space="preserve"> da</w:t>
            </w:r>
            <w:r>
              <w:rPr>
                <w:rFonts w:ascii="Times New Roman" w:hAnsi="Times New Roman" w:cs="Times New Roman"/>
                <w:lang w:eastAsia="pt-PT"/>
              </w:rPr>
              <w:t xml:space="preserve"> EACM</w:t>
            </w:r>
            <w:r w:rsidRPr="00B87879">
              <w:rPr>
                <w:rFonts w:ascii="Times New Roman" w:hAnsi="Times New Roman" w:cs="Times New Roman"/>
                <w:lang w:eastAsia="pt-PT"/>
              </w:rPr>
              <w:t>CG</w:t>
            </w:r>
            <w:r>
              <w:rPr>
                <w:rFonts w:ascii="Times New Roman" w:hAnsi="Times New Roman" w:cs="Times New Roman"/>
                <w:lang w:eastAsia="pt-PT"/>
              </w:rPr>
              <w:t>A</w:t>
            </w:r>
          </w:p>
        </w:tc>
      </w:tr>
      <w:tr w:rsidR="0057419C" w:rsidRPr="00B75245" w14:paraId="584CC517" w14:textId="77777777" w:rsidTr="00DA2AD1">
        <w:trPr>
          <w:trHeight w:val="907"/>
        </w:trPr>
        <w:tc>
          <w:tcPr>
            <w:tcW w:w="2268" w:type="dxa"/>
            <w:vAlign w:val="center"/>
          </w:tcPr>
          <w:p w14:paraId="221DFF52"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3D89EB0" w14:textId="77777777" w:rsidR="0057419C" w:rsidRPr="00B75245" w:rsidRDefault="0057419C" w:rsidP="00DA2AD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bCs/>
                <w:iCs/>
                <w:lang w:eastAsia="pt-PT"/>
              </w:rPr>
              <w:t>Dinamizar atividades extracurriculares que abranjam diferentes áreas de interesse e divulgação do CMA junto da comunidade escolar e externa.</w:t>
            </w:r>
          </w:p>
        </w:tc>
      </w:tr>
      <w:tr w:rsidR="0057419C" w:rsidRPr="00B75245" w14:paraId="77BB171F" w14:textId="77777777" w:rsidTr="00DA2AD1">
        <w:trPr>
          <w:trHeight w:val="454"/>
        </w:trPr>
        <w:tc>
          <w:tcPr>
            <w:tcW w:w="2268" w:type="dxa"/>
            <w:vAlign w:val="center"/>
          </w:tcPr>
          <w:p w14:paraId="1431E6A3"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Destinatários</w:t>
            </w:r>
          </w:p>
        </w:tc>
        <w:tc>
          <w:tcPr>
            <w:tcW w:w="6912" w:type="dxa"/>
            <w:vAlign w:val="center"/>
          </w:tcPr>
          <w:p w14:paraId="5969C88A" w14:textId="77777777" w:rsidR="0057419C" w:rsidRDefault="0057419C" w:rsidP="00DA2AD1">
            <w:r>
              <w:rPr>
                <w:rFonts w:ascii="Times New Roman" w:eastAsia="Times New Roman" w:hAnsi="Times New Roman" w:cs="Times New Roman"/>
                <w:lang w:eastAsia="pt-PT"/>
              </w:rPr>
              <w:t>Alunos de ATC, com particular ênfase nos que frequentam ATC3</w:t>
            </w:r>
          </w:p>
          <w:p w14:paraId="4A3F415B" w14:textId="77777777" w:rsidR="0057419C" w:rsidRPr="00B75245" w:rsidRDefault="0057419C" w:rsidP="00DA2AD1">
            <w:pPr>
              <w:keepNext/>
              <w:widowControl w:val="0"/>
              <w:autoSpaceDE w:val="0"/>
              <w:autoSpaceDN w:val="0"/>
              <w:adjustRightInd w:val="0"/>
              <w:spacing w:line="276" w:lineRule="auto"/>
              <w:rPr>
                <w:rFonts w:ascii="Times New Roman" w:hAnsi="Times New Roman" w:cs="Times New Roman"/>
              </w:rPr>
            </w:pPr>
            <w:r>
              <w:rPr>
                <w:rFonts w:ascii="Times New Roman" w:eastAsia="Times New Roman" w:hAnsi="Times New Roman" w:cs="Times New Roman"/>
                <w:lang w:eastAsia="pt-PT"/>
              </w:rPr>
              <w:t xml:space="preserve">Comunidade escolar e meio envolvente da </w:t>
            </w:r>
            <w:r>
              <w:rPr>
                <w:rFonts w:ascii="Times New Roman" w:hAnsi="Times New Roman" w:cs="Times New Roman"/>
                <w:lang w:eastAsia="pt-PT"/>
              </w:rPr>
              <w:t xml:space="preserve"> EACM</w:t>
            </w:r>
            <w:r w:rsidRPr="00B87879">
              <w:rPr>
                <w:rFonts w:ascii="Times New Roman" w:hAnsi="Times New Roman" w:cs="Times New Roman"/>
                <w:lang w:eastAsia="pt-PT"/>
              </w:rPr>
              <w:t>CG</w:t>
            </w:r>
            <w:r>
              <w:rPr>
                <w:rFonts w:ascii="Times New Roman" w:hAnsi="Times New Roman" w:cs="Times New Roman"/>
                <w:lang w:eastAsia="pt-PT"/>
              </w:rPr>
              <w:t>A</w:t>
            </w:r>
            <w:r>
              <w:rPr>
                <w:rFonts w:ascii="Times New Roman" w:eastAsia="Times New Roman" w:hAnsi="Times New Roman" w:cs="Times New Roman"/>
                <w:lang w:eastAsia="pt-PT"/>
              </w:rPr>
              <w:t xml:space="preserve"> em geral</w:t>
            </w:r>
          </w:p>
        </w:tc>
      </w:tr>
      <w:tr w:rsidR="0057419C" w:rsidRPr="00B75245" w14:paraId="7F9DB575" w14:textId="77777777" w:rsidTr="00DA2AD1">
        <w:trPr>
          <w:trHeight w:val="454"/>
        </w:trPr>
        <w:tc>
          <w:tcPr>
            <w:tcW w:w="2268" w:type="dxa"/>
            <w:vAlign w:val="center"/>
          </w:tcPr>
          <w:p w14:paraId="5F730303"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Dinamizadores</w:t>
            </w:r>
          </w:p>
        </w:tc>
        <w:tc>
          <w:tcPr>
            <w:tcW w:w="6912" w:type="dxa"/>
            <w:vAlign w:val="center"/>
          </w:tcPr>
          <w:p w14:paraId="5A476294" w14:textId="77777777" w:rsidR="0057419C" w:rsidRPr="00B75245" w:rsidRDefault="0057419C" w:rsidP="00DA2AD1">
            <w:pPr>
              <w:keepNext/>
              <w:widowControl w:val="0"/>
              <w:autoSpaceDE w:val="0"/>
              <w:autoSpaceDN w:val="0"/>
              <w:adjustRightInd w:val="0"/>
              <w:spacing w:line="276" w:lineRule="auto"/>
              <w:rPr>
                <w:rFonts w:ascii="Times New Roman" w:hAnsi="Times New Roman" w:cs="Times New Roman"/>
                <w:bCs/>
              </w:rPr>
            </w:pPr>
            <w:r>
              <w:rPr>
                <w:rFonts w:ascii="Times New Roman" w:eastAsia="Times New Roman" w:hAnsi="Times New Roman" w:cs="Times New Roman"/>
                <w:bCs/>
                <w:lang w:eastAsia="pt-PT"/>
              </w:rPr>
              <w:t>Prof. Pedro Bento</w:t>
            </w:r>
          </w:p>
        </w:tc>
      </w:tr>
      <w:tr w:rsidR="0057419C" w:rsidRPr="00B75245" w14:paraId="5B45613B" w14:textId="77777777" w:rsidTr="00DA2AD1">
        <w:trPr>
          <w:trHeight w:val="454"/>
        </w:trPr>
        <w:tc>
          <w:tcPr>
            <w:tcW w:w="2268" w:type="dxa"/>
            <w:vAlign w:val="center"/>
          </w:tcPr>
          <w:p w14:paraId="604746B5"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Colaboração</w:t>
            </w:r>
          </w:p>
        </w:tc>
        <w:tc>
          <w:tcPr>
            <w:tcW w:w="6912" w:type="dxa"/>
            <w:vAlign w:val="center"/>
          </w:tcPr>
          <w:p w14:paraId="29707BAD" w14:textId="77777777" w:rsidR="0057419C" w:rsidRPr="00B75245" w:rsidRDefault="0057419C" w:rsidP="00DA2AD1">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Alunos e/ou ex-alunos e/ou docentes da </w:t>
            </w:r>
            <w:r>
              <w:rPr>
                <w:rFonts w:ascii="Times New Roman" w:hAnsi="Times New Roman" w:cs="Times New Roman"/>
                <w:lang w:eastAsia="pt-PT"/>
              </w:rPr>
              <w:t xml:space="preserve"> EACM</w:t>
            </w:r>
            <w:r w:rsidRPr="00B87879">
              <w:rPr>
                <w:rFonts w:ascii="Times New Roman" w:hAnsi="Times New Roman" w:cs="Times New Roman"/>
                <w:lang w:eastAsia="pt-PT"/>
              </w:rPr>
              <w:t>CG</w:t>
            </w:r>
            <w:r>
              <w:rPr>
                <w:rFonts w:ascii="Times New Roman" w:hAnsi="Times New Roman" w:cs="Times New Roman"/>
                <w:lang w:eastAsia="pt-PT"/>
              </w:rPr>
              <w:t>A</w:t>
            </w:r>
            <w:r>
              <w:rPr>
                <w:rFonts w:ascii="Times New Roman" w:eastAsia="Times New Roman" w:hAnsi="Times New Roman" w:cs="Times New Roman"/>
                <w:lang w:eastAsia="pt-PT"/>
              </w:rPr>
              <w:t xml:space="preserve">  </w:t>
            </w:r>
          </w:p>
        </w:tc>
      </w:tr>
      <w:tr w:rsidR="0057419C" w:rsidRPr="00B75245" w14:paraId="45890D0A" w14:textId="77777777" w:rsidTr="00DA2AD1">
        <w:trPr>
          <w:trHeight w:val="454"/>
        </w:trPr>
        <w:tc>
          <w:tcPr>
            <w:tcW w:w="2268" w:type="dxa"/>
            <w:vAlign w:val="center"/>
          </w:tcPr>
          <w:p w14:paraId="0FAFF5EB"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Data </w:t>
            </w:r>
          </w:p>
        </w:tc>
        <w:tc>
          <w:tcPr>
            <w:tcW w:w="6912" w:type="dxa"/>
            <w:vAlign w:val="center"/>
          </w:tcPr>
          <w:p w14:paraId="6C79F7E8" w14:textId="77777777" w:rsidR="0057419C" w:rsidRDefault="0057419C" w:rsidP="00DA2AD1">
            <w:pPr>
              <w:snapToGrid w:val="0"/>
              <w:jc w:val="both"/>
            </w:pPr>
            <w:r>
              <w:rPr>
                <w:rFonts w:ascii="Times New Roman" w:hAnsi="Times New Roman" w:cs="Times New Roman"/>
              </w:rPr>
              <w:t>Data ou datas a definir, prevendo-se:</w:t>
            </w:r>
          </w:p>
          <w:p w14:paraId="1E2880AF" w14:textId="77777777" w:rsidR="0057419C" w:rsidRDefault="0057419C" w:rsidP="00DA2AD1">
            <w:pPr>
              <w:snapToGrid w:val="0"/>
              <w:jc w:val="both"/>
            </w:pPr>
            <w:r>
              <w:rPr>
                <w:rFonts w:ascii="Times New Roman" w:hAnsi="Times New Roman" w:cs="Times New Roman"/>
              </w:rPr>
              <w:t>[1] janeiro de 2017 (aberta igualmente a finalistas  de ATC2015/16);</w:t>
            </w:r>
          </w:p>
          <w:p w14:paraId="12DD87BA" w14:textId="77777777" w:rsidR="0057419C" w:rsidRDefault="0057419C" w:rsidP="00DA2AD1">
            <w:pPr>
              <w:snapToGrid w:val="0"/>
              <w:jc w:val="both"/>
            </w:pPr>
            <w:r>
              <w:rPr>
                <w:rFonts w:ascii="Times New Roman" w:hAnsi="Times New Roman" w:cs="Times New Roman"/>
              </w:rPr>
              <w:t>[2] cerca de duas semanas antes do final do 2º período</w:t>
            </w:r>
          </w:p>
          <w:p w14:paraId="57ACAF5A" w14:textId="77777777" w:rsidR="0057419C" w:rsidRDefault="0057419C" w:rsidP="00DA2AD1">
            <w:pPr>
              <w:snapToGrid w:val="0"/>
              <w:jc w:val="both"/>
            </w:pPr>
            <w:r>
              <w:rPr>
                <w:rFonts w:ascii="Times New Roman" w:hAnsi="Times New Roman" w:cs="Times New Roman"/>
              </w:rPr>
              <w:t>[3] primeira quinzena de maio de 2017</w:t>
            </w:r>
          </w:p>
          <w:p w14:paraId="16D00629"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hAnsi="Times New Roman" w:cs="Times New Roman"/>
              </w:rPr>
              <w:t>Estas mostras poderão ser desdobradas ou suprimidas, de acordo com a natureza e quantidade do trabalho produzido pelos alunos e com a oportunidade logística</w:t>
            </w:r>
          </w:p>
        </w:tc>
      </w:tr>
      <w:tr w:rsidR="0057419C" w:rsidRPr="00B75245" w14:paraId="18A97581" w14:textId="77777777" w:rsidTr="00DA2AD1">
        <w:trPr>
          <w:trHeight w:val="504"/>
        </w:trPr>
        <w:tc>
          <w:tcPr>
            <w:tcW w:w="2268" w:type="dxa"/>
            <w:vAlign w:val="center"/>
          </w:tcPr>
          <w:p w14:paraId="35C610AD"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0A7A80BC" w14:textId="77777777" w:rsidR="0057419C" w:rsidRPr="00B75245" w:rsidRDefault="0057419C" w:rsidP="00DA2AD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€9,00</w:t>
            </w:r>
          </w:p>
        </w:tc>
      </w:tr>
      <w:tr w:rsidR="0057419C" w:rsidRPr="00B75245" w14:paraId="18F3A546" w14:textId="77777777" w:rsidTr="00DA2AD1">
        <w:trPr>
          <w:trHeight w:val="567"/>
        </w:trPr>
        <w:tc>
          <w:tcPr>
            <w:tcW w:w="2268" w:type="dxa"/>
            <w:shd w:val="clear" w:color="auto" w:fill="EAF1DD" w:themeFill="accent3" w:themeFillTint="33"/>
            <w:vAlign w:val="center"/>
          </w:tcPr>
          <w:p w14:paraId="380D9B19" w14:textId="77777777" w:rsidR="0057419C" w:rsidRPr="00B75245" w:rsidRDefault="0057419C" w:rsidP="00DA2AD1">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7D03E1A0" w14:textId="77777777" w:rsidR="0057419C" w:rsidRPr="00B75245" w:rsidRDefault="0057419C" w:rsidP="00DA2AD1">
            <w:pPr>
              <w:jc w:val="both"/>
              <w:rPr>
                <w:rFonts w:ascii="Times New Roman" w:hAnsi="Times New Roman" w:cs="Times New Roman"/>
              </w:rPr>
            </w:pPr>
          </w:p>
        </w:tc>
      </w:tr>
    </w:tbl>
    <w:p w14:paraId="56182281" w14:textId="77777777" w:rsidR="0057419C" w:rsidRDefault="0057419C" w:rsidP="0057419C"/>
    <w:p w14:paraId="76F091EA" w14:textId="77777777" w:rsidR="0057419C" w:rsidRDefault="0057419C" w:rsidP="0057419C"/>
    <w:p w14:paraId="061AC329" w14:textId="77777777" w:rsidR="0057419C" w:rsidRPr="00D63DDA" w:rsidRDefault="0057419C" w:rsidP="0057419C"/>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7419C" w:rsidRPr="00B75245" w14:paraId="577FCC57" w14:textId="77777777" w:rsidTr="00DA2AD1">
        <w:trPr>
          <w:trHeight w:val="454"/>
        </w:trPr>
        <w:tc>
          <w:tcPr>
            <w:tcW w:w="2268" w:type="dxa"/>
            <w:shd w:val="clear" w:color="auto" w:fill="EAF1DD" w:themeFill="accent3" w:themeFillTint="33"/>
            <w:vAlign w:val="center"/>
          </w:tcPr>
          <w:p w14:paraId="4BBDA6D4" w14:textId="77777777" w:rsidR="0057419C" w:rsidRPr="00B75245" w:rsidRDefault="0057419C" w:rsidP="00DA2AD1">
            <w:pP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w:t>
            </w:r>
          </w:p>
        </w:tc>
        <w:tc>
          <w:tcPr>
            <w:tcW w:w="6912" w:type="dxa"/>
            <w:shd w:val="clear" w:color="auto" w:fill="EAF1DD" w:themeFill="accent3" w:themeFillTint="33"/>
            <w:vAlign w:val="center"/>
          </w:tcPr>
          <w:p w14:paraId="45B5EFED" w14:textId="77777777" w:rsidR="0057419C" w:rsidRPr="00B87879" w:rsidRDefault="0057419C" w:rsidP="00DA2AD1">
            <w:pPr>
              <w:snapToGrid w:val="0"/>
              <w:jc w:val="center"/>
              <w:rPr>
                <w:rFonts w:ascii="Times New Roman" w:hAnsi="Times New Roman" w:cs="Times New Roman"/>
              </w:rPr>
            </w:pPr>
            <w:r w:rsidRPr="00B87879">
              <w:rPr>
                <w:rFonts w:ascii="Times New Roman" w:hAnsi="Times New Roman" w:cs="Times New Roman"/>
                <w:b/>
                <w:bCs/>
                <w:lang w:eastAsia="pt-PT"/>
              </w:rPr>
              <w:t>Intercâmbio / Articulação: «A Escola vai ao Conservatório»</w:t>
            </w:r>
          </w:p>
          <w:p w14:paraId="6FC239ED" w14:textId="77777777" w:rsidR="0057419C" w:rsidRPr="00B87879" w:rsidRDefault="0057419C" w:rsidP="00DA2AD1">
            <w:pPr>
              <w:snapToGrid w:val="0"/>
              <w:jc w:val="center"/>
              <w:rPr>
                <w:rFonts w:ascii="Times New Roman" w:hAnsi="Times New Roman" w:cs="Times New Roman"/>
              </w:rPr>
            </w:pPr>
            <w:r w:rsidRPr="00B87879">
              <w:rPr>
                <w:rFonts w:ascii="Times New Roman" w:hAnsi="Times New Roman" w:cs="Times New Roman"/>
                <w:b/>
                <w:bCs/>
                <w:lang w:eastAsia="pt-PT"/>
              </w:rPr>
              <w:t>(Audição por alunos  do Curso Secundário em Regime Articulado,</w:t>
            </w:r>
          </w:p>
          <w:p w14:paraId="09352958" w14:textId="77777777" w:rsidR="0057419C" w:rsidRPr="00B87879" w:rsidRDefault="0057419C" w:rsidP="00DA2AD1">
            <w:pPr>
              <w:jc w:val="center"/>
              <w:rPr>
                <w:rFonts w:ascii="Times New Roman" w:eastAsia="Times New Roman" w:hAnsi="Times New Roman" w:cs="Times New Roman"/>
                <w:b/>
                <w:bCs/>
                <w:lang w:eastAsia="pt-PT"/>
              </w:rPr>
            </w:pPr>
            <w:r w:rsidRPr="00B87879">
              <w:rPr>
                <w:rFonts w:ascii="Times New Roman" w:hAnsi="Times New Roman" w:cs="Times New Roman"/>
                <w:b/>
                <w:bCs/>
                <w:lang w:eastAsia="pt-PT"/>
              </w:rPr>
              <w:t>com assistência dos colegas das respetivas escolas de ensino regular)</w:t>
            </w:r>
          </w:p>
        </w:tc>
      </w:tr>
      <w:tr w:rsidR="0057419C" w:rsidRPr="00B75245" w14:paraId="19BB8060" w14:textId="77777777" w:rsidTr="00DA2AD1">
        <w:trPr>
          <w:trHeight w:val="454"/>
        </w:trPr>
        <w:tc>
          <w:tcPr>
            <w:tcW w:w="2268" w:type="dxa"/>
            <w:vAlign w:val="center"/>
          </w:tcPr>
          <w:p w14:paraId="5CCF085C"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Objetivos</w:t>
            </w:r>
          </w:p>
        </w:tc>
        <w:tc>
          <w:tcPr>
            <w:tcW w:w="6912" w:type="dxa"/>
            <w:vAlign w:val="center"/>
          </w:tcPr>
          <w:p w14:paraId="0D809AB3" w14:textId="77777777" w:rsidR="0057419C" w:rsidRPr="00B87879" w:rsidRDefault="0057419C" w:rsidP="00DA2AD1">
            <w:pPr>
              <w:spacing w:line="276" w:lineRule="auto"/>
              <w:rPr>
                <w:rFonts w:ascii="Times New Roman" w:hAnsi="Times New Roman" w:cs="Times New Roman"/>
              </w:rPr>
            </w:pPr>
            <w:r w:rsidRPr="00B87879">
              <w:rPr>
                <w:rFonts w:ascii="Times New Roman" w:hAnsi="Times New Roman" w:cs="Times New Roman"/>
                <w:lang w:eastAsia="pt-PT"/>
              </w:rPr>
              <w:t>Promover</w:t>
            </w:r>
            <w:r>
              <w:rPr>
                <w:rFonts w:ascii="Times New Roman" w:hAnsi="Times New Roman" w:cs="Times New Roman"/>
                <w:lang w:eastAsia="pt-PT"/>
              </w:rPr>
              <w:t xml:space="preserve"> o conhecimento da realidade da EACM</w:t>
            </w:r>
            <w:r w:rsidRPr="00B87879">
              <w:rPr>
                <w:rFonts w:ascii="Times New Roman" w:hAnsi="Times New Roman" w:cs="Times New Roman"/>
                <w:lang w:eastAsia="pt-PT"/>
              </w:rPr>
              <w:t>CG</w:t>
            </w:r>
            <w:r>
              <w:rPr>
                <w:rFonts w:ascii="Times New Roman" w:hAnsi="Times New Roman" w:cs="Times New Roman"/>
                <w:lang w:eastAsia="pt-PT"/>
              </w:rPr>
              <w:t>A</w:t>
            </w:r>
            <w:r w:rsidRPr="00B87879">
              <w:rPr>
                <w:rFonts w:ascii="Times New Roman" w:hAnsi="Times New Roman" w:cs="Times New Roman"/>
                <w:lang w:eastAsia="pt-PT"/>
              </w:rPr>
              <w:t xml:space="preserve"> perante as escolas de referência do ensino genérico</w:t>
            </w:r>
          </w:p>
        </w:tc>
      </w:tr>
      <w:tr w:rsidR="0057419C" w:rsidRPr="00B75245" w14:paraId="059B436A" w14:textId="77777777" w:rsidTr="00DA2AD1">
        <w:trPr>
          <w:trHeight w:val="907"/>
        </w:trPr>
        <w:tc>
          <w:tcPr>
            <w:tcW w:w="2268" w:type="dxa"/>
            <w:vAlign w:val="center"/>
          </w:tcPr>
          <w:p w14:paraId="493890F5"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A1DD5AE" w14:textId="77777777" w:rsidR="0057419C" w:rsidRPr="00B87879" w:rsidRDefault="0057419C" w:rsidP="00DA2AD1">
            <w:pPr>
              <w:numPr>
                <w:ilvl w:val="0"/>
                <w:numId w:val="1"/>
              </w:numPr>
              <w:ind w:left="0" w:hanging="294"/>
              <w:contextualSpacing/>
              <w:jc w:val="both"/>
              <w:rPr>
                <w:rFonts w:ascii="Times New Roman" w:eastAsia="Times New Roman" w:hAnsi="Times New Roman" w:cs="Times New Roman"/>
                <w:bCs/>
                <w:iCs/>
                <w:lang w:eastAsia="pt-PT"/>
              </w:rPr>
            </w:pPr>
            <w:r w:rsidRPr="00B87879">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57419C" w:rsidRPr="00B75245" w14:paraId="036ECBEB" w14:textId="77777777" w:rsidTr="00DA2AD1">
        <w:trPr>
          <w:trHeight w:val="454"/>
        </w:trPr>
        <w:tc>
          <w:tcPr>
            <w:tcW w:w="2268" w:type="dxa"/>
            <w:vAlign w:val="center"/>
          </w:tcPr>
          <w:p w14:paraId="3075ECC3"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Destinatários</w:t>
            </w:r>
          </w:p>
        </w:tc>
        <w:tc>
          <w:tcPr>
            <w:tcW w:w="6912" w:type="dxa"/>
            <w:vAlign w:val="center"/>
          </w:tcPr>
          <w:p w14:paraId="3708B19C" w14:textId="77777777" w:rsidR="0057419C" w:rsidRPr="00B87879" w:rsidRDefault="0057419C" w:rsidP="00DA2AD1">
            <w:pPr>
              <w:snapToGrid w:val="0"/>
              <w:jc w:val="both"/>
              <w:rPr>
                <w:rFonts w:ascii="Times New Roman" w:hAnsi="Times New Roman" w:cs="Times New Roman"/>
              </w:rPr>
            </w:pPr>
            <w:r w:rsidRPr="00B87879">
              <w:rPr>
                <w:rFonts w:ascii="Times New Roman" w:hAnsi="Times New Roman" w:cs="Times New Roman"/>
                <w:lang w:eastAsia="pt-PT"/>
              </w:rPr>
              <w:t xml:space="preserve">Escolas de referência com alunos do </w:t>
            </w:r>
            <w:r>
              <w:rPr>
                <w:rFonts w:ascii="Times New Roman" w:hAnsi="Times New Roman" w:cs="Times New Roman"/>
                <w:lang w:eastAsia="pt-PT"/>
              </w:rPr>
              <w:t>EACM</w:t>
            </w:r>
            <w:r w:rsidRPr="00B87879">
              <w:rPr>
                <w:rFonts w:ascii="Times New Roman" w:hAnsi="Times New Roman" w:cs="Times New Roman"/>
                <w:lang w:eastAsia="pt-PT"/>
              </w:rPr>
              <w:t>CG</w:t>
            </w:r>
            <w:r>
              <w:rPr>
                <w:rFonts w:ascii="Times New Roman" w:hAnsi="Times New Roman" w:cs="Times New Roman"/>
                <w:lang w:eastAsia="pt-PT"/>
              </w:rPr>
              <w:t>A</w:t>
            </w:r>
            <w:r w:rsidRPr="00B87879">
              <w:rPr>
                <w:rFonts w:ascii="Times New Roman" w:hAnsi="Times New Roman" w:cs="Times New Roman"/>
                <w:lang w:eastAsia="pt-PT"/>
              </w:rPr>
              <w:t xml:space="preserve"> em regime articulado</w:t>
            </w:r>
          </w:p>
          <w:p w14:paraId="63926D0F" w14:textId="77777777" w:rsidR="0057419C" w:rsidRPr="00B87879" w:rsidRDefault="0057419C" w:rsidP="00DA2AD1">
            <w:pPr>
              <w:keepNext/>
              <w:widowControl w:val="0"/>
              <w:autoSpaceDE w:val="0"/>
              <w:autoSpaceDN w:val="0"/>
              <w:adjustRightInd w:val="0"/>
              <w:spacing w:line="276" w:lineRule="auto"/>
              <w:rPr>
                <w:rFonts w:ascii="Times New Roman" w:hAnsi="Times New Roman" w:cs="Times New Roman"/>
              </w:rPr>
            </w:pPr>
            <w:r w:rsidRPr="00B87879">
              <w:rPr>
                <w:rFonts w:ascii="Times New Roman" w:hAnsi="Times New Roman" w:cs="Times New Roman"/>
                <w:lang w:eastAsia="pt-PT"/>
              </w:rPr>
              <w:t>Comunidade educativa em geral</w:t>
            </w:r>
          </w:p>
        </w:tc>
      </w:tr>
      <w:tr w:rsidR="0057419C" w:rsidRPr="00B75245" w14:paraId="3591AC64" w14:textId="77777777" w:rsidTr="00DA2AD1">
        <w:trPr>
          <w:trHeight w:val="454"/>
        </w:trPr>
        <w:tc>
          <w:tcPr>
            <w:tcW w:w="2268" w:type="dxa"/>
            <w:vAlign w:val="center"/>
          </w:tcPr>
          <w:p w14:paraId="4C91A653"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Dinamizadores</w:t>
            </w:r>
          </w:p>
        </w:tc>
        <w:tc>
          <w:tcPr>
            <w:tcW w:w="6912" w:type="dxa"/>
            <w:vAlign w:val="center"/>
          </w:tcPr>
          <w:p w14:paraId="0AA6A196" w14:textId="77777777" w:rsidR="0057419C" w:rsidRPr="00B87879" w:rsidRDefault="0057419C" w:rsidP="00DA2AD1">
            <w:pPr>
              <w:keepNext/>
              <w:widowControl w:val="0"/>
              <w:autoSpaceDE w:val="0"/>
              <w:autoSpaceDN w:val="0"/>
              <w:adjustRightInd w:val="0"/>
              <w:spacing w:line="276" w:lineRule="auto"/>
              <w:rPr>
                <w:rFonts w:ascii="Times New Roman" w:hAnsi="Times New Roman" w:cs="Times New Roman"/>
                <w:bCs/>
              </w:rPr>
            </w:pPr>
            <w:proofErr w:type="spellStart"/>
            <w:r w:rsidRPr="00B87879">
              <w:rPr>
                <w:rFonts w:ascii="Times New Roman" w:hAnsi="Times New Roman" w:cs="Times New Roman"/>
                <w:bCs/>
                <w:lang w:eastAsia="pt-PT"/>
              </w:rPr>
              <w:t>Profª</w:t>
            </w:r>
            <w:proofErr w:type="spellEnd"/>
            <w:r w:rsidRPr="00B87879">
              <w:rPr>
                <w:rFonts w:ascii="Times New Roman" w:hAnsi="Times New Roman" w:cs="Times New Roman"/>
                <w:bCs/>
                <w:lang w:eastAsia="pt-PT"/>
              </w:rPr>
              <w:t xml:space="preserve"> Adelina Tavares</w:t>
            </w:r>
          </w:p>
        </w:tc>
      </w:tr>
      <w:tr w:rsidR="0057419C" w:rsidRPr="00B75245" w14:paraId="78A9464B" w14:textId="77777777" w:rsidTr="00DA2AD1">
        <w:trPr>
          <w:trHeight w:val="454"/>
        </w:trPr>
        <w:tc>
          <w:tcPr>
            <w:tcW w:w="2268" w:type="dxa"/>
            <w:vAlign w:val="center"/>
          </w:tcPr>
          <w:p w14:paraId="308F5B4F"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Colaboração</w:t>
            </w:r>
          </w:p>
        </w:tc>
        <w:tc>
          <w:tcPr>
            <w:tcW w:w="6912" w:type="dxa"/>
            <w:vAlign w:val="center"/>
          </w:tcPr>
          <w:p w14:paraId="06AEBD85" w14:textId="77777777" w:rsidR="0057419C" w:rsidRPr="00B87879" w:rsidRDefault="0057419C" w:rsidP="00DA2AD1">
            <w:pPr>
              <w:jc w:val="both"/>
              <w:rPr>
                <w:rFonts w:ascii="Times New Roman" w:eastAsia="Times New Roman" w:hAnsi="Times New Roman" w:cs="Times New Roman"/>
                <w:lang w:eastAsia="pt-PT"/>
              </w:rPr>
            </w:pPr>
          </w:p>
        </w:tc>
      </w:tr>
      <w:tr w:rsidR="0057419C" w:rsidRPr="00B75245" w14:paraId="575E3D24" w14:textId="77777777" w:rsidTr="00DA2AD1">
        <w:trPr>
          <w:trHeight w:val="454"/>
        </w:trPr>
        <w:tc>
          <w:tcPr>
            <w:tcW w:w="2268" w:type="dxa"/>
            <w:vAlign w:val="center"/>
          </w:tcPr>
          <w:p w14:paraId="10FAA72E"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Data </w:t>
            </w:r>
          </w:p>
        </w:tc>
        <w:tc>
          <w:tcPr>
            <w:tcW w:w="6912" w:type="dxa"/>
            <w:vAlign w:val="center"/>
          </w:tcPr>
          <w:p w14:paraId="7AEC53F8" w14:textId="77777777" w:rsidR="0057419C" w:rsidRPr="00B87879" w:rsidRDefault="0057419C" w:rsidP="00DA2AD1">
            <w:pPr>
              <w:jc w:val="both"/>
              <w:rPr>
                <w:rFonts w:ascii="Times New Roman" w:eastAsia="Times New Roman" w:hAnsi="Times New Roman" w:cs="Times New Roman"/>
                <w:b/>
                <w:bCs/>
                <w:lang w:eastAsia="pt-PT"/>
              </w:rPr>
            </w:pPr>
            <w:r w:rsidRPr="00B87879">
              <w:rPr>
                <w:rFonts w:ascii="Times New Roman" w:hAnsi="Times New Roman" w:cs="Times New Roman"/>
              </w:rPr>
              <w:t>A definir</w:t>
            </w:r>
          </w:p>
        </w:tc>
      </w:tr>
      <w:tr w:rsidR="0057419C" w:rsidRPr="00B75245" w14:paraId="3188BF53" w14:textId="77777777" w:rsidTr="00DA2AD1">
        <w:trPr>
          <w:trHeight w:val="504"/>
        </w:trPr>
        <w:tc>
          <w:tcPr>
            <w:tcW w:w="2268" w:type="dxa"/>
            <w:vAlign w:val="center"/>
          </w:tcPr>
          <w:p w14:paraId="555C6538"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54A3F8B3" w14:textId="77777777" w:rsidR="0057419C" w:rsidRPr="00B87879" w:rsidRDefault="0057419C" w:rsidP="00DA2AD1">
            <w:pPr>
              <w:jc w:val="both"/>
              <w:rPr>
                <w:rFonts w:ascii="Times New Roman" w:eastAsia="Times New Roman" w:hAnsi="Times New Roman" w:cs="Times New Roman"/>
                <w:bCs/>
                <w:lang w:eastAsia="pt-PT"/>
              </w:rPr>
            </w:pPr>
            <w:r w:rsidRPr="00B87879">
              <w:rPr>
                <w:rFonts w:ascii="Times New Roman" w:hAnsi="Times New Roman" w:cs="Times New Roman"/>
                <w:bCs/>
                <w:lang w:eastAsia="pt-PT"/>
              </w:rPr>
              <w:t>€3,00</w:t>
            </w:r>
          </w:p>
        </w:tc>
      </w:tr>
      <w:tr w:rsidR="0057419C" w:rsidRPr="00B75245" w14:paraId="5E9154EE" w14:textId="77777777" w:rsidTr="00DA2AD1">
        <w:trPr>
          <w:trHeight w:val="624"/>
        </w:trPr>
        <w:tc>
          <w:tcPr>
            <w:tcW w:w="2268" w:type="dxa"/>
            <w:shd w:val="clear" w:color="auto" w:fill="EAF1DD" w:themeFill="accent3" w:themeFillTint="33"/>
            <w:vAlign w:val="center"/>
          </w:tcPr>
          <w:p w14:paraId="662093E3" w14:textId="77777777" w:rsidR="0057419C" w:rsidRPr="00B75245" w:rsidRDefault="0057419C" w:rsidP="00DA2AD1">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0AD66946" w14:textId="77777777" w:rsidR="0057419C" w:rsidRPr="00B75245" w:rsidRDefault="0057419C" w:rsidP="00DA2AD1">
            <w:pPr>
              <w:jc w:val="both"/>
              <w:rPr>
                <w:rFonts w:ascii="Times New Roman" w:hAnsi="Times New Roman" w:cs="Times New Roman"/>
              </w:rPr>
            </w:pPr>
          </w:p>
        </w:tc>
      </w:tr>
    </w:tbl>
    <w:p w14:paraId="087418A3" w14:textId="77777777" w:rsidR="0057419C" w:rsidRDefault="0057419C" w:rsidP="0057419C">
      <w:pPr>
        <w:pStyle w:val="Heading2"/>
        <w:jc w:val="both"/>
        <w:rPr>
          <w:rFonts w:ascii="Times New Roman" w:hAnsi="Times New Roman" w:cs="Times New Roman"/>
          <w:color w:val="auto"/>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7419C" w:rsidRPr="00B75245" w14:paraId="6960D94E" w14:textId="77777777" w:rsidTr="00DA2AD1">
        <w:trPr>
          <w:trHeight w:val="454"/>
        </w:trPr>
        <w:tc>
          <w:tcPr>
            <w:tcW w:w="2268" w:type="dxa"/>
            <w:shd w:val="clear" w:color="auto" w:fill="EAF1DD" w:themeFill="accent3" w:themeFillTint="33"/>
            <w:vAlign w:val="center"/>
          </w:tcPr>
          <w:p w14:paraId="68E1E773" w14:textId="77777777" w:rsidR="0057419C" w:rsidRPr="00B75245" w:rsidRDefault="0057419C" w:rsidP="00DA2AD1">
            <w:pP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w:t>
            </w:r>
          </w:p>
        </w:tc>
        <w:tc>
          <w:tcPr>
            <w:tcW w:w="6912" w:type="dxa"/>
            <w:shd w:val="clear" w:color="auto" w:fill="EAF1DD" w:themeFill="accent3" w:themeFillTint="33"/>
            <w:vAlign w:val="center"/>
          </w:tcPr>
          <w:p w14:paraId="3D79167F" w14:textId="77777777" w:rsidR="0057419C" w:rsidRPr="00BD0D32" w:rsidRDefault="0057419C" w:rsidP="00DA2AD1">
            <w:pPr>
              <w:jc w:val="center"/>
              <w:rPr>
                <w:rFonts w:ascii="Times New Roman" w:eastAsia="Times New Roman" w:hAnsi="Times New Roman" w:cs="Times New Roman"/>
                <w:b/>
                <w:bCs/>
                <w:lang w:eastAsia="pt-PT"/>
              </w:rPr>
            </w:pPr>
            <w:r w:rsidRPr="00BD0D32">
              <w:rPr>
                <w:rFonts w:ascii="Times New Roman" w:hAnsi="Times New Roman" w:cs="Times New Roman"/>
                <w:b/>
                <w:bCs/>
                <w:lang w:eastAsia="pt-PT"/>
              </w:rPr>
              <w:t>Ação de Formação: «Afinação: Teoria e Prática»</w:t>
            </w:r>
          </w:p>
        </w:tc>
      </w:tr>
      <w:tr w:rsidR="0057419C" w:rsidRPr="00B75245" w14:paraId="41930970" w14:textId="77777777" w:rsidTr="00DA2AD1">
        <w:trPr>
          <w:trHeight w:val="454"/>
        </w:trPr>
        <w:tc>
          <w:tcPr>
            <w:tcW w:w="2268" w:type="dxa"/>
            <w:vAlign w:val="center"/>
          </w:tcPr>
          <w:p w14:paraId="437D7701"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Objetivos</w:t>
            </w:r>
          </w:p>
        </w:tc>
        <w:tc>
          <w:tcPr>
            <w:tcW w:w="6912" w:type="dxa"/>
            <w:vAlign w:val="center"/>
          </w:tcPr>
          <w:p w14:paraId="3F4B29E5" w14:textId="77777777" w:rsidR="0057419C" w:rsidRPr="00BD0D32" w:rsidRDefault="0057419C" w:rsidP="00DA2AD1">
            <w:pPr>
              <w:spacing w:line="276" w:lineRule="auto"/>
              <w:rPr>
                <w:rFonts w:ascii="Times New Roman" w:hAnsi="Times New Roman" w:cs="Times New Roman"/>
              </w:rPr>
            </w:pPr>
            <w:r w:rsidRPr="00BD0D32">
              <w:rPr>
                <w:rFonts w:ascii="Times New Roman" w:hAnsi="Times New Roman" w:cs="Times New Roman"/>
                <w:lang w:eastAsia="pt-PT"/>
              </w:rPr>
              <w:t>Proporcionar aos destinatários interessados formação na área em questão</w:t>
            </w:r>
          </w:p>
        </w:tc>
      </w:tr>
      <w:tr w:rsidR="0057419C" w:rsidRPr="00B75245" w14:paraId="76EF39E9" w14:textId="77777777" w:rsidTr="00DA2AD1">
        <w:trPr>
          <w:trHeight w:val="907"/>
        </w:trPr>
        <w:tc>
          <w:tcPr>
            <w:tcW w:w="2268" w:type="dxa"/>
            <w:vAlign w:val="center"/>
          </w:tcPr>
          <w:p w14:paraId="40DDDFF6"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AE5A4C8" w14:textId="77777777" w:rsidR="0057419C" w:rsidRPr="00BD0D32" w:rsidRDefault="0057419C" w:rsidP="00DA2AD1">
            <w:pPr>
              <w:numPr>
                <w:ilvl w:val="0"/>
                <w:numId w:val="1"/>
              </w:numPr>
              <w:ind w:left="0" w:hanging="294"/>
              <w:contextualSpacing/>
              <w:jc w:val="both"/>
              <w:rPr>
                <w:rFonts w:ascii="Times New Roman" w:eastAsia="Times New Roman" w:hAnsi="Times New Roman" w:cs="Times New Roman"/>
                <w:bCs/>
                <w:iCs/>
                <w:lang w:eastAsia="pt-PT"/>
              </w:rPr>
            </w:pPr>
            <w:r w:rsidRPr="00BD0D32">
              <w:rPr>
                <w:rFonts w:ascii="Times New Roman" w:hAnsi="Times New Roman" w:cs="Times New Roman"/>
                <w:bCs/>
                <w:iCs/>
                <w:lang w:eastAsia="pt-PT"/>
              </w:rPr>
              <w:t>Motivação e aprendizagem musical.</w:t>
            </w:r>
          </w:p>
        </w:tc>
      </w:tr>
      <w:tr w:rsidR="0057419C" w:rsidRPr="00B75245" w14:paraId="753EEB4D" w14:textId="77777777" w:rsidTr="00DA2AD1">
        <w:trPr>
          <w:trHeight w:val="454"/>
        </w:trPr>
        <w:tc>
          <w:tcPr>
            <w:tcW w:w="2268" w:type="dxa"/>
            <w:vAlign w:val="center"/>
          </w:tcPr>
          <w:p w14:paraId="528D94C2"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Destinatários</w:t>
            </w:r>
          </w:p>
        </w:tc>
        <w:tc>
          <w:tcPr>
            <w:tcW w:w="6912" w:type="dxa"/>
            <w:vAlign w:val="center"/>
          </w:tcPr>
          <w:p w14:paraId="1C90ACB9" w14:textId="77777777" w:rsidR="0057419C" w:rsidRPr="00BD0D32" w:rsidRDefault="0057419C" w:rsidP="00DA2AD1">
            <w:pPr>
              <w:keepNext/>
              <w:widowControl w:val="0"/>
              <w:autoSpaceDE w:val="0"/>
              <w:autoSpaceDN w:val="0"/>
              <w:adjustRightInd w:val="0"/>
              <w:spacing w:line="276" w:lineRule="auto"/>
              <w:rPr>
                <w:rFonts w:ascii="Times New Roman" w:hAnsi="Times New Roman" w:cs="Times New Roman"/>
              </w:rPr>
            </w:pPr>
            <w:r w:rsidRPr="00BD0D32">
              <w:rPr>
                <w:rFonts w:ascii="Times New Roman" w:hAnsi="Times New Roman" w:cs="Times New Roman"/>
                <w:lang w:eastAsia="pt-PT"/>
              </w:rPr>
              <w:t>Docentes do CMACG interessados na temática em questão</w:t>
            </w:r>
          </w:p>
        </w:tc>
      </w:tr>
      <w:tr w:rsidR="0057419C" w:rsidRPr="00B75245" w14:paraId="35DF55FD" w14:textId="77777777" w:rsidTr="00DA2AD1">
        <w:trPr>
          <w:trHeight w:val="454"/>
        </w:trPr>
        <w:tc>
          <w:tcPr>
            <w:tcW w:w="2268" w:type="dxa"/>
            <w:vAlign w:val="center"/>
          </w:tcPr>
          <w:p w14:paraId="09D5EEB9"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Dinamizadores</w:t>
            </w:r>
          </w:p>
        </w:tc>
        <w:tc>
          <w:tcPr>
            <w:tcW w:w="6912" w:type="dxa"/>
            <w:vAlign w:val="center"/>
          </w:tcPr>
          <w:p w14:paraId="6F33EB86" w14:textId="77777777" w:rsidR="0057419C" w:rsidRPr="00BD0D32" w:rsidRDefault="0057419C" w:rsidP="00DA2AD1">
            <w:pPr>
              <w:keepNext/>
              <w:widowControl w:val="0"/>
              <w:autoSpaceDE w:val="0"/>
              <w:autoSpaceDN w:val="0"/>
              <w:adjustRightInd w:val="0"/>
              <w:spacing w:line="276" w:lineRule="auto"/>
              <w:rPr>
                <w:rFonts w:ascii="Times New Roman" w:hAnsi="Times New Roman" w:cs="Times New Roman"/>
                <w:bCs/>
              </w:rPr>
            </w:pPr>
            <w:r w:rsidRPr="00BD0D32">
              <w:rPr>
                <w:rFonts w:ascii="Times New Roman" w:hAnsi="Times New Roman" w:cs="Times New Roman"/>
                <w:bCs/>
                <w:lang w:eastAsia="pt-PT"/>
              </w:rPr>
              <w:t>Prof. Pedro Bento</w:t>
            </w:r>
          </w:p>
        </w:tc>
      </w:tr>
      <w:tr w:rsidR="0057419C" w:rsidRPr="00B75245" w14:paraId="6D680E1C" w14:textId="77777777" w:rsidTr="00DA2AD1">
        <w:trPr>
          <w:trHeight w:val="454"/>
        </w:trPr>
        <w:tc>
          <w:tcPr>
            <w:tcW w:w="2268" w:type="dxa"/>
            <w:vAlign w:val="center"/>
          </w:tcPr>
          <w:p w14:paraId="53F28A60"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Colaboração</w:t>
            </w:r>
          </w:p>
        </w:tc>
        <w:tc>
          <w:tcPr>
            <w:tcW w:w="6912" w:type="dxa"/>
            <w:vAlign w:val="center"/>
          </w:tcPr>
          <w:p w14:paraId="1AB358F2" w14:textId="77777777" w:rsidR="0057419C" w:rsidRPr="00BD0D32" w:rsidRDefault="0057419C" w:rsidP="00DA2AD1">
            <w:pPr>
              <w:jc w:val="both"/>
              <w:rPr>
                <w:rFonts w:ascii="Times New Roman" w:eastAsia="Times New Roman" w:hAnsi="Times New Roman" w:cs="Times New Roman"/>
                <w:lang w:eastAsia="pt-PT"/>
              </w:rPr>
            </w:pPr>
          </w:p>
        </w:tc>
      </w:tr>
      <w:tr w:rsidR="0057419C" w:rsidRPr="00B75245" w14:paraId="73DF7BAF" w14:textId="77777777" w:rsidTr="00DA2AD1">
        <w:trPr>
          <w:trHeight w:val="454"/>
        </w:trPr>
        <w:tc>
          <w:tcPr>
            <w:tcW w:w="2268" w:type="dxa"/>
            <w:vAlign w:val="center"/>
          </w:tcPr>
          <w:p w14:paraId="4BF22BFA"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Data </w:t>
            </w:r>
          </w:p>
        </w:tc>
        <w:tc>
          <w:tcPr>
            <w:tcW w:w="6912" w:type="dxa"/>
            <w:vAlign w:val="center"/>
          </w:tcPr>
          <w:p w14:paraId="248DED90" w14:textId="77777777" w:rsidR="0057419C" w:rsidRPr="00BD0D32" w:rsidRDefault="0057419C" w:rsidP="00DA2AD1">
            <w:pPr>
              <w:jc w:val="both"/>
              <w:rPr>
                <w:rFonts w:ascii="Times New Roman" w:eastAsia="Times New Roman" w:hAnsi="Times New Roman" w:cs="Times New Roman"/>
                <w:b/>
                <w:bCs/>
                <w:lang w:eastAsia="pt-PT"/>
              </w:rPr>
            </w:pPr>
            <w:r w:rsidRPr="00BD0D32">
              <w:rPr>
                <w:rFonts w:ascii="Times New Roman" w:hAnsi="Times New Roman" w:cs="Times New Roman"/>
              </w:rPr>
              <w:t>Interrupções letivas a definir</w:t>
            </w:r>
          </w:p>
        </w:tc>
      </w:tr>
      <w:tr w:rsidR="0057419C" w:rsidRPr="00B75245" w14:paraId="7BAD4835" w14:textId="77777777" w:rsidTr="00DA2AD1">
        <w:trPr>
          <w:trHeight w:val="504"/>
        </w:trPr>
        <w:tc>
          <w:tcPr>
            <w:tcW w:w="2268" w:type="dxa"/>
            <w:vAlign w:val="center"/>
          </w:tcPr>
          <w:p w14:paraId="5F98E8A0"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08212C4D" w14:textId="77777777" w:rsidR="0057419C" w:rsidRPr="00BD0D32" w:rsidRDefault="0057419C" w:rsidP="00DA2AD1">
            <w:pPr>
              <w:jc w:val="both"/>
              <w:rPr>
                <w:rFonts w:ascii="Times New Roman" w:eastAsia="Times New Roman" w:hAnsi="Times New Roman" w:cs="Times New Roman"/>
                <w:bCs/>
                <w:lang w:eastAsia="pt-PT"/>
              </w:rPr>
            </w:pPr>
            <w:r w:rsidRPr="00BD0D32">
              <w:rPr>
                <w:rFonts w:ascii="Times New Roman" w:hAnsi="Times New Roman" w:cs="Times New Roman"/>
                <w:bCs/>
                <w:lang w:eastAsia="pt-PT"/>
              </w:rPr>
              <w:t>A definir</w:t>
            </w:r>
          </w:p>
        </w:tc>
      </w:tr>
      <w:tr w:rsidR="0057419C" w:rsidRPr="00B75245" w14:paraId="5CF6CAA9" w14:textId="77777777" w:rsidTr="00DA2AD1">
        <w:trPr>
          <w:trHeight w:val="624"/>
        </w:trPr>
        <w:tc>
          <w:tcPr>
            <w:tcW w:w="2268" w:type="dxa"/>
            <w:shd w:val="clear" w:color="auto" w:fill="EAF1DD" w:themeFill="accent3" w:themeFillTint="33"/>
            <w:vAlign w:val="center"/>
          </w:tcPr>
          <w:p w14:paraId="41B808F9" w14:textId="77777777" w:rsidR="0057419C" w:rsidRPr="00B75245" w:rsidRDefault="0057419C" w:rsidP="00DA2AD1">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4C3D0BB4" w14:textId="77777777" w:rsidR="0057419C" w:rsidRPr="00B75245" w:rsidRDefault="0057419C" w:rsidP="00DA2AD1">
            <w:pPr>
              <w:jc w:val="both"/>
              <w:rPr>
                <w:rFonts w:ascii="Times New Roman" w:hAnsi="Times New Roman" w:cs="Times New Roman"/>
              </w:rPr>
            </w:pPr>
          </w:p>
        </w:tc>
      </w:tr>
    </w:tbl>
    <w:p w14:paraId="02C9A02C" w14:textId="77777777" w:rsidR="0057419C" w:rsidRDefault="0057419C" w:rsidP="0057419C">
      <w:pPr>
        <w:pStyle w:val="Heading2"/>
        <w:jc w:val="both"/>
        <w:rPr>
          <w:rFonts w:ascii="Times New Roman" w:hAnsi="Times New Roman" w:cs="Times New Roman"/>
          <w:color w:val="auto"/>
          <w:lang w:eastAsia="pt-PT"/>
        </w:rPr>
      </w:pPr>
    </w:p>
    <w:p w14:paraId="0C12653F" w14:textId="77777777" w:rsidR="0057419C" w:rsidRDefault="0057419C" w:rsidP="0057419C"/>
    <w:p w14:paraId="38C2CA47" w14:textId="77777777" w:rsidR="0057419C" w:rsidRPr="00B46E1B" w:rsidRDefault="0057419C" w:rsidP="0057419C"/>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7419C" w:rsidRPr="00B75245" w14:paraId="1320A488" w14:textId="77777777" w:rsidTr="00DA2AD1">
        <w:trPr>
          <w:trHeight w:val="454"/>
        </w:trPr>
        <w:tc>
          <w:tcPr>
            <w:tcW w:w="2268" w:type="dxa"/>
            <w:shd w:val="clear" w:color="auto" w:fill="EAF1DD" w:themeFill="accent3" w:themeFillTint="33"/>
            <w:vAlign w:val="center"/>
          </w:tcPr>
          <w:p w14:paraId="23D6CC98" w14:textId="77777777" w:rsidR="0057419C" w:rsidRPr="00B75245" w:rsidRDefault="0057419C" w:rsidP="00DA2AD1">
            <w:pP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Conferência</w:t>
            </w:r>
          </w:p>
        </w:tc>
        <w:tc>
          <w:tcPr>
            <w:tcW w:w="6912" w:type="dxa"/>
            <w:shd w:val="clear" w:color="auto" w:fill="EAF1DD" w:themeFill="accent3" w:themeFillTint="33"/>
            <w:vAlign w:val="center"/>
          </w:tcPr>
          <w:p w14:paraId="0273A05D" w14:textId="77777777" w:rsidR="0057419C" w:rsidRPr="00B11316" w:rsidRDefault="0057419C" w:rsidP="00DA2AD1">
            <w:pPr>
              <w:snapToGrid w:val="0"/>
              <w:jc w:val="center"/>
              <w:rPr>
                <w:rFonts w:ascii="Times New Roman" w:hAnsi="Times New Roman" w:cs="Times New Roman"/>
              </w:rPr>
            </w:pPr>
            <w:r w:rsidRPr="00B11316">
              <w:rPr>
                <w:rFonts w:ascii="Times New Roman" w:hAnsi="Times New Roman" w:cs="Times New Roman"/>
                <w:b/>
                <w:bCs/>
                <w:lang w:eastAsia="pt-PT"/>
              </w:rPr>
              <w:t>Conferência / Aula Aberta:</w:t>
            </w:r>
          </w:p>
          <w:p w14:paraId="28DBCBA8" w14:textId="77777777" w:rsidR="0057419C" w:rsidRPr="00B11316" w:rsidRDefault="0057419C" w:rsidP="00DA2AD1">
            <w:pPr>
              <w:jc w:val="center"/>
              <w:rPr>
                <w:rFonts w:ascii="Times New Roman" w:eastAsia="Times New Roman" w:hAnsi="Times New Roman" w:cs="Times New Roman"/>
                <w:b/>
                <w:bCs/>
                <w:lang w:eastAsia="pt-PT"/>
              </w:rPr>
            </w:pPr>
            <w:r w:rsidRPr="00B11316">
              <w:rPr>
                <w:rFonts w:ascii="Times New Roman" w:hAnsi="Times New Roman" w:cs="Times New Roman"/>
                <w:b/>
                <w:bCs/>
                <w:lang w:eastAsia="pt-PT"/>
              </w:rPr>
              <w:t>(Tema a escolher nas áreas da Acústica Musical, Electroacústica ou Organologia)</w:t>
            </w:r>
          </w:p>
        </w:tc>
      </w:tr>
      <w:tr w:rsidR="0057419C" w:rsidRPr="00B75245" w14:paraId="5DFDE328" w14:textId="77777777" w:rsidTr="00DA2AD1">
        <w:trPr>
          <w:trHeight w:val="454"/>
        </w:trPr>
        <w:tc>
          <w:tcPr>
            <w:tcW w:w="2268" w:type="dxa"/>
            <w:vAlign w:val="center"/>
          </w:tcPr>
          <w:p w14:paraId="6654BE3C"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Objetivos</w:t>
            </w:r>
          </w:p>
        </w:tc>
        <w:tc>
          <w:tcPr>
            <w:tcW w:w="6912" w:type="dxa"/>
            <w:vAlign w:val="center"/>
          </w:tcPr>
          <w:p w14:paraId="5C12F2EA" w14:textId="77777777" w:rsidR="0057419C" w:rsidRPr="00B11316" w:rsidRDefault="0057419C" w:rsidP="00DA2AD1">
            <w:pPr>
              <w:spacing w:line="276" w:lineRule="auto"/>
              <w:rPr>
                <w:rFonts w:ascii="Times New Roman" w:hAnsi="Times New Roman" w:cs="Times New Roman"/>
              </w:rPr>
            </w:pPr>
            <w:r w:rsidRPr="00B11316">
              <w:rPr>
                <w:rFonts w:ascii="Times New Roman" w:hAnsi="Times New Roman" w:cs="Times New Roman"/>
                <w:lang w:eastAsia="pt-PT"/>
              </w:rPr>
              <w:t>Fornecer aos alunos, particularmente aos que frequentam ou irão frequentar a curto prazo as disciplinas de Acústica e Organologia e/ou o 3º ano de ATC, exemplos de aplicabilidade prática de conteúdos nela abordados</w:t>
            </w:r>
          </w:p>
        </w:tc>
      </w:tr>
      <w:tr w:rsidR="0057419C" w:rsidRPr="00B75245" w14:paraId="12734908" w14:textId="77777777" w:rsidTr="00DA2AD1">
        <w:trPr>
          <w:trHeight w:val="907"/>
        </w:trPr>
        <w:tc>
          <w:tcPr>
            <w:tcW w:w="2268" w:type="dxa"/>
            <w:vAlign w:val="center"/>
          </w:tcPr>
          <w:p w14:paraId="700061CD"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9B4E15E" w14:textId="77777777" w:rsidR="0057419C" w:rsidRPr="00B11316" w:rsidRDefault="0057419C" w:rsidP="00DA2AD1">
            <w:pPr>
              <w:snapToGrid w:val="0"/>
              <w:contextualSpacing/>
              <w:jc w:val="both"/>
              <w:rPr>
                <w:rFonts w:ascii="Times New Roman" w:hAnsi="Times New Roman" w:cs="Times New Roman"/>
              </w:rPr>
            </w:pPr>
            <w:r w:rsidRPr="00B11316">
              <w:rPr>
                <w:rFonts w:ascii="Times New Roman" w:hAnsi="Times New Roman" w:cs="Times New Roman"/>
                <w:bCs/>
                <w:iCs/>
                <w:lang w:eastAsia="pt-PT"/>
              </w:rPr>
              <w:t xml:space="preserve">Dinamizar atividades extracurriculares que abranjam diferentes áreas de interesse e divulgação do CMACG junto da comunidade </w:t>
            </w:r>
          </w:p>
          <w:p w14:paraId="0B36C292" w14:textId="77777777" w:rsidR="0057419C" w:rsidRPr="00B11316" w:rsidRDefault="0057419C" w:rsidP="00DA2AD1">
            <w:pPr>
              <w:snapToGrid w:val="0"/>
              <w:contextualSpacing/>
              <w:jc w:val="both"/>
              <w:rPr>
                <w:rFonts w:ascii="Times New Roman" w:hAnsi="Times New Roman" w:cs="Times New Roman"/>
              </w:rPr>
            </w:pPr>
            <w:r w:rsidRPr="00B11316">
              <w:rPr>
                <w:rFonts w:ascii="Times New Roman" w:hAnsi="Times New Roman" w:cs="Times New Roman"/>
                <w:bCs/>
                <w:iCs/>
                <w:lang w:eastAsia="pt-PT"/>
              </w:rPr>
              <w:t>escolar e externa.</w:t>
            </w:r>
          </w:p>
          <w:p w14:paraId="4ED31256" w14:textId="77777777" w:rsidR="0057419C" w:rsidRPr="00B11316" w:rsidRDefault="0057419C" w:rsidP="00DA2AD1">
            <w:pPr>
              <w:numPr>
                <w:ilvl w:val="0"/>
                <w:numId w:val="1"/>
              </w:numPr>
              <w:ind w:left="0" w:hanging="294"/>
              <w:contextualSpacing/>
              <w:jc w:val="both"/>
              <w:rPr>
                <w:rFonts w:ascii="Times New Roman" w:eastAsia="Times New Roman" w:hAnsi="Times New Roman" w:cs="Times New Roman"/>
                <w:bCs/>
                <w:iCs/>
                <w:lang w:eastAsia="pt-PT"/>
              </w:rPr>
            </w:pPr>
            <w:r w:rsidRPr="00B11316">
              <w:rPr>
                <w:rFonts w:ascii="Times New Roman" w:hAnsi="Times New Roman" w:cs="Times New Roman"/>
                <w:bCs/>
                <w:iCs/>
                <w:lang w:eastAsia="pt-PT"/>
              </w:rPr>
              <w:t>Motivação e aprendizagem musical.</w:t>
            </w:r>
          </w:p>
        </w:tc>
      </w:tr>
      <w:tr w:rsidR="0057419C" w:rsidRPr="00B75245" w14:paraId="2A052C5C" w14:textId="77777777" w:rsidTr="00DA2AD1">
        <w:trPr>
          <w:trHeight w:val="397"/>
        </w:trPr>
        <w:tc>
          <w:tcPr>
            <w:tcW w:w="2268" w:type="dxa"/>
            <w:vAlign w:val="center"/>
          </w:tcPr>
          <w:p w14:paraId="6BC57EF0"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Destinatários</w:t>
            </w:r>
          </w:p>
        </w:tc>
        <w:tc>
          <w:tcPr>
            <w:tcW w:w="6912" w:type="dxa"/>
            <w:vAlign w:val="center"/>
          </w:tcPr>
          <w:p w14:paraId="12A39E86" w14:textId="77777777" w:rsidR="0057419C" w:rsidRPr="00B11316" w:rsidRDefault="0057419C" w:rsidP="00DA2AD1">
            <w:pPr>
              <w:keepNext/>
              <w:widowControl w:val="0"/>
              <w:autoSpaceDE w:val="0"/>
              <w:autoSpaceDN w:val="0"/>
              <w:adjustRightInd w:val="0"/>
              <w:spacing w:line="276" w:lineRule="auto"/>
              <w:rPr>
                <w:rFonts w:ascii="Times New Roman" w:hAnsi="Times New Roman" w:cs="Times New Roman"/>
              </w:rPr>
            </w:pPr>
            <w:r>
              <w:rPr>
                <w:rFonts w:ascii="Times New Roman" w:hAnsi="Times New Roman" w:cs="Times New Roman"/>
              </w:rPr>
              <w:t>Comunidade Escolar</w:t>
            </w:r>
          </w:p>
        </w:tc>
      </w:tr>
      <w:tr w:rsidR="0057419C" w:rsidRPr="00B75245" w14:paraId="5026DD84" w14:textId="77777777" w:rsidTr="00DA2AD1">
        <w:trPr>
          <w:trHeight w:val="397"/>
        </w:trPr>
        <w:tc>
          <w:tcPr>
            <w:tcW w:w="2268" w:type="dxa"/>
            <w:vAlign w:val="center"/>
          </w:tcPr>
          <w:p w14:paraId="2383894F"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Dinamizadores</w:t>
            </w:r>
          </w:p>
        </w:tc>
        <w:tc>
          <w:tcPr>
            <w:tcW w:w="6912" w:type="dxa"/>
            <w:vAlign w:val="center"/>
          </w:tcPr>
          <w:p w14:paraId="083764E8" w14:textId="77777777" w:rsidR="0057419C" w:rsidRPr="00B11316" w:rsidRDefault="0057419C" w:rsidP="00DA2AD1">
            <w:pPr>
              <w:keepNext/>
              <w:widowControl w:val="0"/>
              <w:autoSpaceDE w:val="0"/>
              <w:autoSpaceDN w:val="0"/>
              <w:adjustRightInd w:val="0"/>
              <w:spacing w:line="276" w:lineRule="auto"/>
              <w:rPr>
                <w:rFonts w:ascii="Times New Roman" w:hAnsi="Times New Roman" w:cs="Times New Roman"/>
                <w:bCs/>
              </w:rPr>
            </w:pPr>
            <w:r w:rsidRPr="00B11316">
              <w:rPr>
                <w:rFonts w:ascii="Times New Roman" w:hAnsi="Times New Roman" w:cs="Times New Roman"/>
                <w:bCs/>
                <w:lang w:eastAsia="pt-PT"/>
              </w:rPr>
              <w:t>Prof. Pedro Bento</w:t>
            </w:r>
          </w:p>
        </w:tc>
      </w:tr>
      <w:tr w:rsidR="0057419C" w:rsidRPr="00B75245" w14:paraId="4CAB0698" w14:textId="77777777" w:rsidTr="00DA2AD1">
        <w:trPr>
          <w:trHeight w:val="397"/>
        </w:trPr>
        <w:tc>
          <w:tcPr>
            <w:tcW w:w="2268" w:type="dxa"/>
            <w:vAlign w:val="center"/>
          </w:tcPr>
          <w:p w14:paraId="7E0CE47F"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Colaboração</w:t>
            </w:r>
          </w:p>
        </w:tc>
        <w:tc>
          <w:tcPr>
            <w:tcW w:w="6912" w:type="dxa"/>
            <w:vAlign w:val="center"/>
          </w:tcPr>
          <w:p w14:paraId="4FA6CA48" w14:textId="77777777" w:rsidR="0057419C" w:rsidRPr="00B11316" w:rsidRDefault="0057419C" w:rsidP="00DA2AD1">
            <w:pPr>
              <w:jc w:val="both"/>
              <w:rPr>
                <w:rFonts w:ascii="Times New Roman" w:eastAsia="Times New Roman" w:hAnsi="Times New Roman" w:cs="Times New Roman"/>
                <w:lang w:eastAsia="pt-PT"/>
              </w:rPr>
            </w:pPr>
          </w:p>
        </w:tc>
      </w:tr>
      <w:tr w:rsidR="0057419C" w:rsidRPr="00B75245" w14:paraId="71C31333" w14:textId="77777777" w:rsidTr="00DA2AD1">
        <w:trPr>
          <w:trHeight w:val="454"/>
        </w:trPr>
        <w:tc>
          <w:tcPr>
            <w:tcW w:w="2268" w:type="dxa"/>
            <w:vAlign w:val="center"/>
          </w:tcPr>
          <w:p w14:paraId="5828D846"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Data </w:t>
            </w:r>
          </w:p>
        </w:tc>
        <w:tc>
          <w:tcPr>
            <w:tcW w:w="6912" w:type="dxa"/>
            <w:vAlign w:val="center"/>
          </w:tcPr>
          <w:p w14:paraId="31FDD437" w14:textId="77777777" w:rsidR="0057419C" w:rsidRPr="00B11316" w:rsidRDefault="0057419C" w:rsidP="00DA2AD1">
            <w:pPr>
              <w:jc w:val="both"/>
              <w:rPr>
                <w:rFonts w:ascii="Times New Roman" w:eastAsia="Times New Roman" w:hAnsi="Times New Roman" w:cs="Times New Roman"/>
                <w:b/>
                <w:bCs/>
                <w:lang w:eastAsia="pt-PT"/>
              </w:rPr>
            </w:pPr>
            <w:r w:rsidRPr="00B11316">
              <w:rPr>
                <w:rFonts w:ascii="Times New Roman" w:hAnsi="Times New Roman" w:cs="Times New Roman"/>
              </w:rPr>
              <w:t xml:space="preserve">A definir, podendo a(s) atividade(s) não se realizar caso se verifique não ser relevante ou não existir oportunidade logística no decurso do corrente ano letivo, e/ou ser integradas em ciclos de atividades, como o Ciclo de </w:t>
            </w:r>
          </w:p>
        </w:tc>
      </w:tr>
      <w:tr w:rsidR="0057419C" w:rsidRPr="00B75245" w14:paraId="4789AF41" w14:textId="77777777" w:rsidTr="00DA2AD1">
        <w:trPr>
          <w:trHeight w:val="504"/>
        </w:trPr>
        <w:tc>
          <w:tcPr>
            <w:tcW w:w="2268" w:type="dxa"/>
            <w:vAlign w:val="center"/>
          </w:tcPr>
          <w:p w14:paraId="63C487D5"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059BDD69" w14:textId="77777777" w:rsidR="0057419C" w:rsidRPr="00B11316" w:rsidRDefault="0057419C" w:rsidP="00DA2AD1">
            <w:pPr>
              <w:jc w:val="both"/>
              <w:rPr>
                <w:rFonts w:ascii="Times New Roman" w:eastAsia="Times New Roman" w:hAnsi="Times New Roman" w:cs="Times New Roman"/>
                <w:bCs/>
                <w:lang w:eastAsia="pt-PT"/>
              </w:rPr>
            </w:pPr>
            <w:r w:rsidRPr="00B11316">
              <w:rPr>
                <w:rFonts w:ascii="Times New Roman" w:hAnsi="Times New Roman" w:cs="Times New Roman"/>
                <w:bCs/>
                <w:lang w:eastAsia="pt-PT"/>
              </w:rPr>
              <w:t>€1,00 por atividade</w:t>
            </w:r>
          </w:p>
        </w:tc>
      </w:tr>
      <w:tr w:rsidR="0057419C" w:rsidRPr="00B75245" w14:paraId="56E3E55C" w14:textId="77777777" w:rsidTr="00DA2AD1">
        <w:trPr>
          <w:trHeight w:val="624"/>
        </w:trPr>
        <w:tc>
          <w:tcPr>
            <w:tcW w:w="2268" w:type="dxa"/>
            <w:shd w:val="clear" w:color="auto" w:fill="EAF1DD" w:themeFill="accent3" w:themeFillTint="33"/>
            <w:vAlign w:val="center"/>
          </w:tcPr>
          <w:p w14:paraId="08152D9A" w14:textId="77777777" w:rsidR="0057419C" w:rsidRPr="00B75245" w:rsidRDefault="0057419C" w:rsidP="00DA2AD1">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2F833062" w14:textId="77777777" w:rsidR="0057419C" w:rsidRPr="00B75245" w:rsidRDefault="0057419C" w:rsidP="00DA2AD1">
            <w:pPr>
              <w:jc w:val="both"/>
              <w:rPr>
                <w:rFonts w:ascii="Times New Roman" w:hAnsi="Times New Roman" w:cs="Times New Roman"/>
              </w:rPr>
            </w:pPr>
          </w:p>
        </w:tc>
      </w:tr>
    </w:tbl>
    <w:p w14:paraId="7FE2D861" w14:textId="77777777" w:rsidR="0057419C" w:rsidRDefault="0057419C" w:rsidP="0057419C">
      <w:pPr>
        <w:pStyle w:val="Heading2"/>
        <w:spacing w:before="0" w:line="240" w:lineRule="auto"/>
        <w:jc w:val="both"/>
        <w:rPr>
          <w:rFonts w:ascii="Times New Roman" w:hAnsi="Times New Roman" w:cs="Times New Roman"/>
          <w:color w:val="auto"/>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7419C" w:rsidRPr="00B75245" w14:paraId="5810D3EE" w14:textId="77777777" w:rsidTr="00DA2AD1">
        <w:trPr>
          <w:trHeight w:val="454"/>
        </w:trPr>
        <w:tc>
          <w:tcPr>
            <w:tcW w:w="2268" w:type="dxa"/>
            <w:shd w:val="clear" w:color="auto" w:fill="EAF1DD" w:themeFill="accent3" w:themeFillTint="33"/>
            <w:vAlign w:val="center"/>
          </w:tcPr>
          <w:p w14:paraId="3C93F8E6" w14:textId="77777777" w:rsidR="0057419C" w:rsidRPr="00B75245" w:rsidRDefault="0057419C" w:rsidP="00DA2AD1">
            <w:pP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Conferência</w:t>
            </w:r>
          </w:p>
        </w:tc>
        <w:tc>
          <w:tcPr>
            <w:tcW w:w="6912" w:type="dxa"/>
            <w:shd w:val="clear" w:color="auto" w:fill="EAF1DD" w:themeFill="accent3" w:themeFillTint="33"/>
            <w:vAlign w:val="center"/>
          </w:tcPr>
          <w:p w14:paraId="13C06C8B" w14:textId="77777777" w:rsidR="0057419C" w:rsidRPr="00E94AB1" w:rsidRDefault="0057419C" w:rsidP="00DA2AD1">
            <w:pPr>
              <w:jc w:val="center"/>
              <w:rPr>
                <w:rFonts w:ascii="Times New Roman" w:eastAsia="Times New Roman" w:hAnsi="Times New Roman" w:cs="Times New Roman"/>
                <w:b/>
                <w:bCs/>
                <w:lang w:eastAsia="pt-PT"/>
              </w:rPr>
            </w:pPr>
            <w:r>
              <w:rPr>
                <w:rFonts w:ascii="Times New Roman" w:hAnsi="Times New Roman" w:cs="Times New Roman"/>
                <w:b/>
                <w:bCs/>
                <w:lang w:eastAsia="pt-PT"/>
              </w:rPr>
              <w:t>Proje</w:t>
            </w:r>
            <w:r w:rsidRPr="00E94AB1">
              <w:rPr>
                <w:rFonts w:ascii="Times New Roman" w:hAnsi="Times New Roman" w:cs="Times New Roman"/>
                <w:b/>
                <w:bCs/>
                <w:lang w:eastAsia="pt-PT"/>
              </w:rPr>
              <w:t>to Piloto: Ciências Musicais Aplicadas</w:t>
            </w:r>
          </w:p>
        </w:tc>
      </w:tr>
      <w:tr w:rsidR="0057419C" w:rsidRPr="00B75245" w14:paraId="5E1FE998" w14:textId="77777777" w:rsidTr="00DA2AD1">
        <w:trPr>
          <w:trHeight w:val="454"/>
        </w:trPr>
        <w:tc>
          <w:tcPr>
            <w:tcW w:w="2268" w:type="dxa"/>
            <w:vAlign w:val="center"/>
          </w:tcPr>
          <w:p w14:paraId="189F3D96"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Objetivos</w:t>
            </w:r>
          </w:p>
        </w:tc>
        <w:tc>
          <w:tcPr>
            <w:tcW w:w="6912" w:type="dxa"/>
            <w:vAlign w:val="center"/>
          </w:tcPr>
          <w:p w14:paraId="300A5B17" w14:textId="77777777" w:rsidR="0057419C" w:rsidRPr="00026058" w:rsidRDefault="0057419C" w:rsidP="00DA2AD1">
            <w:pPr>
              <w:snapToGrid w:val="0"/>
              <w:jc w:val="both"/>
              <w:rPr>
                <w:rFonts w:ascii="Times New Roman" w:hAnsi="Times New Roman" w:cs="Times New Roman"/>
              </w:rPr>
            </w:pPr>
            <w:r w:rsidRPr="00026058">
              <w:rPr>
                <w:rFonts w:ascii="Times New Roman" w:hAnsi="Times New Roman" w:cs="Times New Roman"/>
                <w:lang w:eastAsia="pt-PT"/>
              </w:rPr>
              <w:t xml:space="preserve">Criar oportunidade para que qualquer aluno, ou qualquer elemento da comunidade escolar, interessado em entrar em contacto ou aprofundar temáticas </w:t>
            </w:r>
            <w:r w:rsidRPr="00026058">
              <w:rPr>
                <w:rFonts w:ascii="Times New Roman" w:hAnsi="Times New Roman" w:cs="Times New Roman"/>
              </w:rPr>
              <w:t>da área das Ciências Musicais com ligação a aspectos performativos possa satisfazer a sua curiosidade nesta área.</w:t>
            </w:r>
          </w:p>
          <w:p w14:paraId="185552A8" w14:textId="77777777" w:rsidR="0057419C" w:rsidRPr="00026058" w:rsidRDefault="0057419C" w:rsidP="00DA2AD1">
            <w:pPr>
              <w:snapToGrid w:val="0"/>
              <w:jc w:val="both"/>
              <w:rPr>
                <w:rFonts w:ascii="Times New Roman" w:hAnsi="Times New Roman" w:cs="Times New Roman"/>
              </w:rPr>
            </w:pPr>
            <w:r w:rsidRPr="00026058">
              <w:rPr>
                <w:rFonts w:ascii="Times New Roman" w:hAnsi="Times New Roman" w:cs="Times New Roman"/>
              </w:rPr>
              <w:t>Recolher informação útil para a optimização dos programas e estratégias em uso nas disciplinas do Grupo Disciplinar de Ciências Musicais, em particular no sentido da aplicabilidade prática em contexto performativo.</w:t>
            </w:r>
          </w:p>
          <w:p w14:paraId="1C50AD95" w14:textId="77777777" w:rsidR="0057419C" w:rsidRPr="00026058" w:rsidRDefault="0057419C" w:rsidP="00DA2AD1">
            <w:pPr>
              <w:spacing w:line="276" w:lineRule="auto"/>
              <w:rPr>
                <w:rFonts w:ascii="Times New Roman" w:hAnsi="Times New Roman" w:cs="Times New Roman"/>
              </w:rPr>
            </w:pPr>
            <w:r w:rsidRPr="00026058">
              <w:rPr>
                <w:rFonts w:ascii="Times New Roman" w:hAnsi="Times New Roman" w:cs="Times New Roman"/>
              </w:rPr>
              <w:t>Promover a transversalidade de conhecimentos necessária à elaboração da Prova de Aptidão Artística exigida aos alunos no fim do Curso Secundário.</w:t>
            </w:r>
          </w:p>
        </w:tc>
      </w:tr>
      <w:tr w:rsidR="0057419C" w:rsidRPr="00B75245" w14:paraId="03CC4EF7" w14:textId="77777777" w:rsidTr="00DA2AD1">
        <w:trPr>
          <w:trHeight w:val="907"/>
        </w:trPr>
        <w:tc>
          <w:tcPr>
            <w:tcW w:w="2268" w:type="dxa"/>
            <w:vAlign w:val="center"/>
          </w:tcPr>
          <w:p w14:paraId="09515C77"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154F875" w14:textId="77777777" w:rsidR="0057419C" w:rsidRPr="00E94AB1" w:rsidRDefault="0057419C" w:rsidP="00DA2AD1">
            <w:pPr>
              <w:numPr>
                <w:ilvl w:val="0"/>
                <w:numId w:val="1"/>
              </w:numPr>
              <w:ind w:left="0" w:hanging="294"/>
              <w:contextualSpacing/>
              <w:jc w:val="both"/>
              <w:rPr>
                <w:rFonts w:ascii="Times New Roman" w:eastAsia="Times New Roman" w:hAnsi="Times New Roman" w:cs="Times New Roman"/>
                <w:bCs/>
                <w:iCs/>
                <w:lang w:eastAsia="pt-PT"/>
              </w:rPr>
            </w:pPr>
            <w:r w:rsidRPr="00E94AB1">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57419C" w:rsidRPr="00B75245" w14:paraId="29AEF9EB" w14:textId="77777777" w:rsidTr="00DA2AD1">
        <w:trPr>
          <w:trHeight w:val="454"/>
        </w:trPr>
        <w:tc>
          <w:tcPr>
            <w:tcW w:w="2268" w:type="dxa"/>
            <w:vAlign w:val="center"/>
          </w:tcPr>
          <w:p w14:paraId="4FFDFE85"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Destinatários</w:t>
            </w:r>
          </w:p>
        </w:tc>
        <w:tc>
          <w:tcPr>
            <w:tcW w:w="6912" w:type="dxa"/>
            <w:vAlign w:val="center"/>
          </w:tcPr>
          <w:p w14:paraId="5E1A1546" w14:textId="77777777" w:rsidR="0057419C" w:rsidRPr="00E94AB1" w:rsidRDefault="0057419C" w:rsidP="00DA2AD1">
            <w:pPr>
              <w:keepNext/>
              <w:widowControl w:val="0"/>
              <w:autoSpaceDE w:val="0"/>
              <w:autoSpaceDN w:val="0"/>
              <w:adjustRightInd w:val="0"/>
              <w:spacing w:line="276" w:lineRule="auto"/>
              <w:rPr>
                <w:rFonts w:ascii="Times New Roman" w:hAnsi="Times New Roman" w:cs="Times New Roman"/>
              </w:rPr>
            </w:pPr>
            <w:r w:rsidRPr="00E94AB1">
              <w:rPr>
                <w:rFonts w:ascii="Times New Roman" w:hAnsi="Times New Roman" w:cs="Times New Roman"/>
                <w:bCs/>
                <w:lang w:eastAsia="pt-PT"/>
              </w:rPr>
              <w:t>Comunidade Educativa</w:t>
            </w:r>
          </w:p>
        </w:tc>
      </w:tr>
      <w:tr w:rsidR="0057419C" w:rsidRPr="00B75245" w14:paraId="43034426" w14:textId="77777777" w:rsidTr="00DA2AD1">
        <w:trPr>
          <w:trHeight w:val="454"/>
        </w:trPr>
        <w:tc>
          <w:tcPr>
            <w:tcW w:w="2268" w:type="dxa"/>
            <w:vAlign w:val="center"/>
          </w:tcPr>
          <w:p w14:paraId="38B67DE5"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Dinamizadores</w:t>
            </w:r>
          </w:p>
        </w:tc>
        <w:tc>
          <w:tcPr>
            <w:tcW w:w="6912" w:type="dxa"/>
            <w:vAlign w:val="center"/>
          </w:tcPr>
          <w:p w14:paraId="4C0885A5" w14:textId="77777777" w:rsidR="0057419C" w:rsidRPr="00E94AB1" w:rsidRDefault="0057419C" w:rsidP="00DA2AD1">
            <w:pPr>
              <w:snapToGrid w:val="0"/>
              <w:jc w:val="both"/>
              <w:rPr>
                <w:rFonts w:ascii="Times New Roman" w:hAnsi="Times New Roman" w:cs="Times New Roman"/>
              </w:rPr>
            </w:pPr>
            <w:proofErr w:type="spellStart"/>
            <w:r>
              <w:rPr>
                <w:rFonts w:ascii="Times New Roman" w:hAnsi="Times New Roman" w:cs="Times New Roman"/>
                <w:bCs/>
                <w:lang w:eastAsia="pt-PT"/>
              </w:rPr>
              <w:t>Profª</w:t>
            </w:r>
            <w:proofErr w:type="spellEnd"/>
            <w:r>
              <w:rPr>
                <w:rFonts w:ascii="Times New Roman" w:hAnsi="Times New Roman" w:cs="Times New Roman"/>
                <w:bCs/>
                <w:lang w:eastAsia="pt-PT"/>
              </w:rPr>
              <w:t xml:space="preserve"> Florence Lobo e </w:t>
            </w:r>
            <w:r w:rsidRPr="00E94AB1">
              <w:rPr>
                <w:rFonts w:ascii="Times New Roman" w:hAnsi="Times New Roman" w:cs="Times New Roman"/>
                <w:bCs/>
                <w:lang w:eastAsia="pt-PT"/>
              </w:rPr>
              <w:t>Prof. Pedro Bento</w:t>
            </w:r>
          </w:p>
          <w:p w14:paraId="7DFBE168" w14:textId="77777777" w:rsidR="0057419C" w:rsidRPr="00E94AB1" w:rsidRDefault="0057419C" w:rsidP="00DA2AD1">
            <w:pPr>
              <w:keepNext/>
              <w:widowControl w:val="0"/>
              <w:autoSpaceDE w:val="0"/>
              <w:autoSpaceDN w:val="0"/>
              <w:adjustRightInd w:val="0"/>
              <w:spacing w:line="276" w:lineRule="auto"/>
              <w:rPr>
                <w:rFonts w:ascii="Times New Roman" w:hAnsi="Times New Roman" w:cs="Times New Roman"/>
                <w:bCs/>
              </w:rPr>
            </w:pPr>
          </w:p>
        </w:tc>
      </w:tr>
      <w:tr w:rsidR="0057419C" w:rsidRPr="00B75245" w14:paraId="55071C44" w14:textId="77777777" w:rsidTr="00DA2AD1">
        <w:trPr>
          <w:trHeight w:val="454"/>
        </w:trPr>
        <w:tc>
          <w:tcPr>
            <w:tcW w:w="2268" w:type="dxa"/>
            <w:vAlign w:val="center"/>
          </w:tcPr>
          <w:p w14:paraId="6F5A38E6"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Colaboração</w:t>
            </w:r>
          </w:p>
        </w:tc>
        <w:tc>
          <w:tcPr>
            <w:tcW w:w="6912" w:type="dxa"/>
            <w:vAlign w:val="center"/>
          </w:tcPr>
          <w:p w14:paraId="7345BA40" w14:textId="77777777" w:rsidR="0057419C" w:rsidRPr="00E94AB1" w:rsidRDefault="0057419C" w:rsidP="00DA2AD1">
            <w:pPr>
              <w:jc w:val="both"/>
              <w:rPr>
                <w:rFonts w:ascii="Times New Roman" w:eastAsia="Times New Roman" w:hAnsi="Times New Roman" w:cs="Times New Roman"/>
                <w:lang w:eastAsia="pt-PT"/>
              </w:rPr>
            </w:pPr>
          </w:p>
        </w:tc>
      </w:tr>
      <w:tr w:rsidR="0057419C" w:rsidRPr="00B75245" w14:paraId="2A1311AA" w14:textId="77777777" w:rsidTr="00DA2AD1">
        <w:trPr>
          <w:trHeight w:val="454"/>
        </w:trPr>
        <w:tc>
          <w:tcPr>
            <w:tcW w:w="2268" w:type="dxa"/>
            <w:vAlign w:val="center"/>
          </w:tcPr>
          <w:p w14:paraId="0CD42FA7"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Data </w:t>
            </w:r>
          </w:p>
        </w:tc>
        <w:tc>
          <w:tcPr>
            <w:tcW w:w="6912" w:type="dxa"/>
            <w:vAlign w:val="center"/>
          </w:tcPr>
          <w:p w14:paraId="4334D011" w14:textId="77777777" w:rsidR="0057419C" w:rsidRPr="00E94AB1" w:rsidRDefault="0057419C" w:rsidP="00DA2AD1">
            <w:pPr>
              <w:snapToGrid w:val="0"/>
              <w:jc w:val="both"/>
              <w:rPr>
                <w:rFonts w:ascii="Times New Roman" w:hAnsi="Times New Roman" w:cs="Times New Roman"/>
              </w:rPr>
            </w:pPr>
            <w:r w:rsidRPr="00E94AB1">
              <w:rPr>
                <w:rFonts w:ascii="Times New Roman" w:hAnsi="Times New Roman" w:cs="Times New Roman"/>
              </w:rPr>
              <w:t>Mini-seminários pontuais, em datas e horários a definir conforme a oportunidade</w:t>
            </w:r>
          </w:p>
          <w:p w14:paraId="5C1EF111" w14:textId="77777777" w:rsidR="0057419C" w:rsidRPr="00E94AB1" w:rsidRDefault="0057419C" w:rsidP="00DA2AD1">
            <w:pPr>
              <w:jc w:val="both"/>
              <w:rPr>
                <w:rFonts w:ascii="Times New Roman" w:eastAsia="Times New Roman" w:hAnsi="Times New Roman" w:cs="Times New Roman"/>
                <w:b/>
                <w:bCs/>
                <w:lang w:eastAsia="pt-PT"/>
              </w:rPr>
            </w:pPr>
            <w:r w:rsidRPr="00E94AB1">
              <w:rPr>
                <w:rFonts w:ascii="Times New Roman" w:hAnsi="Times New Roman" w:cs="Times New Roman"/>
              </w:rPr>
              <w:t>Projetos específicos a realizar por alguns alunos do nível secundário, envolvendo mini-recitais sobre temáticas e em datas a definir oportunamente</w:t>
            </w:r>
          </w:p>
        </w:tc>
      </w:tr>
      <w:tr w:rsidR="0057419C" w:rsidRPr="00B75245" w14:paraId="379F3D9C" w14:textId="77777777" w:rsidTr="00DA2AD1">
        <w:trPr>
          <w:trHeight w:val="504"/>
        </w:trPr>
        <w:tc>
          <w:tcPr>
            <w:tcW w:w="2268" w:type="dxa"/>
            <w:vAlign w:val="center"/>
          </w:tcPr>
          <w:p w14:paraId="38995D3B" w14:textId="77777777" w:rsidR="0057419C" w:rsidRPr="00B75245" w:rsidRDefault="0057419C" w:rsidP="00DA2AD1">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6E9A7C4B" w14:textId="77777777" w:rsidR="0057419C" w:rsidRPr="00E94AB1" w:rsidRDefault="0057419C" w:rsidP="00DA2AD1">
            <w:pPr>
              <w:jc w:val="both"/>
              <w:rPr>
                <w:rFonts w:ascii="Times New Roman" w:eastAsia="Times New Roman" w:hAnsi="Times New Roman" w:cs="Times New Roman"/>
                <w:bCs/>
                <w:lang w:eastAsia="pt-PT"/>
              </w:rPr>
            </w:pPr>
            <w:r w:rsidRPr="00E94AB1">
              <w:rPr>
                <w:rFonts w:ascii="Times New Roman" w:hAnsi="Times New Roman" w:cs="Times New Roman"/>
                <w:bCs/>
                <w:lang w:eastAsia="pt-PT"/>
              </w:rPr>
              <w:t>€12,00</w:t>
            </w:r>
          </w:p>
        </w:tc>
      </w:tr>
      <w:tr w:rsidR="0057419C" w:rsidRPr="00B75245" w14:paraId="30A16CB3" w14:textId="77777777" w:rsidTr="00DA2AD1">
        <w:trPr>
          <w:trHeight w:val="624"/>
        </w:trPr>
        <w:tc>
          <w:tcPr>
            <w:tcW w:w="2268" w:type="dxa"/>
            <w:shd w:val="clear" w:color="auto" w:fill="EAF1DD" w:themeFill="accent3" w:themeFillTint="33"/>
            <w:vAlign w:val="center"/>
          </w:tcPr>
          <w:p w14:paraId="730B66F4" w14:textId="77777777" w:rsidR="0057419C" w:rsidRPr="00B75245" w:rsidRDefault="0057419C" w:rsidP="00DA2AD1">
            <w:pPr>
              <w:jc w:val="both"/>
              <w:rPr>
                <w:rFonts w:ascii="Times New Roman" w:eastAsia="Times New Roman" w:hAnsi="Times New Roman" w:cs="Times New Roman"/>
                <w:b/>
                <w:bCs/>
                <w:lang w:eastAsia="pt-PT"/>
              </w:rPr>
            </w:pPr>
            <w:r w:rsidRPr="00B75245">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1779A451" w14:textId="77777777" w:rsidR="0057419C" w:rsidRPr="00B75245" w:rsidRDefault="0057419C" w:rsidP="00DA2AD1">
            <w:pPr>
              <w:jc w:val="both"/>
              <w:rPr>
                <w:rFonts w:ascii="Times New Roman" w:hAnsi="Times New Roman" w:cs="Times New Roman"/>
              </w:rPr>
            </w:pPr>
          </w:p>
        </w:tc>
      </w:tr>
    </w:tbl>
    <w:p w14:paraId="3BD3EE7D" w14:textId="77777777" w:rsidR="0057419C" w:rsidRPr="00212D04" w:rsidRDefault="0057419C" w:rsidP="0057419C">
      <w:pPr>
        <w:rPr>
          <w:rFonts w:ascii="Times New Roman" w:hAnsi="Times New Roman" w:cs="Times New Roman"/>
          <w:sz w:val="16"/>
          <w:szCs w:val="16"/>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7419C" w:rsidRPr="00806570" w14:paraId="06E5D69E" w14:textId="77777777" w:rsidTr="00DA2AD1">
        <w:trPr>
          <w:trHeight w:val="454"/>
        </w:trPr>
        <w:tc>
          <w:tcPr>
            <w:tcW w:w="2268" w:type="dxa"/>
            <w:shd w:val="clear" w:color="auto" w:fill="EAF1DD" w:themeFill="accent3" w:themeFillTint="33"/>
            <w:vAlign w:val="center"/>
          </w:tcPr>
          <w:p w14:paraId="4C70F49F" w14:textId="77777777" w:rsidR="0057419C" w:rsidRPr="00806570" w:rsidRDefault="0057419C" w:rsidP="00DA2AD1">
            <w:pPr>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Conferência</w:t>
            </w:r>
          </w:p>
        </w:tc>
        <w:tc>
          <w:tcPr>
            <w:tcW w:w="6912" w:type="dxa"/>
            <w:shd w:val="clear" w:color="auto" w:fill="EAF1DD" w:themeFill="accent3" w:themeFillTint="33"/>
            <w:vAlign w:val="center"/>
          </w:tcPr>
          <w:p w14:paraId="24654EFB" w14:textId="77777777" w:rsidR="0057419C" w:rsidRPr="00806570" w:rsidRDefault="0057419C" w:rsidP="00DA2AD1">
            <w:pPr>
              <w:snapToGrid w:val="0"/>
              <w:jc w:val="center"/>
              <w:rPr>
                <w:rFonts w:ascii="Times New Roman" w:hAnsi="Times New Roman" w:cs="Times New Roman"/>
                <w:b/>
                <w:sz w:val="20"/>
                <w:szCs w:val="20"/>
              </w:rPr>
            </w:pPr>
            <w:r w:rsidRPr="00806570">
              <w:rPr>
                <w:rFonts w:ascii="Times New Roman" w:hAnsi="Times New Roman" w:cs="Times New Roman"/>
                <w:b/>
                <w:bCs/>
                <w:sz w:val="20"/>
                <w:szCs w:val="20"/>
                <w:lang w:eastAsia="pt-PT"/>
              </w:rPr>
              <w:t>I Ciclo de Performance Historicamente Informada:</w:t>
            </w:r>
          </w:p>
          <w:p w14:paraId="5D93B724" w14:textId="77777777" w:rsidR="0057419C" w:rsidRPr="00806570" w:rsidRDefault="0057419C" w:rsidP="00DA2AD1">
            <w:pPr>
              <w:jc w:val="center"/>
              <w:rPr>
                <w:rFonts w:ascii="Times New Roman" w:eastAsia="Times New Roman" w:hAnsi="Times New Roman" w:cs="Times New Roman"/>
                <w:bCs/>
                <w:sz w:val="20"/>
                <w:szCs w:val="20"/>
                <w:lang w:eastAsia="pt-PT"/>
              </w:rPr>
            </w:pPr>
            <w:r w:rsidRPr="00806570">
              <w:rPr>
                <w:rFonts w:ascii="Times New Roman" w:hAnsi="Times New Roman" w:cs="Times New Roman"/>
                <w:b/>
                <w:bCs/>
                <w:sz w:val="20"/>
                <w:szCs w:val="20"/>
                <w:lang w:eastAsia="pt-PT"/>
              </w:rPr>
              <w:t xml:space="preserve">Homenagem a </w:t>
            </w:r>
            <w:proofErr w:type="spellStart"/>
            <w:r w:rsidRPr="00806570">
              <w:rPr>
                <w:rFonts w:ascii="Times New Roman" w:hAnsi="Times New Roman" w:cs="Times New Roman"/>
                <w:b/>
                <w:bCs/>
                <w:sz w:val="20"/>
                <w:szCs w:val="20"/>
                <w:lang w:eastAsia="pt-PT"/>
              </w:rPr>
              <w:t>Claudio</w:t>
            </w:r>
            <w:proofErr w:type="spellEnd"/>
            <w:r w:rsidRPr="00806570">
              <w:rPr>
                <w:rFonts w:ascii="Times New Roman" w:hAnsi="Times New Roman" w:cs="Times New Roman"/>
                <w:b/>
                <w:bCs/>
                <w:sz w:val="20"/>
                <w:szCs w:val="20"/>
                <w:lang w:eastAsia="pt-PT"/>
              </w:rPr>
              <w:t xml:space="preserve"> Monteverdi</w:t>
            </w:r>
          </w:p>
        </w:tc>
      </w:tr>
      <w:tr w:rsidR="0057419C" w:rsidRPr="00806570" w14:paraId="341BA83C" w14:textId="77777777" w:rsidTr="00DA2AD1">
        <w:trPr>
          <w:trHeight w:val="454"/>
        </w:trPr>
        <w:tc>
          <w:tcPr>
            <w:tcW w:w="2268" w:type="dxa"/>
            <w:vAlign w:val="center"/>
          </w:tcPr>
          <w:p w14:paraId="3A672C83"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Objetivos</w:t>
            </w:r>
          </w:p>
        </w:tc>
        <w:tc>
          <w:tcPr>
            <w:tcW w:w="6912" w:type="dxa"/>
            <w:vAlign w:val="center"/>
          </w:tcPr>
          <w:p w14:paraId="23237183" w14:textId="77777777" w:rsidR="0057419C" w:rsidRPr="00806570" w:rsidRDefault="0057419C" w:rsidP="00DA2AD1">
            <w:pPr>
              <w:snapToGrid w:val="0"/>
              <w:contextualSpacing/>
              <w:jc w:val="both"/>
              <w:rPr>
                <w:rFonts w:ascii="Times New Roman" w:hAnsi="Times New Roman" w:cs="Times New Roman"/>
                <w:sz w:val="20"/>
                <w:szCs w:val="20"/>
              </w:rPr>
            </w:pPr>
            <w:r w:rsidRPr="00806570">
              <w:rPr>
                <w:rFonts w:ascii="Times New Roman" w:hAnsi="Times New Roman" w:cs="Times New Roman"/>
                <w:bCs/>
                <w:iCs/>
                <w:sz w:val="20"/>
                <w:szCs w:val="20"/>
                <w:lang w:eastAsia="pt-PT"/>
              </w:rPr>
              <w:t>Promoção da consciência da problemática da performance historicamente informada, dos instrumentos históricos e sua prática performativa, bem como das carreiras nesta área, tendo em vista:</w:t>
            </w:r>
          </w:p>
          <w:p w14:paraId="21C672DA" w14:textId="77777777" w:rsidR="0057419C" w:rsidRPr="00806570" w:rsidRDefault="0057419C" w:rsidP="00DA2AD1">
            <w:pPr>
              <w:numPr>
                <w:ilvl w:val="0"/>
                <w:numId w:val="14"/>
              </w:numPr>
              <w:suppressAutoHyphens/>
              <w:snapToGrid w:val="0"/>
              <w:contextualSpacing/>
              <w:jc w:val="both"/>
              <w:rPr>
                <w:rFonts w:ascii="Times New Roman" w:hAnsi="Times New Roman" w:cs="Times New Roman"/>
                <w:sz w:val="20"/>
                <w:szCs w:val="20"/>
              </w:rPr>
            </w:pPr>
            <w:r w:rsidRPr="00806570">
              <w:rPr>
                <w:rFonts w:ascii="Times New Roman" w:hAnsi="Times New Roman" w:cs="Times New Roman"/>
                <w:bCs/>
                <w:iCs/>
                <w:sz w:val="20"/>
                <w:szCs w:val="20"/>
                <w:lang w:eastAsia="pt-PT"/>
              </w:rPr>
              <w:t>A possibilidade de uma tal carreira vir a ser de interesse para o aluno;</w:t>
            </w:r>
          </w:p>
          <w:p w14:paraId="5530DAE1" w14:textId="77777777" w:rsidR="0057419C" w:rsidRPr="00806570" w:rsidRDefault="0057419C" w:rsidP="00DA2AD1">
            <w:pPr>
              <w:numPr>
                <w:ilvl w:val="0"/>
                <w:numId w:val="14"/>
              </w:numPr>
              <w:suppressAutoHyphens/>
              <w:snapToGrid w:val="0"/>
              <w:contextualSpacing/>
              <w:jc w:val="both"/>
              <w:rPr>
                <w:rFonts w:ascii="Times New Roman" w:hAnsi="Times New Roman" w:cs="Times New Roman"/>
                <w:sz w:val="20"/>
                <w:szCs w:val="20"/>
              </w:rPr>
            </w:pPr>
            <w:r w:rsidRPr="00806570">
              <w:rPr>
                <w:rFonts w:ascii="Times New Roman" w:hAnsi="Times New Roman" w:cs="Times New Roman"/>
                <w:bCs/>
                <w:iCs/>
                <w:sz w:val="20"/>
                <w:szCs w:val="20"/>
                <w:lang w:eastAsia="pt-PT"/>
              </w:rPr>
              <w:t>A possibilidade de o aluno, se um dia se tornar professor, ter alunos a quem seja relevante consciencializar para a possibilidade numa  tal carreira;</w:t>
            </w:r>
          </w:p>
          <w:p w14:paraId="4E49C0BB" w14:textId="77777777" w:rsidR="0057419C" w:rsidRPr="00806570" w:rsidRDefault="0057419C" w:rsidP="00DA2AD1">
            <w:pPr>
              <w:numPr>
                <w:ilvl w:val="0"/>
                <w:numId w:val="14"/>
              </w:numPr>
              <w:suppressAutoHyphens/>
              <w:snapToGrid w:val="0"/>
              <w:contextualSpacing/>
              <w:jc w:val="both"/>
              <w:rPr>
                <w:rFonts w:ascii="Times New Roman" w:hAnsi="Times New Roman" w:cs="Times New Roman"/>
                <w:sz w:val="20"/>
                <w:szCs w:val="20"/>
              </w:rPr>
            </w:pPr>
            <w:r w:rsidRPr="00806570">
              <w:rPr>
                <w:rFonts w:ascii="Times New Roman" w:hAnsi="Times New Roman" w:cs="Times New Roman"/>
                <w:bCs/>
                <w:iCs/>
                <w:sz w:val="20"/>
                <w:szCs w:val="20"/>
                <w:lang w:eastAsia="pt-PT"/>
              </w:rPr>
              <w:t>A relevância da performance historicamente informada para a carreira de qualquer músico.</w:t>
            </w:r>
          </w:p>
          <w:p w14:paraId="7E739B59" w14:textId="77777777" w:rsidR="0057419C" w:rsidRPr="00806570" w:rsidRDefault="0057419C" w:rsidP="00DA2AD1">
            <w:pPr>
              <w:spacing w:line="276" w:lineRule="auto"/>
              <w:rPr>
                <w:rFonts w:ascii="Times New Roman" w:hAnsi="Times New Roman" w:cs="Times New Roman"/>
                <w:sz w:val="20"/>
                <w:szCs w:val="20"/>
              </w:rPr>
            </w:pPr>
            <w:r w:rsidRPr="00806570">
              <w:rPr>
                <w:rFonts w:ascii="Times New Roman" w:hAnsi="Times New Roman" w:cs="Times New Roman"/>
                <w:bCs/>
                <w:iCs/>
                <w:sz w:val="20"/>
                <w:szCs w:val="20"/>
                <w:lang w:eastAsia="pt-PT"/>
              </w:rPr>
              <w:t>Divulgação do repertório e da relevância histórica de um compositor paradigmático do maneirismo musical, incluindo as questões que ela implica no plano dos modelos de afinação, complementando e projetando para toda a comunidade escolar uma das problemáticas chave das disciplinas de ATC, HCA e AO.</w:t>
            </w:r>
          </w:p>
        </w:tc>
      </w:tr>
      <w:tr w:rsidR="0057419C" w:rsidRPr="00806570" w14:paraId="34F73078" w14:textId="77777777" w:rsidTr="00DA2AD1">
        <w:trPr>
          <w:trHeight w:val="907"/>
        </w:trPr>
        <w:tc>
          <w:tcPr>
            <w:tcW w:w="2268" w:type="dxa"/>
            <w:vAlign w:val="center"/>
          </w:tcPr>
          <w:p w14:paraId="2411C5DD"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Área de intervenção e objetivo do PE em que se insere a atividade</w:t>
            </w:r>
          </w:p>
        </w:tc>
        <w:tc>
          <w:tcPr>
            <w:tcW w:w="6912" w:type="dxa"/>
            <w:vAlign w:val="center"/>
          </w:tcPr>
          <w:p w14:paraId="58E06E60" w14:textId="77777777" w:rsidR="0057419C" w:rsidRPr="00806570" w:rsidRDefault="0057419C" w:rsidP="00DA2AD1">
            <w:pPr>
              <w:numPr>
                <w:ilvl w:val="0"/>
                <w:numId w:val="1"/>
              </w:numPr>
              <w:ind w:left="0" w:hanging="294"/>
              <w:contextualSpacing/>
              <w:jc w:val="both"/>
              <w:rPr>
                <w:rFonts w:ascii="Times New Roman" w:eastAsia="Times New Roman" w:hAnsi="Times New Roman" w:cs="Times New Roman"/>
                <w:bCs/>
                <w:iCs/>
                <w:sz w:val="20"/>
                <w:szCs w:val="20"/>
                <w:lang w:eastAsia="pt-PT"/>
              </w:rPr>
            </w:pPr>
            <w:r w:rsidRPr="00806570">
              <w:rPr>
                <w:rFonts w:ascii="Times New Roman" w:hAnsi="Times New Roman" w:cs="Times New Roman"/>
                <w:bCs/>
                <w:iCs/>
                <w:sz w:val="20"/>
                <w:szCs w:val="20"/>
                <w:lang w:eastAsia="pt-PT"/>
              </w:rPr>
              <w:t>Dinamizar atividades extracurriculares que abranjam diferentes áreas de interesse e divulgação do CMACG junto da comunidade escolar e externa.</w:t>
            </w:r>
          </w:p>
        </w:tc>
      </w:tr>
      <w:tr w:rsidR="0057419C" w:rsidRPr="00806570" w14:paraId="62DA754D" w14:textId="77777777" w:rsidTr="00DA2AD1">
        <w:trPr>
          <w:trHeight w:val="454"/>
        </w:trPr>
        <w:tc>
          <w:tcPr>
            <w:tcW w:w="2268" w:type="dxa"/>
            <w:vAlign w:val="center"/>
          </w:tcPr>
          <w:p w14:paraId="0A0B2C09"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Destinatários</w:t>
            </w:r>
          </w:p>
        </w:tc>
        <w:tc>
          <w:tcPr>
            <w:tcW w:w="6912" w:type="dxa"/>
            <w:vAlign w:val="center"/>
          </w:tcPr>
          <w:p w14:paraId="69A510D6" w14:textId="77777777" w:rsidR="0057419C" w:rsidRPr="00806570" w:rsidRDefault="0057419C" w:rsidP="00DA2AD1">
            <w:pPr>
              <w:snapToGrid w:val="0"/>
              <w:jc w:val="both"/>
              <w:rPr>
                <w:rFonts w:ascii="Times New Roman" w:hAnsi="Times New Roman" w:cs="Times New Roman"/>
                <w:sz w:val="20"/>
                <w:szCs w:val="20"/>
              </w:rPr>
            </w:pPr>
            <w:r w:rsidRPr="00806570">
              <w:rPr>
                <w:rFonts w:ascii="Times New Roman" w:hAnsi="Times New Roman" w:cs="Times New Roman"/>
                <w:bCs/>
                <w:sz w:val="20"/>
                <w:szCs w:val="20"/>
                <w:lang w:eastAsia="pt-PT"/>
              </w:rPr>
              <w:t>Alunos, em particular do nível secundário</w:t>
            </w:r>
          </w:p>
          <w:p w14:paraId="7C83CB17" w14:textId="77777777" w:rsidR="0057419C" w:rsidRPr="00806570" w:rsidRDefault="0057419C" w:rsidP="00DA2AD1">
            <w:pPr>
              <w:snapToGrid w:val="0"/>
              <w:jc w:val="both"/>
              <w:rPr>
                <w:rFonts w:ascii="Times New Roman" w:hAnsi="Times New Roman" w:cs="Times New Roman"/>
                <w:sz w:val="20"/>
                <w:szCs w:val="20"/>
              </w:rPr>
            </w:pPr>
            <w:r w:rsidRPr="00806570">
              <w:rPr>
                <w:rFonts w:ascii="Times New Roman" w:hAnsi="Times New Roman" w:cs="Times New Roman"/>
                <w:bCs/>
                <w:sz w:val="20"/>
                <w:szCs w:val="20"/>
                <w:lang w:eastAsia="pt-PT"/>
              </w:rPr>
              <w:t>Docentes  [tendo em conta a partilha de competências envolvida, logo a dimensão formativa do ciclo]</w:t>
            </w:r>
          </w:p>
          <w:p w14:paraId="67131A07" w14:textId="77777777" w:rsidR="0057419C" w:rsidRPr="00806570" w:rsidRDefault="0057419C" w:rsidP="00DA2AD1">
            <w:pPr>
              <w:keepNext/>
              <w:widowControl w:val="0"/>
              <w:autoSpaceDE w:val="0"/>
              <w:autoSpaceDN w:val="0"/>
              <w:adjustRightInd w:val="0"/>
              <w:spacing w:line="276" w:lineRule="auto"/>
              <w:rPr>
                <w:rFonts w:ascii="Times New Roman" w:hAnsi="Times New Roman" w:cs="Times New Roman"/>
                <w:sz w:val="20"/>
                <w:szCs w:val="20"/>
              </w:rPr>
            </w:pPr>
            <w:r w:rsidRPr="00806570">
              <w:rPr>
                <w:rFonts w:ascii="Times New Roman" w:hAnsi="Times New Roman" w:cs="Times New Roman"/>
                <w:bCs/>
                <w:sz w:val="20"/>
                <w:szCs w:val="20"/>
                <w:lang w:eastAsia="pt-PT"/>
              </w:rPr>
              <w:t>Comunidade Escolar em Geral</w:t>
            </w:r>
          </w:p>
        </w:tc>
      </w:tr>
      <w:tr w:rsidR="0057419C" w:rsidRPr="00806570" w14:paraId="435473DB" w14:textId="77777777" w:rsidTr="00DA2AD1">
        <w:trPr>
          <w:trHeight w:val="454"/>
        </w:trPr>
        <w:tc>
          <w:tcPr>
            <w:tcW w:w="2268" w:type="dxa"/>
            <w:vAlign w:val="center"/>
          </w:tcPr>
          <w:p w14:paraId="71D3075A"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Dinamizadores</w:t>
            </w:r>
          </w:p>
        </w:tc>
        <w:tc>
          <w:tcPr>
            <w:tcW w:w="6912" w:type="dxa"/>
            <w:vAlign w:val="center"/>
          </w:tcPr>
          <w:p w14:paraId="47CDF59D" w14:textId="77777777" w:rsidR="0057419C" w:rsidRPr="00806570" w:rsidRDefault="0057419C" w:rsidP="00DA2AD1">
            <w:pPr>
              <w:keepNext/>
              <w:widowControl w:val="0"/>
              <w:autoSpaceDE w:val="0"/>
              <w:autoSpaceDN w:val="0"/>
              <w:adjustRightInd w:val="0"/>
              <w:spacing w:line="276" w:lineRule="auto"/>
              <w:rPr>
                <w:rFonts w:ascii="Times New Roman" w:hAnsi="Times New Roman" w:cs="Times New Roman"/>
                <w:bCs/>
                <w:sz w:val="20"/>
                <w:szCs w:val="20"/>
              </w:rPr>
            </w:pPr>
            <w:r w:rsidRPr="00806570">
              <w:rPr>
                <w:rFonts w:ascii="Times New Roman" w:hAnsi="Times New Roman" w:cs="Times New Roman"/>
                <w:bCs/>
                <w:sz w:val="20"/>
                <w:szCs w:val="20"/>
                <w:lang w:eastAsia="pt-PT"/>
              </w:rPr>
              <w:t>Prof. Pedro Bento (coordenador do ciclo), em colaboração com um conjunto de docentes que irá sendo definido conforme a oportunidade.</w:t>
            </w:r>
          </w:p>
        </w:tc>
      </w:tr>
      <w:tr w:rsidR="0057419C" w:rsidRPr="00806570" w14:paraId="567555A3" w14:textId="77777777" w:rsidTr="00DA2AD1">
        <w:trPr>
          <w:trHeight w:val="454"/>
        </w:trPr>
        <w:tc>
          <w:tcPr>
            <w:tcW w:w="2268" w:type="dxa"/>
            <w:vAlign w:val="center"/>
          </w:tcPr>
          <w:p w14:paraId="19ED8103"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Colaboração</w:t>
            </w:r>
          </w:p>
        </w:tc>
        <w:tc>
          <w:tcPr>
            <w:tcW w:w="6912" w:type="dxa"/>
            <w:vAlign w:val="center"/>
          </w:tcPr>
          <w:p w14:paraId="477B0B82" w14:textId="77777777" w:rsidR="0057419C" w:rsidRPr="00806570" w:rsidRDefault="0057419C" w:rsidP="00DA2AD1">
            <w:pPr>
              <w:jc w:val="both"/>
              <w:rPr>
                <w:rFonts w:ascii="Times New Roman" w:eastAsia="Times New Roman" w:hAnsi="Times New Roman" w:cs="Times New Roman"/>
                <w:sz w:val="20"/>
                <w:szCs w:val="20"/>
                <w:lang w:eastAsia="pt-PT"/>
              </w:rPr>
            </w:pPr>
            <w:r w:rsidRPr="00806570">
              <w:rPr>
                <w:rFonts w:ascii="Times New Roman" w:hAnsi="Times New Roman" w:cs="Times New Roman"/>
                <w:sz w:val="20"/>
                <w:szCs w:val="20"/>
                <w:lang w:eastAsia="pt-PT"/>
              </w:rPr>
              <w:t xml:space="preserve">Docentes, alunos e ex-alunos do CMA, com eventuais colaborações </w:t>
            </w:r>
            <w:proofErr w:type="spellStart"/>
            <w:r w:rsidRPr="00806570">
              <w:rPr>
                <w:rFonts w:ascii="Times New Roman" w:hAnsi="Times New Roman" w:cs="Times New Roman"/>
                <w:sz w:val="20"/>
                <w:szCs w:val="20"/>
                <w:lang w:eastAsia="pt-PT"/>
              </w:rPr>
              <w:t>extenas</w:t>
            </w:r>
            <w:proofErr w:type="spellEnd"/>
            <w:r w:rsidRPr="00806570">
              <w:rPr>
                <w:rFonts w:ascii="Times New Roman" w:hAnsi="Times New Roman" w:cs="Times New Roman"/>
                <w:sz w:val="20"/>
                <w:szCs w:val="20"/>
                <w:lang w:eastAsia="pt-PT"/>
              </w:rPr>
              <w:t>.</w:t>
            </w:r>
          </w:p>
        </w:tc>
      </w:tr>
      <w:tr w:rsidR="0057419C" w:rsidRPr="00806570" w14:paraId="323490FE" w14:textId="77777777" w:rsidTr="00DA2AD1">
        <w:trPr>
          <w:trHeight w:val="454"/>
        </w:trPr>
        <w:tc>
          <w:tcPr>
            <w:tcW w:w="2268" w:type="dxa"/>
            <w:vAlign w:val="center"/>
          </w:tcPr>
          <w:p w14:paraId="6E633F21"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 xml:space="preserve">Data </w:t>
            </w:r>
          </w:p>
        </w:tc>
        <w:tc>
          <w:tcPr>
            <w:tcW w:w="6912" w:type="dxa"/>
            <w:vAlign w:val="center"/>
          </w:tcPr>
          <w:p w14:paraId="7079CAEC" w14:textId="77777777" w:rsidR="0057419C" w:rsidRPr="00806570" w:rsidRDefault="0057419C" w:rsidP="00DA2AD1">
            <w:pPr>
              <w:snapToGrid w:val="0"/>
              <w:jc w:val="both"/>
              <w:rPr>
                <w:rFonts w:ascii="Times New Roman" w:hAnsi="Times New Roman" w:cs="Times New Roman"/>
                <w:sz w:val="20"/>
                <w:szCs w:val="20"/>
              </w:rPr>
            </w:pPr>
            <w:r w:rsidRPr="00806570">
              <w:rPr>
                <w:rFonts w:ascii="Times New Roman" w:hAnsi="Times New Roman" w:cs="Times New Roman"/>
                <w:sz w:val="20"/>
                <w:szCs w:val="20"/>
              </w:rPr>
              <w:t>Ciclo de atividades a iniciar entre Novembro de 2016 e Janeiro de 2017, e a terminar em Junho de 2017, sendo o programa anunciado assim que pronto. Integrará atividades como:</w:t>
            </w:r>
          </w:p>
          <w:p w14:paraId="0B6ABC58" w14:textId="77777777" w:rsidR="0057419C" w:rsidRPr="00806570" w:rsidRDefault="0057419C" w:rsidP="0057419C">
            <w:pPr>
              <w:numPr>
                <w:ilvl w:val="0"/>
                <w:numId w:val="17"/>
              </w:numPr>
              <w:suppressAutoHyphens/>
              <w:snapToGrid w:val="0"/>
              <w:jc w:val="both"/>
              <w:rPr>
                <w:rFonts w:ascii="Times New Roman" w:hAnsi="Times New Roman" w:cs="Times New Roman"/>
                <w:sz w:val="20"/>
                <w:szCs w:val="20"/>
              </w:rPr>
            </w:pPr>
            <w:r w:rsidRPr="00806570">
              <w:rPr>
                <w:rFonts w:ascii="Times New Roman" w:hAnsi="Times New Roman" w:cs="Times New Roman"/>
                <w:sz w:val="20"/>
                <w:szCs w:val="20"/>
              </w:rPr>
              <w:t>Dia Monteverdi, em 15/05/2017, incluindo um concerto, às 21:30, exclusivamente com obras do compositor;</w:t>
            </w:r>
          </w:p>
          <w:p w14:paraId="18C83225" w14:textId="77777777" w:rsidR="0057419C" w:rsidRPr="00806570" w:rsidRDefault="0057419C" w:rsidP="0057419C">
            <w:pPr>
              <w:numPr>
                <w:ilvl w:val="0"/>
                <w:numId w:val="17"/>
              </w:numPr>
              <w:suppressAutoHyphens/>
              <w:snapToGrid w:val="0"/>
              <w:jc w:val="both"/>
              <w:rPr>
                <w:rFonts w:ascii="Times New Roman" w:hAnsi="Times New Roman" w:cs="Times New Roman"/>
                <w:sz w:val="20"/>
                <w:szCs w:val="20"/>
              </w:rPr>
            </w:pPr>
            <w:r w:rsidRPr="00806570">
              <w:rPr>
                <w:rFonts w:ascii="Times New Roman" w:hAnsi="Times New Roman" w:cs="Times New Roman"/>
                <w:sz w:val="20"/>
                <w:szCs w:val="20"/>
              </w:rPr>
              <w:t>Recitais comentados sobre temáticas como:</w:t>
            </w:r>
          </w:p>
          <w:p w14:paraId="5338756E" w14:textId="77777777" w:rsidR="0057419C" w:rsidRPr="00806570" w:rsidRDefault="0057419C" w:rsidP="0057419C">
            <w:pPr>
              <w:numPr>
                <w:ilvl w:val="1"/>
                <w:numId w:val="17"/>
              </w:numPr>
              <w:suppressAutoHyphens/>
              <w:snapToGrid w:val="0"/>
              <w:jc w:val="both"/>
              <w:rPr>
                <w:rFonts w:ascii="Times New Roman" w:hAnsi="Times New Roman" w:cs="Times New Roman"/>
                <w:sz w:val="20"/>
                <w:szCs w:val="20"/>
              </w:rPr>
            </w:pPr>
            <w:r w:rsidRPr="00806570">
              <w:rPr>
                <w:rFonts w:ascii="Times New Roman" w:hAnsi="Times New Roman" w:cs="Times New Roman"/>
                <w:sz w:val="20"/>
                <w:szCs w:val="20"/>
              </w:rPr>
              <w:t xml:space="preserve">Monteverdi e o Lamento no séc. XVII [performances em afinação </w:t>
            </w:r>
            <w:proofErr w:type="spellStart"/>
            <w:r w:rsidRPr="00806570">
              <w:rPr>
                <w:rFonts w:ascii="Times New Roman" w:hAnsi="Times New Roman" w:cs="Times New Roman"/>
                <w:sz w:val="20"/>
                <w:szCs w:val="20"/>
              </w:rPr>
              <w:t>mesatónica</w:t>
            </w:r>
            <w:proofErr w:type="spellEnd"/>
            <w:r w:rsidRPr="00806570">
              <w:rPr>
                <w:rFonts w:ascii="Times New Roman" w:hAnsi="Times New Roman" w:cs="Times New Roman"/>
                <w:sz w:val="20"/>
                <w:szCs w:val="20"/>
              </w:rPr>
              <w:t>]</w:t>
            </w:r>
          </w:p>
          <w:p w14:paraId="37FDDB72" w14:textId="77777777" w:rsidR="0057419C" w:rsidRPr="00806570" w:rsidRDefault="0057419C" w:rsidP="0057419C">
            <w:pPr>
              <w:numPr>
                <w:ilvl w:val="1"/>
                <w:numId w:val="17"/>
              </w:numPr>
              <w:suppressAutoHyphens/>
              <w:snapToGrid w:val="0"/>
              <w:jc w:val="both"/>
              <w:rPr>
                <w:rFonts w:ascii="Times New Roman" w:hAnsi="Times New Roman" w:cs="Times New Roman"/>
                <w:sz w:val="20"/>
                <w:szCs w:val="20"/>
              </w:rPr>
            </w:pPr>
            <w:r w:rsidRPr="00806570">
              <w:rPr>
                <w:rFonts w:ascii="Times New Roman" w:hAnsi="Times New Roman" w:cs="Times New Roman"/>
                <w:sz w:val="20"/>
                <w:szCs w:val="20"/>
              </w:rPr>
              <w:t>Monteverdi e o Madrigal Maneirista [atividade de encerramento, eventualmente integrada na Semana Cultural]</w:t>
            </w:r>
          </w:p>
          <w:p w14:paraId="20D88021" w14:textId="77777777" w:rsidR="0057419C" w:rsidRPr="00806570" w:rsidRDefault="0057419C" w:rsidP="0057419C">
            <w:pPr>
              <w:numPr>
                <w:ilvl w:val="0"/>
                <w:numId w:val="17"/>
              </w:numPr>
              <w:suppressAutoHyphens/>
              <w:snapToGrid w:val="0"/>
              <w:jc w:val="both"/>
              <w:rPr>
                <w:rFonts w:ascii="Times New Roman" w:hAnsi="Times New Roman" w:cs="Times New Roman"/>
                <w:sz w:val="20"/>
                <w:szCs w:val="20"/>
              </w:rPr>
            </w:pPr>
            <w:r w:rsidRPr="00806570">
              <w:rPr>
                <w:rFonts w:ascii="Times New Roman" w:hAnsi="Times New Roman" w:cs="Times New Roman"/>
                <w:sz w:val="20"/>
                <w:szCs w:val="20"/>
              </w:rPr>
              <w:t>Mesa redonda, moderada pelo prof. Pedro Bento, com músicos cuja carreira está ligada aos instrumentos históricos e que foram alunos e/ou docentes no CMA [em dia a definir, às 21:30, na Sala Azeredo Perdigão]</w:t>
            </w:r>
          </w:p>
          <w:p w14:paraId="2CB8320E" w14:textId="77777777" w:rsidR="0057419C" w:rsidRPr="00806570" w:rsidRDefault="0057419C" w:rsidP="0057419C">
            <w:pPr>
              <w:numPr>
                <w:ilvl w:val="0"/>
                <w:numId w:val="17"/>
              </w:numPr>
              <w:suppressAutoHyphens/>
              <w:snapToGrid w:val="0"/>
              <w:jc w:val="both"/>
              <w:rPr>
                <w:rFonts w:ascii="Times New Roman" w:hAnsi="Times New Roman" w:cs="Times New Roman"/>
                <w:sz w:val="20"/>
                <w:szCs w:val="20"/>
              </w:rPr>
            </w:pPr>
            <w:r w:rsidRPr="00806570">
              <w:rPr>
                <w:rFonts w:ascii="Times New Roman" w:hAnsi="Times New Roman" w:cs="Times New Roman"/>
                <w:sz w:val="20"/>
                <w:szCs w:val="20"/>
              </w:rPr>
              <w:t>Concerto(s) com alunos de cursos de música antiga de escolas superiores</w:t>
            </w:r>
          </w:p>
          <w:p w14:paraId="3165022D" w14:textId="77777777" w:rsidR="0057419C" w:rsidRPr="00806570" w:rsidRDefault="0057419C" w:rsidP="0057419C">
            <w:pPr>
              <w:numPr>
                <w:ilvl w:val="0"/>
                <w:numId w:val="17"/>
              </w:numPr>
              <w:suppressAutoHyphens/>
              <w:snapToGrid w:val="0"/>
              <w:jc w:val="both"/>
              <w:rPr>
                <w:rFonts w:ascii="Times New Roman" w:hAnsi="Times New Roman" w:cs="Times New Roman"/>
                <w:sz w:val="20"/>
                <w:szCs w:val="20"/>
              </w:rPr>
            </w:pPr>
            <w:r w:rsidRPr="00806570">
              <w:rPr>
                <w:rFonts w:ascii="Times New Roman" w:hAnsi="Times New Roman" w:cs="Times New Roman"/>
                <w:sz w:val="20"/>
                <w:szCs w:val="20"/>
              </w:rPr>
              <w:t>Conferências sobre temas como o Maneirismo Musical, podendo ter o carácter de aulas abertas</w:t>
            </w:r>
          </w:p>
          <w:p w14:paraId="0B114FF1" w14:textId="77777777" w:rsidR="0057419C" w:rsidRPr="00806570" w:rsidRDefault="0057419C" w:rsidP="00DA2AD1">
            <w:pPr>
              <w:jc w:val="both"/>
              <w:rPr>
                <w:rFonts w:ascii="Times New Roman" w:eastAsia="Times New Roman" w:hAnsi="Times New Roman" w:cs="Times New Roman"/>
                <w:bCs/>
                <w:sz w:val="20"/>
                <w:szCs w:val="20"/>
                <w:lang w:eastAsia="pt-PT"/>
              </w:rPr>
            </w:pPr>
            <w:r w:rsidRPr="00806570">
              <w:rPr>
                <w:rFonts w:ascii="Times New Roman" w:hAnsi="Times New Roman" w:cs="Times New Roman"/>
                <w:sz w:val="20"/>
                <w:szCs w:val="20"/>
              </w:rPr>
              <w:t>Recital / Conferência / Seminário sobre sistemas de afinação [exemplos em cravo e sintetizador; recital em cravo]</w:t>
            </w:r>
          </w:p>
        </w:tc>
      </w:tr>
      <w:tr w:rsidR="0057419C" w:rsidRPr="00806570" w14:paraId="38B07AD1" w14:textId="77777777" w:rsidTr="00DA2AD1">
        <w:trPr>
          <w:trHeight w:val="504"/>
        </w:trPr>
        <w:tc>
          <w:tcPr>
            <w:tcW w:w="2268" w:type="dxa"/>
            <w:vAlign w:val="center"/>
          </w:tcPr>
          <w:p w14:paraId="25AB1BD8"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Orçamento</w:t>
            </w:r>
          </w:p>
        </w:tc>
        <w:tc>
          <w:tcPr>
            <w:tcW w:w="6912" w:type="dxa"/>
            <w:vAlign w:val="center"/>
          </w:tcPr>
          <w:p w14:paraId="3057F075" w14:textId="77777777" w:rsidR="0057419C" w:rsidRPr="00806570" w:rsidRDefault="0057419C" w:rsidP="00DA2AD1">
            <w:pPr>
              <w:jc w:val="both"/>
              <w:rPr>
                <w:rFonts w:ascii="Times New Roman" w:eastAsia="Times New Roman" w:hAnsi="Times New Roman" w:cs="Times New Roman"/>
                <w:bCs/>
                <w:sz w:val="20"/>
                <w:szCs w:val="20"/>
                <w:lang w:eastAsia="pt-PT"/>
              </w:rPr>
            </w:pPr>
            <w:r w:rsidRPr="00806570">
              <w:rPr>
                <w:rFonts w:ascii="Times New Roman" w:hAnsi="Times New Roman" w:cs="Times New Roman"/>
                <w:bCs/>
                <w:sz w:val="20"/>
                <w:szCs w:val="20"/>
                <w:lang w:eastAsia="pt-PT"/>
              </w:rPr>
              <w:t>€300,00</w:t>
            </w:r>
            <w:r>
              <w:rPr>
                <w:rFonts w:ascii="Times New Roman" w:hAnsi="Times New Roman" w:cs="Times New Roman"/>
                <w:bCs/>
                <w:sz w:val="20"/>
                <w:szCs w:val="20"/>
                <w:lang w:eastAsia="pt-PT"/>
              </w:rPr>
              <w:t xml:space="preserve"> (receitas próprias)</w:t>
            </w:r>
          </w:p>
        </w:tc>
      </w:tr>
      <w:tr w:rsidR="0057419C" w:rsidRPr="00806570" w14:paraId="16E277A7" w14:textId="77777777" w:rsidTr="00DA2AD1">
        <w:trPr>
          <w:trHeight w:val="624"/>
        </w:trPr>
        <w:tc>
          <w:tcPr>
            <w:tcW w:w="2268" w:type="dxa"/>
            <w:shd w:val="clear" w:color="auto" w:fill="EAF1DD" w:themeFill="accent3" w:themeFillTint="33"/>
            <w:vAlign w:val="center"/>
          </w:tcPr>
          <w:p w14:paraId="6564743F" w14:textId="77777777" w:rsidR="0057419C" w:rsidRPr="00806570" w:rsidRDefault="0057419C" w:rsidP="00DA2AD1">
            <w:pPr>
              <w:jc w:val="both"/>
              <w:rPr>
                <w:rFonts w:ascii="Times New Roman" w:eastAsia="Times New Roman" w:hAnsi="Times New Roman" w:cs="Times New Roman"/>
                <w:b/>
                <w:bCs/>
                <w:sz w:val="20"/>
                <w:szCs w:val="20"/>
                <w:lang w:eastAsia="pt-PT"/>
              </w:rPr>
            </w:pPr>
            <w:r w:rsidRPr="00806570">
              <w:rPr>
                <w:rFonts w:ascii="Times New Roman" w:eastAsia="Times New Roman" w:hAnsi="Times New Roman" w:cs="Times New Roman"/>
                <w:b/>
                <w:bCs/>
                <w:sz w:val="20"/>
                <w:szCs w:val="20"/>
                <w:lang w:eastAsia="pt-PT"/>
              </w:rPr>
              <w:t xml:space="preserve">Avaliação </w:t>
            </w:r>
          </w:p>
        </w:tc>
        <w:tc>
          <w:tcPr>
            <w:tcW w:w="6912" w:type="dxa"/>
            <w:shd w:val="clear" w:color="auto" w:fill="EAF1DD" w:themeFill="accent3" w:themeFillTint="33"/>
            <w:vAlign w:val="center"/>
          </w:tcPr>
          <w:p w14:paraId="59CC8A4C" w14:textId="77777777" w:rsidR="0057419C" w:rsidRPr="00806570" w:rsidRDefault="0057419C" w:rsidP="00DA2AD1">
            <w:pPr>
              <w:jc w:val="both"/>
              <w:rPr>
                <w:rFonts w:ascii="Times New Roman" w:hAnsi="Times New Roman" w:cs="Times New Roman"/>
                <w:sz w:val="20"/>
                <w:szCs w:val="20"/>
              </w:rPr>
            </w:pPr>
          </w:p>
        </w:tc>
      </w:tr>
    </w:tbl>
    <w:p w14:paraId="76AC13A0" w14:textId="77777777" w:rsidR="00444113" w:rsidRDefault="00444113" w:rsidP="00444113"/>
    <w:p w14:paraId="4279D185" w14:textId="77777777" w:rsidR="00444113" w:rsidRDefault="00444113" w:rsidP="00444113"/>
    <w:p w14:paraId="5667A079" w14:textId="77777777" w:rsidR="00444113" w:rsidRDefault="00444113" w:rsidP="00444113"/>
    <w:p w14:paraId="608434E5" w14:textId="77777777" w:rsidR="00444113" w:rsidRDefault="00444113" w:rsidP="00444113"/>
    <w:p w14:paraId="4AEE2775" w14:textId="77777777" w:rsidR="00444113" w:rsidRPr="00444113" w:rsidRDefault="00444113" w:rsidP="00444113"/>
    <w:p w14:paraId="7EF1BC75" w14:textId="7A6E9B6E" w:rsidR="00674C96" w:rsidRPr="000B656E" w:rsidRDefault="00CE65F0" w:rsidP="000B656E">
      <w:pPr>
        <w:pStyle w:val="Heading2"/>
        <w:jc w:val="both"/>
        <w:rPr>
          <w:rFonts w:ascii="Times New Roman" w:hAnsi="Times New Roman" w:cs="Times New Roman"/>
          <w:color w:val="auto"/>
          <w:lang w:eastAsia="pt-PT"/>
        </w:rPr>
      </w:pPr>
      <w:r>
        <w:rPr>
          <w:rFonts w:ascii="Times New Roman" w:hAnsi="Times New Roman" w:cs="Times New Roman"/>
          <w:color w:val="auto"/>
          <w:lang w:eastAsia="pt-PT"/>
        </w:rPr>
        <w:t>Orquestra Clássica da</w:t>
      </w:r>
      <w:r w:rsidR="00422A5E" w:rsidRPr="002928FE">
        <w:rPr>
          <w:rFonts w:ascii="Times New Roman" w:hAnsi="Times New Roman" w:cs="Times New Roman"/>
          <w:color w:val="auto"/>
          <w:lang w:eastAsia="pt-PT"/>
        </w:rPr>
        <w:t xml:space="preserve"> </w:t>
      </w:r>
      <w:r>
        <w:rPr>
          <w:rFonts w:ascii="Times New Roman" w:hAnsi="Times New Roman" w:cs="Times New Roman"/>
          <w:color w:val="auto"/>
          <w:lang w:eastAsia="pt-PT"/>
        </w:rPr>
        <w:t>EACM</w:t>
      </w:r>
      <w:r w:rsidR="00422A5E" w:rsidRPr="002928FE">
        <w:rPr>
          <w:rFonts w:ascii="Times New Roman" w:hAnsi="Times New Roman" w:cs="Times New Roman"/>
          <w:color w:val="auto"/>
          <w:lang w:eastAsia="pt-PT"/>
        </w:rPr>
        <w:t>CG</w:t>
      </w:r>
      <w:r>
        <w:rPr>
          <w:rFonts w:ascii="Times New Roman" w:hAnsi="Times New Roman" w:cs="Times New Roman"/>
          <w:color w:val="auto"/>
          <w:lang w:eastAsia="pt-PT"/>
        </w:rPr>
        <w:t>A</w:t>
      </w:r>
      <w:bookmarkEnd w:id="19"/>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2A5E" w:rsidRPr="002928FE" w14:paraId="266A6301" w14:textId="77777777" w:rsidTr="009D7826">
        <w:trPr>
          <w:trHeight w:val="284"/>
        </w:trPr>
        <w:tc>
          <w:tcPr>
            <w:tcW w:w="2268" w:type="dxa"/>
            <w:shd w:val="clear" w:color="auto" w:fill="EAF1DD" w:themeFill="accent3" w:themeFillTint="33"/>
            <w:vAlign w:val="center"/>
          </w:tcPr>
          <w:p w14:paraId="42BD730B" w14:textId="39BA511B" w:rsidR="00422A5E" w:rsidRPr="002928FE" w:rsidRDefault="00422A5E" w:rsidP="009D7826">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Estágio 1</w:t>
            </w:r>
          </w:p>
        </w:tc>
        <w:tc>
          <w:tcPr>
            <w:tcW w:w="6912" w:type="dxa"/>
            <w:shd w:val="clear" w:color="auto" w:fill="EAF1DD" w:themeFill="accent3" w:themeFillTint="33"/>
            <w:vAlign w:val="center"/>
          </w:tcPr>
          <w:p w14:paraId="78F33CA4" w14:textId="3D518C41" w:rsidR="00422A5E" w:rsidRPr="002928FE" w:rsidRDefault="00C17484" w:rsidP="009D7826">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Início de ano letivo</w:t>
            </w:r>
            <w:r w:rsidR="00422A5E" w:rsidRPr="002928FE">
              <w:rPr>
                <w:rFonts w:ascii="Times New Roman" w:eastAsia="Times New Roman" w:hAnsi="Times New Roman" w:cs="Times New Roman"/>
                <w:b/>
                <w:bCs/>
                <w:lang w:eastAsia="pt-PT"/>
              </w:rPr>
              <w:t xml:space="preserve"> </w:t>
            </w:r>
            <w:r w:rsidR="00E90C26">
              <w:rPr>
                <w:rFonts w:ascii="Times New Roman" w:eastAsia="Times New Roman" w:hAnsi="Times New Roman" w:cs="Times New Roman"/>
                <w:b/>
                <w:bCs/>
                <w:lang w:eastAsia="pt-PT"/>
              </w:rPr>
              <w:t xml:space="preserve"> - 2016</w:t>
            </w:r>
            <w:r w:rsidR="00196F1E" w:rsidRPr="002928FE">
              <w:rPr>
                <w:rFonts w:ascii="Times New Roman" w:eastAsia="Times New Roman" w:hAnsi="Times New Roman" w:cs="Times New Roman"/>
                <w:b/>
                <w:bCs/>
                <w:lang w:eastAsia="pt-PT"/>
              </w:rPr>
              <w:t>/1</w:t>
            </w:r>
            <w:r w:rsidR="00E90C26">
              <w:rPr>
                <w:rFonts w:ascii="Times New Roman" w:eastAsia="Times New Roman" w:hAnsi="Times New Roman" w:cs="Times New Roman"/>
                <w:b/>
                <w:bCs/>
                <w:lang w:eastAsia="pt-PT"/>
              </w:rPr>
              <w:t>7</w:t>
            </w:r>
          </w:p>
        </w:tc>
      </w:tr>
      <w:tr w:rsidR="00273869" w:rsidRPr="002928FE" w14:paraId="6D4BA701" w14:textId="77777777" w:rsidTr="009D7826">
        <w:trPr>
          <w:trHeight w:val="454"/>
        </w:trPr>
        <w:tc>
          <w:tcPr>
            <w:tcW w:w="2268" w:type="dxa"/>
            <w:vAlign w:val="center"/>
          </w:tcPr>
          <w:p w14:paraId="5A64E7EA" w14:textId="77777777"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5A22B35E" w14:textId="4BB9FA00" w:rsidR="00273869" w:rsidRPr="002928FE" w:rsidRDefault="000B656E" w:rsidP="00787D2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787D2A" w:rsidRPr="002928FE">
              <w:rPr>
                <w:rFonts w:ascii="Times New Roman" w:eastAsia="Times New Roman" w:hAnsi="Times New Roman" w:cs="Times New Roman"/>
                <w:bCs/>
                <w:lang w:eastAsia="pt-PT"/>
              </w:rPr>
              <w:t>Apr</w:t>
            </w:r>
            <w:r w:rsidR="009D56F6" w:rsidRPr="002928FE">
              <w:rPr>
                <w:rFonts w:ascii="Times New Roman" w:eastAsia="Times New Roman" w:hAnsi="Times New Roman" w:cs="Times New Roman"/>
                <w:bCs/>
                <w:lang w:eastAsia="pt-PT"/>
              </w:rPr>
              <w:t>esentar</w:t>
            </w:r>
            <w:r>
              <w:rPr>
                <w:rFonts w:ascii="Times New Roman" w:eastAsia="Times New Roman" w:hAnsi="Times New Roman" w:cs="Times New Roman"/>
                <w:bCs/>
                <w:lang w:eastAsia="pt-PT"/>
              </w:rPr>
              <w:t xml:space="preserve"> o repe</w:t>
            </w:r>
            <w:r w:rsidR="00787D2A" w:rsidRPr="002928FE">
              <w:rPr>
                <w:rFonts w:ascii="Times New Roman" w:eastAsia="Times New Roman" w:hAnsi="Times New Roman" w:cs="Times New Roman"/>
                <w:bCs/>
                <w:lang w:eastAsia="pt-PT"/>
              </w:rPr>
              <w:t xml:space="preserve">rtório </w:t>
            </w:r>
            <w:r w:rsidR="009D56F6" w:rsidRPr="002928FE">
              <w:rPr>
                <w:rFonts w:ascii="Times New Roman" w:eastAsia="Times New Roman" w:hAnsi="Times New Roman" w:cs="Times New Roman"/>
                <w:bCs/>
                <w:lang w:eastAsia="pt-PT"/>
              </w:rPr>
              <w:t>a trabalhar</w:t>
            </w:r>
            <w:r w:rsidR="00787D2A" w:rsidRPr="002928FE">
              <w:rPr>
                <w:rFonts w:ascii="Times New Roman" w:eastAsia="Times New Roman" w:hAnsi="Times New Roman" w:cs="Times New Roman"/>
                <w:bCs/>
                <w:lang w:eastAsia="pt-PT"/>
              </w:rPr>
              <w:t xml:space="preserve"> ao longo do </w:t>
            </w:r>
            <w:r w:rsidR="009D56F6" w:rsidRPr="002928FE">
              <w:rPr>
                <w:rFonts w:ascii="Times New Roman" w:eastAsia="Times New Roman" w:hAnsi="Times New Roman" w:cs="Times New Roman"/>
                <w:bCs/>
                <w:lang w:eastAsia="pt-PT"/>
              </w:rPr>
              <w:t xml:space="preserve">1.º </w:t>
            </w:r>
            <w:r w:rsidR="00787D2A" w:rsidRPr="002928FE">
              <w:rPr>
                <w:rFonts w:ascii="Times New Roman" w:eastAsia="Times New Roman" w:hAnsi="Times New Roman" w:cs="Times New Roman"/>
                <w:bCs/>
                <w:lang w:eastAsia="pt-PT"/>
              </w:rPr>
              <w:t>período letivo;</w:t>
            </w:r>
          </w:p>
          <w:p w14:paraId="6C21F1F1" w14:textId="158EC255" w:rsidR="00787D2A" w:rsidRPr="002928FE" w:rsidRDefault="000B656E" w:rsidP="00787D2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9D56F6" w:rsidRPr="002928FE">
              <w:rPr>
                <w:rFonts w:ascii="Times New Roman" w:eastAsia="Times New Roman" w:hAnsi="Times New Roman" w:cs="Times New Roman"/>
                <w:bCs/>
                <w:lang w:eastAsia="pt-PT"/>
              </w:rPr>
              <w:t xml:space="preserve">Preparar </w:t>
            </w:r>
            <w:r w:rsidR="00E90C26">
              <w:rPr>
                <w:rFonts w:ascii="Times New Roman" w:eastAsia="Times New Roman" w:hAnsi="Times New Roman" w:cs="Times New Roman"/>
                <w:bCs/>
                <w:lang w:eastAsia="pt-PT"/>
              </w:rPr>
              <w:t>Concerto de Aniversário da EACMCGA</w:t>
            </w:r>
            <w:r w:rsidR="00E73765">
              <w:rPr>
                <w:rFonts w:ascii="Times New Roman" w:eastAsia="Times New Roman" w:hAnsi="Times New Roman" w:cs="Times New Roman"/>
                <w:bCs/>
                <w:lang w:eastAsia="pt-PT"/>
              </w:rPr>
              <w:t>.</w:t>
            </w:r>
          </w:p>
        </w:tc>
      </w:tr>
      <w:tr w:rsidR="00273869" w:rsidRPr="002928FE" w14:paraId="2882F8FF" w14:textId="77777777" w:rsidTr="009D7826">
        <w:trPr>
          <w:trHeight w:val="907"/>
        </w:trPr>
        <w:tc>
          <w:tcPr>
            <w:tcW w:w="2268" w:type="dxa"/>
            <w:vAlign w:val="center"/>
          </w:tcPr>
          <w:p w14:paraId="0A52C654" w14:textId="000191D9"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572A8C">
              <w:rPr>
                <w:rFonts w:ascii="Times New Roman" w:eastAsia="Times New Roman" w:hAnsi="Times New Roman" w:cs="Times New Roman"/>
                <w:b/>
                <w:bCs/>
                <w:lang w:eastAsia="pt-PT"/>
              </w:rPr>
              <w:t>atividade</w:t>
            </w:r>
          </w:p>
        </w:tc>
        <w:tc>
          <w:tcPr>
            <w:tcW w:w="6912" w:type="dxa"/>
            <w:vAlign w:val="center"/>
          </w:tcPr>
          <w:p w14:paraId="248F4CD3" w14:textId="3C2BFE4D" w:rsidR="00273869" w:rsidRPr="002928FE" w:rsidRDefault="000B656E" w:rsidP="00273869">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CA4CA4" w:rsidRPr="002928FE">
              <w:rPr>
                <w:rFonts w:ascii="Times New Roman" w:hAnsi="Times New Roman" w:cs="Times New Roman"/>
              </w:rPr>
              <w:t>Projet</w:t>
            </w:r>
            <w:r>
              <w:rPr>
                <w:rFonts w:ascii="Times New Roman" w:hAnsi="Times New Roman" w:cs="Times New Roman"/>
              </w:rPr>
              <w:t>ar para o exterior a imagem da E</w:t>
            </w:r>
            <w:r w:rsidR="00CA4CA4" w:rsidRPr="002928FE">
              <w:rPr>
                <w:rFonts w:ascii="Times New Roman" w:hAnsi="Times New Roman" w:cs="Times New Roman"/>
              </w:rPr>
              <w:t>scola.</w:t>
            </w:r>
          </w:p>
        </w:tc>
      </w:tr>
      <w:tr w:rsidR="00273869" w:rsidRPr="002928FE" w14:paraId="1A3217A6" w14:textId="77777777" w:rsidTr="009D7826">
        <w:trPr>
          <w:trHeight w:val="454"/>
        </w:trPr>
        <w:tc>
          <w:tcPr>
            <w:tcW w:w="2268" w:type="dxa"/>
            <w:vAlign w:val="center"/>
          </w:tcPr>
          <w:p w14:paraId="439706E8" w14:textId="77777777"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13F0DBEF" w14:textId="2EDD1D18" w:rsidR="00273869" w:rsidRPr="002928FE" w:rsidRDefault="00273869" w:rsidP="00E90C2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Alunos da Orquestra Clássica d</w:t>
            </w:r>
            <w:r w:rsidR="00E90C26">
              <w:rPr>
                <w:rFonts w:ascii="Times New Roman" w:eastAsia="Times New Roman" w:hAnsi="Times New Roman" w:cs="Times New Roman"/>
                <w:bCs/>
                <w:lang w:eastAsia="pt-PT"/>
              </w:rPr>
              <w:t>a EACMCGA</w:t>
            </w:r>
          </w:p>
        </w:tc>
      </w:tr>
      <w:tr w:rsidR="00273869" w:rsidRPr="002928FE" w14:paraId="3BFCEFDD" w14:textId="77777777" w:rsidTr="009D7826">
        <w:trPr>
          <w:trHeight w:val="454"/>
        </w:trPr>
        <w:tc>
          <w:tcPr>
            <w:tcW w:w="2268" w:type="dxa"/>
            <w:vAlign w:val="center"/>
          </w:tcPr>
          <w:p w14:paraId="0EC1FB26" w14:textId="77777777"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42CC8AFD" w14:textId="7C986626"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273869" w:rsidRPr="002928FE" w14:paraId="301A03BA" w14:textId="77777777" w:rsidTr="009D7826">
        <w:trPr>
          <w:trHeight w:val="352"/>
        </w:trPr>
        <w:tc>
          <w:tcPr>
            <w:tcW w:w="2268" w:type="dxa"/>
            <w:vAlign w:val="center"/>
          </w:tcPr>
          <w:p w14:paraId="718AD6F6" w14:textId="77777777"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766587DC" w14:textId="0B7961B6" w:rsidR="00CA4CA4" w:rsidRPr="002928FE" w:rsidRDefault="00273869" w:rsidP="00E90C26">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 xml:space="preserve">Funcionários </w:t>
            </w:r>
            <w:r w:rsidR="00E90C26">
              <w:rPr>
                <w:rFonts w:ascii="Times New Roman" w:eastAsia="Times New Roman" w:hAnsi="Times New Roman" w:cs="Times New Roman"/>
                <w:lang w:eastAsia="pt-PT"/>
              </w:rPr>
              <w:t xml:space="preserve">da </w:t>
            </w:r>
            <w:r w:rsidR="00E90C26">
              <w:rPr>
                <w:rFonts w:ascii="Times New Roman" w:eastAsia="Times New Roman" w:hAnsi="Times New Roman" w:cs="Times New Roman"/>
                <w:bCs/>
                <w:lang w:eastAsia="pt-PT"/>
              </w:rPr>
              <w:t xml:space="preserve"> EACMCGA</w:t>
            </w:r>
            <w:r w:rsidRPr="002928FE">
              <w:rPr>
                <w:rFonts w:ascii="Times New Roman" w:eastAsia="Times New Roman" w:hAnsi="Times New Roman" w:cs="Times New Roman"/>
                <w:lang w:eastAsia="pt-PT"/>
              </w:rPr>
              <w:t xml:space="preserve"> e Encarregados de Educação</w:t>
            </w:r>
          </w:p>
        </w:tc>
      </w:tr>
      <w:tr w:rsidR="00273869" w:rsidRPr="002928FE" w14:paraId="352936E4" w14:textId="77777777" w:rsidTr="009D7826">
        <w:trPr>
          <w:trHeight w:val="454"/>
        </w:trPr>
        <w:tc>
          <w:tcPr>
            <w:tcW w:w="2268" w:type="dxa"/>
            <w:vAlign w:val="center"/>
          </w:tcPr>
          <w:p w14:paraId="710DB356" w14:textId="77777777"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35A5CFFF" w14:textId="7C2BF032" w:rsidR="00273869" w:rsidRPr="002928FE" w:rsidRDefault="00E90C26" w:rsidP="00C17484">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05 a 07</w:t>
            </w:r>
            <w:r w:rsidR="00273869" w:rsidRPr="002928FE">
              <w:rPr>
                <w:rFonts w:ascii="Times New Roman" w:eastAsia="Times New Roman" w:hAnsi="Times New Roman" w:cs="Times New Roman"/>
                <w:bCs/>
                <w:lang w:eastAsia="pt-PT"/>
              </w:rPr>
              <w:t xml:space="preserve"> de </w:t>
            </w:r>
            <w:r w:rsidR="00C17484" w:rsidRPr="002928FE">
              <w:rPr>
                <w:rFonts w:ascii="Times New Roman" w:eastAsia="Times New Roman" w:hAnsi="Times New Roman" w:cs="Times New Roman"/>
                <w:bCs/>
                <w:lang w:eastAsia="pt-PT"/>
              </w:rPr>
              <w:t>set</w:t>
            </w:r>
            <w:r w:rsidR="00273869" w:rsidRPr="002928FE">
              <w:rPr>
                <w:rFonts w:ascii="Times New Roman" w:eastAsia="Times New Roman" w:hAnsi="Times New Roman" w:cs="Times New Roman"/>
                <w:bCs/>
                <w:lang w:eastAsia="pt-PT"/>
              </w:rPr>
              <w:t>embro de 201</w:t>
            </w:r>
            <w:r>
              <w:rPr>
                <w:rFonts w:ascii="Times New Roman" w:eastAsia="Times New Roman" w:hAnsi="Times New Roman" w:cs="Times New Roman"/>
                <w:bCs/>
                <w:lang w:eastAsia="pt-PT"/>
              </w:rPr>
              <w:t>6</w:t>
            </w:r>
          </w:p>
        </w:tc>
      </w:tr>
      <w:tr w:rsidR="00273869" w:rsidRPr="002928FE" w14:paraId="482C3AEB" w14:textId="77777777" w:rsidTr="009D7826">
        <w:trPr>
          <w:trHeight w:val="340"/>
        </w:trPr>
        <w:tc>
          <w:tcPr>
            <w:tcW w:w="2268" w:type="dxa"/>
            <w:vAlign w:val="center"/>
          </w:tcPr>
          <w:p w14:paraId="092B86B9" w14:textId="77777777"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65DC1C08" w14:textId="3CAAB749" w:rsidR="00273869" w:rsidRPr="002928FE" w:rsidRDefault="00B72994" w:rsidP="00E90C26">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Sem custos diretos</w:t>
            </w:r>
          </w:p>
        </w:tc>
      </w:tr>
      <w:tr w:rsidR="00273869" w:rsidRPr="002928FE" w14:paraId="76DBE154" w14:textId="77777777" w:rsidTr="009D7826">
        <w:trPr>
          <w:trHeight w:val="1134"/>
        </w:trPr>
        <w:tc>
          <w:tcPr>
            <w:tcW w:w="2268" w:type="dxa"/>
            <w:shd w:val="clear" w:color="auto" w:fill="EAF1DD" w:themeFill="accent3" w:themeFillTint="33"/>
            <w:vAlign w:val="center"/>
          </w:tcPr>
          <w:p w14:paraId="63DD254E" w14:textId="77777777" w:rsidR="00273869" w:rsidRPr="002928FE" w:rsidRDefault="00273869" w:rsidP="0027386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471A535" w14:textId="1FEF86E1" w:rsidR="00273869" w:rsidRPr="002928FE" w:rsidRDefault="00273869" w:rsidP="00273869">
            <w:pPr>
              <w:jc w:val="both"/>
              <w:rPr>
                <w:rFonts w:ascii="Times New Roman" w:eastAsia="Calibri" w:hAnsi="Times New Roman" w:cs="Times New Roman"/>
              </w:rPr>
            </w:pPr>
          </w:p>
        </w:tc>
      </w:tr>
    </w:tbl>
    <w:p w14:paraId="6C60561D" w14:textId="77777777" w:rsidR="00422A5E" w:rsidRPr="002928FE"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11EB9DFF" w14:textId="77777777" w:rsidR="00787D2A" w:rsidRPr="002928FE"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17484" w:rsidRPr="002928FE" w14:paraId="4EC77B29" w14:textId="77777777" w:rsidTr="00063E3B">
        <w:trPr>
          <w:trHeight w:val="284"/>
        </w:trPr>
        <w:tc>
          <w:tcPr>
            <w:tcW w:w="2268" w:type="dxa"/>
            <w:shd w:val="clear" w:color="auto" w:fill="EAF1DD" w:themeFill="accent3" w:themeFillTint="33"/>
            <w:vAlign w:val="center"/>
          </w:tcPr>
          <w:p w14:paraId="06CAB384" w14:textId="770AEC50" w:rsidR="00C17484" w:rsidRPr="002928FE" w:rsidRDefault="00C17484" w:rsidP="00C17484">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Estágio 2</w:t>
            </w:r>
          </w:p>
        </w:tc>
        <w:tc>
          <w:tcPr>
            <w:tcW w:w="6912" w:type="dxa"/>
            <w:shd w:val="clear" w:color="auto" w:fill="EAF1DD" w:themeFill="accent3" w:themeFillTint="33"/>
            <w:vAlign w:val="center"/>
          </w:tcPr>
          <w:p w14:paraId="2955771E" w14:textId="1FDF3666" w:rsidR="00C17484" w:rsidRPr="002928FE" w:rsidRDefault="00C17484" w:rsidP="00C17484">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Interrupção letiva de Natal</w:t>
            </w:r>
            <w:r w:rsidRPr="002928FE">
              <w:rPr>
                <w:rFonts w:ascii="Times New Roman" w:eastAsia="Times New Roman" w:hAnsi="Times New Roman" w:cs="Times New Roman"/>
                <w:b/>
                <w:bCs/>
                <w:lang w:eastAsia="pt-PT"/>
              </w:rPr>
              <w:t xml:space="preserve">  </w:t>
            </w:r>
          </w:p>
        </w:tc>
      </w:tr>
      <w:tr w:rsidR="00C17484" w:rsidRPr="002928FE" w14:paraId="4DC105F8" w14:textId="77777777" w:rsidTr="00063E3B">
        <w:trPr>
          <w:trHeight w:val="454"/>
        </w:trPr>
        <w:tc>
          <w:tcPr>
            <w:tcW w:w="2268" w:type="dxa"/>
            <w:vAlign w:val="center"/>
          </w:tcPr>
          <w:p w14:paraId="55CCB5C0"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29656922" w14:textId="5A34617E" w:rsidR="00C17484" w:rsidRPr="002928FE" w:rsidRDefault="000B656E"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-Aprofundar o repe</w:t>
            </w:r>
            <w:r w:rsidR="00C17484" w:rsidRPr="002928FE">
              <w:rPr>
                <w:rFonts w:ascii="Times New Roman" w:eastAsia="Times New Roman" w:hAnsi="Times New Roman" w:cs="Times New Roman"/>
                <w:bCs/>
                <w:lang w:eastAsia="pt-PT"/>
              </w:rPr>
              <w:t>rtório trabalhado ao longo do 1.º período letivo;</w:t>
            </w:r>
          </w:p>
          <w:p w14:paraId="02189998" w14:textId="268CF3AB" w:rsidR="00C17484" w:rsidRPr="002928FE" w:rsidRDefault="000B656E" w:rsidP="00C1748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C17484" w:rsidRPr="002928FE">
              <w:rPr>
                <w:rFonts w:ascii="Times New Roman" w:eastAsia="Times New Roman" w:hAnsi="Times New Roman" w:cs="Times New Roman"/>
                <w:bCs/>
                <w:lang w:eastAsia="pt-PT"/>
              </w:rPr>
              <w:t>Preparar Concertos de final de período letivo;</w:t>
            </w:r>
          </w:p>
          <w:p w14:paraId="327F03C9" w14:textId="361AEB85" w:rsidR="00C17484" w:rsidRPr="002928FE" w:rsidRDefault="000B656E" w:rsidP="00C1748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-Apresentar o repe</w:t>
            </w:r>
            <w:r w:rsidR="00C17484" w:rsidRPr="002928FE">
              <w:rPr>
                <w:rFonts w:ascii="Times New Roman" w:eastAsia="Times New Roman" w:hAnsi="Times New Roman" w:cs="Times New Roman"/>
                <w:bCs/>
                <w:lang w:eastAsia="pt-PT"/>
              </w:rPr>
              <w:t>rtório a trabalhar ao longo do 2.º período letivo</w:t>
            </w:r>
          </w:p>
        </w:tc>
      </w:tr>
      <w:tr w:rsidR="00C17484" w:rsidRPr="002928FE" w14:paraId="5E511022" w14:textId="77777777" w:rsidTr="00063E3B">
        <w:trPr>
          <w:trHeight w:val="907"/>
        </w:trPr>
        <w:tc>
          <w:tcPr>
            <w:tcW w:w="2268" w:type="dxa"/>
            <w:vAlign w:val="center"/>
          </w:tcPr>
          <w:p w14:paraId="010ECDAB" w14:textId="08156546"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572A8C">
              <w:rPr>
                <w:rFonts w:ascii="Times New Roman" w:eastAsia="Times New Roman" w:hAnsi="Times New Roman" w:cs="Times New Roman"/>
                <w:b/>
                <w:bCs/>
                <w:lang w:eastAsia="pt-PT"/>
              </w:rPr>
              <w:t>atividade</w:t>
            </w:r>
          </w:p>
        </w:tc>
        <w:tc>
          <w:tcPr>
            <w:tcW w:w="6912" w:type="dxa"/>
            <w:vAlign w:val="center"/>
          </w:tcPr>
          <w:p w14:paraId="2FF4D30B" w14:textId="194FECC1" w:rsidR="00C17484" w:rsidRPr="002928FE" w:rsidRDefault="000B656E" w:rsidP="00063E3B">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C17484" w:rsidRPr="002928FE">
              <w:rPr>
                <w:rFonts w:ascii="Times New Roman" w:hAnsi="Times New Roman" w:cs="Times New Roman"/>
              </w:rPr>
              <w:t>Projet</w:t>
            </w:r>
            <w:r w:rsidR="008919C0">
              <w:rPr>
                <w:rFonts w:ascii="Times New Roman" w:hAnsi="Times New Roman" w:cs="Times New Roman"/>
              </w:rPr>
              <w:t>ar para o exterior a imagem da E</w:t>
            </w:r>
            <w:r w:rsidR="00C17484" w:rsidRPr="002928FE">
              <w:rPr>
                <w:rFonts w:ascii="Times New Roman" w:hAnsi="Times New Roman" w:cs="Times New Roman"/>
              </w:rPr>
              <w:t>scola.</w:t>
            </w:r>
          </w:p>
        </w:tc>
      </w:tr>
      <w:tr w:rsidR="00C17484" w:rsidRPr="002928FE" w14:paraId="56632E7E" w14:textId="77777777" w:rsidTr="00063E3B">
        <w:trPr>
          <w:trHeight w:val="454"/>
        </w:trPr>
        <w:tc>
          <w:tcPr>
            <w:tcW w:w="2268" w:type="dxa"/>
            <w:vAlign w:val="center"/>
          </w:tcPr>
          <w:p w14:paraId="66E4C419"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7143F036" w14:textId="12AD5BEC" w:rsidR="00C17484" w:rsidRPr="002928FE" w:rsidRDefault="00C17484" w:rsidP="003B39F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Alunos da Orquestra Clássica d</w:t>
            </w:r>
            <w:r w:rsidR="003B39F6">
              <w:rPr>
                <w:rFonts w:ascii="Times New Roman" w:eastAsia="Times New Roman" w:hAnsi="Times New Roman" w:cs="Times New Roman"/>
                <w:bCs/>
                <w:lang w:eastAsia="pt-PT"/>
              </w:rPr>
              <w:t>a EACMCGA</w:t>
            </w:r>
          </w:p>
        </w:tc>
      </w:tr>
      <w:tr w:rsidR="00C17484" w:rsidRPr="002928FE" w14:paraId="33D4380F" w14:textId="77777777" w:rsidTr="00063E3B">
        <w:trPr>
          <w:trHeight w:val="454"/>
        </w:trPr>
        <w:tc>
          <w:tcPr>
            <w:tcW w:w="2268" w:type="dxa"/>
            <w:vAlign w:val="center"/>
          </w:tcPr>
          <w:p w14:paraId="35FB80C0"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0C870B96"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C17484" w:rsidRPr="002928FE" w14:paraId="34FA3A87" w14:textId="77777777" w:rsidTr="00063E3B">
        <w:trPr>
          <w:trHeight w:val="352"/>
        </w:trPr>
        <w:tc>
          <w:tcPr>
            <w:tcW w:w="2268" w:type="dxa"/>
            <w:vAlign w:val="center"/>
          </w:tcPr>
          <w:p w14:paraId="6F77649F"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525C2B69" w14:textId="0D301D27" w:rsidR="00C17484" w:rsidRPr="002928FE" w:rsidRDefault="00C17484" w:rsidP="00063E3B">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 xml:space="preserve">Funcionários </w:t>
            </w:r>
            <w:r w:rsidR="003B39F6" w:rsidRPr="002928FE">
              <w:rPr>
                <w:rFonts w:ascii="Times New Roman" w:eastAsia="Times New Roman" w:hAnsi="Times New Roman" w:cs="Times New Roman"/>
                <w:bCs/>
                <w:lang w:eastAsia="pt-PT"/>
              </w:rPr>
              <w:t xml:space="preserve"> d</w:t>
            </w:r>
            <w:r w:rsidR="003B39F6">
              <w:rPr>
                <w:rFonts w:ascii="Times New Roman" w:eastAsia="Times New Roman" w:hAnsi="Times New Roman" w:cs="Times New Roman"/>
                <w:bCs/>
                <w:lang w:eastAsia="pt-PT"/>
              </w:rPr>
              <w:t>a EACMCGA</w:t>
            </w:r>
            <w:r w:rsidR="003B39F6" w:rsidRPr="002928FE">
              <w:rPr>
                <w:rFonts w:ascii="Times New Roman" w:eastAsia="Times New Roman" w:hAnsi="Times New Roman" w:cs="Times New Roman"/>
                <w:lang w:eastAsia="pt-PT"/>
              </w:rPr>
              <w:t xml:space="preserve"> </w:t>
            </w:r>
            <w:r w:rsidRPr="002928FE">
              <w:rPr>
                <w:rFonts w:ascii="Times New Roman" w:eastAsia="Times New Roman" w:hAnsi="Times New Roman" w:cs="Times New Roman"/>
                <w:lang w:eastAsia="pt-PT"/>
              </w:rPr>
              <w:t>e Encarregados de Educação</w:t>
            </w:r>
          </w:p>
        </w:tc>
      </w:tr>
      <w:tr w:rsidR="00C17484" w:rsidRPr="002928FE" w14:paraId="4838539A" w14:textId="77777777" w:rsidTr="00063E3B">
        <w:trPr>
          <w:trHeight w:val="454"/>
        </w:trPr>
        <w:tc>
          <w:tcPr>
            <w:tcW w:w="2268" w:type="dxa"/>
            <w:vAlign w:val="center"/>
          </w:tcPr>
          <w:p w14:paraId="7EA42FA5"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7BC4CEA4" w14:textId="16A3A3CC" w:rsidR="00C17484" w:rsidRPr="002928FE" w:rsidRDefault="003B39F6" w:rsidP="00C17484">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20 e</w:t>
            </w:r>
            <w:r w:rsidR="00C17484" w:rsidRPr="002928FE">
              <w:rPr>
                <w:rFonts w:ascii="Times New Roman" w:eastAsia="Times New Roman" w:hAnsi="Times New Roman" w:cs="Times New Roman"/>
                <w:bCs/>
                <w:lang w:eastAsia="pt-PT"/>
              </w:rPr>
              <w:t xml:space="preserve"> </w:t>
            </w:r>
            <w:r>
              <w:rPr>
                <w:rFonts w:ascii="Times New Roman" w:eastAsia="Times New Roman" w:hAnsi="Times New Roman" w:cs="Times New Roman"/>
                <w:bCs/>
                <w:lang w:eastAsia="pt-PT"/>
              </w:rPr>
              <w:t>21</w:t>
            </w:r>
            <w:r w:rsidR="00C17484" w:rsidRPr="002928FE">
              <w:rPr>
                <w:rFonts w:ascii="Times New Roman" w:eastAsia="Times New Roman" w:hAnsi="Times New Roman" w:cs="Times New Roman"/>
                <w:bCs/>
                <w:lang w:eastAsia="pt-PT"/>
              </w:rPr>
              <w:t xml:space="preserve"> de dezembro de 201</w:t>
            </w:r>
            <w:r>
              <w:rPr>
                <w:rFonts w:ascii="Times New Roman" w:eastAsia="Times New Roman" w:hAnsi="Times New Roman" w:cs="Times New Roman"/>
                <w:bCs/>
                <w:lang w:eastAsia="pt-PT"/>
              </w:rPr>
              <w:t>6</w:t>
            </w:r>
          </w:p>
        </w:tc>
      </w:tr>
      <w:tr w:rsidR="00C17484" w:rsidRPr="002928FE" w14:paraId="7FCD3A60" w14:textId="77777777" w:rsidTr="00063E3B">
        <w:trPr>
          <w:trHeight w:val="340"/>
        </w:trPr>
        <w:tc>
          <w:tcPr>
            <w:tcW w:w="2268" w:type="dxa"/>
            <w:vAlign w:val="center"/>
          </w:tcPr>
          <w:p w14:paraId="33EC15AF"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0308B325" w14:textId="1516910F" w:rsidR="00C17484" w:rsidRPr="002928FE" w:rsidRDefault="00B72994" w:rsidP="00063E3B">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Sem custos diretos</w:t>
            </w:r>
          </w:p>
        </w:tc>
      </w:tr>
      <w:tr w:rsidR="00C17484" w:rsidRPr="002928FE" w14:paraId="600D4A34" w14:textId="77777777" w:rsidTr="00063E3B">
        <w:trPr>
          <w:trHeight w:val="1134"/>
        </w:trPr>
        <w:tc>
          <w:tcPr>
            <w:tcW w:w="2268" w:type="dxa"/>
            <w:shd w:val="clear" w:color="auto" w:fill="EAF1DD" w:themeFill="accent3" w:themeFillTint="33"/>
            <w:vAlign w:val="center"/>
          </w:tcPr>
          <w:p w14:paraId="7F456DF5" w14:textId="77777777" w:rsidR="00C17484" w:rsidRPr="002928FE" w:rsidRDefault="00C17484"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598554E" w14:textId="77777777" w:rsidR="00C17484" w:rsidRPr="002928FE" w:rsidRDefault="00C17484" w:rsidP="00063E3B">
            <w:pPr>
              <w:jc w:val="both"/>
              <w:rPr>
                <w:rFonts w:ascii="Times New Roman" w:eastAsia="Calibri" w:hAnsi="Times New Roman" w:cs="Times New Roman"/>
              </w:rPr>
            </w:pPr>
          </w:p>
        </w:tc>
      </w:tr>
    </w:tbl>
    <w:p w14:paraId="5F8DB20B" w14:textId="77777777" w:rsidR="00C17484" w:rsidRDefault="00C17484" w:rsidP="00422A5E">
      <w:pPr>
        <w:widowControl w:val="0"/>
        <w:spacing w:after="0" w:line="360" w:lineRule="auto"/>
        <w:jc w:val="center"/>
        <w:rPr>
          <w:rFonts w:ascii="Times New Roman" w:eastAsia="Times New Roman" w:hAnsi="Times New Roman" w:cs="Times New Roman"/>
          <w:b/>
          <w:bCs/>
          <w:smallCaps/>
          <w:kern w:val="10"/>
          <w:lang w:eastAsia="pt-PT"/>
        </w:rPr>
      </w:pPr>
    </w:p>
    <w:p w14:paraId="125B8FFC" w14:textId="77777777" w:rsidR="00674C96" w:rsidRDefault="00674C96" w:rsidP="000B656E">
      <w:pPr>
        <w:widowControl w:val="0"/>
        <w:spacing w:after="0" w:line="360" w:lineRule="auto"/>
        <w:rPr>
          <w:rFonts w:ascii="Times New Roman" w:eastAsia="Times New Roman" w:hAnsi="Times New Roman" w:cs="Times New Roman"/>
          <w:b/>
          <w:bCs/>
          <w:smallCaps/>
          <w:kern w:val="10"/>
          <w:lang w:eastAsia="pt-PT"/>
        </w:rPr>
      </w:pPr>
    </w:p>
    <w:p w14:paraId="6BECEA48" w14:textId="77777777" w:rsidR="00AE6C1D" w:rsidRDefault="00AE6C1D" w:rsidP="000B656E">
      <w:pPr>
        <w:widowControl w:val="0"/>
        <w:spacing w:after="0" w:line="360" w:lineRule="auto"/>
        <w:rPr>
          <w:rFonts w:ascii="Times New Roman" w:eastAsia="Times New Roman" w:hAnsi="Times New Roman" w:cs="Times New Roman"/>
          <w:b/>
          <w:bCs/>
          <w:smallCaps/>
          <w:kern w:val="10"/>
          <w:lang w:eastAsia="pt-PT"/>
        </w:rPr>
      </w:pPr>
    </w:p>
    <w:p w14:paraId="7AE4AF48" w14:textId="77777777" w:rsidR="00AE6C1D" w:rsidRPr="002928FE" w:rsidRDefault="00AE6C1D" w:rsidP="000B656E">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547A9" w:rsidRPr="002928FE" w14:paraId="130BF9B8" w14:textId="77777777" w:rsidTr="00063E3B">
        <w:trPr>
          <w:trHeight w:val="284"/>
        </w:trPr>
        <w:tc>
          <w:tcPr>
            <w:tcW w:w="2268" w:type="dxa"/>
            <w:shd w:val="clear" w:color="auto" w:fill="EAF1DD" w:themeFill="accent3" w:themeFillTint="33"/>
            <w:vAlign w:val="center"/>
          </w:tcPr>
          <w:p w14:paraId="4040C864" w14:textId="0D00C709" w:rsidR="003547A9" w:rsidRPr="002928FE" w:rsidRDefault="003547A9" w:rsidP="003547A9">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lastRenderedPageBreak/>
              <w:t>Estágio 3</w:t>
            </w:r>
          </w:p>
        </w:tc>
        <w:tc>
          <w:tcPr>
            <w:tcW w:w="6912" w:type="dxa"/>
            <w:shd w:val="clear" w:color="auto" w:fill="EAF1DD" w:themeFill="accent3" w:themeFillTint="33"/>
            <w:vAlign w:val="center"/>
          </w:tcPr>
          <w:p w14:paraId="105474A8" w14:textId="45203CBE" w:rsidR="003547A9" w:rsidRPr="002928FE" w:rsidRDefault="003547A9" w:rsidP="003547A9">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Interrupção letiva de Carnaval</w:t>
            </w:r>
            <w:r w:rsidRPr="002928FE">
              <w:rPr>
                <w:rFonts w:ascii="Times New Roman" w:eastAsia="Times New Roman" w:hAnsi="Times New Roman" w:cs="Times New Roman"/>
                <w:b/>
                <w:bCs/>
                <w:lang w:eastAsia="pt-PT"/>
              </w:rPr>
              <w:t xml:space="preserve"> </w:t>
            </w:r>
          </w:p>
        </w:tc>
      </w:tr>
      <w:tr w:rsidR="003547A9" w:rsidRPr="002928FE" w14:paraId="2BA1F6D5" w14:textId="77777777" w:rsidTr="00063E3B">
        <w:trPr>
          <w:trHeight w:val="454"/>
        </w:trPr>
        <w:tc>
          <w:tcPr>
            <w:tcW w:w="2268" w:type="dxa"/>
            <w:vAlign w:val="center"/>
          </w:tcPr>
          <w:p w14:paraId="4D77D385"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08FA80B1" w14:textId="0F6539F6" w:rsidR="003547A9" w:rsidRPr="002928FE" w:rsidRDefault="000B656E"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-Aprofundar o repe</w:t>
            </w:r>
            <w:r w:rsidR="003547A9" w:rsidRPr="002928FE">
              <w:rPr>
                <w:rFonts w:ascii="Times New Roman" w:eastAsia="Times New Roman" w:hAnsi="Times New Roman" w:cs="Times New Roman"/>
                <w:bCs/>
                <w:lang w:eastAsia="pt-PT"/>
              </w:rPr>
              <w:t>rtório trabalhado ao longo do 2.º período letivo;</w:t>
            </w:r>
          </w:p>
          <w:p w14:paraId="49BB25B2" w14:textId="396D57D4" w:rsidR="003547A9" w:rsidRPr="002928FE" w:rsidRDefault="000B656E"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3547A9" w:rsidRPr="002928FE">
              <w:rPr>
                <w:rFonts w:ascii="Times New Roman" w:eastAsia="Times New Roman" w:hAnsi="Times New Roman" w:cs="Times New Roman"/>
                <w:bCs/>
                <w:lang w:eastAsia="pt-PT"/>
              </w:rPr>
              <w:t>Preparar Concertos de final de período letivo;</w:t>
            </w:r>
          </w:p>
        </w:tc>
      </w:tr>
      <w:tr w:rsidR="003547A9" w:rsidRPr="002928FE" w14:paraId="2758074C" w14:textId="77777777" w:rsidTr="00063E3B">
        <w:trPr>
          <w:trHeight w:val="907"/>
        </w:trPr>
        <w:tc>
          <w:tcPr>
            <w:tcW w:w="2268" w:type="dxa"/>
            <w:vAlign w:val="center"/>
          </w:tcPr>
          <w:p w14:paraId="7F8702B2" w14:textId="7B95E0AD"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797F6524" w14:textId="176E249A" w:rsidR="003547A9" w:rsidRPr="002928FE" w:rsidRDefault="000B656E" w:rsidP="00063E3B">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3547A9" w:rsidRPr="002928FE">
              <w:rPr>
                <w:rFonts w:ascii="Times New Roman" w:hAnsi="Times New Roman" w:cs="Times New Roman"/>
              </w:rPr>
              <w:t>Projet</w:t>
            </w:r>
            <w:r>
              <w:rPr>
                <w:rFonts w:ascii="Times New Roman" w:hAnsi="Times New Roman" w:cs="Times New Roman"/>
              </w:rPr>
              <w:t>ar para o exterior a imagem da E</w:t>
            </w:r>
            <w:r w:rsidR="003547A9" w:rsidRPr="002928FE">
              <w:rPr>
                <w:rFonts w:ascii="Times New Roman" w:hAnsi="Times New Roman" w:cs="Times New Roman"/>
              </w:rPr>
              <w:t>scola.</w:t>
            </w:r>
          </w:p>
        </w:tc>
      </w:tr>
      <w:tr w:rsidR="003547A9" w:rsidRPr="002928FE" w14:paraId="044DAC7F" w14:textId="77777777" w:rsidTr="00063E3B">
        <w:trPr>
          <w:trHeight w:val="454"/>
        </w:trPr>
        <w:tc>
          <w:tcPr>
            <w:tcW w:w="2268" w:type="dxa"/>
            <w:vAlign w:val="center"/>
          </w:tcPr>
          <w:p w14:paraId="771CB3C4"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23295925" w14:textId="4DA35E2F"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w:t>
            </w:r>
            <w:r w:rsidR="000B656E">
              <w:rPr>
                <w:rFonts w:ascii="Times New Roman" w:eastAsia="Times New Roman" w:hAnsi="Times New Roman" w:cs="Times New Roman"/>
                <w:bCs/>
                <w:lang w:eastAsia="pt-PT"/>
              </w:rPr>
              <w:t>s da Orquestra Clássica da EACMCGA</w:t>
            </w:r>
          </w:p>
        </w:tc>
      </w:tr>
      <w:tr w:rsidR="003547A9" w:rsidRPr="002928FE" w14:paraId="2FB879B3" w14:textId="77777777" w:rsidTr="00063E3B">
        <w:trPr>
          <w:trHeight w:val="454"/>
        </w:trPr>
        <w:tc>
          <w:tcPr>
            <w:tcW w:w="2268" w:type="dxa"/>
            <w:vAlign w:val="center"/>
          </w:tcPr>
          <w:p w14:paraId="32DF45A0"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3A7EDB86"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3547A9" w:rsidRPr="002928FE" w14:paraId="6F429CDB" w14:textId="77777777" w:rsidTr="00063E3B">
        <w:trPr>
          <w:trHeight w:val="352"/>
        </w:trPr>
        <w:tc>
          <w:tcPr>
            <w:tcW w:w="2268" w:type="dxa"/>
            <w:vAlign w:val="center"/>
          </w:tcPr>
          <w:p w14:paraId="53218F95"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498E32E0" w14:textId="36E260B0" w:rsidR="003547A9" w:rsidRPr="002928FE" w:rsidRDefault="000B656E" w:rsidP="00063E3B">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da EACMCGA</w:t>
            </w:r>
            <w:r w:rsidR="003547A9" w:rsidRPr="002928FE">
              <w:rPr>
                <w:rFonts w:ascii="Times New Roman" w:eastAsia="Times New Roman" w:hAnsi="Times New Roman" w:cs="Times New Roman"/>
                <w:lang w:eastAsia="pt-PT"/>
              </w:rPr>
              <w:t xml:space="preserve"> e Encarregados de Educação</w:t>
            </w:r>
          </w:p>
        </w:tc>
      </w:tr>
      <w:tr w:rsidR="003547A9" w:rsidRPr="002928FE" w14:paraId="67CA125B" w14:textId="77777777" w:rsidTr="00063E3B">
        <w:trPr>
          <w:trHeight w:val="454"/>
        </w:trPr>
        <w:tc>
          <w:tcPr>
            <w:tcW w:w="2268" w:type="dxa"/>
            <w:vAlign w:val="center"/>
          </w:tcPr>
          <w:p w14:paraId="69886375"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305C80E8" w14:textId="49B8DFDA" w:rsidR="003547A9" w:rsidRPr="002928FE" w:rsidRDefault="002D43DD" w:rsidP="003547A9">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01 de março</w:t>
            </w:r>
            <w:r w:rsidR="003547A9" w:rsidRPr="002928FE">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7</w:t>
            </w:r>
          </w:p>
        </w:tc>
      </w:tr>
      <w:tr w:rsidR="003547A9" w:rsidRPr="002928FE" w14:paraId="0667DA60" w14:textId="77777777" w:rsidTr="00063E3B">
        <w:trPr>
          <w:trHeight w:val="340"/>
        </w:trPr>
        <w:tc>
          <w:tcPr>
            <w:tcW w:w="2268" w:type="dxa"/>
            <w:vAlign w:val="center"/>
          </w:tcPr>
          <w:p w14:paraId="4E2F113D"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7EB52560" w14:textId="1DC7ADF0" w:rsidR="003547A9" w:rsidRPr="002928FE" w:rsidRDefault="00B72994" w:rsidP="00063E3B">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Sem custos diretos</w:t>
            </w:r>
          </w:p>
        </w:tc>
      </w:tr>
      <w:tr w:rsidR="003547A9" w:rsidRPr="002928FE" w14:paraId="53B0BAEA" w14:textId="77777777" w:rsidTr="00063E3B">
        <w:trPr>
          <w:trHeight w:val="1134"/>
        </w:trPr>
        <w:tc>
          <w:tcPr>
            <w:tcW w:w="2268" w:type="dxa"/>
            <w:shd w:val="clear" w:color="auto" w:fill="EAF1DD" w:themeFill="accent3" w:themeFillTint="33"/>
            <w:vAlign w:val="center"/>
          </w:tcPr>
          <w:p w14:paraId="59314A26" w14:textId="77777777" w:rsidR="003547A9" w:rsidRPr="002928FE" w:rsidRDefault="003547A9"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F67343" w14:textId="77777777" w:rsidR="003547A9" w:rsidRPr="002928FE" w:rsidRDefault="003547A9" w:rsidP="00063E3B">
            <w:pPr>
              <w:jc w:val="both"/>
              <w:rPr>
                <w:rFonts w:ascii="Times New Roman" w:eastAsia="Calibri" w:hAnsi="Times New Roman" w:cs="Times New Roman"/>
              </w:rPr>
            </w:pPr>
          </w:p>
        </w:tc>
      </w:tr>
    </w:tbl>
    <w:p w14:paraId="6469DC89" w14:textId="77777777" w:rsidR="00674C96" w:rsidRDefault="00674C96" w:rsidP="000B656E">
      <w:pPr>
        <w:widowControl w:val="0"/>
        <w:spacing w:after="0" w:line="360" w:lineRule="auto"/>
        <w:rPr>
          <w:rFonts w:ascii="Times New Roman" w:eastAsia="Times New Roman" w:hAnsi="Times New Roman" w:cs="Times New Roman"/>
          <w:b/>
          <w:bCs/>
          <w:smallCaps/>
          <w:kern w:val="10"/>
          <w:lang w:eastAsia="pt-PT"/>
        </w:rPr>
      </w:pPr>
    </w:p>
    <w:p w14:paraId="32256959" w14:textId="77777777" w:rsidR="00AE6C1D" w:rsidRDefault="00AE6C1D" w:rsidP="000B656E">
      <w:pPr>
        <w:widowControl w:val="0"/>
        <w:spacing w:after="0" w:line="360" w:lineRule="auto"/>
        <w:rPr>
          <w:rFonts w:ascii="Times New Roman" w:eastAsia="Times New Roman" w:hAnsi="Times New Roman" w:cs="Times New Roman"/>
          <w:b/>
          <w:bCs/>
          <w:smallCaps/>
          <w:kern w:val="10"/>
          <w:lang w:eastAsia="pt-PT"/>
        </w:rPr>
      </w:pPr>
    </w:p>
    <w:p w14:paraId="60474F7A" w14:textId="77777777" w:rsidR="00AE6C1D" w:rsidRPr="002928FE" w:rsidRDefault="00AE6C1D" w:rsidP="000B656E">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048AA" w:rsidRPr="002928FE" w14:paraId="600074DE" w14:textId="77777777" w:rsidTr="00063E3B">
        <w:trPr>
          <w:trHeight w:val="284"/>
        </w:trPr>
        <w:tc>
          <w:tcPr>
            <w:tcW w:w="2268" w:type="dxa"/>
            <w:shd w:val="clear" w:color="auto" w:fill="EAF1DD" w:themeFill="accent3" w:themeFillTint="33"/>
            <w:vAlign w:val="center"/>
          </w:tcPr>
          <w:p w14:paraId="5B856968" w14:textId="17472A9D" w:rsidR="00D048AA" w:rsidRPr="002928FE" w:rsidRDefault="00D048AA" w:rsidP="00063E3B">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Estágio 4</w:t>
            </w:r>
          </w:p>
        </w:tc>
        <w:tc>
          <w:tcPr>
            <w:tcW w:w="6912" w:type="dxa"/>
            <w:shd w:val="clear" w:color="auto" w:fill="EAF1DD" w:themeFill="accent3" w:themeFillTint="33"/>
            <w:vAlign w:val="center"/>
          </w:tcPr>
          <w:p w14:paraId="2829A089" w14:textId="36605683" w:rsidR="00D048AA" w:rsidRPr="002928FE" w:rsidRDefault="00D048AA" w:rsidP="00D048AA">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Interrupção letiva de Páscoa</w:t>
            </w:r>
            <w:r w:rsidRPr="002928FE">
              <w:rPr>
                <w:rFonts w:ascii="Times New Roman" w:eastAsia="Times New Roman" w:hAnsi="Times New Roman" w:cs="Times New Roman"/>
                <w:b/>
                <w:bCs/>
                <w:lang w:eastAsia="pt-PT"/>
              </w:rPr>
              <w:t xml:space="preserve">  </w:t>
            </w:r>
          </w:p>
        </w:tc>
      </w:tr>
      <w:tr w:rsidR="00D048AA" w:rsidRPr="002928FE" w14:paraId="3D221455" w14:textId="77777777" w:rsidTr="00063E3B">
        <w:trPr>
          <w:trHeight w:val="454"/>
        </w:trPr>
        <w:tc>
          <w:tcPr>
            <w:tcW w:w="2268" w:type="dxa"/>
            <w:vAlign w:val="center"/>
          </w:tcPr>
          <w:p w14:paraId="0C906555"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6F94DE53" w14:textId="2EAA21DA" w:rsidR="00D048AA" w:rsidRPr="002928FE" w:rsidRDefault="000B656E"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-Preparar o repe</w:t>
            </w:r>
            <w:r w:rsidR="00085643">
              <w:rPr>
                <w:rFonts w:ascii="Times New Roman" w:eastAsia="Times New Roman" w:hAnsi="Times New Roman" w:cs="Times New Roman"/>
                <w:bCs/>
                <w:lang w:eastAsia="pt-PT"/>
              </w:rPr>
              <w:t>rtório para o 3</w:t>
            </w:r>
            <w:r w:rsidR="00D048AA" w:rsidRPr="002928FE">
              <w:rPr>
                <w:rFonts w:ascii="Times New Roman" w:eastAsia="Times New Roman" w:hAnsi="Times New Roman" w:cs="Times New Roman"/>
                <w:bCs/>
                <w:lang w:eastAsia="pt-PT"/>
              </w:rPr>
              <w:t>.º período letivo;</w:t>
            </w:r>
          </w:p>
        </w:tc>
      </w:tr>
      <w:tr w:rsidR="00D048AA" w:rsidRPr="002928FE" w14:paraId="01434DE8" w14:textId="77777777" w:rsidTr="00063E3B">
        <w:trPr>
          <w:trHeight w:val="907"/>
        </w:trPr>
        <w:tc>
          <w:tcPr>
            <w:tcW w:w="2268" w:type="dxa"/>
            <w:vAlign w:val="center"/>
          </w:tcPr>
          <w:p w14:paraId="5F72D638" w14:textId="0C3D369E"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53911E46" w14:textId="2E6ADF57" w:rsidR="00D048AA" w:rsidRPr="002928FE" w:rsidRDefault="000B656E" w:rsidP="00063E3B">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D048AA" w:rsidRPr="002928FE">
              <w:rPr>
                <w:rFonts w:ascii="Times New Roman" w:hAnsi="Times New Roman" w:cs="Times New Roman"/>
              </w:rPr>
              <w:t>Projet</w:t>
            </w:r>
            <w:r>
              <w:rPr>
                <w:rFonts w:ascii="Times New Roman" w:hAnsi="Times New Roman" w:cs="Times New Roman"/>
              </w:rPr>
              <w:t>ar para o exterior a imagem da E</w:t>
            </w:r>
            <w:r w:rsidR="00D048AA" w:rsidRPr="002928FE">
              <w:rPr>
                <w:rFonts w:ascii="Times New Roman" w:hAnsi="Times New Roman" w:cs="Times New Roman"/>
              </w:rPr>
              <w:t>scola.</w:t>
            </w:r>
          </w:p>
        </w:tc>
      </w:tr>
      <w:tr w:rsidR="00D048AA" w:rsidRPr="002928FE" w14:paraId="7C67EE76" w14:textId="77777777" w:rsidTr="00063E3B">
        <w:trPr>
          <w:trHeight w:val="454"/>
        </w:trPr>
        <w:tc>
          <w:tcPr>
            <w:tcW w:w="2268" w:type="dxa"/>
            <w:vAlign w:val="center"/>
          </w:tcPr>
          <w:p w14:paraId="0E107508"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28666CC8" w14:textId="22F7FE1F"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da Orquestra Clássica </w:t>
            </w:r>
            <w:r w:rsidR="00085643" w:rsidRPr="002928FE">
              <w:rPr>
                <w:rFonts w:ascii="Times New Roman" w:eastAsia="Times New Roman" w:hAnsi="Times New Roman" w:cs="Times New Roman"/>
                <w:bCs/>
                <w:lang w:eastAsia="pt-PT"/>
              </w:rPr>
              <w:t xml:space="preserve"> d</w:t>
            </w:r>
            <w:r w:rsidR="00085643">
              <w:rPr>
                <w:rFonts w:ascii="Times New Roman" w:eastAsia="Times New Roman" w:hAnsi="Times New Roman" w:cs="Times New Roman"/>
                <w:bCs/>
                <w:lang w:eastAsia="pt-PT"/>
              </w:rPr>
              <w:t>a EACMCGA</w:t>
            </w:r>
          </w:p>
        </w:tc>
      </w:tr>
      <w:tr w:rsidR="00D048AA" w:rsidRPr="002928FE" w14:paraId="344A1D34" w14:textId="77777777" w:rsidTr="00063E3B">
        <w:trPr>
          <w:trHeight w:val="454"/>
        </w:trPr>
        <w:tc>
          <w:tcPr>
            <w:tcW w:w="2268" w:type="dxa"/>
            <w:vAlign w:val="center"/>
          </w:tcPr>
          <w:p w14:paraId="3A341719"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7B66DD70"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D048AA" w:rsidRPr="002928FE" w14:paraId="7715D773" w14:textId="77777777" w:rsidTr="00063E3B">
        <w:trPr>
          <w:trHeight w:val="352"/>
        </w:trPr>
        <w:tc>
          <w:tcPr>
            <w:tcW w:w="2268" w:type="dxa"/>
            <w:vAlign w:val="center"/>
          </w:tcPr>
          <w:p w14:paraId="1A4F3620"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6BDC221E" w14:textId="29C747D6" w:rsidR="00D048AA" w:rsidRPr="002928FE" w:rsidRDefault="00D048AA" w:rsidP="00063E3B">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 xml:space="preserve">Funcionários </w:t>
            </w:r>
            <w:r w:rsidR="00085643" w:rsidRPr="002928FE">
              <w:rPr>
                <w:rFonts w:ascii="Times New Roman" w:eastAsia="Times New Roman" w:hAnsi="Times New Roman" w:cs="Times New Roman"/>
                <w:bCs/>
                <w:lang w:eastAsia="pt-PT"/>
              </w:rPr>
              <w:t xml:space="preserve"> d</w:t>
            </w:r>
            <w:r w:rsidR="00085643">
              <w:rPr>
                <w:rFonts w:ascii="Times New Roman" w:eastAsia="Times New Roman" w:hAnsi="Times New Roman" w:cs="Times New Roman"/>
                <w:bCs/>
                <w:lang w:eastAsia="pt-PT"/>
              </w:rPr>
              <w:t>a EACMCGA</w:t>
            </w:r>
            <w:r w:rsidR="00085643" w:rsidRPr="002928FE">
              <w:rPr>
                <w:rFonts w:ascii="Times New Roman" w:eastAsia="Times New Roman" w:hAnsi="Times New Roman" w:cs="Times New Roman"/>
                <w:lang w:eastAsia="pt-PT"/>
              </w:rPr>
              <w:t xml:space="preserve"> </w:t>
            </w:r>
            <w:r w:rsidRPr="002928FE">
              <w:rPr>
                <w:rFonts w:ascii="Times New Roman" w:eastAsia="Times New Roman" w:hAnsi="Times New Roman" w:cs="Times New Roman"/>
                <w:lang w:eastAsia="pt-PT"/>
              </w:rPr>
              <w:t>e Encarregados de Educação</w:t>
            </w:r>
          </w:p>
        </w:tc>
      </w:tr>
      <w:tr w:rsidR="00D048AA" w:rsidRPr="002928FE" w14:paraId="095F2E69" w14:textId="77777777" w:rsidTr="00063E3B">
        <w:trPr>
          <w:trHeight w:val="454"/>
        </w:trPr>
        <w:tc>
          <w:tcPr>
            <w:tcW w:w="2268" w:type="dxa"/>
            <w:vAlign w:val="center"/>
          </w:tcPr>
          <w:p w14:paraId="1BF74F0A"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799FFAA3" w14:textId="2DC8129E" w:rsidR="00D048AA" w:rsidRPr="002928FE" w:rsidRDefault="00085643" w:rsidP="00DA182A">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11 e</w:t>
            </w:r>
            <w:r w:rsidR="00D048AA" w:rsidRPr="002928FE">
              <w:rPr>
                <w:rFonts w:ascii="Times New Roman" w:eastAsia="Times New Roman" w:hAnsi="Times New Roman" w:cs="Times New Roman"/>
                <w:bCs/>
                <w:lang w:eastAsia="pt-PT"/>
              </w:rPr>
              <w:t xml:space="preserve"> </w:t>
            </w:r>
            <w:r>
              <w:rPr>
                <w:rFonts w:ascii="Times New Roman" w:eastAsia="Times New Roman" w:hAnsi="Times New Roman" w:cs="Times New Roman"/>
                <w:bCs/>
                <w:lang w:eastAsia="pt-PT"/>
              </w:rPr>
              <w:t>12</w:t>
            </w:r>
            <w:r w:rsidR="00D048AA" w:rsidRPr="002928FE">
              <w:rPr>
                <w:rFonts w:ascii="Times New Roman" w:eastAsia="Times New Roman" w:hAnsi="Times New Roman" w:cs="Times New Roman"/>
                <w:bCs/>
                <w:lang w:eastAsia="pt-PT"/>
              </w:rPr>
              <w:t xml:space="preserve"> de </w:t>
            </w:r>
            <w:r>
              <w:rPr>
                <w:rFonts w:ascii="Times New Roman" w:eastAsia="Times New Roman" w:hAnsi="Times New Roman" w:cs="Times New Roman"/>
                <w:bCs/>
                <w:lang w:eastAsia="pt-PT"/>
              </w:rPr>
              <w:t>abril</w:t>
            </w:r>
            <w:r w:rsidR="00D048AA" w:rsidRPr="002928FE">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7</w:t>
            </w:r>
          </w:p>
        </w:tc>
      </w:tr>
      <w:tr w:rsidR="00D048AA" w:rsidRPr="002928FE" w14:paraId="4B1AF2A9" w14:textId="77777777" w:rsidTr="00063E3B">
        <w:trPr>
          <w:trHeight w:val="340"/>
        </w:trPr>
        <w:tc>
          <w:tcPr>
            <w:tcW w:w="2268" w:type="dxa"/>
            <w:vAlign w:val="center"/>
          </w:tcPr>
          <w:p w14:paraId="23843AE7"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22D471B5" w14:textId="1068A097" w:rsidR="00D048AA" w:rsidRPr="002928FE" w:rsidRDefault="00B72994" w:rsidP="00063E3B">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Sem custos diretos</w:t>
            </w:r>
          </w:p>
        </w:tc>
      </w:tr>
      <w:tr w:rsidR="00D048AA" w:rsidRPr="002928FE" w14:paraId="0CD7C6A3" w14:textId="77777777" w:rsidTr="00063E3B">
        <w:trPr>
          <w:trHeight w:val="1134"/>
        </w:trPr>
        <w:tc>
          <w:tcPr>
            <w:tcW w:w="2268" w:type="dxa"/>
            <w:shd w:val="clear" w:color="auto" w:fill="EAF1DD" w:themeFill="accent3" w:themeFillTint="33"/>
            <w:vAlign w:val="center"/>
          </w:tcPr>
          <w:p w14:paraId="63DC294A" w14:textId="77777777" w:rsidR="00D048AA" w:rsidRPr="002928FE" w:rsidRDefault="00D048AA"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028EB4E" w14:textId="77777777" w:rsidR="00D048AA" w:rsidRPr="002928FE" w:rsidRDefault="00D048AA" w:rsidP="00063E3B">
            <w:pPr>
              <w:jc w:val="both"/>
              <w:rPr>
                <w:rFonts w:ascii="Times New Roman" w:eastAsia="Calibri" w:hAnsi="Times New Roman" w:cs="Times New Roman"/>
              </w:rPr>
            </w:pPr>
          </w:p>
        </w:tc>
      </w:tr>
    </w:tbl>
    <w:p w14:paraId="3EBB7B4A" w14:textId="77777777" w:rsidR="00085643" w:rsidRDefault="00085643" w:rsidP="000B656E">
      <w:pPr>
        <w:widowControl w:val="0"/>
        <w:spacing w:after="0" w:line="360" w:lineRule="auto"/>
        <w:rPr>
          <w:rFonts w:ascii="Times New Roman" w:eastAsia="Times New Roman" w:hAnsi="Times New Roman" w:cs="Times New Roman"/>
          <w:b/>
          <w:bCs/>
          <w:smallCaps/>
          <w:kern w:val="10"/>
          <w:lang w:eastAsia="pt-PT"/>
        </w:rPr>
      </w:pPr>
    </w:p>
    <w:p w14:paraId="6F975839" w14:textId="77777777" w:rsidR="00085643" w:rsidRDefault="00085643" w:rsidP="00DE3898">
      <w:pPr>
        <w:widowControl w:val="0"/>
        <w:spacing w:after="0" w:line="360" w:lineRule="auto"/>
        <w:rPr>
          <w:rFonts w:ascii="Times New Roman" w:eastAsia="Times New Roman" w:hAnsi="Times New Roman" w:cs="Times New Roman"/>
          <w:b/>
          <w:bCs/>
          <w:smallCaps/>
          <w:kern w:val="10"/>
          <w:lang w:eastAsia="pt-PT"/>
        </w:rPr>
      </w:pPr>
    </w:p>
    <w:p w14:paraId="2AC0D47D" w14:textId="77777777" w:rsidR="00AE6C1D" w:rsidRDefault="00AE6C1D" w:rsidP="00DE3898">
      <w:pPr>
        <w:widowControl w:val="0"/>
        <w:spacing w:after="0" w:line="360" w:lineRule="auto"/>
        <w:rPr>
          <w:rFonts w:ascii="Times New Roman" w:eastAsia="Times New Roman" w:hAnsi="Times New Roman" w:cs="Times New Roman"/>
          <w:b/>
          <w:bCs/>
          <w:smallCaps/>
          <w:kern w:val="10"/>
          <w:lang w:eastAsia="pt-PT"/>
        </w:rPr>
      </w:pPr>
    </w:p>
    <w:p w14:paraId="42A478BB" w14:textId="77777777" w:rsidR="00AE6C1D" w:rsidRDefault="00AE6C1D" w:rsidP="00DE3898">
      <w:pPr>
        <w:widowControl w:val="0"/>
        <w:spacing w:after="0" w:line="360" w:lineRule="auto"/>
        <w:rPr>
          <w:rFonts w:ascii="Times New Roman" w:eastAsia="Times New Roman" w:hAnsi="Times New Roman" w:cs="Times New Roman"/>
          <w:b/>
          <w:bCs/>
          <w:smallCaps/>
          <w:kern w:val="10"/>
          <w:lang w:eastAsia="pt-PT"/>
        </w:rPr>
      </w:pPr>
    </w:p>
    <w:p w14:paraId="3AB8760D" w14:textId="77777777" w:rsidR="00AE6C1D" w:rsidRDefault="00AE6C1D" w:rsidP="00DE3898">
      <w:pPr>
        <w:widowControl w:val="0"/>
        <w:spacing w:after="0" w:line="360" w:lineRule="auto"/>
        <w:rPr>
          <w:rFonts w:ascii="Times New Roman" w:eastAsia="Times New Roman" w:hAnsi="Times New Roman" w:cs="Times New Roman"/>
          <w:b/>
          <w:bCs/>
          <w:smallCaps/>
          <w:kern w:val="10"/>
          <w:lang w:eastAsia="pt-PT"/>
        </w:rPr>
      </w:pPr>
    </w:p>
    <w:p w14:paraId="51959B93" w14:textId="77777777" w:rsidR="00AE6C1D" w:rsidRDefault="00AE6C1D" w:rsidP="00DE389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85643" w:rsidRPr="002928FE" w14:paraId="479C30A6" w14:textId="77777777" w:rsidTr="002B0AA6">
        <w:trPr>
          <w:trHeight w:val="284"/>
        </w:trPr>
        <w:tc>
          <w:tcPr>
            <w:tcW w:w="2268" w:type="dxa"/>
            <w:shd w:val="clear" w:color="auto" w:fill="EAF1DD" w:themeFill="accent3" w:themeFillTint="33"/>
            <w:vAlign w:val="center"/>
          </w:tcPr>
          <w:p w14:paraId="23E3D212" w14:textId="21B11FD4" w:rsidR="00085643" w:rsidRPr="002928FE" w:rsidRDefault="00085643" w:rsidP="002B0AA6">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lastRenderedPageBreak/>
              <w:t xml:space="preserve">Estágio </w:t>
            </w:r>
            <w:r>
              <w:rPr>
                <w:rFonts w:ascii="Times New Roman" w:eastAsia="Times New Roman" w:hAnsi="Times New Roman" w:cs="Times New Roman"/>
                <w:b/>
                <w:bCs/>
                <w:lang w:eastAsia="pt-PT"/>
              </w:rPr>
              <w:t>5</w:t>
            </w:r>
          </w:p>
        </w:tc>
        <w:tc>
          <w:tcPr>
            <w:tcW w:w="6912" w:type="dxa"/>
            <w:shd w:val="clear" w:color="auto" w:fill="EAF1DD" w:themeFill="accent3" w:themeFillTint="33"/>
            <w:vAlign w:val="center"/>
          </w:tcPr>
          <w:p w14:paraId="75FEB615" w14:textId="5227CA89" w:rsidR="00085643" w:rsidRPr="002928FE" w:rsidRDefault="00085643" w:rsidP="002B0AA6">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Final do Ano Letivo</w:t>
            </w:r>
            <w:r w:rsidRPr="002928FE">
              <w:rPr>
                <w:rFonts w:ascii="Times New Roman" w:eastAsia="Times New Roman" w:hAnsi="Times New Roman" w:cs="Times New Roman"/>
                <w:b/>
                <w:bCs/>
                <w:lang w:eastAsia="pt-PT"/>
              </w:rPr>
              <w:t xml:space="preserve">  </w:t>
            </w:r>
          </w:p>
        </w:tc>
      </w:tr>
      <w:tr w:rsidR="00085643" w:rsidRPr="002928FE" w14:paraId="57BE2CBE" w14:textId="77777777" w:rsidTr="002B0AA6">
        <w:trPr>
          <w:trHeight w:val="454"/>
        </w:trPr>
        <w:tc>
          <w:tcPr>
            <w:tcW w:w="2268" w:type="dxa"/>
            <w:vAlign w:val="center"/>
          </w:tcPr>
          <w:p w14:paraId="4E03353C"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6C1E0BF8" w14:textId="18469074" w:rsidR="00085643" w:rsidRPr="002928FE" w:rsidRDefault="000B656E" w:rsidP="00085643">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085643">
              <w:rPr>
                <w:rFonts w:ascii="Times New Roman" w:eastAsia="Times New Roman" w:hAnsi="Times New Roman" w:cs="Times New Roman"/>
                <w:bCs/>
                <w:lang w:eastAsia="pt-PT"/>
              </w:rPr>
              <w:t>Preparar concerto no Festival dos Canais - Aveiro</w:t>
            </w:r>
            <w:r w:rsidR="00085643" w:rsidRPr="002928FE">
              <w:rPr>
                <w:rFonts w:ascii="Times New Roman" w:eastAsia="Times New Roman" w:hAnsi="Times New Roman" w:cs="Times New Roman"/>
                <w:bCs/>
                <w:lang w:eastAsia="pt-PT"/>
              </w:rPr>
              <w:t>;</w:t>
            </w:r>
          </w:p>
        </w:tc>
      </w:tr>
      <w:tr w:rsidR="00085643" w:rsidRPr="002928FE" w14:paraId="3CC83D4E" w14:textId="77777777" w:rsidTr="002B0AA6">
        <w:trPr>
          <w:trHeight w:val="907"/>
        </w:trPr>
        <w:tc>
          <w:tcPr>
            <w:tcW w:w="2268" w:type="dxa"/>
            <w:vAlign w:val="center"/>
          </w:tcPr>
          <w:p w14:paraId="35C75468" w14:textId="7433CD50"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AFDFC63" w14:textId="320E39FC" w:rsidR="00085643" w:rsidRPr="002928FE" w:rsidRDefault="000B656E" w:rsidP="002B0AA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085643" w:rsidRPr="002928FE">
              <w:rPr>
                <w:rFonts w:ascii="Times New Roman" w:hAnsi="Times New Roman" w:cs="Times New Roman"/>
              </w:rPr>
              <w:t>Projet</w:t>
            </w:r>
            <w:r>
              <w:rPr>
                <w:rFonts w:ascii="Times New Roman" w:hAnsi="Times New Roman" w:cs="Times New Roman"/>
              </w:rPr>
              <w:t>ar para o exterior a imagem da E</w:t>
            </w:r>
            <w:r w:rsidR="00085643" w:rsidRPr="002928FE">
              <w:rPr>
                <w:rFonts w:ascii="Times New Roman" w:hAnsi="Times New Roman" w:cs="Times New Roman"/>
              </w:rPr>
              <w:t>scola.</w:t>
            </w:r>
          </w:p>
        </w:tc>
      </w:tr>
      <w:tr w:rsidR="00085643" w:rsidRPr="002928FE" w14:paraId="298F9AAE" w14:textId="77777777" w:rsidTr="002B0AA6">
        <w:trPr>
          <w:trHeight w:val="454"/>
        </w:trPr>
        <w:tc>
          <w:tcPr>
            <w:tcW w:w="2268" w:type="dxa"/>
            <w:vAlign w:val="center"/>
          </w:tcPr>
          <w:p w14:paraId="68E49CEB"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2564DD6E"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Alunos da Orquestra Clássica  d</w:t>
            </w:r>
            <w:r>
              <w:rPr>
                <w:rFonts w:ascii="Times New Roman" w:eastAsia="Times New Roman" w:hAnsi="Times New Roman" w:cs="Times New Roman"/>
                <w:bCs/>
                <w:lang w:eastAsia="pt-PT"/>
              </w:rPr>
              <w:t>a EACMCGA</w:t>
            </w:r>
          </w:p>
        </w:tc>
      </w:tr>
      <w:tr w:rsidR="00085643" w:rsidRPr="002928FE" w14:paraId="239D4274" w14:textId="77777777" w:rsidTr="002B0AA6">
        <w:trPr>
          <w:trHeight w:val="454"/>
        </w:trPr>
        <w:tc>
          <w:tcPr>
            <w:tcW w:w="2268" w:type="dxa"/>
            <w:vAlign w:val="center"/>
          </w:tcPr>
          <w:p w14:paraId="052DD743"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4AA7D4D8"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085643" w:rsidRPr="002928FE" w14:paraId="56EBD1C5" w14:textId="77777777" w:rsidTr="002B0AA6">
        <w:trPr>
          <w:trHeight w:val="352"/>
        </w:trPr>
        <w:tc>
          <w:tcPr>
            <w:tcW w:w="2268" w:type="dxa"/>
            <w:vAlign w:val="center"/>
          </w:tcPr>
          <w:p w14:paraId="630B29C4"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3E4E24F0" w14:textId="77777777" w:rsidR="00085643" w:rsidRPr="002928FE" w:rsidRDefault="00085643" w:rsidP="002B0AA6">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 xml:space="preserve">Funcionários </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085643" w:rsidRPr="002928FE" w14:paraId="1CDEA8A1" w14:textId="77777777" w:rsidTr="002B0AA6">
        <w:trPr>
          <w:trHeight w:val="454"/>
        </w:trPr>
        <w:tc>
          <w:tcPr>
            <w:tcW w:w="2268" w:type="dxa"/>
            <w:vAlign w:val="center"/>
          </w:tcPr>
          <w:p w14:paraId="2FDB5074"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0BAA3C79" w14:textId="5F0E91A1" w:rsidR="00085643" w:rsidRPr="002928FE" w:rsidRDefault="00085643" w:rsidP="002B0AA6">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05 e</w:t>
            </w:r>
            <w:r w:rsidRPr="002928FE">
              <w:rPr>
                <w:rFonts w:ascii="Times New Roman" w:eastAsia="Times New Roman" w:hAnsi="Times New Roman" w:cs="Times New Roman"/>
                <w:bCs/>
                <w:lang w:eastAsia="pt-PT"/>
              </w:rPr>
              <w:t xml:space="preserve"> </w:t>
            </w:r>
            <w:r>
              <w:rPr>
                <w:rFonts w:ascii="Times New Roman" w:eastAsia="Times New Roman" w:hAnsi="Times New Roman" w:cs="Times New Roman"/>
                <w:bCs/>
                <w:lang w:eastAsia="pt-PT"/>
              </w:rPr>
              <w:t>11</w:t>
            </w:r>
            <w:r w:rsidRPr="002928FE">
              <w:rPr>
                <w:rFonts w:ascii="Times New Roman" w:eastAsia="Times New Roman" w:hAnsi="Times New Roman" w:cs="Times New Roman"/>
                <w:bCs/>
                <w:lang w:eastAsia="pt-PT"/>
              </w:rPr>
              <w:t xml:space="preserve"> de </w:t>
            </w:r>
            <w:r>
              <w:rPr>
                <w:rFonts w:ascii="Times New Roman" w:eastAsia="Times New Roman" w:hAnsi="Times New Roman" w:cs="Times New Roman"/>
                <w:bCs/>
                <w:lang w:eastAsia="pt-PT"/>
              </w:rPr>
              <w:t>julho</w:t>
            </w:r>
            <w:r w:rsidRPr="002928FE">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7</w:t>
            </w:r>
          </w:p>
        </w:tc>
      </w:tr>
      <w:tr w:rsidR="00085643" w:rsidRPr="002928FE" w14:paraId="53C02E3C" w14:textId="77777777" w:rsidTr="002B0AA6">
        <w:trPr>
          <w:trHeight w:val="340"/>
        </w:trPr>
        <w:tc>
          <w:tcPr>
            <w:tcW w:w="2268" w:type="dxa"/>
            <w:vAlign w:val="center"/>
          </w:tcPr>
          <w:p w14:paraId="24F7E495"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5508F587" w14:textId="77777777" w:rsidR="00085643" w:rsidRPr="002928FE" w:rsidRDefault="00085643" w:rsidP="002B0AA6">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Sem custos diretos</w:t>
            </w:r>
          </w:p>
        </w:tc>
      </w:tr>
      <w:tr w:rsidR="00085643" w:rsidRPr="002928FE" w14:paraId="5B2E0AE9" w14:textId="77777777" w:rsidTr="002B0AA6">
        <w:trPr>
          <w:trHeight w:val="1134"/>
        </w:trPr>
        <w:tc>
          <w:tcPr>
            <w:tcW w:w="2268" w:type="dxa"/>
            <w:shd w:val="clear" w:color="auto" w:fill="EAF1DD" w:themeFill="accent3" w:themeFillTint="33"/>
            <w:vAlign w:val="center"/>
          </w:tcPr>
          <w:p w14:paraId="0EBA86BF" w14:textId="77777777" w:rsidR="00085643" w:rsidRPr="002928FE" w:rsidRDefault="00085643"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4D003C9" w14:textId="77777777" w:rsidR="00085643" w:rsidRPr="002928FE" w:rsidRDefault="00085643" w:rsidP="002B0AA6">
            <w:pPr>
              <w:jc w:val="both"/>
              <w:rPr>
                <w:rFonts w:ascii="Times New Roman" w:eastAsia="Calibri" w:hAnsi="Times New Roman" w:cs="Times New Roman"/>
              </w:rPr>
            </w:pPr>
          </w:p>
        </w:tc>
      </w:tr>
    </w:tbl>
    <w:p w14:paraId="4D6DC108" w14:textId="77777777" w:rsidR="003547A9" w:rsidRDefault="003547A9" w:rsidP="00E73765">
      <w:pPr>
        <w:widowControl w:val="0"/>
        <w:spacing w:after="0" w:line="360" w:lineRule="auto"/>
        <w:rPr>
          <w:rFonts w:ascii="Times New Roman" w:eastAsia="Times New Roman" w:hAnsi="Times New Roman" w:cs="Times New Roman"/>
          <w:b/>
          <w:bCs/>
          <w:smallCaps/>
          <w:kern w:val="10"/>
          <w:lang w:eastAsia="pt-PT"/>
        </w:rPr>
      </w:pPr>
    </w:p>
    <w:p w14:paraId="737E41D9" w14:textId="77777777" w:rsidR="00AE6C1D" w:rsidRDefault="00AE6C1D" w:rsidP="00E73765">
      <w:pPr>
        <w:widowControl w:val="0"/>
        <w:spacing w:after="0" w:line="360" w:lineRule="auto"/>
        <w:rPr>
          <w:rFonts w:ascii="Times New Roman" w:eastAsia="Times New Roman" w:hAnsi="Times New Roman" w:cs="Times New Roman"/>
          <w:b/>
          <w:bCs/>
          <w:smallCaps/>
          <w:kern w:val="10"/>
          <w:lang w:eastAsia="pt-PT"/>
        </w:rPr>
      </w:pPr>
    </w:p>
    <w:p w14:paraId="4DB10DCE" w14:textId="77777777" w:rsidR="00AE6C1D" w:rsidRPr="002928FE" w:rsidRDefault="00AE6C1D" w:rsidP="00E73765">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2928FE" w14:paraId="316F07EB" w14:textId="77777777" w:rsidTr="00392738">
        <w:trPr>
          <w:trHeight w:val="284"/>
        </w:trPr>
        <w:tc>
          <w:tcPr>
            <w:tcW w:w="2268" w:type="dxa"/>
            <w:shd w:val="clear" w:color="auto" w:fill="EAF1DD" w:themeFill="accent3" w:themeFillTint="33"/>
            <w:vAlign w:val="center"/>
          </w:tcPr>
          <w:p w14:paraId="18AC13A8" w14:textId="3C2BA27D" w:rsidR="00787D2A" w:rsidRPr="002928FE" w:rsidRDefault="00392738" w:rsidP="00392738">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w:t>
            </w:r>
            <w:r w:rsidR="00787D2A" w:rsidRPr="002928FE">
              <w:rPr>
                <w:rFonts w:ascii="Times New Roman" w:eastAsia="Times New Roman" w:hAnsi="Times New Roman" w:cs="Times New Roman"/>
                <w:b/>
                <w:bCs/>
                <w:lang w:eastAsia="pt-PT"/>
              </w:rPr>
              <w:t>oncerto</w:t>
            </w:r>
            <w:r w:rsidR="002B0AA6">
              <w:rPr>
                <w:rFonts w:ascii="Times New Roman" w:eastAsia="Times New Roman" w:hAnsi="Times New Roman" w:cs="Times New Roman"/>
                <w:b/>
                <w:bCs/>
                <w:lang w:eastAsia="pt-PT"/>
              </w:rPr>
              <w:t xml:space="preserve"> 1</w:t>
            </w:r>
          </w:p>
        </w:tc>
        <w:tc>
          <w:tcPr>
            <w:tcW w:w="6912" w:type="dxa"/>
            <w:shd w:val="clear" w:color="auto" w:fill="EAF1DD" w:themeFill="accent3" w:themeFillTint="33"/>
            <w:vAlign w:val="center"/>
          </w:tcPr>
          <w:p w14:paraId="1C7AE34F" w14:textId="3483E948" w:rsidR="00787D2A" w:rsidRPr="002928FE" w:rsidRDefault="002B0AA6" w:rsidP="00063E3B">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 xml:space="preserve">Aniversário </w:t>
            </w:r>
            <w:r w:rsidRPr="000467B4">
              <w:rPr>
                <w:rFonts w:ascii="Times New Roman" w:eastAsia="Times New Roman" w:hAnsi="Times New Roman" w:cs="Times New Roman"/>
                <w:b/>
                <w:bCs/>
                <w:lang w:eastAsia="pt-PT"/>
              </w:rPr>
              <w:t>da EACMCGA</w:t>
            </w:r>
          </w:p>
        </w:tc>
      </w:tr>
      <w:tr w:rsidR="00787D2A" w:rsidRPr="002928FE" w14:paraId="6E1916A5" w14:textId="77777777" w:rsidTr="00392738">
        <w:trPr>
          <w:trHeight w:val="454"/>
        </w:trPr>
        <w:tc>
          <w:tcPr>
            <w:tcW w:w="2268" w:type="dxa"/>
            <w:vAlign w:val="center"/>
          </w:tcPr>
          <w:p w14:paraId="0B8FA162"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432E9BBA" w14:textId="070EEBBC" w:rsidR="00787D2A" w:rsidRPr="002928FE" w:rsidRDefault="000B656E" w:rsidP="0039273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0467B4">
              <w:rPr>
                <w:rFonts w:ascii="Times New Roman" w:eastAsia="Times New Roman" w:hAnsi="Times New Roman" w:cs="Times New Roman"/>
                <w:bCs/>
                <w:lang w:eastAsia="pt-PT"/>
              </w:rPr>
              <w:t xml:space="preserve">Comemorar o Aniversário </w:t>
            </w:r>
            <w:r w:rsidR="000467B4" w:rsidRPr="002928FE">
              <w:rPr>
                <w:rFonts w:ascii="Times New Roman" w:eastAsia="Times New Roman" w:hAnsi="Times New Roman" w:cs="Times New Roman"/>
                <w:bCs/>
                <w:lang w:eastAsia="pt-PT"/>
              </w:rPr>
              <w:t xml:space="preserve"> d</w:t>
            </w:r>
            <w:r w:rsidR="000467B4">
              <w:rPr>
                <w:rFonts w:ascii="Times New Roman" w:eastAsia="Times New Roman" w:hAnsi="Times New Roman" w:cs="Times New Roman"/>
                <w:bCs/>
                <w:lang w:eastAsia="pt-PT"/>
              </w:rPr>
              <w:t>a EACMCGA</w:t>
            </w:r>
          </w:p>
        </w:tc>
      </w:tr>
      <w:tr w:rsidR="00787D2A" w:rsidRPr="002928FE" w14:paraId="586AF42D" w14:textId="77777777" w:rsidTr="00392738">
        <w:trPr>
          <w:trHeight w:val="907"/>
        </w:trPr>
        <w:tc>
          <w:tcPr>
            <w:tcW w:w="2268" w:type="dxa"/>
            <w:vAlign w:val="center"/>
          </w:tcPr>
          <w:p w14:paraId="53869D3E" w14:textId="140EDF49"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6E4B438A" w14:textId="5B9D80FD" w:rsidR="00787D2A" w:rsidRPr="002928FE" w:rsidRDefault="000B656E" w:rsidP="0039273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787D2A" w:rsidRPr="002928FE">
              <w:rPr>
                <w:rFonts w:ascii="Times New Roman" w:hAnsi="Times New Roman" w:cs="Times New Roman"/>
              </w:rPr>
              <w:t>Projet</w:t>
            </w:r>
            <w:r>
              <w:rPr>
                <w:rFonts w:ascii="Times New Roman" w:hAnsi="Times New Roman" w:cs="Times New Roman"/>
              </w:rPr>
              <w:t>ar para o exterior a imagem da E</w:t>
            </w:r>
            <w:r w:rsidR="00787D2A" w:rsidRPr="002928FE">
              <w:rPr>
                <w:rFonts w:ascii="Times New Roman" w:hAnsi="Times New Roman" w:cs="Times New Roman"/>
              </w:rPr>
              <w:t>scola.</w:t>
            </w:r>
          </w:p>
        </w:tc>
      </w:tr>
      <w:tr w:rsidR="00787D2A" w:rsidRPr="002928FE" w14:paraId="039A9BA2" w14:textId="77777777" w:rsidTr="00392738">
        <w:trPr>
          <w:trHeight w:val="454"/>
        </w:trPr>
        <w:tc>
          <w:tcPr>
            <w:tcW w:w="2268" w:type="dxa"/>
            <w:vAlign w:val="center"/>
          </w:tcPr>
          <w:p w14:paraId="1A2643AF"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48FF422D" w14:textId="7BEDC592"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da Orquestra Clássica </w:t>
            </w:r>
            <w:r w:rsidR="000467B4" w:rsidRPr="002928FE">
              <w:rPr>
                <w:rFonts w:ascii="Times New Roman" w:eastAsia="Times New Roman" w:hAnsi="Times New Roman" w:cs="Times New Roman"/>
                <w:bCs/>
                <w:lang w:eastAsia="pt-PT"/>
              </w:rPr>
              <w:t>d</w:t>
            </w:r>
            <w:r w:rsidR="000467B4">
              <w:rPr>
                <w:rFonts w:ascii="Times New Roman" w:eastAsia="Times New Roman" w:hAnsi="Times New Roman" w:cs="Times New Roman"/>
                <w:bCs/>
                <w:lang w:eastAsia="pt-PT"/>
              </w:rPr>
              <w:t>a EACMCGA</w:t>
            </w:r>
          </w:p>
        </w:tc>
      </w:tr>
      <w:tr w:rsidR="00787D2A" w:rsidRPr="002928FE" w14:paraId="07871017" w14:textId="77777777" w:rsidTr="00392738">
        <w:trPr>
          <w:trHeight w:val="454"/>
        </w:trPr>
        <w:tc>
          <w:tcPr>
            <w:tcW w:w="2268" w:type="dxa"/>
            <w:vAlign w:val="center"/>
          </w:tcPr>
          <w:p w14:paraId="5D513CD0"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1096E2CA"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787D2A" w:rsidRPr="002928FE" w14:paraId="127217A8" w14:textId="77777777" w:rsidTr="00392738">
        <w:trPr>
          <w:trHeight w:val="352"/>
        </w:trPr>
        <w:tc>
          <w:tcPr>
            <w:tcW w:w="2268" w:type="dxa"/>
            <w:vAlign w:val="center"/>
          </w:tcPr>
          <w:p w14:paraId="6380F860"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63D8E265" w14:textId="5FDF1666" w:rsidR="00787D2A" w:rsidRPr="002928FE" w:rsidRDefault="00787D2A" w:rsidP="00392738">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Funcionários</w:t>
            </w:r>
            <w:r w:rsidR="000467B4" w:rsidRPr="002928FE">
              <w:rPr>
                <w:rFonts w:ascii="Times New Roman" w:eastAsia="Times New Roman" w:hAnsi="Times New Roman" w:cs="Times New Roman"/>
                <w:bCs/>
                <w:lang w:eastAsia="pt-PT"/>
              </w:rPr>
              <w:t xml:space="preserve"> d</w:t>
            </w:r>
            <w:r w:rsidR="000467B4">
              <w:rPr>
                <w:rFonts w:ascii="Times New Roman" w:eastAsia="Times New Roman" w:hAnsi="Times New Roman" w:cs="Times New Roman"/>
                <w:bCs/>
                <w:lang w:eastAsia="pt-PT"/>
              </w:rPr>
              <w:t>a EACMCGA</w:t>
            </w:r>
            <w:r w:rsidR="000467B4" w:rsidRPr="002928FE">
              <w:rPr>
                <w:rFonts w:ascii="Times New Roman" w:eastAsia="Times New Roman" w:hAnsi="Times New Roman" w:cs="Times New Roman"/>
                <w:lang w:eastAsia="pt-PT"/>
              </w:rPr>
              <w:t xml:space="preserve"> </w:t>
            </w:r>
            <w:r w:rsidRPr="002928FE">
              <w:rPr>
                <w:rFonts w:ascii="Times New Roman" w:eastAsia="Times New Roman" w:hAnsi="Times New Roman" w:cs="Times New Roman"/>
                <w:lang w:eastAsia="pt-PT"/>
              </w:rPr>
              <w:t>e Encarregados de Educação</w:t>
            </w:r>
          </w:p>
        </w:tc>
      </w:tr>
      <w:tr w:rsidR="00787D2A" w:rsidRPr="002928FE" w14:paraId="77929F4B" w14:textId="77777777" w:rsidTr="00392738">
        <w:trPr>
          <w:trHeight w:val="454"/>
        </w:trPr>
        <w:tc>
          <w:tcPr>
            <w:tcW w:w="2268" w:type="dxa"/>
            <w:vAlign w:val="center"/>
          </w:tcPr>
          <w:p w14:paraId="3E024F23"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79A2DA03" w14:textId="785EB141" w:rsidR="00787D2A" w:rsidRPr="002928FE" w:rsidRDefault="000467B4" w:rsidP="000467B4">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08 de outu</w:t>
            </w:r>
            <w:r w:rsidR="00787D2A" w:rsidRPr="002928FE">
              <w:rPr>
                <w:rFonts w:ascii="Times New Roman" w:eastAsia="Times New Roman" w:hAnsi="Times New Roman" w:cs="Times New Roman"/>
                <w:bCs/>
                <w:lang w:eastAsia="pt-PT"/>
              </w:rPr>
              <w:t>bro de 201</w:t>
            </w:r>
            <w:r>
              <w:rPr>
                <w:rFonts w:ascii="Times New Roman" w:eastAsia="Times New Roman" w:hAnsi="Times New Roman" w:cs="Times New Roman"/>
                <w:bCs/>
                <w:lang w:eastAsia="pt-PT"/>
              </w:rPr>
              <w:t>6</w:t>
            </w:r>
          </w:p>
        </w:tc>
      </w:tr>
      <w:tr w:rsidR="00787D2A" w:rsidRPr="002928FE" w14:paraId="646E479A" w14:textId="77777777" w:rsidTr="00392738">
        <w:trPr>
          <w:trHeight w:val="340"/>
        </w:trPr>
        <w:tc>
          <w:tcPr>
            <w:tcW w:w="2268" w:type="dxa"/>
            <w:vAlign w:val="center"/>
          </w:tcPr>
          <w:p w14:paraId="4EF60A57"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4FF77C74" w14:textId="18E57083" w:rsidR="00787D2A" w:rsidRPr="002928FE" w:rsidRDefault="00B72994" w:rsidP="00392738">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Sem custos diretos</w:t>
            </w:r>
          </w:p>
        </w:tc>
      </w:tr>
      <w:tr w:rsidR="00787D2A" w:rsidRPr="002928FE" w14:paraId="7BF42A7C" w14:textId="77777777" w:rsidTr="00392738">
        <w:trPr>
          <w:trHeight w:val="1134"/>
        </w:trPr>
        <w:tc>
          <w:tcPr>
            <w:tcW w:w="2268" w:type="dxa"/>
            <w:shd w:val="clear" w:color="auto" w:fill="EAF1DD" w:themeFill="accent3" w:themeFillTint="33"/>
            <w:vAlign w:val="center"/>
          </w:tcPr>
          <w:p w14:paraId="75BDDA80"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F744E7F" w14:textId="5E20C71D" w:rsidR="00787D2A" w:rsidRPr="002928FE" w:rsidRDefault="00787D2A" w:rsidP="00392738">
            <w:pPr>
              <w:jc w:val="both"/>
              <w:rPr>
                <w:rFonts w:ascii="Times New Roman" w:eastAsia="Calibri" w:hAnsi="Times New Roman" w:cs="Times New Roman"/>
              </w:rPr>
            </w:pPr>
          </w:p>
        </w:tc>
      </w:tr>
    </w:tbl>
    <w:p w14:paraId="46D48774" w14:textId="77777777" w:rsidR="00422A5E" w:rsidRPr="002928FE"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6289F6E9" w14:textId="77777777" w:rsidR="00787D2A" w:rsidRDefault="00787D2A" w:rsidP="00063E3B">
      <w:pPr>
        <w:widowControl w:val="0"/>
        <w:spacing w:after="0" w:line="360" w:lineRule="auto"/>
        <w:rPr>
          <w:rFonts w:ascii="Times New Roman" w:eastAsia="Times New Roman" w:hAnsi="Times New Roman" w:cs="Times New Roman"/>
          <w:b/>
          <w:bCs/>
          <w:smallCaps/>
          <w:kern w:val="10"/>
          <w:lang w:eastAsia="pt-PT"/>
        </w:rPr>
      </w:pPr>
    </w:p>
    <w:p w14:paraId="7B49F558" w14:textId="77777777" w:rsidR="002B0AA6" w:rsidRDefault="002B0AA6" w:rsidP="00063E3B">
      <w:pPr>
        <w:widowControl w:val="0"/>
        <w:spacing w:after="0" w:line="360" w:lineRule="auto"/>
        <w:rPr>
          <w:rFonts w:ascii="Times New Roman" w:eastAsia="Times New Roman" w:hAnsi="Times New Roman" w:cs="Times New Roman"/>
          <w:b/>
          <w:bCs/>
          <w:smallCaps/>
          <w:kern w:val="10"/>
          <w:lang w:eastAsia="pt-PT"/>
        </w:rPr>
      </w:pPr>
    </w:p>
    <w:p w14:paraId="5F5629D4" w14:textId="77777777" w:rsidR="002B0AA6" w:rsidRDefault="002B0AA6" w:rsidP="00063E3B">
      <w:pPr>
        <w:widowControl w:val="0"/>
        <w:spacing w:after="0" w:line="360" w:lineRule="auto"/>
        <w:rPr>
          <w:rFonts w:ascii="Times New Roman" w:eastAsia="Times New Roman" w:hAnsi="Times New Roman" w:cs="Times New Roman"/>
          <w:b/>
          <w:bCs/>
          <w:smallCaps/>
          <w:kern w:val="10"/>
          <w:lang w:eastAsia="pt-PT"/>
        </w:rPr>
      </w:pPr>
    </w:p>
    <w:p w14:paraId="5506DE6D" w14:textId="77777777" w:rsidR="000B656E" w:rsidRDefault="000B656E" w:rsidP="00063E3B">
      <w:pPr>
        <w:widowControl w:val="0"/>
        <w:spacing w:after="0" w:line="360" w:lineRule="auto"/>
        <w:rPr>
          <w:rFonts w:ascii="Times New Roman" w:eastAsia="Times New Roman" w:hAnsi="Times New Roman" w:cs="Times New Roman"/>
          <w:b/>
          <w:bCs/>
          <w:smallCaps/>
          <w:kern w:val="10"/>
          <w:lang w:eastAsia="pt-PT"/>
        </w:rPr>
      </w:pPr>
    </w:p>
    <w:p w14:paraId="038FE2EE" w14:textId="77777777" w:rsidR="000B656E" w:rsidRDefault="000B656E" w:rsidP="00063E3B">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B0AA6" w:rsidRPr="002928FE" w14:paraId="78B505A8" w14:textId="77777777" w:rsidTr="002B0AA6">
        <w:trPr>
          <w:trHeight w:val="284"/>
        </w:trPr>
        <w:tc>
          <w:tcPr>
            <w:tcW w:w="2268" w:type="dxa"/>
            <w:shd w:val="clear" w:color="auto" w:fill="EAF1DD" w:themeFill="accent3" w:themeFillTint="33"/>
            <w:vAlign w:val="center"/>
          </w:tcPr>
          <w:p w14:paraId="27B0FB02" w14:textId="31E61FCD" w:rsidR="002B0AA6" w:rsidRPr="002928FE" w:rsidRDefault="007D6AD0" w:rsidP="002B0AA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Concerto</w:t>
            </w:r>
            <w:r w:rsidR="000467B4">
              <w:rPr>
                <w:rFonts w:ascii="Times New Roman" w:eastAsia="Times New Roman" w:hAnsi="Times New Roman" w:cs="Times New Roman"/>
                <w:b/>
                <w:bCs/>
                <w:lang w:eastAsia="pt-PT"/>
              </w:rPr>
              <w:t xml:space="preserve"> 2</w:t>
            </w:r>
          </w:p>
        </w:tc>
        <w:tc>
          <w:tcPr>
            <w:tcW w:w="6912" w:type="dxa"/>
            <w:shd w:val="clear" w:color="auto" w:fill="EAF1DD" w:themeFill="accent3" w:themeFillTint="33"/>
            <w:vAlign w:val="center"/>
          </w:tcPr>
          <w:p w14:paraId="4B9A477B" w14:textId="0B30FBA6" w:rsidR="002B0AA6" w:rsidRPr="002928FE" w:rsidRDefault="007D6AD0" w:rsidP="002B0AA6">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na Sertã</w:t>
            </w:r>
          </w:p>
        </w:tc>
      </w:tr>
      <w:tr w:rsidR="002B0AA6" w:rsidRPr="002928FE" w14:paraId="26463794" w14:textId="77777777" w:rsidTr="002B0AA6">
        <w:trPr>
          <w:trHeight w:val="454"/>
        </w:trPr>
        <w:tc>
          <w:tcPr>
            <w:tcW w:w="2268" w:type="dxa"/>
            <w:vAlign w:val="center"/>
          </w:tcPr>
          <w:p w14:paraId="53A70547"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49824963" w14:textId="42016415" w:rsidR="002B0AA6" w:rsidRPr="002928FE" w:rsidRDefault="000B656E" w:rsidP="002B0AA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2B0AA6" w:rsidRPr="002928FE">
              <w:rPr>
                <w:rFonts w:ascii="Times New Roman" w:eastAsia="Times New Roman" w:hAnsi="Times New Roman" w:cs="Times New Roman"/>
                <w:bCs/>
                <w:lang w:eastAsia="pt-PT"/>
              </w:rPr>
              <w:t>Apresentar publicamente o trabalho desenvolvido na prática orquestral escolar.</w:t>
            </w:r>
          </w:p>
        </w:tc>
      </w:tr>
      <w:tr w:rsidR="002B0AA6" w:rsidRPr="002928FE" w14:paraId="169ECB47" w14:textId="77777777" w:rsidTr="002B0AA6">
        <w:trPr>
          <w:trHeight w:val="907"/>
        </w:trPr>
        <w:tc>
          <w:tcPr>
            <w:tcW w:w="2268" w:type="dxa"/>
            <w:vAlign w:val="center"/>
          </w:tcPr>
          <w:p w14:paraId="6ECEEFB8" w14:textId="1419E179"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13CF6693" w14:textId="6B135C79" w:rsidR="002B0AA6" w:rsidRPr="002928FE" w:rsidRDefault="000B656E" w:rsidP="002B0AA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2B0AA6" w:rsidRPr="002928FE">
              <w:rPr>
                <w:rFonts w:ascii="Times New Roman" w:hAnsi="Times New Roman" w:cs="Times New Roman"/>
              </w:rPr>
              <w:t>Projet</w:t>
            </w:r>
            <w:r>
              <w:rPr>
                <w:rFonts w:ascii="Times New Roman" w:hAnsi="Times New Roman" w:cs="Times New Roman"/>
              </w:rPr>
              <w:t>ar para o exterior a imagem da E</w:t>
            </w:r>
            <w:r w:rsidR="002B0AA6" w:rsidRPr="002928FE">
              <w:rPr>
                <w:rFonts w:ascii="Times New Roman" w:hAnsi="Times New Roman" w:cs="Times New Roman"/>
              </w:rPr>
              <w:t>scola.</w:t>
            </w:r>
          </w:p>
        </w:tc>
      </w:tr>
      <w:tr w:rsidR="002B0AA6" w:rsidRPr="002928FE" w14:paraId="5B33F67B" w14:textId="77777777" w:rsidTr="002B0AA6">
        <w:trPr>
          <w:trHeight w:val="454"/>
        </w:trPr>
        <w:tc>
          <w:tcPr>
            <w:tcW w:w="2268" w:type="dxa"/>
            <w:vAlign w:val="center"/>
          </w:tcPr>
          <w:p w14:paraId="64E92D45"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607A9F09" w14:textId="30CB5716"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da Orquestra Clássica </w:t>
            </w:r>
            <w:r w:rsidR="000467B4" w:rsidRPr="002928FE">
              <w:rPr>
                <w:rFonts w:ascii="Times New Roman" w:eastAsia="Times New Roman" w:hAnsi="Times New Roman" w:cs="Times New Roman"/>
                <w:bCs/>
                <w:lang w:eastAsia="pt-PT"/>
              </w:rPr>
              <w:t>d</w:t>
            </w:r>
            <w:r w:rsidR="000467B4">
              <w:rPr>
                <w:rFonts w:ascii="Times New Roman" w:eastAsia="Times New Roman" w:hAnsi="Times New Roman" w:cs="Times New Roman"/>
                <w:bCs/>
                <w:lang w:eastAsia="pt-PT"/>
              </w:rPr>
              <w:t>a EACMCGA</w:t>
            </w:r>
          </w:p>
        </w:tc>
      </w:tr>
      <w:tr w:rsidR="002B0AA6" w:rsidRPr="002928FE" w14:paraId="70087B4F" w14:textId="77777777" w:rsidTr="002B0AA6">
        <w:trPr>
          <w:trHeight w:val="454"/>
        </w:trPr>
        <w:tc>
          <w:tcPr>
            <w:tcW w:w="2268" w:type="dxa"/>
            <w:vAlign w:val="center"/>
          </w:tcPr>
          <w:p w14:paraId="7383C132"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20978650"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2B0AA6" w:rsidRPr="002928FE" w14:paraId="666EF1E6" w14:textId="77777777" w:rsidTr="002B0AA6">
        <w:trPr>
          <w:trHeight w:val="352"/>
        </w:trPr>
        <w:tc>
          <w:tcPr>
            <w:tcW w:w="2268" w:type="dxa"/>
            <w:vAlign w:val="center"/>
          </w:tcPr>
          <w:p w14:paraId="106F7426"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1EC77F64" w14:textId="382B7520" w:rsidR="002B0AA6" w:rsidRPr="002928FE" w:rsidRDefault="002B0AA6" w:rsidP="002B0AA6">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Funcionários</w:t>
            </w:r>
            <w:r w:rsidR="000467B4" w:rsidRPr="002928FE">
              <w:rPr>
                <w:rFonts w:ascii="Times New Roman" w:eastAsia="Times New Roman" w:hAnsi="Times New Roman" w:cs="Times New Roman"/>
                <w:bCs/>
                <w:lang w:eastAsia="pt-PT"/>
              </w:rPr>
              <w:t xml:space="preserve"> d</w:t>
            </w:r>
            <w:r w:rsidR="000467B4">
              <w:rPr>
                <w:rFonts w:ascii="Times New Roman" w:eastAsia="Times New Roman" w:hAnsi="Times New Roman" w:cs="Times New Roman"/>
                <w:bCs/>
                <w:lang w:eastAsia="pt-PT"/>
              </w:rPr>
              <w:t>a EACMCGA</w:t>
            </w:r>
            <w:r w:rsidR="000467B4" w:rsidRPr="002928FE">
              <w:rPr>
                <w:rFonts w:ascii="Times New Roman" w:eastAsia="Times New Roman" w:hAnsi="Times New Roman" w:cs="Times New Roman"/>
                <w:lang w:eastAsia="pt-PT"/>
              </w:rPr>
              <w:t xml:space="preserve"> </w:t>
            </w:r>
            <w:r w:rsidRPr="002928FE">
              <w:rPr>
                <w:rFonts w:ascii="Times New Roman" w:eastAsia="Times New Roman" w:hAnsi="Times New Roman" w:cs="Times New Roman"/>
                <w:lang w:eastAsia="pt-PT"/>
              </w:rPr>
              <w:t>e Encarregados de Educação</w:t>
            </w:r>
          </w:p>
        </w:tc>
      </w:tr>
      <w:tr w:rsidR="002B0AA6" w:rsidRPr="002928FE" w14:paraId="2B884DC6" w14:textId="77777777" w:rsidTr="002B0AA6">
        <w:trPr>
          <w:trHeight w:val="454"/>
        </w:trPr>
        <w:tc>
          <w:tcPr>
            <w:tcW w:w="2268" w:type="dxa"/>
            <w:vAlign w:val="center"/>
          </w:tcPr>
          <w:p w14:paraId="4942E4D6"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2651CF3E" w14:textId="22E7E78E" w:rsidR="002B0AA6" w:rsidRPr="002928FE" w:rsidRDefault="000467B4" w:rsidP="007D6AD0">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17</w:t>
            </w:r>
            <w:r w:rsidR="007D6AD0">
              <w:rPr>
                <w:rFonts w:ascii="Times New Roman" w:eastAsia="Times New Roman" w:hAnsi="Times New Roman" w:cs="Times New Roman"/>
                <w:bCs/>
                <w:lang w:eastAsia="pt-PT"/>
              </w:rPr>
              <w:t xml:space="preserve"> </w:t>
            </w:r>
            <w:r w:rsidR="002B0AA6" w:rsidRPr="002928FE">
              <w:rPr>
                <w:rFonts w:ascii="Times New Roman" w:eastAsia="Times New Roman" w:hAnsi="Times New Roman" w:cs="Times New Roman"/>
                <w:bCs/>
                <w:lang w:eastAsia="pt-PT"/>
              </w:rPr>
              <w:t>de dezembro de 201</w:t>
            </w:r>
            <w:r>
              <w:rPr>
                <w:rFonts w:ascii="Times New Roman" w:eastAsia="Times New Roman" w:hAnsi="Times New Roman" w:cs="Times New Roman"/>
                <w:bCs/>
                <w:lang w:eastAsia="pt-PT"/>
              </w:rPr>
              <w:t>6</w:t>
            </w:r>
          </w:p>
        </w:tc>
      </w:tr>
      <w:tr w:rsidR="002B0AA6" w:rsidRPr="002928FE" w14:paraId="6B967E76" w14:textId="77777777" w:rsidTr="002B0AA6">
        <w:trPr>
          <w:trHeight w:val="340"/>
        </w:trPr>
        <w:tc>
          <w:tcPr>
            <w:tcW w:w="2268" w:type="dxa"/>
            <w:vAlign w:val="center"/>
          </w:tcPr>
          <w:p w14:paraId="271C6D03"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088EDBE4" w14:textId="680CC815" w:rsidR="002B0AA6" w:rsidRPr="002928FE" w:rsidRDefault="007D6AD0" w:rsidP="002B0AA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a cargo da organização</w:t>
            </w:r>
          </w:p>
        </w:tc>
      </w:tr>
      <w:tr w:rsidR="002B0AA6" w:rsidRPr="002928FE" w14:paraId="2812EC6E" w14:textId="77777777" w:rsidTr="002B0AA6">
        <w:trPr>
          <w:trHeight w:val="1134"/>
        </w:trPr>
        <w:tc>
          <w:tcPr>
            <w:tcW w:w="2268" w:type="dxa"/>
            <w:shd w:val="clear" w:color="auto" w:fill="EAF1DD" w:themeFill="accent3" w:themeFillTint="33"/>
            <w:vAlign w:val="center"/>
          </w:tcPr>
          <w:p w14:paraId="077E5D65" w14:textId="77777777" w:rsidR="002B0AA6" w:rsidRPr="002928FE" w:rsidRDefault="002B0AA6" w:rsidP="002B0AA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5D1AE28" w14:textId="77777777" w:rsidR="002B0AA6" w:rsidRPr="002928FE" w:rsidRDefault="002B0AA6" w:rsidP="002B0AA6">
            <w:pPr>
              <w:jc w:val="both"/>
              <w:rPr>
                <w:rFonts w:ascii="Times New Roman" w:eastAsia="Calibri" w:hAnsi="Times New Roman" w:cs="Times New Roman"/>
              </w:rPr>
            </w:pPr>
          </w:p>
        </w:tc>
      </w:tr>
    </w:tbl>
    <w:p w14:paraId="595FEF05" w14:textId="77777777" w:rsidR="00663F2E" w:rsidRDefault="00663F2E" w:rsidP="00063E3B">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63F2E" w:rsidRPr="002928FE" w14:paraId="64B14F50" w14:textId="77777777" w:rsidTr="00DE3BA5">
        <w:trPr>
          <w:trHeight w:val="284"/>
        </w:trPr>
        <w:tc>
          <w:tcPr>
            <w:tcW w:w="2268" w:type="dxa"/>
            <w:shd w:val="clear" w:color="auto" w:fill="EAF1DD" w:themeFill="accent3" w:themeFillTint="33"/>
            <w:vAlign w:val="center"/>
          </w:tcPr>
          <w:p w14:paraId="74B00AB2" w14:textId="2355AC29" w:rsidR="00663F2E" w:rsidRPr="002928FE" w:rsidRDefault="00663F2E" w:rsidP="00DE3BA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3</w:t>
            </w:r>
          </w:p>
        </w:tc>
        <w:tc>
          <w:tcPr>
            <w:tcW w:w="6912" w:type="dxa"/>
            <w:shd w:val="clear" w:color="auto" w:fill="EAF1DD" w:themeFill="accent3" w:themeFillTint="33"/>
            <w:vAlign w:val="center"/>
          </w:tcPr>
          <w:p w14:paraId="20973AA3" w14:textId="4964E741" w:rsidR="00663F2E" w:rsidRPr="002928FE" w:rsidRDefault="000B656E" w:rsidP="00DE3BA5">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w:t>
            </w:r>
            <w:r w:rsidR="00663F2E">
              <w:rPr>
                <w:rFonts w:ascii="Times New Roman" w:eastAsia="Times New Roman" w:hAnsi="Times New Roman" w:cs="Times New Roman"/>
                <w:b/>
                <w:lang w:eastAsia="pt-PT"/>
              </w:rPr>
              <w:t>O Conservatório Celebra o Natal</w:t>
            </w:r>
            <w:r>
              <w:rPr>
                <w:rFonts w:ascii="Times New Roman" w:eastAsia="Times New Roman" w:hAnsi="Times New Roman" w:cs="Times New Roman"/>
                <w:b/>
                <w:lang w:eastAsia="pt-PT"/>
              </w:rPr>
              <w:t>”</w:t>
            </w:r>
          </w:p>
        </w:tc>
      </w:tr>
      <w:tr w:rsidR="00663F2E" w:rsidRPr="002928FE" w14:paraId="3D002E84" w14:textId="77777777" w:rsidTr="00DE3BA5">
        <w:trPr>
          <w:trHeight w:val="454"/>
        </w:trPr>
        <w:tc>
          <w:tcPr>
            <w:tcW w:w="2268" w:type="dxa"/>
            <w:vAlign w:val="center"/>
          </w:tcPr>
          <w:p w14:paraId="013C9093"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0B830915" w14:textId="3F08726B" w:rsidR="00663F2E" w:rsidRPr="002928FE" w:rsidRDefault="000B656E" w:rsidP="00DE3BA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663F2E" w:rsidRPr="002928FE">
              <w:rPr>
                <w:rFonts w:ascii="Times New Roman" w:eastAsia="Times New Roman" w:hAnsi="Times New Roman" w:cs="Times New Roman"/>
                <w:bCs/>
                <w:lang w:eastAsia="pt-PT"/>
              </w:rPr>
              <w:t>Apresentar publicamente o trabalho desenvolvido na prática orquestral escolar.</w:t>
            </w:r>
          </w:p>
        </w:tc>
      </w:tr>
      <w:tr w:rsidR="00663F2E" w:rsidRPr="002928FE" w14:paraId="247674B0" w14:textId="77777777" w:rsidTr="00DE3BA5">
        <w:trPr>
          <w:trHeight w:val="907"/>
        </w:trPr>
        <w:tc>
          <w:tcPr>
            <w:tcW w:w="2268" w:type="dxa"/>
            <w:vAlign w:val="center"/>
          </w:tcPr>
          <w:p w14:paraId="4B0552A9" w14:textId="4D4BE7C0"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2640F151" w14:textId="2A3A6C60" w:rsidR="00663F2E" w:rsidRPr="002928FE" w:rsidRDefault="008919C0" w:rsidP="00DE3BA5">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663F2E" w:rsidRPr="002928FE">
              <w:rPr>
                <w:rFonts w:ascii="Times New Roman" w:hAnsi="Times New Roman" w:cs="Times New Roman"/>
              </w:rPr>
              <w:t>Projet</w:t>
            </w:r>
            <w:r w:rsidR="000B656E">
              <w:rPr>
                <w:rFonts w:ascii="Times New Roman" w:hAnsi="Times New Roman" w:cs="Times New Roman"/>
              </w:rPr>
              <w:t>ar para o exterior a imagem da E</w:t>
            </w:r>
            <w:r w:rsidR="00663F2E" w:rsidRPr="002928FE">
              <w:rPr>
                <w:rFonts w:ascii="Times New Roman" w:hAnsi="Times New Roman" w:cs="Times New Roman"/>
              </w:rPr>
              <w:t>scola.</w:t>
            </w:r>
          </w:p>
        </w:tc>
      </w:tr>
      <w:tr w:rsidR="00663F2E" w:rsidRPr="002928FE" w14:paraId="18B4D49C" w14:textId="77777777" w:rsidTr="00DE3BA5">
        <w:trPr>
          <w:trHeight w:val="454"/>
        </w:trPr>
        <w:tc>
          <w:tcPr>
            <w:tcW w:w="2268" w:type="dxa"/>
            <w:vAlign w:val="center"/>
          </w:tcPr>
          <w:p w14:paraId="6F67499E"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68802FC0"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Alunos da Orquestra Clássica d</w:t>
            </w:r>
            <w:r>
              <w:rPr>
                <w:rFonts w:ascii="Times New Roman" w:eastAsia="Times New Roman" w:hAnsi="Times New Roman" w:cs="Times New Roman"/>
                <w:bCs/>
                <w:lang w:eastAsia="pt-PT"/>
              </w:rPr>
              <w:t>a EACMCGA</w:t>
            </w:r>
          </w:p>
        </w:tc>
      </w:tr>
      <w:tr w:rsidR="00663F2E" w:rsidRPr="002928FE" w14:paraId="1D05ECAF" w14:textId="77777777" w:rsidTr="00DE3BA5">
        <w:trPr>
          <w:trHeight w:val="454"/>
        </w:trPr>
        <w:tc>
          <w:tcPr>
            <w:tcW w:w="2268" w:type="dxa"/>
            <w:vAlign w:val="center"/>
          </w:tcPr>
          <w:p w14:paraId="6C4D21D0"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66170ACB"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663F2E" w:rsidRPr="002928FE" w14:paraId="4D1F3F51" w14:textId="77777777" w:rsidTr="00DE3BA5">
        <w:trPr>
          <w:trHeight w:val="352"/>
        </w:trPr>
        <w:tc>
          <w:tcPr>
            <w:tcW w:w="2268" w:type="dxa"/>
            <w:vAlign w:val="center"/>
          </w:tcPr>
          <w:p w14:paraId="0755AE60"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7D0F4035" w14:textId="77777777" w:rsidR="00663F2E" w:rsidRPr="002928FE" w:rsidRDefault="00663F2E" w:rsidP="00DE3BA5">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Funcionários</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663F2E" w:rsidRPr="002928FE" w14:paraId="58019065" w14:textId="77777777" w:rsidTr="00DE3BA5">
        <w:trPr>
          <w:trHeight w:val="454"/>
        </w:trPr>
        <w:tc>
          <w:tcPr>
            <w:tcW w:w="2268" w:type="dxa"/>
            <w:vAlign w:val="center"/>
          </w:tcPr>
          <w:p w14:paraId="42CCEF40"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4B034882" w14:textId="07870B13" w:rsidR="00663F2E" w:rsidRPr="002928FE" w:rsidRDefault="00663F2E" w:rsidP="00DE3BA5">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 xml:space="preserve">18 </w:t>
            </w:r>
            <w:r w:rsidRPr="002928FE">
              <w:rPr>
                <w:rFonts w:ascii="Times New Roman" w:eastAsia="Times New Roman" w:hAnsi="Times New Roman" w:cs="Times New Roman"/>
                <w:bCs/>
                <w:lang w:eastAsia="pt-PT"/>
              </w:rPr>
              <w:t>de dezembro de 201</w:t>
            </w:r>
            <w:r>
              <w:rPr>
                <w:rFonts w:ascii="Times New Roman" w:eastAsia="Times New Roman" w:hAnsi="Times New Roman" w:cs="Times New Roman"/>
                <w:bCs/>
                <w:lang w:eastAsia="pt-PT"/>
              </w:rPr>
              <w:t>6</w:t>
            </w:r>
          </w:p>
        </w:tc>
      </w:tr>
      <w:tr w:rsidR="00663F2E" w:rsidRPr="002928FE" w14:paraId="6BD5C93E" w14:textId="77777777" w:rsidTr="00DE3BA5">
        <w:trPr>
          <w:trHeight w:val="340"/>
        </w:trPr>
        <w:tc>
          <w:tcPr>
            <w:tcW w:w="2268" w:type="dxa"/>
            <w:vAlign w:val="center"/>
          </w:tcPr>
          <w:p w14:paraId="4F0D657B"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66775184" w14:textId="77777777" w:rsidR="00663F2E" w:rsidRDefault="00663F2E" w:rsidP="00DE3BA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45€ (transporte dos instrumentos - receitas da bilheteira do concerto)</w:t>
            </w:r>
          </w:p>
          <w:p w14:paraId="7702F311" w14:textId="26E81666" w:rsidR="00663F2E" w:rsidRDefault="00A50888" w:rsidP="00663F2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500€ (aluguer do teatro aveirense</w:t>
            </w:r>
            <w:r w:rsidR="00663F2E">
              <w:rPr>
                <w:rFonts w:ascii="Times New Roman" w:eastAsia="Times New Roman" w:hAnsi="Times New Roman" w:cs="Times New Roman"/>
                <w:bCs/>
                <w:lang w:eastAsia="pt-PT"/>
              </w:rPr>
              <w:t xml:space="preserve"> - receitas da bilheteira do concerto)</w:t>
            </w:r>
          </w:p>
          <w:p w14:paraId="4FFB0403" w14:textId="0A7F2799" w:rsidR="000E73D1" w:rsidRPr="002928FE" w:rsidRDefault="000E73D1" w:rsidP="00DE3BA5">
            <w:pPr>
              <w:jc w:val="both"/>
              <w:rPr>
                <w:rFonts w:ascii="Times New Roman" w:eastAsia="Times New Roman" w:hAnsi="Times New Roman" w:cs="Times New Roman"/>
                <w:bCs/>
                <w:lang w:eastAsia="pt-PT"/>
              </w:rPr>
            </w:pPr>
          </w:p>
        </w:tc>
      </w:tr>
      <w:tr w:rsidR="00663F2E" w:rsidRPr="002928FE" w14:paraId="0A5796A1" w14:textId="77777777" w:rsidTr="00DE3BA5">
        <w:trPr>
          <w:trHeight w:val="1134"/>
        </w:trPr>
        <w:tc>
          <w:tcPr>
            <w:tcW w:w="2268" w:type="dxa"/>
            <w:shd w:val="clear" w:color="auto" w:fill="EAF1DD" w:themeFill="accent3" w:themeFillTint="33"/>
            <w:vAlign w:val="center"/>
          </w:tcPr>
          <w:p w14:paraId="03964DC8" w14:textId="77777777" w:rsidR="00663F2E" w:rsidRPr="002928FE" w:rsidRDefault="00663F2E" w:rsidP="00DE3BA5">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832A7AE" w14:textId="77777777" w:rsidR="00663F2E" w:rsidRPr="002928FE" w:rsidRDefault="00663F2E" w:rsidP="00DE3BA5">
            <w:pPr>
              <w:jc w:val="both"/>
              <w:rPr>
                <w:rFonts w:ascii="Times New Roman" w:eastAsia="Calibri" w:hAnsi="Times New Roman" w:cs="Times New Roman"/>
              </w:rPr>
            </w:pPr>
          </w:p>
        </w:tc>
      </w:tr>
    </w:tbl>
    <w:p w14:paraId="7D917929" w14:textId="77777777" w:rsidR="00663F2E" w:rsidRDefault="00663F2E" w:rsidP="0073417B">
      <w:pPr>
        <w:widowControl w:val="0"/>
        <w:spacing w:after="0" w:line="360" w:lineRule="auto"/>
        <w:rPr>
          <w:rFonts w:ascii="Times New Roman" w:eastAsia="Times New Roman" w:hAnsi="Times New Roman" w:cs="Times New Roman"/>
          <w:b/>
          <w:bCs/>
          <w:smallCaps/>
          <w:kern w:val="10"/>
          <w:lang w:eastAsia="pt-PT"/>
        </w:rPr>
      </w:pPr>
    </w:p>
    <w:p w14:paraId="091506AE" w14:textId="77777777" w:rsidR="0057419C" w:rsidRDefault="0057419C" w:rsidP="0073417B">
      <w:pPr>
        <w:widowControl w:val="0"/>
        <w:spacing w:after="0" w:line="360" w:lineRule="auto"/>
        <w:rPr>
          <w:rFonts w:ascii="Times New Roman" w:eastAsia="Times New Roman" w:hAnsi="Times New Roman" w:cs="Times New Roman"/>
          <w:b/>
          <w:bCs/>
          <w:smallCaps/>
          <w:kern w:val="10"/>
          <w:lang w:eastAsia="pt-PT"/>
        </w:rPr>
      </w:pPr>
    </w:p>
    <w:p w14:paraId="06ADFFDB" w14:textId="77777777" w:rsidR="0057419C" w:rsidRDefault="0057419C" w:rsidP="0073417B">
      <w:pPr>
        <w:widowControl w:val="0"/>
        <w:spacing w:after="0" w:line="360" w:lineRule="auto"/>
        <w:rPr>
          <w:rFonts w:ascii="Times New Roman" w:eastAsia="Times New Roman" w:hAnsi="Times New Roman" w:cs="Times New Roman"/>
          <w:b/>
          <w:bCs/>
          <w:smallCaps/>
          <w:kern w:val="10"/>
          <w:lang w:eastAsia="pt-PT"/>
        </w:rPr>
      </w:pPr>
    </w:p>
    <w:p w14:paraId="5C3D2257" w14:textId="77777777" w:rsidR="0057419C" w:rsidRDefault="0057419C" w:rsidP="0073417B">
      <w:pPr>
        <w:widowControl w:val="0"/>
        <w:spacing w:after="0" w:line="360" w:lineRule="auto"/>
        <w:rPr>
          <w:rFonts w:ascii="Times New Roman" w:eastAsia="Times New Roman" w:hAnsi="Times New Roman" w:cs="Times New Roman"/>
          <w:b/>
          <w:bCs/>
          <w:smallCaps/>
          <w:kern w:val="10"/>
          <w:lang w:eastAsia="pt-PT"/>
        </w:rPr>
      </w:pPr>
    </w:p>
    <w:p w14:paraId="305B3CC5" w14:textId="77777777" w:rsidR="0057419C" w:rsidRDefault="0057419C" w:rsidP="0073417B">
      <w:pPr>
        <w:widowControl w:val="0"/>
        <w:spacing w:after="0" w:line="360" w:lineRule="auto"/>
        <w:rPr>
          <w:rFonts w:ascii="Times New Roman" w:eastAsia="Times New Roman" w:hAnsi="Times New Roman" w:cs="Times New Roman"/>
          <w:b/>
          <w:bCs/>
          <w:smallCaps/>
          <w:kern w:val="10"/>
          <w:lang w:eastAsia="pt-PT"/>
        </w:rPr>
      </w:pPr>
    </w:p>
    <w:p w14:paraId="37373140" w14:textId="77777777" w:rsidR="0057419C" w:rsidRDefault="0057419C" w:rsidP="0073417B">
      <w:pPr>
        <w:widowControl w:val="0"/>
        <w:spacing w:after="0" w:line="360" w:lineRule="auto"/>
        <w:rPr>
          <w:rFonts w:ascii="Times New Roman" w:eastAsia="Times New Roman" w:hAnsi="Times New Roman" w:cs="Times New Roman"/>
          <w:b/>
          <w:bCs/>
          <w:smallCaps/>
          <w:kern w:val="10"/>
          <w:lang w:eastAsia="pt-PT"/>
        </w:rPr>
      </w:pPr>
    </w:p>
    <w:p w14:paraId="5B693C5D" w14:textId="77777777" w:rsidR="0057419C" w:rsidRDefault="0057419C" w:rsidP="0073417B">
      <w:pPr>
        <w:widowControl w:val="0"/>
        <w:spacing w:after="0" w:line="360" w:lineRule="auto"/>
        <w:rPr>
          <w:rFonts w:ascii="Times New Roman" w:eastAsia="Times New Roman" w:hAnsi="Times New Roman" w:cs="Times New Roman"/>
          <w:b/>
          <w:bCs/>
          <w:smallCaps/>
          <w:kern w:val="10"/>
          <w:lang w:eastAsia="pt-PT"/>
        </w:rPr>
      </w:pPr>
    </w:p>
    <w:p w14:paraId="6F3DAD00" w14:textId="77777777" w:rsidR="0057419C" w:rsidRPr="002928FE" w:rsidRDefault="0057419C" w:rsidP="0073417B">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2928FE" w14:paraId="0F56969B" w14:textId="77777777" w:rsidTr="00392738">
        <w:trPr>
          <w:trHeight w:val="284"/>
        </w:trPr>
        <w:tc>
          <w:tcPr>
            <w:tcW w:w="2268" w:type="dxa"/>
            <w:shd w:val="clear" w:color="auto" w:fill="EAF1DD" w:themeFill="accent3" w:themeFillTint="33"/>
            <w:vAlign w:val="center"/>
          </w:tcPr>
          <w:p w14:paraId="556DA19F" w14:textId="0D1002D5" w:rsidR="00787D2A" w:rsidRPr="002928FE" w:rsidRDefault="00787D2A" w:rsidP="00392738">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Concerto </w:t>
            </w:r>
            <w:r w:rsidR="00663F2E">
              <w:rPr>
                <w:rFonts w:ascii="Times New Roman" w:eastAsia="Times New Roman" w:hAnsi="Times New Roman" w:cs="Times New Roman"/>
                <w:b/>
                <w:bCs/>
                <w:lang w:eastAsia="pt-PT"/>
              </w:rPr>
              <w:t>4</w:t>
            </w:r>
          </w:p>
        </w:tc>
        <w:tc>
          <w:tcPr>
            <w:tcW w:w="6912" w:type="dxa"/>
            <w:shd w:val="clear" w:color="auto" w:fill="EAF1DD" w:themeFill="accent3" w:themeFillTint="33"/>
            <w:vAlign w:val="center"/>
          </w:tcPr>
          <w:p w14:paraId="69DE46FF" w14:textId="2A311BB2" w:rsidR="00787D2A" w:rsidRPr="002928FE" w:rsidRDefault="00787D2A" w:rsidP="000E73D1">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 xml:space="preserve">Concerto </w:t>
            </w:r>
            <w:r w:rsidR="000E73D1">
              <w:rPr>
                <w:rFonts w:ascii="Times New Roman" w:eastAsia="Times New Roman" w:hAnsi="Times New Roman" w:cs="Times New Roman"/>
                <w:b/>
                <w:lang w:eastAsia="pt-PT"/>
              </w:rPr>
              <w:t>de Reis - CIAQ</w:t>
            </w:r>
          </w:p>
        </w:tc>
      </w:tr>
      <w:tr w:rsidR="00787D2A" w:rsidRPr="002928FE" w14:paraId="5237E546" w14:textId="77777777" w:rsidTr="00392738">
        <w:trPr>
          <w:trHeight w:val="454"/>
        </w:trPr>
        <w:tc>
          <w:tcPr>
            <w:tcW w:w="2268" w:type="dxa"/>
            <w:vAlign w:val="center"/>
          </w:tcPr>
          <w:p w14:paraId="07DC765A"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2FB51D75" w14:textId="23108945" w:rsidR="00787D2A" w:rsidRPr="002928FE" w:rsidRDefault="000B656E" w:rsidP="0039273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787D2A" w:rsidRPr="002928FE">
              <w:rPr>
                <w:rFonts w:ascii="Times New Roman" w:eastAsia="Times New Roman" w:hAnsi="Times New Roman" w:cs="Times New Roman"/>
                <w:bCs/>
                <w:lang w:eastAsia="pt-PT"/>
              </w:rPr>
              <w:t>Apresentar publicamente o trabalho desenvolvido na prática orquestral escolar.</w:t>
            </w:r>
          </w:p>
        </w:tc>
      </w:tr>
      <w:tr w:rsidR="00787D2A" w:rsidRPr="002928FE" w14:paraId="2F8433E5" w14:textId="77777777" w:rsidTr="00392738">
        <w:trPr>
          <w:trHeight w:val="907"/>
        </w:trPr>
        <w:tc>
          <w:tcPr>
            <w:tcW w:w="2268" w:type="dxa"/>
            <w:vAlign w:val="center"/>
          </w:tcPr>
          <w:p w14:paraId="45638B1E" w14:textId="3CF0B2A5"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16DCCBD4" w14:textId="7BC2505F" w:rsidR="00787D2A" w:rsidRPr="002928FE" w:rsidRDefault="000B656E" w:rsidP="0039273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787D2A" w:rsidRPr="002928FE">
              <w:rPr>
                <w:rFonts w:ascii="Times New Roman" w:hAnsi="Times New Roman" w:cs="Times New Roman"/>
              </w:rPr>
              <w:t>Projet</w:t>
            </w:r>
            <w:r>
              <w:rPr>
                <w:rFonts w:ascii="Times New Roman" w:hAnsi="Times New Roman" w:cs="Times New Roman"/>
              </w:rPr>
              <w:t>ar para o exterior a imagem da E</w:t>
            </w:r>
            <w:r w:rsidR="00787D2A" w:rsidRPr="002928FE">
              <w:rPr>
                <w:rFonts w:ascii="Times New Roman" w:hAnsi="Times New Roman" w:cs="Times New Roman"/>
              </w:rPr>
              <w:t>scola.</w:t>
            </w:r>
          </w:p>
        </w:tc>
      </w:tr>
      <w:tr w:rsidR="00787D2A" w:rsidRPr="002928FE" w14:paraId="15A7B768" w14:textId="77777777" w:rsidTr="00392738">
        <w:trPr>
          <w:trHeight w:val="454"/>
        </w:trPr>
        <w:tc>
          <w:tcPr>
            <w:tcW w:w="2268" w:type="dxa"/>
            <w:vAlign w:val="center"/>
          </w:tcPr>
          <w:p w14:paraId="7DC7B4A6"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716A4A0D" w14:textId="7BA409F8"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da Orquestra Clássica </w:t>
            </w:r>
            <w:r w:rsidR="000E73D1" w:rsidRPr="002928FE">
              <w:rPr>
                <w:rFonts w:ascii="Times New Roman" w:eastAsia="Times New Roman" w:hAnsi="Times New Roman" w:cs="Times New Roman"/>
                <w:bCs/>
                <w:lang w:eastAsia="pt-PT"/>
              </w:rPr>
              <w:t>d</w:t>
            </w:r>
            <w:r w:rsidR="000E73D1">
              <w:rPr>
                <w:rFonts w:ascii="Times New Roman" w:eastAsia="Times New Roman" w:hAnsi="Times New Roman" w:cs="Times New Roman"/>
                <w:bCs/>
                <w:lang w:eastAsia="pt-PT"/>
              </w:rPr>
              <w:t>a EACMCGA</w:t>
            </w:r>
          </w:p>
        </w:tc>
      </w:tr>
      <w:tr w:rsidR="00787D2A" w:rsidRPr="002928FE" w14:paraId="56F7863B" w14:textId="77777777" w:rsidTr="00392738">
        <w:trPr>
          <w:trHeight w:val="454"/>
        </w:trPr>
        <w:tc>
          <w:tcPr>
            <w:tcW w:w="2268" w:type="dxa"/>
            <w:vAlign w:val="center"/>
          </w:tcPr>
          <w:p w14:paraId="5E33CCCC"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04449AE9" w14:textId="0345D8BA" w:rsidR="00787D2A" w:rsidRPr="002928FE" w:rsidRDefault="000E73D1" w:rsidP="00392738">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Centro de Infância Arte e Qualidade (CIAQ)</w:t>
            </w:r>
          </w:p>
        </w:tc>
      </w:tr>
      <w:tr w:rsidR="00787D2A" w:rsidRPr="002928FE" w14:paraId="4BE1442B" w14:textId="77777777" w:rsidTr="00392738">
        <w:trPr>
          <w:trHeight w:val="352"/>
        </w:trPr>
        <w:tc>
          <w:tcPr>
            <w:tcW w:w="2268" w:type="dxa"/>
            <w:vAlign w:val="center"/>
          </w:tcPr>
          <w:p w14:paraId="70E55800"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7BCEE983" w14:textId="62B9F584" w:rsidR="00787D2A" w:rsidRPr="002928FE" w:rsidRDefault="00787D2A" w:rsidP="00392738">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 xml:space="preserve">Funcionários </w:t>
            </w:r>
            <w:r w:rsidR="000E73D1" w:rsidRPr="002928FE">
              <w:rPr>
                <w:rFonts w:ascii="Times New Roman" w:eastAsia="Times New Roman" w:hAnsi="Times New Roman" w:cs="Times New Roman"/>
                <w:bCs/>
                <w:lang w:eastAsia="pt-PT"/>
              </w:rPr>
              <w:t xml:space="preserve"> d</w:t>
            </w:r>
            <w:r w:rsidR="000E73D1">
              <w:rPr>
                <w:rFonts w:ascii="Times New Roman" w:eastAsia="Times New Roman" w:hAnsi="Times New Roman" w:cs="Times New Roman"/>
                <w:bCs/>
                <w:lang w:eastAsia="pt-PT"/>
              </w:rPr>
              <w:t>a EACMCGA</w:t>
            </w:r>
            <w:r w:rsidR="000E73D1" w:rsidRPr="002928FE">
              <w:rPr>
                <w:rFonts w:ascii="Times New Roman" w:eastAsia="Times New Roman" w:hAnsi="Times New Roman" w:cs="Times New Roman"/>
                <w:lang w:eastAsia="pt-PT"/>
              </w:rPr>
              <w:t xml:space="preserve"> </w:t>
            </w:r>
            <w:r w:rsidRPr="002928FE">
              <w:rPr>
                <w:rFonts w:ascii="Times New Roman" w:eastAsia="Times New Roman" w:hAnsi="Times New Roman" w:cs="Times New Roman"/>
                <w:lang w:eastAsia="pt-PT"/>
              </w:rPr>
              <w:t>e Encarregados de Educação</w:t>
            </w:r>
          </w:p>
        </w:tc>
      </w:tr>
      <w:tr w:rsidR="00787D2A" w:rsidRPr="002928FE" w14:paraId="3AC43E78" w14:textId="77777777" w:rsidTr="00392738">
        <w:trPr>
          <w:trHeight w:val="454"/>
        </w:trPr>
        <w:tc>
          <w:tcPr>
            <w:tcW w:w="2268" w:type="dxa"/>
            <w:vAlign w:val="center"/>
          </w:tcPr>
          <w:p w14:paraId="1C010FF2"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6FCD8716" w14:textId="425DF948" w:rsidR="00787D2A" w:rsidRPr="002928FE" w:rsidRDefault="000E73D1" w:rsidP="00063E3B">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07</w:t>
            </w:r>
            <w:r w:rsidR="00787D2A" w:rsidRPr="002928FE">
              <w:rPr>
                <w:rFonts w:ascii="Times New Roman" w:eastAsia="Times New Roman" w:hAnsi="Times New Roman" w:cs="Times New Roman"/>
                <w:bCs/>
                <w:lang w:eastAsia="pt-PT"/>
              </w:rPr>
              <w:t xml:space="preserve"> de </w:t>
            </w:r>
            <w:r w:rsidR="00063E3B" w:rsidRPr="002928FE">
              <w:rPr>
                <w:rFonts w:ascii="Times New Roman" w:eastAsia="Times New Roman" w:hAnsi="Times New Roman" w:cs="Times New Roman"/>
                <w:bCs/>
                <w:lang w:eastAsia="pt-PT"/>
              </w:rPr>
              <w:t>janeiro</w:t>
            </w:r>
            <w:r w:rsidR="00787D2A" w:rsidRPr="002928FE">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7</w:t>
            </w:r>
          </w:p>
        </w:tc>
      </w:tr>
      <w:tr w:rsidR="00787D2A" w:rsidRPr="002928FE" w14:paraId="443F068E" w14:textId="77777777" w:rsidTr="00392738">
        <w:trPr>
          <w:trHeight w:val="340"/>
        </w:trPr>
        <w:tc>
          <w:tcPr>
            <w:tcW w:w="2268" w:type="dxa"/>
            <w:vAlign w:val="center"/>
          </w:tcPr>
          <w:p w14:paraId="159D5597"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4FE94D15" w14:textId="79A1F5A6" w:rsidR="00787D2A" w:rsidRPr="002928FE" w:rsidRDefault="00B72994" w:rsidP="000E73D1">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Custos suportados pel</w:t>
            </w:r>
            <w:r w:rsidR="000E73D1">
              <w:rPr>
                <w:rFonts w:ascii="Times New Roman" w:eastAsia="Times New Roman" w:hAnsi="Times New Roman" w:cs="Times New Roman"/>
                <w:bCs/>
                <w:lang w:eastAsia="pt-PT"/>
              </w:rPr>
              <w:t>o CIAQ</w:t>
            </w:r>
          </w:p>
        </w:tc>
      </w:tr>
      <w:tr w:rsidR="00787D2A" w:rsidRPr="002928FE" w14:paraId="3478BC11" w14:textId="77777777" w:rsidTr="00392738">
        <w:trPr>
          <w:trHeight w:val="1134"/>
        </w:trPr>
        <w:tc>
          <w:tcPr>
            <w:tcW w:w="2268" w:type="dxa"/>
            <w:shd w:val="clear" w:color="auto" w:fill="EAF1DD" w:themeFill="accent3" w:themeFillTint="33"/>
            <w:vAlign w:val="center"/>
          </w:tcPr>
          <w:p w14:paraId="40EB4CF4" w14:textId="77777777" w:rsidR="00787D2A" w:rsidRPr="002928FE" w:rsidRDefault="00787D2A" w:rsidP="00392738">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DF3FE8A" w14:textId="2454A083" w:rsidR="00787D2A" w:rsidRPr="002928FE" w:rsidRDefault="00787D2A" w:rsidP="00392738">
            <w:pPr>
              <w:jc w:val="both"/>
              <w:rPr>
                <w:rFonts w:ascii="Times New Roman" w:eastAsia="Calibri" w:hAnsi="Times New Roman" w:cs="Times New Roman"/>
              </w:rPr>
            </w:pPr>
          </w:p>
        </w:tc>
      </w:tr>
    </w:tbl>
    <w:p w14:paraId="6B17D271" w14:textId="77777777" w:rsidR="00DE3898" w:rsidRDefault="00DE3898" w:rsidP="000B656E">
      <w:pPr>
        <w:widowControl w:val="0"/>
        <w:spacing w:after="0" w:line="360" w:lineRule="auto"/>
        <w:rPr>
          <w:rFonts w:ascii="Times New Roman" w:eastAsia="Times New Roman" w:hAnsi="Times New Roman" w:cs="Times New Roman"/>
          <w:b/>
          <w:bCs/>
          <w:smallCaps/>
          <w:kern w:val="10"/>
          <w:lang w:eastAsia="pt-PT"/>
        </w:rPr>
      </w:pPr>
    </w:p>
    <w:p w14:paraId="2C22C473" w14:textId="77777777" w:rsidR="0057419C" w:rsidRDefault="0057419C" w:rsidP="000B656E">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5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456D5" w:rsidRPr="002928FE" w14:paraId="2917089D" w14:textId="77777777" w:rsidTr="008919C0">
        <w:trPr>
          <w:trHeight w:val="284"/>
        </w:trPr>
        <w:tc>
          <w:tcPr>
            <w:tcW w:w="2268" w:type="dxa"/>
            <w:shd w:val="clear" w:color="auto" w:fill="EAF1DD" w:themeFill="accent3" w:themeFillTint="33"/>
            <w:vAlign w:val="center"/>
          </w:tcPr>
          <w:p w14:paraId="215B2321" w14:textId="13C11304" w:rsidR="000456D5" w:rsidRPr="002928FE" w:rsidRDefault="000456D5" w:rsidP="008919C0">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Concertos 5 a 6</w:t>
            </w:r>
          </w:p>
        </w:tc>
        <w:tc>
          <w:tcPr>
            <w:tcW w:w="6912" w:type="dxa"/>
            <w:shd w:val="clear" w:color="auto" w:fill="EAF1DD" w:themeFill="accent3" w:themeFillTint="33"/>
            <w:vAlign w:val="center"/>
          </w:tcPr>
          <w:p w14:paraId="405F74F7" w14:textId="77777777" w:rsidR="000456D5" w:rsidRPr="002928FE" w:rsidRDefault="000456D5" w:rsidP="008919C0">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Concertos em Portalegre</w:t>
            </w:r>
          </w:p>
        </w:tc>
      </w:tr>
      <w:tr w:rsidR="000456D5" w:rsidRPr="002928FE" w14:paraId="7635C695" w14:textId="77777777" w:rsidTr="008919C0">
        <w:trPr>
          <w:trHeight w:val="454"/>
        </w:trPr>
        <w:tc>
          <w:tcPr>
            <w:tcW w:w="2268" w:type="dxa"/>
            <w:vAlign w:val="center"/>
          </w:tcPr>
          <w:p w14:paraId="73B2438D"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18D6743B" w14:textId="68924FEF" w:rsidR="000456D5" w:rsidRPr="002928FE" w:rsidRDefault="000B656E" w:rsidP="008919C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0456D5" w:rsidRPr="002928FE">
              <w:rPr>
                <w:rFonts w:ascii="Times New Roman" w:eastAsia="Times New Roman" w:hAnsi="Times New Roman" w:cs="Times New Roman"/>
                <w:bCs/>
                <w:lang w:eastAsia="pt-PT"/>
              </w:rPr>
              <w:t>Apresentar publicamente o trabalho desenvolvido na prática orquestral escolar.</w:t>
            </w:r>
          </w:p>
        </w:tc>
      </w:tr>
      <w:tr w:rsidR="000456D5" w:rsidRPr="002928FE" w14:paraId="3E236DF8" w14:textId="77777777" w:rsidTr="008919C0">
        <w:trPr>
          <w:trHeight w:val="907"/>
        </w:trPr>
        <w:tc>
          <w:tcPr>
            <w:tcW w:w="2268" w:type="dxa"/>
            <w:vAlign w:val="center"/>
          </w:tcPr>
          <w:p w14:paraId="08104974" w14:textId="6522FDAC"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73DE9C69" w14:textId="501174BE" w:rsidR="000456D5" w:rsidRPr="002928FE" w:rsidRDefault="000B656E" w:rsidP="008919C0">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000456D5" w:rsidRPr="002928FE">
              <w:rPr>
                <w:rFonts w:ascii="Times New Roman" w:hAnsi="Times New Roman" w:cs="Times New Roman"/>
              </w:rPr>
              <w:t>Projetar para o exterior a imagem da escola.</w:t>
            </w:r>
          </w:p>
        </w:tc>
      </w:tr>
      <w:tr w:rsidR="000456D5" w:rsidRPr="002928FE" w14:paraId="37A7207A" w14:textId="77777777" w:rsidTr="008919C0">
        <w:trPr>
          <w:trHeight w:val="454"/>
        </w:trPr>
        <w:tc>
          <w:tcPr>
            <w:tcW w:w="2268" w:type="dxa"/>
            <w:vAlign w:val="center"/>
          </w:tcPr>
          <w:p w14:paraId="703E8674"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29B8F54C" w14:textId="29615481"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Alunos da Orquestra Clássica d</w:t>
            </w:r>
            <w:r>
              <w:rPr>
                <w:rFonts w:ascii="Times New Roman" w:eastAsia="Times New Roman" w:hAnsi="Times New Roman" w:cs="Times New Roman"/>
                <w:bCs/>
                <w:lang w:eastAsia="pt-PT"/>
              </w:rPr>
              <w:t>a EACMCGA</w:t>
            </w:r>
          </w:p>
        </w:tc>
      </w:tr>
      <w:tr w:rsidR="000456D5" w:rsidRPr="002928FE" w14:paraId="4AC6FABD" w14:textId="77777777" w:rsidTr="008919C0">
        <w:trPr>
          <w:trHeight w:val="454"/>
        </w:trPr>
        <w:tc>
          <w:tcPr>
            <w:tcW w:w="2268" w:type="dxa"/>
            <w:vAlign w:val="center"/>
          </w:tcPr>
          <w:p w14:paraId="2195C72F"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0A0707E8"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Federação de Bandas do Distrito de Portalegre</w:t>
            </w:r>
          </w:p>
        </w:tc>
      </w:tr>
      <w:tr w:rsidR="000456D5" w:rsidRPr="002928FE" w14:paraId="433853B1" w14:textId="77777777" w:rsidTr="008919C0">
        <w:trPr>
          <w:trHeight w:val="352"/>
        </w:trPr>
        <w:tc>
          <w:tcPr>
            <w:tcW w:w="2268" w:type="dxa"/>
            <w:vAlign w:val="center"/>
          </w:tcPr>
          <w:p w14:paraId="4E8E0BFC"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3A6EAEE5" w14:textId="4B20AAE1" w:rsidR="000456D5" w:rsidRPr="002928FE" w:rsidRDefault="000456D5" w:rsidP="008919C0">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 xml:space="preserve">Funcionários </w:t>
            </w:r>
            <w:r w:rsidRPr="002928FE">
              <w:rPr>
                <w:rFonts w:ascii="Times New Roman" w:eastAsia="Times New Roman" w:hAnsi="Times New Roman" w:cs="Times New Roman"/>
                <w:bCs/>
                <w:lang w:eastAsia="pt-PT"/>
              </w:rPr>
              <w:t>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0456D5" w:rsidRPr="002928FE" w14:paraId="409D9CAA" w14:textId="77777777" w:rsidTr="008919C0">
        <w:trPr>
          <w:trHeight w:val="454"/>
        </w:trPr>
        <w:tc>
          <w:tcPr>
            <w:tcW w:w="2268" w:type="dxa"/>
            <w:vAlign w:val="center"/>
          </w:tcPr>
          <w:p w14:paraId="62EF9899"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1CBE039F" w14:textId="5A07E333" w:rsidR="000456D5" w:rsidRPr="002928FE" w:rsidRDefault="000456D5" w:rsidP="008919C0">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05 a 06 de março</w:t>
            </w:r>
            <w:r w:rsidRPr="002928FE">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7</w:t>
            </w:r>
          </w:p>
        </w:tc>
      </w:tr>
      <w:tr w:rsidR="000456D5" w:rsidRPr="002928FE" w14:paraId="3FE56689" w14:textId="77777777" w:rsidTr="008919C0">
        <w:trPr>
          <w:trHeight w:val="340"/>
        </w:trPr>
        <w:tc>
          <w:tcPr>
            <w:tcW w:w="2268" w:type="dxa"/>
            <w:vAlign w:val="center"/>
          </w:tcPr>
          <w:p w14:paraId="798FFE8B"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24252411" w14:textId="77777777" w:rsidR="000456D5" w:rsidRPr="002928FE" w:rsidRDefault="000456D5" w:rsidP="008919C0">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Custos suportados pela Federação de Bandas do Distrito de Portalegre</w:t>
            </w:r>
          </w:p>
        </w:tc>
      </w:tr>
      <w:tr w:rsidR="000456D5" w:rsidRPr="002928FE" w14:paraId="44C648F6" w14:textId="77777777" w:rsidTr="008919C0">
        <w:trPr>
          <w:trHeight w:val="1134"/>
        </w:trPr>
        <w:tc>
          <w:tcPr>
            <w:tcW w:w="2268" w:type="dxa"/>
            <w:shd w:val="clear" w:color="auto" w:fill="EAF1DD" w:themeFill="accent3" w:themeFillTint="33"/>
            <w:vAlign w:val="center"/>
          </w:tcPr>
          <w:p w14:paraId="5E9B5EC0" w14:textId="77777777" w:rsidR="000456D5" w:rsidRPr="002928FE" w:rsidRDefault="000456D5"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98EC272" w14:textId="77777777" w:rsidR="000456D5" w:rsidRPr="002928FE" w:rsidRDefault="000456D5" w:rsidP="008919C0">
            <w:pPr>
              <w:jc w:val="both"/>
              <w:rPr>
                <w:rFonts w:ascii="Times New Roman" w:eastAsia="Calibri" w:hAnsi="Times New Roman" w:cs="Times New Roman"/>
              </w:rPr>
            </w:pPr>
          </w:p>
        </w:tc>
      </w:tr>
    </w:tbl>
    <w:p w14:paraId="5975FF8E" w14:textId="77777777" w:rsidR="0073417B" w:rsidRDefault="0073417B" w:rsidP="000456D5">
      <w:pPr>
        <w:widowControl w:val="0"/>
        <w:spacing w:after="0" w:line="360" w:lineRule="auto"/>
        <w:rPr>
          <w:rFonts w:ascii="Times New Roman" w:eastAsia="Times New Roman" w:hAnsi="Times New Roman" w:cs="Times New Roman"/>
          <w:b/>
          <w:bCs/>
          <w:smallCaps/>
          <w:kern w:val="10"/>
          <w:lang w:eastAsia="pt-PT"/>
        </w:rPr>
      </w:pPr>
    </w:p>
    <w:p w14:paraId="4CD73589" w14:textId="77777777" w:rsidR="0057419C" w:rsidRDefault="0057419C" w:rsidP="000456D5">
      <w:pPr>
        <w:widowControl w:val="0"/>
        <w:spacing w:after="0" w:line="360" w:lineRule="auto"/>
        <w:rPr>
          <w:rFonts w:ascii="Times New Roman" w:eastAsia="Times New Roman" w:hAnsi="Times New Roman" w:cs="Times New Roman"/>
          <w:b/>
          <w:bCs/>
          <w:smallCaps/>
          <w:kern w:val="10"/>
          <w:lang w:eastAsia="pt-PT"/>
        </w:rPr>
      </w:pPr>
    </w:p>
    <w:p w14:paraId="772DA6BA" w14:textId="77777777" w:rsidR="0057419C" w:rsidRDefault="0057419C" w:rsidP="000456D5">
      <w:pPr>
        <w:widowControl w:val="0"/>
        <w:spacing w:after="0" w:line="360" w:lineRule="auto"/>
        <w:rPr>
          <w:rFonts w:ascii="Times New Roman" w:eastAsia="Times New Roman" w:hAnsi="Times New Roman" w:cs="Times New Roman"/>
          <w:b/>
          <w:bCs/>
          <w:smallCaps/>
          <w:kern w:val="10"/>
          <w:lang w:eastAsia="pt-PT"/>
        </w:rPr>
      </w:pPr>
    </w:p>
    <w:p w14:paraId="2D62253B" w14:textId="77777777" w:rsidR="0057419C" w:rsidRDefault="0057419C" w:rsidP="000456D5">
      <w:pPr>
        <w:widowControl w:val="0"/>
        <w:spacing w:after="0" w:line="360" w:lineRule="auto"/>
        <w:rPr>
          <w:rFonts w:ascii="Times New Roman" w:eastAsia="Times New Roman" w:hAnsi="Times New Roman" w:cs="Times New Roman"/>
          <w:b/>
          <w:bCs/>
          <w:smallCaps/>
          <w:kern w:val="10"/>
          <w:lang w:eastAsia="pt-PT"/>
        </w:rPr>
      </w:pPr>
    </w:p>
    <w:p w14:paraId="293B256C" w14:textId="77777777" w:rsidR="0057419C" w:rsidRPr="002928FE" w:rsidRDefault="0057419C" w:rsidP="000456D5">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3E3B" w:rsidRPr="002928FE" w14:paraId="17D94CCA" w14:textId="77777777" w:rsidTr="00063E3B">
        <w:trPr>
          <w:trHeight w:val="284"/>
        </w:trPr>
        <w:tc>
          <w:tcPr>
            <w:tcW w:w="2268" w:type="dxa"/>
            <w:shd w:val="clear" w:color="auto" w:fill="EAF1DD" w:themeFill="accent3" w:themeFillTint="33"/>
            <w:vAlign w:val="center"/>
          </w:tcPr>
          <w:p w14:paraId="1C6ED441" w14:textId="76633291" w:rsidR="00063E3B" w:rsidRPr="002928FE" w:rsidRDefault="003747F7" w:rsidP="00063E3B">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Concerto </w:t>
            </w:r>
            <w:r w:rsidR="00BC4BC0">
              <w:rPr>
                <w:rFonts w:ascii="Times New Roman" w:eastAsia="Times New Roman" w:hAnsi="Times New Roman" w:cs="Times New Roman"/>
                <w:b/>
                <w:bCs/>
                <w:lang w:eastAsia="pt-PT"/>
              </w:rPr>
              <w:t>7</w:t>
            </w:r>
          </w:p>
        </w:tc>
        <w:tc>
          <w:tcPr>
            <w:tcW w:w="6912" w:type="dxa"/>
            <w:shd w:val="clear" w:color="auto" w:fill="EAF1DD" w:themeFill="accent3" w:themeFillTint="33"/>
            <w:vAlign w:val="center"/>
          </w:tcPr>
          <w:p w14:paraId="62D17097" w14:textId="6D251209" w:rsidR="00063E3B" w:rsidRPr="002928FE" w:rsidRDefault="00A50888" w:rsidP="00063E3B">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do 45.º</w:t>
            </w:r>
            <w:r w:rsidR="00BC4BC0">
              <w:rPr>
                <w:rFonts w:ascii="Times New Roman" w:eastAsia="Times New Roman" w:hAnsi="Times New Roman" w:cs="Times New Roman"/>
                <w:b/>
                <w:lang w:eastAsia="pt-PT"/>
              </w:rPr>
              <w:t xml:space="preserve"> Aniversário da Inauguração do Edifício </w:t>
            </w:r>
            <w:r w:rsidR="00BC4BC0" w:rsidRPr="00BC4BC0">
              <w:rPr>
                <w:rFonts w:ascii="Times New Roman" w:eastAsia="Times New Roman" w:hAnsi="Times New Roman" w:cs="Times New Roman"/>
                <w:b/>
                <w:bCs/>
                <w:lang w:eastAsia="pt-PT"/>
              </w:rPr>
              <w:t>da EACMCGA</w:t>
            </w:r>
          </w:p>
        </w:tc>
      </w:tr>
      <w:tr w:rsidR="00063E3B" w:rsidRPr="002928FE" w14:paraId="5C1EAD56" w14:textId="77777777" w:rsidTr="00063E3B">
        <w:trPr>
          <w:trHeight w:val="454"/>
        </w:trPr>
        <w:tc>
          <w:tcPr>
            <w:tcW w:w="2268" w:type="dxa"/>
            <w:vAlign w:val="center"/>
          </w:tcPr>
          <w:p w14:paraId="0663A57F" w14:textId="7777777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37D0B0E2" w14:textId="48B86C99" w:rsidR="00063E3B" w:rsidRPr="002928FE" w:rsidRDefault="000B656E"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063E3B" w:rsidRPr="002928FE">
              <w:rPr>
                <w:rFonts w:ascii="Times New Roman" w:eastAsia="Times New Roman" w:hAnsi="Times New Roman" w:cs="Times New Roman"/>
                <w:bCs/>
                <w:lang w:eastAsia="pt-PT"/>
              </w:rPr>
              <w:t>Apresentar publicamente o trabalho desenvolvido na prática orquestral escolar.</w:t>
            </w:r>
          </w:p>
        </w:tc>
      </w:tr>
      <w:tr w:rsidR="00063E3B" w:rsidRPr="002928FE" w14:paraId="3B1459E8" w14:textId="77777777" w:rsidTr="00063E3B">
        <w:trPr>
          <w:trHeight w:val="907"/>
        </w:trPr>
        <w:tc>
          <w:tcPr>
            <w:tcW w:w="2268" w:type="dxa"/>
            <w:vAlign w:val="center"/>
          </w:tcPr>
          <w:p w14:paraId="1FEC90EA" w14:textId="3781600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51801E39" w14:textId="2CCD0293" w:rsidR="00063E3B" w:rsidRPr="002928FE" w:rsidRDefault="000B656E" w:rsidP="00063E3B">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00063E3B" w:rsidRPr="002928FE">
              <w:rPr>
                <w:rFonts w:ascii="Times New Roman" w:hAnsi="Times New Roman" w:cs="Times New Roman"/>
              </w:rPr>
              <w:t>Projet</w:t>
            </w:r>
            <w:r>
              <w:rPr>
                <w:rFonts w:ascii="Times New Roman" w:hAnsi="Times New Roman" w:cs="Times New Roman"/>
              </w:rPr>
              <w:t>ar para o exterior a imagem da E</w:t>
            </w:r>
            <w:r w:rsidR="00063E3B" w:rsidRPr="002928FE">
              <w:rPr>
                <w:rFonts w:ascii="Times New Roman" w:hAnsi="Times New Roman" w:cs="Times New Roman"/>
              </w:rPr>
              <w:t>scola.</w:t>
            </w:r>
          </w:p>
        </w:tc>
      </w:tr>
      <w:tr w:rsidR="00063E3B" w:rsidRPr="002928FE" w14:paraId="7D5049E6" w14:textId="77777777" w:rsidTr="00063E3B">
        <w:trPr>
          <w:trHeight w:val="454"/>
        </w:trPr>
        <w:tc>
          <w:tcPr>
            <w:tcW w:w="2268" w:type="dxa"/>
            <w:vAlign w:val="center"/>
          </w:tcPr>
          <w:p w14:paraId="16C9F406" w14:textId="7777777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5CA33C61" w14:textId="7B4312A6"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Alunos da Orquestra Clássica</w:t>
            </w:r>
            <w:r w:rsidR="00BC4BC0" w:rsidRPr="002928FE">
              <w:rPr>
                <w:rFonts w:ascii="Times New Roman" w:eastAsia="Times New Roman" w:hAnsi="Times New Roman" w:cs="Times New Roman"/>
                <w:bCs/>
                <w:lang w:eastAsia="pt-PT"/>
              </w:rPr>
              <w:t xml:space="preserve"> d</w:t>
            </w:r>
            <w:r w:rsidR="00BC4BC0">
              <w:rPr>
                <w:rFonts w:ascii="Times New Roman" w:eastAsia="Times New Roman" w:hAnsi="Times New Roman" w:cs="Times New Roman"/>
                <w:bCs/>
                <w:lang w:eastAsia="pt-PT"/>
              </w:rPr>
              <w:t>a EACMCGA</w:t>
            </w:r>
          </w:p>
        </w:tc>
      </w:tr>
      <w:tr w:rsidR="00063E3B" w:rsidRPr="002928FE" w14:paraId="47B9EF95" w14:textId="77777777" w:rsidTr="00063E3B">
        <w:trPr>
          <w:trHeight w:val="454"/>
        </w:trPr>
        <w:tc>
          <w:tcPr>
            <w:tcW w:w="2268" w:type="dxa"/>
            <w:vAlign w:val="center"/>
          </w:tcPr>
          <w:p w14:paraId="0C2FF5A4" w14:textId="7777777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26EF5C70" w14:textId="5E850FCB" w:rsidR="00063E3B" w:rsidRPr="002928FE" w:rsidRDefault="00BC4BC0"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063E3B" w:rsidRPr="002928FE" w14:paraId="1350987F" w14:textId="77777777" w:rsidTr="00063E3B">
        <w:trPr>
          <w:trHeight w:val="352"/>
        </w:trPr>
        <w:tc>
          <w:tcPr>
            <w:tcW w:w="2268" w:type="dxa"/>
            <w:vAlign w:val="center"/>
          </w:tcPr>
          <w:p w14:paraId="4328F820" w14:textId="7777777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15C3CB07" w14:textId="282544EB" w:rsidR="00063E3B" w:rsidRPr="002928FE" w:rsidRDefault="00BC4BC0" w:rsidP="00BC4BC0">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w:t>
            </w:r>
            <w:r w:rsidR="00063E3B" w:rsidRPr="002928FE">
              <w:rPr>
                <w:rFonts w:ascii="Times New Roman" w:eastAsia="Times New Roman" w:hAnsi="Times New Roman" w:cs="Times New Roman"/>
                <w:lang w:eastAsia="pt-PT"/>
              </w:rPr>
              <w:t>e Encarregados de Educação</w:t>
            </w:r>
          </w:p>
        </w:tc>
      </w:tr>
      <w:tr w:rsidR="00063E3B" w:rsidRPr="002928FE" w14:paraId="687523A3" w14:textId="77777777" w:rsidTr="00063E3B">
        <w:trPr>
          <w:trHeight w:val="454"/>
        </w:trPr>
        <w:tc>
          <w:tcPr>
            <w:tcW w:w="2268" w:type="dxa"/>
            <w:vAlign w:val="center"/>
          </w:tcPr>
          <w:p w14:paraId="15F70885" w14:textId="7777777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410E9BA0" w14:textId="01E518C0" w:rsidR="00063E3B" w:rsidRPr="002928FE" w:rsidRDefault="00BC4BC0" w:rsidP="00063E3B">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31 de março</w:t>
            </w:r>
            <w:r w:rsidR="00063E3B" w:rsidRPr="002928FE">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7</w:t>
            </w:r>
          </w:p>
        </w:tc>
      </w:tr>
      <w:tr w:rsidR="00063E3B" w:rsidRPr="002928FE" w14:paraId="670BB466" w14:textId="77777777" w:rsidTr="00063E3B">
        <w:trPr>
          <w:trHeight w:val="340"/>
        </w:trPr>
        <w:tc>
          <w:tcPr>
            <w:tcW w:w="2268" w:type="dxa"/>
            <w:vAlign w:val="center"/>
          </w:tcPr>
          <w:p w14:paraId="70E50E3C" w14:textId="7777777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4BE0E63E" w14:textId="77777777" w:rsidR="00BC4BC0" w:rsidRDefault="00BC4BC0" w:rsidP="00BC4BC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45€ (transporte dos instrumentos - receitas da bilheteira do concerto)</w:t>
            </w:r>
          </w:p>
          <w:p w14:paraId="5FC00590" w14:textId="1B74C494" w:rsidR="00BC4BC0" w:rsidRDefault="00A50888" w:rsidP="00BC4BC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500€ (aluguer do teatro aveirense</w:t>
            </w:r>
            <w:r w:rsidR="00BC4BC0">
              <w:rPr>
                <w:rFonts w:ascii="Times New Roman" w:eastAsia="Times New Roman" w:hAnsi="Times New Roman" w:cs="Times New Roman"/>
                <w:bCs/>
                <w:lang w:eastAsia="pt-PT"/>
              </w:rPr>
              <w:t xml:space="preserve"> - receitas da bilheteira do concerto)</w:t>
            </w:r>
          </w:p>
          <w:p w14:paraId="1E6014D3" w14:textId="2D08F662" w:rsidR="00063E3B" w:rsidRPr="002928FE" w:rsidRDefault="00063E3B" w:rsidP="00BC4BC0">
            <w:pPr>
              <w:jc w:val="both"/>
              <w:rPr>
                <w:rFonts w:ascii="Times New Roman" w:eastAsia="Times New Roman" w:hAnsi="Times New Roman" w:cs="Times New Roman"/>
                <w:bCs/>
                <w:lang w:eastAsia="pt-PT"/>
              </w:rPr>
            </w:pPr>
          </w:p>
        </w:tc>
      </w:tr>
      <w:tr w:rsidR="00063E3B" w:rsidRPr="002928FE" w14:paraId="64528429" w14:textId="77777777" w:rsidTr="00063E3B">
        <w:trPr>
          <w:trHeight w:val="1134"/>
        </w:trPr>
        <w:tc>
          <w:tcPr>
            <w:tcW w:w="2268" w:type="dxa"/>
            <w:shd w:val="clear" w:color="auto" w:fill="EAF1DD" w:themeFill="accent3" w:themeFillTint="33"/>
            <w:vAlign w:val="center"/>
          </w:tcPr>
          <w:p w14:paraId="47148D6A" w14:textId="77777777" w:rsidR="00063E3B" w:rsidRPr="002928FE" w:rsidRDefault="00063E3B" w:rsidP="00063E3B">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A81E59C" w14:textId="3AD1F80E" w:rsidR="00063E3B" w:rsidRPr="002928FE" w:rsidRDefault="00063E3B" w:rsidP="00063E3B">
            <w:pPr>
              <w:jc w:val="both"/>
              <w:rPr>
                <w:rFonts w:ascii="Times New Roman" w:eastAsia="Calibri" w:hAnsi="Times New Roman" w:cs="Times New Roman"/>
              </w:rPr>
            </w:pPr>
          </w:p>
        </w:tc>
      </w:tr>
    </w:tbl>
    <w:p w14:paraId="131E5735" w14:textId="77777777" w:rsidR="00DE3BA5" w:rsidRPr="002928FE" w:rsidRDefault="00DE3BA5" w:rsidP="00674C96">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Spec="center" w:tblpY="81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74C96" w:rsidRPr="002928FE" w14:paraId="263B15B0" w14:textId="77777777" w:rsidTr="00674C96">
        <w:trPr>
          <w:trHeight w:val="284"/>
        </w:trPr>
        <w:tc>
          <w:tcPr>
            <w:tcW w:w="2268" w:type="dxa"/>
            <w:shd w:val="clear" w:color="auto" w:fill="EAF1DD" w:themeFill="accent3" w:themeFillTint="33"/>
            <w:vAlign w:val="center"/>
          </w:tcPr>
          <w:p w14:paraId="40B64141" w14:textId="77777777" w:rsidR="00674C96" w:rsidRPr="002928FE" w:rsidRDefault="00674C96" w:rsidP="00674C9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8</w:t>
            </w:r>
          </w:p>
        </w:tc>
        <w:tc>
          <w:tcPr>
            <w:tcW w:w="6912" w:type="dxa"/>
            <w:shd w:val="clear" w:color="auto" w:fill="EAF1DD" w:themeFill="accent3" w:themeFillTint="33"/>
            <w:vAlign w:val="center"/>
          </w:tcPr>
          <w:p w14:paraId="2AF22325" w14:textId="77777777" w:rsidR="00674C96" w:rsidRPr="002928FE" w:rsidRDefault="00674C96" w:rsidP="00674C96">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Semana Cultural</w:t>
            </w:r>
          </w:p>
        </w:tc>
      </w:tr>
      <w:tr w:rsidR="00674C96" w:rsidRPr="002928FE" w14:paraId="5089772A" w14:textId="77777777" w:rsidTr="00674C96">
        <w:trPr>
          <w:trHeight w:val="454"/>
        </w:trPr>
        <w:tc>
          <w:tcPr>
            <w:tcW w:w="2268" w:type="dxa"/>
            <w:vAlign w:val="center"/>
          </w:tcPr>
          <w:p w14:paraId="43BBD335"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17A28308" w14:textId="4FE87D92" w:rsidR="00674C96" w:rsidRPr="002928FE" w:rsidRDefault="000B656E" w:rsidP="00674C9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00674C96" w:rsidRPr="002928FE">
              <w:rPr>
                <w:rFonts w:ascii="Times New Roman" w:eastAsia="Times New Roman" w:hAnsi="Times New Roman" w:cs="Times New Roman"/>
                <w:bCs/>
                <w:lang w:eastAsia="pt-PT"/>
              </w:rPr>
              <w:t>Apresentar publicamente o trabalho desenvolvido na prática orquestral escolar.</w:t>
            </w:r>
          </w:p>
        </w:tc>
      </w:tr>
      <w:tr w:rsidR="00674C96" w:rsidRPr="002928FE" w14:paraId="30D93DB0" w14:textId="77777777" w:rsidTr="00674C96">
        <w:trPr>
          <w:trHeight w:val="907"/>
        </w:trPr>
        <w:tc>
          <w:tcPr>
            <w:tcW w:w="2268" w:type="dxa"/>
            <w:vAlign w:val="center"/>
          </w:tcPr>
          <w:p w14:paraId="44AD5502" w14:textId="3661BF0D"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48A303E5" w14:textId="09A3D832" w:rsidR="00674C96" w:rsidRPr="002928FE" w:rsidRDefault="000B656E" w:rsidP="00674C96">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00674C96" w:rsidRPr="002928FE">
              <w:rPr>
                <w:rFonts w:ascii="Times New Roman" w:hAnsi="Times New Roman" w:cs="Times New Roman"/>
              </w:rPr>
              <w:t>Projet</w:t>
            </w:r>
            <w:r>
              <w:rPr>
                <w:rFonts w:ascii="Times New Roman" w:hAnsi="Times New Roman" w:cs="Times New Roman"/>
              </w:rPr>
              <w:t>ar para o exterior a imagem da E</w:t>
            </w:r>
            <w:r w:rsidR="00674C96" w:rsidRPr="002928FE">
              <w:rPr>
                <w:rFonts w:ascii="Times New Roman" w:hAnsi="Times New Roman" w:cs="Times New Roman"/>
              </w:rPr>
              <w:t>scola.</w:t>
            </w:r>
          </w:p>
        </w:tc>
      </w:tr>
      <w:tr w:rsidR="00674C96" w:rsidRPr="002928FE" w14:paraId="134F9A00" w14:textId="77777777" w:rsidTr="00674C96">
        <w:trPr>
          <w:trHeight w:val="454"/>
        </w:trPr>
        <w:tc>
          <w:tcPr>
            <w:tcW w:w="2268" w:type="dxa"/>
            <w:vAlign w:val="center"/>
          </w:tcPr>
          <w:p w14:paraId="19204615"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062D4F80"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Alunos da Orquestra Clássica d</w:t>
            </w:r>
            <w:r>
              <w:rPr>
                <w:rFonts w:ascii="Times New Roman" w:eastAsia="Times New Roman" w:hAnsi="Times New Roman" w:cs="Times New Roman"/>
                <w:bCs/>
                <w:lang w:eastAsia="pt-PT"/>
              </w:rPr>
              <w:t>a EACMCGA</w:t>
            </w:r>
          </w:p>
        </w:tc>
      </w:tr>
      <w:tr w:rsidR="00674C96" w:rsidRPr="002928FE" w14:paraId="42257212" w14:textId="77777777" w:rsidTr="00674C96">
        <w:trPr>
          <w:trHeight w:val="454"/>
        </w:trPr>
        <w:tc>
          <w:tcPr>
            <w:tcW w:w="2268" w:type="dxa"/>
            <w:vAlign w:val="center"/>
          </w:tcPr>
          <w:p w14:paraId="6FD3A3D3"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2540CDD7"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Professores de Orquestra</w:t>
            </w:r>
          </w:p>
        </w:tc>
      </w:tr>
      <w:tr w:rsidR="00674C96" w:rsidRPr="002928FE" w14:paraId="0BF3FF03" w14:textId="77777777" w:rsidTr="00674C96">
        <w:trPr>
          <w:trHeight w:val="352"/>
        </w:trPr>
        <w:tc>
          <w:tcPr>
            <w:tcW w:w="2268" w:type="dxa"/>
            <w:vAlign w:val="center"/>
          </w:tcPr>
          <w:p w14:paraId="3195E286"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5E1FFB2E" w14:textId="77777777" w:rsidR="00674C96" w:rsidRPr="002928FE" w:rsidRDefault="00674C96" w:rsidP="00674C96">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674C96" w:rsidRPr="002928FE" w14:paraId="0B33069A" w14:textId="77777777" w:rsidTr="00674C96">
        <w:trPr>
          <w:trHeight w:val="454"/>
        </w:trPr>
        <w:tc>
          <w:tcPr>
            <w:tcW w:w="2268" w:type="dxa"/>
            <w:vAlign w:val="center"/>
          </w:tcPr>
          <w:p w14:paraId="2A8ACDC3"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2A048A1B" w14:textId="77777777" w:rsidR="00674C96" w:rsidRPr="002928FE" w:rsidRDefault="00674C96" w:rsidP="00674C96">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 xml:space="preserve">16 </w:t>
            </w:r>
            <w:r w:rsidRPr="002928FE">
              <w:rPr>
                <w:rFonts w:ascii="Times New Roman" w:eastAsia="Times New Roman" w:hAnsi="Times New Roman" w:cs="Times New Roman"/>
                <w:bCs/>
                <w:lang w:eastAsia="pt-PT"/>
              </w:rPr>
              <w:t xml:space="preserve">de </w:t>
            </w:r>
            <w:r>
              <w:rPr>
                <w:rFonts w:ascii="Times New Roman" w:eastAsia="Times New Roman" w:hAnsi="Times New Roman" w:cs="Times New Roman"/>
                <w:bCs/>
                <w:lang w:eastAsia="pt-PT"/>
              </w:rPr>
              <w:t>junho</w:t>
            </w:r>
            <w:r w:rsidRPr="002928FE">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7</w:t>
            </w:r>
          </w:p>
        </w:tc>
      </w:tr>
      <w:tr w:rsidR="00674C96" w:rsidRPr="002928FE" w14:paraId="187448FF" w14:textId="77777777" w:rsidTr="00674C96">
        <w:trPr>
          <w:trHeight w:val="340"/>
        </w:trPr>
        <w:tc>
          <w:tcPr>
            <w:tcW w:w="2268" w:type="dxa"/>
            <w:vAlign w:val="center"/>
          </w:tcPr>
          <w:p w14:paraId="3F90FECA"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388B51BE" w14:textId="77777777" w:rsidR="00674C96" w:rsidRDefault="00674C96" w:rsidP="00674C9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45€ (transporte dos instrumentos - receitas da bilheteira do concerto)</w:t>
            </w:r>
          </w:p>
          <w:p w14:paraId="53CBAF01" w14:textId="77777777" w:rsidR="00674C96" w:rsidRDefault="00674C96" w:rsidP="00674C9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500€ (aluguer do teatro aveirense - receitas da bilheteira do concerto)</w:t>
            </w:r>
          </w:p>
          <w:p w14:paraId="4805900E" w14:textId="77777777" w:rsidR="00674C96" w:rsidRPr="002928FE" w:rsidRDefault="00674C96" w:rsidP="00674C96">
            <w:pPr>
              <w:jc w:val="both"/>
              <w:rPr>
                <w:rFonts w:ascii="Times New Roman" w:eastAsia="Times New Roman" w:hAnsi="Times New Roman" w:cs="Times New Roman"/>
                <w:bCs/>
                <w:lang w:eastAsia="pt-PT"/>
              </w:rPr>
            </w:pPr>
          </w:p>
        </w:tc>
      </w:tr>
      <w:tr w:rsidR="00674C96" w:rsidRPr="002928FE" w14:paraId="753812A6" w14:textId="77777777" w:rsidTr="00674C96">
        <w:trPr>
          <w:trHeight w:val="1134"/>
        </w:trPr>
        <w:tc>
          <w:tcPr>
            <w:tcW w:w="2268" w:type="dxa"/>
            <w:shd w:val="clear" w:color="auto" w:fill="EAF1DD" w:themeFill="accent3" w:themeFillTint="33"/>
            <w:vAlign w:val="center"/>
          </w:tcPr>
          <w:p w14:paraId="4021254B" w14:textId="77777777" w:rsidR="00674C96" w:rsidRPr="002928FE" w:rsidRDefault="00674C96" w:rsidP="00674C96">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A09319" w14:textId="77777777" w:rsidR="00674C96" w:rsidRPr="002928FE" w:rsidRDefault="00674C96" w:rsidP="00674C96">
            <w:pPr>
              <w:jc w:val="both"/>
              <w:rPr>
                <w:rFonts w:ascii="Times New Roman" w:eastAsia="Calibri" w:hAnsi="Times New Roman" w:cs="Times New Roman"/>
              </w:rPr>
            </w:pPr>
          </w:p>
        </w:tc>
      </w:tr>
    </w:tbl>
    <w:p w14:paraId="76EEEF54" w14:textId="77777777" w:rsidR="00891380" w:rsidRDefault="00891380" w:rsidP="003552C8">
      <w:pPr>
        <w:pStyle w:val="Heading2"/>
        <w:spacing w:before="0" w:line="240" w:lineRule="auto"/>
        <w:jc w:val="both"/>
        <w:rPr>
          <w:rFonts w:ascii="Times New Roman" w:hAnsi="Times New Roman" w:cs="Times New Roman"/>
          <w:color w:val="auto"/>
          <w:lang w:eastAsia="pt-PT"/>
        </w:rPr>
      </w:pPr>
      <w:bookmarkStart w:id="20" w:name="_Toc339724168"/>
    </w:p>
    <w:p w14:paraId="476061ED" w14:textId="77777777" w:rsidR="00891380" w:rsidRDefault="00891380" w:rsidP="003552C8">
      <w:pPr>
        <w:pStyle w:val="Heading2"/>
        <w:spacing w:before="0" w:line="240" w:lineRule="auto"/>
        <w:jc w:val="both"/>
        <w:rPr>
          <w:rFonts w:ascii="Times New Roman" w:hAnsi="Times New Roman" w:cs="Times New Roman"/>
          <w:color w:val="auto"/>
          <w:lang w:eastAsia="pt-PT"/>
        </w:rPr>
      </w:pPr>
    </w:p>
    <w:p w14:paraId="6F669D72" w14:textId="77777777" w:rsidR="00891380" w:rsidRDefault="00891380" w:rsidP="003552C8">
      <w:pPr>
        <w:pStyle w:val="Heading2"/>
        <w:spacing w:before="0" w:line="240" w:lineRule="auto"/>
        <w:jc w:val="both"/>
        <w:rPr>
          <w:rFonts w:ascii="Times New Roman" w:hAnsi="Times New Roman" w:cs="Times New Roman"/>
          <w:color w:val="auto"/>
          <w:lang w:eastAsia="pt-PT"/>
        </w:rPr>
      </w:pPr>
    </w:p>
    <w:p w14:paraId="392816E5" w14:textId="77777777" w:rsidR="003552C8" w:rsidRDefault="003552C8" w:rsidP="003552C8"/>
    <w:p w14:paraId="52032C7A" w14:textId="77777777" w:rsidR="003552C8" w:rsidRPr="003552C8" w:rsidRDefault="003552C8" w:rsidP="003552C8"/>
    <w:p w14:paraId="46A15CFE" w14:textId="77777777" w:rsidR="00674C96" w:rsidRPr="002928FE" w:rsidRDefault="00674C96" w:rsidP="00674C96">
      <w:pPr>
        <w:pStyle w:val="Heading2"/>
        <w:jc w:val="both"/>
        <w:rPr>
          <w:rFonts w:ascii="Times New Roman" w:hAnsi="Times New Roman" w:cs="Times New Roman"/>
          <w:color w:val="auto"/>
          <w:lang w:eastAsia="pt-PT"/>
        </w:rPr>
      </w:pPr>
      <w:proofErr w:type="spellStart"/>
      <w:r>
        <w:rPr>
          <w:rFonts w:ascii="Times New Roman" w:hAnsi="Times New Roman" w:cs="Times New Roman"/>
          <w:color w:val="auto"/>
          <w:lang w:eastAsia="pt-PT"/>
        </w:rPr>
        <w:lastRenderedPageBreak/>
        <w:t>Big</w:t>
      </w:r>
      <w:proofErr w:type="spellEnd"/>
      <w:r>
        <w:rPr>
          <w:rFonts w:ascii="Times New Roman" w:hAnsi="Times New Roman" w:cs="Times New Roman"/>
          <w:color w:val="auto"/>
          <w:lang w:eastAsia="pt-PT"/>
        </w:rPr>
        <w:t xml:space="preserve"> </w:t>
      </w:r>
      <w:proofErr w:type="spellStart"/>
      <w:r>
        <w:rPr>
          <w:rFonts w:ascii="Times New Roman" w:hAnsi="Times New Roman" w:cs="Times New Roman"/>
          <w:color w:val="auto"/>
          <w:lang w:eastAsia="pt-PT"/>
        </w:rPr>
        <w:t>Band</w:t>
      </w:r>
      <w:proofErr w:type="spellEnd"/>
      <w:r>
        <w:rPr>
          <w:rFonts w:ascii="Times New Roman" w:hAnsi="Times New Roman" w:cs="Times New Roman"/>
          <w:color w:val="auto"/>
          <w:lang w:eastAsia="pt-PT"/>
        </w:rPr>
        <w:t xml:space="preserve"> da</w:t>
      </w:r>
      <w:r w:rsidRPr="002928FE">
        <w:rPr>
          <w:rFonts w:ascii="Times New Roman" w:hAnsi="Times New Roman" w:cs="Times New Roman"/>
          <w:color w:val="auto"/>
          <w:lang w:eastAsia="pt-PT"/>
        </w:rPr>
        <w:t xml:space="preserve"> </w:t>
      </w:r>
      <w:r>
        <w:rPr>
          <w:rFonts w:ascii="Times New Roman" w:hAnsi="Times New Roman" w:cs="Times New Roman"/>
          <w:color w:val="auto"/>
          <w:lang w:eastAsia="pt-PT"/>
        </w:rPr>
        <w:t>EACM</w:t>
      </w:r>
      <w:r w:rsidRPr="002928FE">
        <w:rPr>
          <w:rFonts w:ascii="Times New Roman" w:hAnsi="Times New Roman" w:cs="Times New Roman"/>
          <w:color w:val="auto"/>
          <w:lang w:eastAsia="pt-PT"/>
        </w:rPr>
        <w:t>CG</w:t>
      </w:r>
      <w:r>
        <w:rPr>
          <w:rFonts w:ascii="Times New Roman" w:hAnsi="Times New Roman" w:cs="Times New Roman"/>
          <w:color w:val="auto"/>
          <w:lang w:eastAsia="pt-PT"/>
        </w:rPr>
        <w:t>A</w:t>
      </w:r>
      <w:bookmarkEnd w:id="20"/>
    </w:p>
    <w:p w14:paraId="749521D5" w14:textId="77777777" w:rsidR="00674C96" w:rsidRDefault="00674C96"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02"/>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919C0" w:rsidRPr="002928FE" w14:paraId="2DDBE6EF" w14:textId="77777777" w:rsidTr="00E12758">
        <w:trPr>
          <w:trHeight w:val="284"/>
        </w:trPr>
        <w:tc>
          <w:tcPr>
            <w:tcW w:w="2268" w:type="dxa"/>
            <w:shd w:val="clear" w:color="auto" w:fill="EAF1DD" w:themeFill="accent3" w:themeFillTint="33"/>
            <w:vAlign w:val="center"/>
          </w:tcPr>
          <w:p w14:paraId="103F2527" w14:textId="77777777" w:rsidR="008919C0" w:rsidRPr="002928FE" w:rsidRDefault="008919C0" w:rsidP="008919C0">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Estágio 1</w:t>
            </w:r>
            <w:r w:rsidRPr="002928FE">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6181064F" w14:textId="77777777" w:rsidR="008919C0" w:rsidRPr="002928FE" w:rsidRDefault="008919C0" w:rsidP="008919C0">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Início de Ano Letivo</w:t>
            </w:r>
          </w:p>
        </w:tc>
      </w:tr>
      <w:tr w:rsidR="008919C0" w:rsidRPr="002928FE" w14:paraId="56757B01" w14:textId="77777777" w:rsidTr="00E12758">
        <w:trPr>
          <w:trHeight w:val="454"/>
        </w:trPr>
        <w:tc>
          <w:tcPr>
            <w:tcW w:w="2268" w:type="dxa"/>
            <w:vAlign w:val="center"/>
          </w:tcPr>
          <w:p w14:paraId="68371751"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24867CFB" w14:textId="77777777" w:rsidR="008919C0" w:rsidRPr="002928FE" w:rsidRDefault="008919C0" w:rsidP="008919C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-Preparar a apresentação 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r>
              <w:rPr>
                <w:rFonts w:ascii="Times New Roman" w:eastAsia="Times New Roman" w:hAnsi="Times New Roman" w:cs="Times New Roman"/>
                <w:bCs/>
                <w:lang w:eastAsia="pt-PT"/>
              </w:rPr>
              <w:t xml:space="preserve"> no </w:t>
            </w:r>
            <w:proofErr w:type="spellStart"/>
            <w:r>
              <w:rPr>
                <w:rFonts w:ascii="Times New Roman" w:eastAsia="Times New Roman" w:hAnsi="Times New Roman" w:cs="Times New Roman"/>
                <w:bCs/>
                <w:lang w:eastAsia="pt-PT"/>
              </w:rPr>
              <w:t>Estarrejazz</w:t>
            </w:r>
            <w:proofErr w:type="spellEnd"/>
          </w:p>
        </w:tc>
      </w:tr>
      <w:tr w:rsidR="008919C0" w:rsidRPr="002928FE" w14:paraId="39E1F52C" w14:textId="77777777" w:rsidTr="00E12758">
        <w:trPr>
          <w:trHeight w:val="907"/>
        </w:trPr>
        <w:tc>
          <w:tcPr>
            <w:tcW w:w="2268" w:type="dxa"/>
            <w:vAlign w:val="center"/>
          </w:tcPr>
          <w:p w14:paraId="73FCBCB0" w14:textId="77A79F3A"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1DF9849" w14:textId="77777777" w:rsidR="008919C0" w:rsidRPr="002928FE" w:rsidRDefault="008919C0" w:rsidP="008919C0">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Pr="002928FE">
              <w:rPr>
                <w:rFonts w:ascii="Times New Roman" w:hAnsi="Times New Roman" w:cs="Times New Roman"/>
              </w:rPr>
              <w:t>Projet</w:t>
            </w:r>
            <w:r>
              <w:rPr>
                <w:rFonts w:ascii="Times New Roman" w:hAnsi="Times New Roman" w:cs="Times New Roman"/>
              </w:rPr>
              <w:t>ar para o exterior a imagem da E</w:t>
            </w:r>
            <w:r w:rsidRPr="002928FE">
              <w:rPr>
                <w:rFonts w:ascii="Times New Roman" w:hAnsi="Times New Roman" w:cs="Times New Roman"/>
              </w:rPr>
              <w:t>scola.</w:t>
            </w:r>
          </w:p>
        </w:tc>
      </w:tr>
      <w:tr w:rsidR="008919C0" w:rsidRPr="002928FE" w14:paraId="06CC03B7" w14:textId="77777777" w:rsidTr="00E12758">
        <w:trPr>
          <w:trHeight w:val="454"/>
        </w:trPr>
        <w:tc>
          <w:tcPr>
            <w:tcW w:w="2268" w:type="dxa"/>
            <w:vAlign w:val="center"/>
          </w:tcPr>
          <w:p w14:paraId="2C876BDB"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6241865A"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p>
        </w:tc>
      </w:tr>
      <w:tr w:rsidR="008919C0" w:rsidRPr="002928FE" w14:paraId="6057E80B" w14:textId="77777777" w:rsidTr="00E12758">
        <w:trPr>
          <w:trHeight w:val="454"/>
        </w:trPr>
        <w:tc>
          <w:tcPr>
            <w:tcW w:w="2268" w:type="dxa"/>
            <w:vAlign w:val="center"/>
          </w:tcPr>
          <w:p w14:paraId="5BB72EDD"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1D8DB4A5" w14:textId="77777777" w:rsidR="008919C0" w:rsidRPr="002928FE" w:rsidRDefault="008919C0" w:rsidP="008919C0">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 xml:space="preserve">Professores 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p>
        </w:tc>
      </w:tr>
      <w:tr w:rsidR="008919C0" w:rsidRPr="002928FE" w14:paraId="56B787ED" w14:textId="77777777" w:rsidTr="00E12758">
        <w:trPr>
          <w:trHeight w:val="352"/>
        </w:trPr>
        <w:tc>
          <w:tcPr>
            <w:tcW w:w="2268" w:type="dxa"/>
            <w:vAlign w:val="center"/>
          </w:tcPr>
          <w:p w14:paraId="276DE07D"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3D49E3DE" w14:textId="77777777" w:rsidR="008919C0" w:rsidRPr="002928FE" w:rsidRDefault="008919C0" w:rsidP="008919C0">
            <w:pPr>
              <w:jc w:val="both"/>
              <w:rPr>
                <w:rFonts w:ascii="Times New Roman" w:eastAsia="Times New Roman" w:hAnsi="Times New Roman" w:cs="Times New Roman"/>
                <w:lang w:eastAsia="pt-PT"/>
              </w:rPr>
            </w:pPr>
            <w:r w:rsidRPr="002928FE">
              <w:rPr>
                <w:rFonts w:ascii="Times New Roman" w:eastAsia="Times New Roman" w:hAnsi="Times New Roman" w:cs="Times New Roman"/>
                <w:lang w:eastAsia="pt-PT"/>
              </w:rPr>
              <w:t xml:space="preserve">Funcionários </w:t>
            </w:r>
            <w:r w:rsidRPr="002928FE">
              <w:rPr>
                <w:rFonts w:ascii="Times New Roman" w:eastAsia="Times New Roman" w:hAnsi="Times New Roman" w:cs="Times New Roman"/>
                <w:bCs/>
                <w:lang w:eastAsia="pt-PT"/>
              </w:rPr>
              <w:t>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8919C0" w:rsidRPr="002928FE" w14:paraId="319F1A58" w14:textId="77777777" w:rsidTr="00E12758">
        <w:trPr>
          <w:trHeight w:val="454"/>
        </w:trPr>
        <w:tc>
          <w:tcPr>
            <w:tcW w:w="2268" w:type="dxa"/>
            <w:vAlign w:val="center"/>
          </w:tcPr>
          <w:p w14:paraId="59E6657D"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76D056CE" w14:textId="77777777" w:rsidR="008919C0" w:rsidRPr="002928FE" w:rsidRDefault="008919C0" w:rsidP="008919C0">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12 a 14 de setembro</w:t>
            </w:r>
            <w:r w:rsidRPr="002928FE">
              <w:rPr>
                <w:rFonts w:ascii="Times New Roman" w:eastAsia="Times New Roman" w:hAnsi="Times New Roman" w:cs="Times New Roman"/>
                <w:bCs/>
                <w:lang w:eastAsia="pt-PT"/>
              </w:rPr>
              <w:t xml:space="preserve"> de 2016</w:t>
            </w:r>
          </w:p>
        </w:tc>
      </w:tr>
      <w:tr w:rsidR="008919C0" w:rsidRPr="002928FE" w14:paraId="7BC1BF62" w14:textId="77777777" w:rsidTr="00E12758">
        <w:trPr>
          <w:trHeight w:val="340"/>
        </w:trPr>
        <w:tc>
          <w:tcPr>
            <w:tcW w:w="2268" w:type="dxa"/>
            <w:vAlign w:val="center"/>
          </w:tcPr>
          <w:p w14:paraId="3FC25F09"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1EC4B789" w14:textId="77777777" w:rsidR="008919C0" w:rsidRPr="002928FE" w:rsidRDefault="008919C0" w:rsidP="008919C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8919C0" w:rsidRPr="002928FE" w14:paraId="53A23B91" w14:textId="77777777" w:rsidTr="00E12758">
        <w:trPr>
          <w:trHeight w:val="1134"/>
        </w:trPr>
        <w:tc>
          <w:tcPr>
            <w:tcW w:w="2268" w:type="dxa"/>
            <w:shd w:val="clear" w:color="auto" w:fill="EAF1DD" w:themeFill="accent3" w:themeFillTint="33"/>
            <w:vAlign w:val="center"/>
          </w:tcPr>
          <w:p w14:paraId="52D810C8" w14:textId="77777777" w:rsidR="008919C0" w:rsidRPr="002928FE" w:rsidRDefault="008919C0" w:rsidP="008919C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6089E00" w14:textId="77777777" w:rsidR="008919C0" w:rsidRPr="002928FE" w:rsidRDefault="008919C0" w:rsidP="008919C0">
            <w:pPr>
              <w:jc w:val="both"/>
              <w:rPr>
                <w:rFonts w:ascii="Times New Roman" w:eastAsia="Calibri" w:hAnsi="Times New Roman" w:cs="Times New Roman"/>
              </w:rPr>
            </w:pPr>
          </w:p>
        </w:tc>
      </w:tr>
    </w:tbl>
    <w:p w14:paraId="109E5EE4" w14:textId="77777777" w:rsidR="00E12758" w:rsidRDefault="00E12758" w:rsidP="00787D2A">
      <w:pPr>
        <w:widowControl w:val="0"/>
        <w:spacing w:after="0"/>
        <w:rPr>
          <w:rFonts w:ascii="Times New Roman" w:eastAsia="Times New Roman" w:hAnsi="Times New Roman" w:cs="Times New Roman"/>
          <w:b/>
          <w:bCs/>
          <w:smallCaps/>
          <w:kern w:val="10"/>
          <w:sz w:val="44"/>
          <w:szCs w:val="44"/>
          <w:lang w:eastAsia="pt-PT"/>
        </w:rPr>
      </w:pPr>
    </w:p>
    <w:p w14:paraId="08E8207D" w14:textId="77777777" w:rsidR="00E12758" w:rsidRDefault="00E12758" w:rsidP="00787D2A">
      <w:pPr>
        <w:widowControl w:val="0"/>
        <w:spacing w:after="0"/>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page" w:tblpX="1541" w:tblpY="-123"/>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76E3C" w:rsidRPr="002928FE" w14:paraId="04383E6E" w14:textId="77777777" w:rsidTr="00997050">
        <w:trPr>
          <w:trHeight w:val="284"/>
        </w:trPr>
        <w:tc>
          <w:tcPr>
            <w:tcW w:w="2268" w:type="dxa"/>
            <w:shd w:val="clear" w:color="auto" w:fill="EAF1DD" w:themeFill="accent3" w:themeFillTint="33"/>
            <w:vAlign w:val="center"/>
          </w:tcPr>
          <w:p w14:paraId="42F39B05" w14:textId="77777777" w:rsidR="00F76E3C" w:rsidRPr="002928FE" w:rsidRDefault="00F76E3C" w:rsidP="00997050">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Concerto </w:t>
            </w:r>
            <w:r>
              <w:rPr>
                <w:rFonts w:ascii="Times New Roman" w:eastAsia="Times New Roman" w:hAnsi="Times New Roman" w:cs="Times New Roman"/>
                <w:b/>
                <w:bCs/>
                <w:lang w:eastAsia="pt-PT"/>
              </w:rPr>
              <w:t>1</w:t>
            </w:r>
          </w:p>
        </w:tc>
        <w:tc>
          <w:tcPr>
            <w:tcW w:w="6912" w:type="dxa"/>
            <w:shd w:val="clear" w:color="auto" w:fill="EAF1DD" w:themeFill="accent3" w:themeFillTint="33"/>
            <w:vAlign w:val="center"/>
          </w:tcPr>
          <w:p w14:paraId="168EED74" w14:textId="77777777" w:rsidR="00F76E3C" w:rsidRPr="002928FE" w:rsidRDefault="00F76E3C" w:rsidP="00997050">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 xml:space="preserve">Festival </w:t>
            </w:r>
            <w:r>
              <w:rPr>
                <w:rFonts w:ascii="Times New Roman" w:eastAsia="Times New Roman" w:hAnsi="Times New Roman" w:cs="Times New Roman"/>
                <w:b/>
                <w:lang w:eastAsia="pt-PT"/>
              </w:rPr>
              <w:t xml:space="preserve">Jazz - </w:t>
            </w:r>
            <w:proofErr w:type="spellStart"/>
            <w:r>
              <w:rPr>
                <w:rFonts w:ascii="Times New Roman" w:eastAsia="Times New Roman" w:hAnsi="Times New Roman" w:cs="Times New Roman"/>
                <w:b/>
                <w:lang w:eastAsia="pt-PT"/>
              </w:rPr>
              <w:t>Estarrejazz</w:t>
            </w:r>
            <w:proofErr w:type="spellEnd"/>
          </w:p>
        </w:tc>
      </w:tr>
      <w:tr w:rsidR="00F76E3C" w:rsidRPr="002928FE" w14:paraId="5BD1AF78" w14:textId="77777777" w:rsidTr="00997050">
        <w:trPr>
          <w:trHeight w:val="454"/>
        </w:trPr>
        <w:tc>
          <w:tcPr>
            <w:tcW w:w="2268" w:type="dxa"/>
            <w:vAlign w:val="center"/>
          </w:tcPr>
          <w:p w14:paraId="7CBFB9C7"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624713DB" w14:textId="77777777" w:rsidR="00F76E3C" w:rsidRPr="002928FE" w:rsidRDefault="00F76E3C" w:rsidP="0099705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Pr="002928FE">
              <w:rPr>
                <w:rFonts w:ascii="Times New Roman" w:eastAsia="Times New Roman" w:hAnsi="Times New Roman" w:cs="Times New Roman"/>
                <w:bCs/>
                <w:lang w:eastAsia="pt-PT"/>
              </w:rPr>
              <w:t xml:space="preserve">Apresentar publicamente o trabalho desenvolvido na prática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p>
        </w:tc>
      </w:tr>
      <w:tr w:rsidR="00F76E3C" w:rsidRPr="002928FE" w14:paraId="4D605644" w14:textId="77777777" w:rsidTr="00997050">
        <w:trPr>
          <w:trHeight w:val="907"/>
        </w:trPr>
        <w:tc>
          <w:tcPr>
            <w:tcW w:w="2268" w:type="dxa"/>
            <w:vAlign w:val="center"/>
          </w:tcPr>
          <w:p w14:paraId="1645728D"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1484A8B" w14:textId="77777777" w:rsidR="00F76E3C" w:rsidRPr="002928FE" w:rsidRDefault="00F76E3C" w:rsidP="00997050">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Pr="002928FE">
              <w:rPr>
                <w:rFonts w:ascii="Times New Roman" w:hAnsi="Times New Roman" w:cs="Times New Roman"/>
              </w:rPr>
              <w:t>Projet</w:t>
            </w:r>
            <w:r>
              <w:rPr>
                <w:rFonts w:ascii="Times New Roman" w:hAnsi="Times New Roman" w:cs="Times New Roman"/>
              </w:rPr>
              <w:t>ar para o exterior a imagem da E</w:t>
            </w:r>
            <w:r w:rsidRPr="002928FE">
              <w:rPr>
                <w:rFonts w:ascii="Times New Roman" w:hAnsi="Times New Roman" w:cs="Times New Roman"/>
              </w:rPr>
              <w:t>scola.</w:t>
            </w:r>
          </w:p>
        </w:tc>
      </w:tr>
      <w:tr w:rsidR="00F76E3C" w:rsidRPr="002928FE" w14:paraId="4E663C59" w14:textId="77777777" w:rsidTr="00997050">
        <w:trPr>
          <w:trHeight w:val="454"/>
        </w:trPr>
        <w:tc>
          <w:tcPr>
            <w:tcW w:w="2268" w:type="dxa"/>
            <w:vAlign w:val="center"/>
          </w:tcPr>
          <w:p w14:paraId="03DA4926"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6834D898"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 Coro de Pais, Encarregados de Educação, Funcionários e Antigos Alunos e Professores, Coro do Curso Secundário da EACMCGA</w:t>
            </w:r>
          </w:p>
        </w:tc>
      </w:tr>
      <w:tr w:rsidR="00F76E3C" w:rsidRPr="002928FE" w14:paraId="0E840066" w14:textId="77777777" w:rsidTr="00997050">
        <w:trPr>
          <w:trHeight w:val="454"/>
        </w:trPr>
        <w:tc>
          <w:tcPr>
            <w:tcW w:w="2268" w:type="dxa"/>
            <w:vAlign w:val="center"/>
          </w:tcPr>
          <w:p w14:paraId="43260935"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253C1F28" w14:textId="77777777" w:rsidR="00F76E3C" w:rsidRPr="002928FE" w:rsidRDefault="00F76E3C" w:rsidP="00997050">
            <w:pPr>
              <w:jc w:val="both"/>
              <w:rPr>
                <w:rFonts w:ascii="Times New Roman" w:eastAsia="Times New Roman" w:hAnsi="Times New Roman" w:cs="Times New Roman"/>
                <w:b/>
                <w:bCs/>
                <w:lang w:eastAsia="pt-PT"/>
              </w:rPr>
            </w:pPr>
            <w:proofErr w:type="spellStart"/>
            <w:r>
              <w:rPr>
                <w:rFonts w:ascii="Times New Roman" w:eastAsia="Times New Roman" w:hAnsi="Times New Roman" w:cs="Times New Roman"/>
                <w:bCs/>
                <w:lang w:eastAsia="pt-PT"/>
              </w:rPr>
              <w:t>Estarrejazz</w:t>
            </w:r>
            <w:proofErr w:type="spellEnd"/>
          </w:p>
        </w:tc>
      </w:tr>
      <w:tr w:rsidR="00F76E3C" w:rsidRPr="002928FE" w14:paraId="34203389" w14:textId="77777777" w:rsidTr="00997050">
        <w:trPr>
          <w:trHeight w:val="352"/>
        </w:trPr>
        <w:tc>
          <w:tcPr>
            <w:tcW w:w="2268" w:type="dxa"/>
            <w:vAlign w:val="center"/>
          </w:tcPr>
          <w:p w14:paraId="79100BBD"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779F44D2" w14:textId="77777777" w:rsidR="00F76E3C" w:rsidRPr="002928FE" w:rsidRDefault="00F76E3C" w:rsidP="00997050">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F76E3C" w:rsidRPr="002928FE" w14:paraId="35B66703" w14:textId="77777777" w:rsidTr="00997050">
        <w:trPr>
          <w:trHeight w:val="454"/>
        </w:trPr>
        <w:tc>
          <w:tcPr>
            <w:tcW w:w="2268" w:type="dxa"/>
            <w:vAlign w:val="center"/>
          </w:tcPr>
          <w:p w14:paraId="5265E35D"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29D04366" w14:textId="77777777" w:rsidR="00F76E3C" w:rsidRPr="002928FE" w:rsidRDefault="00F76E3C" w:rsidP="00997050">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06 de outubro</w:t>
            </w:r>
            <w:r w:rsidRPr="002928FE">
              <w:rPr>
                <w:rFonts w:ascii="Times New Roman" w:eastAsia="Times New Roman" w:hAnsi="Times New Roman" w:cs="Times New Roman"/>
                <w:bCs/>
                <w:lang w:eastAsia="pt-PT"/>
              </w:rPr>
              <w:t xml:space="preserve"> de 2016</w:t>
            </w:r>
          </w:p>
        </w:tc>
      </w:tr>
      <w:tr w:rsidR="00F76E3C" w:rsidRPr="002928FE" w14:paraId="669891F9" w14:textId="77777777" w:rsidTr="00997050">
        <w:trPr>
          <w:trHeight w:val="340"/>
        </w:trPr>
        <w:tc>
          <w:tcPr>
            <w:tcW w:w="2268" w:type="dxa"/>
            <w:vAlign w:val="center"/>
          </w:tcPr>
          <w:p w14:paraId="319AB874"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17A3163B" w14:textId="77777777" w:rsidR="00F76E3C" w:rsidRPr="002928FE" w:rsidRDefault="00F76E3C" w:rsidP="0099705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suportados pela organização do festival</w:t>
            </w:r>
          </w:p>
        </w:tc>
      </w:tr>
      <w:tr w:rsidR="00F76E3C" w:rsidRPr="002928FE" w14:paraId="553AD8AF" w14:textId="77777777" w:rsidTr="00997050">
        <w:trPr>
          <w:trHeight w:val="1134"/>
        </w:trPr>
        <w:tc>
          <w:tcPr>
            <w:tcW w:w="2268" w:type="dxa"/>
            <w:shd w:val="clear" w:color="auto" w:fill="EAF1DD" w:themeFill="accent3" w:themeFillTint="33"/>
            <w:vAlign w:val="center"/>
          </w:tcPr>
          <w:p w14:paraId="0624F4AC" w14:textId="77777777" w:rsidR="00F76E3C" w:rsidRPr="002928FE" w:rsidRDefault="00F76E3C" w:rsidP="00997050">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CB1D96" w14:textId="77777777" w:rsidR="00F76E3C" w:rsidRPr="002928FE" w:rsidRDefault="00F76E3C" w:rsidP="00997050">
            <w:pPr>
              <w:jc w:val="both"/>
              <w:rPr>
                <w:rFonts w:ascii="Times New Roman" w:eastAsia="Calibri" w:hAnsi="Times New Roman" w:cs="Times New Roman"/>
              </w:rPr>
            </w:pPr>
          </w:p>
        </w:tc>
      </w:tr>
    </w:tbl>
    <w:p w14:paraId="22397A60" w14:textId="77777777" w:rsidR="00F76E3C" w:rsidRDefault="00F76E3C" w:rsidP="00787D2A">
      <w:pPr>
        <w:widowControl w:val="0"/>
        <w:spacing w:after="0"/>
        <w:rPr>
          <w:rFonts w:ascii="Times New Roman" w:eastAsia="Times New Roman" w:hAnsi="Times New Roman" w:cs="Times New Roman"/>
          <w:b/>
          <w:bCs/>
          <w:smallCaps/>
          <w:kern w:val="10"/>
          <w:sz w:val="44"/>
          <w:szCs w:val="44"/>
          <w:lang w:eastAsia="pt-PT"/>
        </w:rPr>
      </w:pPr>
    </w:p>
    <w:p w14:paraId="121876F7" w14:textId="77777777" w:rsidR="00F76E3C" w:rsidRDefault="00F76E3C" w:rsidP="00787D2A">
      <w:pPr>
        <w:widowControl w:val="0"/>
        <w:spacing w:after="0"/>
        <w:rPr>
          <w:rFonts w:ascii="Times New Roman" w:eastAsia="Times New Roman" w:hAnsi="Times New Roman" w:cs="Times New Roman"/>
          <w:b/>
          <w:bCs/>
          <w:smallCaps/>
          <w:kern w:val="10"/>
          <w:sz w:val="44"/>
          <w:szCs w:val="44"/>
          <w:lang w:eastAsia="pt-PT"/>
        </w:rPr>
      </w:pPr>
    </w:p>
    <w:p w14:paraId="4F989D26" w14:textId="77777777" w:rsidR="00F76E3C" w:rsidRDefault="00F76E3C" w:rsidP="00787D2A">
      <w:pPr>
        <w:widowControl w:val="0"/>
        <w:spacing w:after="0"/>
        <w:rPr>
          <w:rFonts w:ascii="Times New Roman" w:eastAsia="Times New Roman" w:hAnsi="Times New Roman" w:cs="Times New Roman"/>
          <w:b/>
          <w:bCs/>
          <w:smallCaps/>
          <w:kern w:val="10"/>
          <w:sz w:val="44"/>
          <w:szCs w:val="44"/>
          <w:lang w:eastAsia="pt-PT"/>
        </w:rPr>
      </w:pPr>
    </w:p>
    <w:p w14:paraId="6210F5AD" w14:textId="77777777" w:rsidR="00E12758" w:rsidRPr="002928FE" w:rsidRDefault="00E12758" w:rsidP="00787D2A">
      <w:pPr>
        <w:widowControl w:val="0"/>
        <w:spacing w:after="0"/>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margin" w:tblpY="5752"/>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E01E9" w:rsidRPr="002928FE" w14:paraId="7EC85716" w14:textId="77777777" w:rsidTr="003E01E9">
        <w:trPr>
          <w:trHeight w:val="284"/>
        </w:trPr>
        <w:tc>
          <w:tcPr>
            <w:tcW w:w="2268" w:type="dxa"/>
            <w:shd w:val="clear" w:color="auto" w:fill="EAF1DD" w:themeFill="accent3" w:themeFillTint="33"/>
            <w:vAlign w:val="center"/>
          </w:tcPr>
          <w:p w14:paraId="699F19E3" w14:textId="77777777" w:rsidR="003E01E9" w:rsidRPr="002928FE" w:rsidRDefault="003E01E9" w:rsidP="003E01E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3</w:t>
            </w:r>
          </w:p>
        </w:tc>
        <w:tc>
          <w:tcPr>
            <w:tcW w:w="6912" w:type="dxa"/>
            <w:shd w:val="clear" w:color="auto" w:fill="EAF1DD" w:themeFill="accent3" w:themeFillTint="33"/>
            <w:vAlign w:val="center"/>
          </w:tcPr>
          <w:p w14:paraId="17B1103B" w14:textId="77777777" w:rsidR="003E01E9" w:rsidRPr="002928FE" w:rsidRDefault="003E01E9" w:rsidP="003E01E9">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Encontro Internacional de Ilustração – S. João da Madeira</w:t>
            </w:r>
          </w:p>
        </w:tc>
      </w:tr>
      <w:tr w:rsidR="003E01E9" w:rsidRPr="002928FE" w14:paraId="08F6EFAF" w14:textId="77777777" w:rsidTr="003E01E9">
        <w:trPr>
          <w:trHeight w:val="454"/>
        </w:trPr>
        <w:tc>
          <w:tcPr>
            <w:tcW w:w="2268" w:type="dxa"/>
            <w:vAlign w:val="center"/>
          </w:tcPr>
          <w:p w14:paraId="66C1D4E9"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3511DA78" w14:textId="77777777" w:rsidR="003E01E9" w:rsidRPr="002928FE" w:rsidRDefault="003E01E9" w:rsidP="003E01E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Pr="002928FE">
              <w:rPr>
                <w:rFonts w:ascii="Times New Roman" w:eastAsia="Times New Roman" w:hAnsi="Times New Roman" w:cs="Times New Roman"/>
                <w:bCs/>
                <w:lang w:eastAsia="pt-PT"/>
              </w:rPr>
              <w:t xml:space="preserve">Apresentar publicamente o trabalho desenvolvido na prática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p>
        </w:tc>
      </w:tr>
      <w:tr w:rsidR="003E01E9" w:rsidRPr="002928FE" w14:paraId="3FCCC87E" w14:textId="77777777" w:rsidTr="003E01E9">
        <w:trPr>
          <w:trHeight w:val="907"/>
        </w:trPr>
        <w:tc>
          <w:tcPr>
            <w:tcW w:w="2268" w:type="dxa"/>
            <w:vAlign w:val="center"/>
          </w:tcPr>
          <w:p w14:paraId="0455C7FF"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9E636AF" w14:textId="77777777" w:rsidR="003E01E9" w:rsidRPr="002928FE" w:rsidRDefault="003E01E9" w:rsidP="003E01E9">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Pr="002928FE">
              <w:rPr>
                <w:rFonts w:ascii="Times New Roman" w:hAnsi="Times New Roman" w:cs="Times New Roman"/>
              </w:rPr>
              <w:t>Projet</w:t>
            </w:r>
            <w:r>
              <w:rPr>
                <w:rFonts w:ascii="Times New Roman" w:hAnsi="Times New Roman" w:cs="Times New Roman"/>
              </w:rPr>
              <w:t>ar para o exterior a imagem da E</w:t>
            </w:r>
            <w:r w:rsidRPr="002928FE">
              <w:rPr>
                <w:rFonts w:ascii="Times New Roman" w:hAnsi="Times New Roman" w:cs="Times New Roman"/>
              </w:rPr>
              <w:t>scola.</w:t>
            </w:r>
          </w:p>
        </w:tc>
      </w:tr>
      <w:tr w:rsidR="003E01E9" w:rsidRPr="002928FE" w14:paraId="29F60120" w14:textId="77777777" w:rsidTr="003E01E9">
        <w:trPr>
          <w:trHeight w:val="454"/>
        </w:trPr>
        <w:tc>
          <w:tcPr>
            <w:tcW w:w="2268" w:type="dxa"/>
            <w:vAlign w:val="center"/>
          </w:tcPr>
          <w:p w14:paraId="2E345959"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2954816D"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p>
        </w:tc>
      </w:tr>
      <w:tr w:rsidR="003E01E9" w:rsidRPr="002928FE" w14:paraId="6FFFAB2B" w14:textId="77777777" w:rsidTr="003E01E9">
        <w:trPr>
          <w:trHeight w:val="454"/>
        </w:trPr>
        <w:tc>
          <w:tcPr>
            <w:tcW w:w="2268" w:type="dxa"/>
            <w:vAlign w:val="center"/>
          </w:tcPr>
          <w:p w14:paraId="5D95E9E3"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5B3A8B52" w14:textId="77777777" w:rsidR="003E01E9" w:rsidRPr="002928FE" w:rsidRDefault="003E01E9" w:rsidP="003E01E9">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Junta de Freguesia de S. João da Madeira</w:t>
            </w:r>
          </w:p>
        </w:tc>
      </w:tr>
      <w:tr w:rsidR="003E01E9" w:rsidRPr="002928FE" w14:paraId="4BE7E7DC" w14:textId="77777777" w:rsidTr="003E01E9">
        <w:trPr>
          <w:trHeight w:val="352"/>
        </w:trPr>
        <w:tc>
          <w:tcPr>
            <w:tcW w:w="2268" w:type="dxa"/>
            <w:vAlign w:val="center"/>
          </w:tcPr>
          <w:p w14:paraId="3E567D6B"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171641D3" w14:textId="77777777" w:rsidR="003E01E9" w:rsidRPr="002928FE" w:rsidRDefault="003E01E9" w:rsidP="003E01E9">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3E01E9" w:rsidRPr="002928FE" w14:paraId="68CF4B93" w14:textId="77777777" w:rsidTr="003E01E9">
        <w:trPr>
          <w:trHeight w:val="454"/>
        </w:trPr>
        <w:tc>
          <w:tcPr>
            <w:tcW w:w="2268" w:type="dxa"/>
            <w:vAlign w:val="center"/>
          </w:tcPr>
          <w:p w14:paraId="1AB6C335"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706B8B63" w14:textId="77777777" w:rsidR="003E01E9" w:rsidRPr="002928FE" w:rsidRDefault="003E01E9" w:rsidP="003E01E9">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20</w:t>
            </w:r>
            <w:r w:rsidRPr="002928FE">
              <w:rPr>
                <w:rFonts w:ascii="Times New Roman" w:eastAsia="Times New Roman" w:hAnsi="Times New Roman" w:cs="Times New Roman"/>
                <w:bCs/>
                <w:lang w:eastAsia="pt-PT"/>
              </w:rPr>
              <w:t xml:space="preserve"> de </w:t>
            </w:r>
            <w:r>
              <w:rPr>
                <w:rFonts w:ascii="Times New Roman" w:eastAsia="Times New Roman" w:hAnsi="Times New Roman" w:cs="Times New Roman"/>
                <w:bCs/>
                <w:lang w:eastAsia="pt-PT"/>
              </w:rPr>
              <w:t>outubro</w:t>
            </w:r>
            <w:r w:rsidRPr="002928FE">
              <w:rPr>
                <w:rFonts w:ascii="Times New Roman" w:eastAsia="Times New Roman" w:hAnsi="Times New Roman" w:cs="Times New Roman"/>
                <w:bCs/>
                <w:lang w:eastAsia="pt-PT"/>
              </w:rPr>
              <w:t xml:space="preserve"> de 2016</w:t>
            </w:r>
          </w:p>
        </w:tc>
      </w:tr>
      <w:tr w:rsidR="003E01E9" w:rsidRPr="002928FE" w14:paraId="5B52CD86" w14:textId="77777777" w:rsidTr="003E01E9">
        <w:trPr>
          <w:trHeight w:val="340"/>
        </w:trPr>
        <w:tc>
          <w:tcPr>
            <w:tcW w:w="2268" w:type="dxa"/>
            <w:vAlign w:val="center"/>
          </w:tcPr>
          <w:p w14:paraId="739334EB"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71621880" w14:textId="77777777" w:rsidR="003E01E9" w:rsidRPr="002928FE" w:rsidRDefault="003E01E9" w:rsidP="003E01E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Suportados pela Organização</w:t>
            </w:r>
          </w:p>
        </w:tc>
      </w:tr>
      <w:tr w:rsidR="003E01E9" w:rsidRPr="002928FE" w14:paraId="138182E1" w14:textId="77777777" w:rsidTr="003E01E9">
        <w:trPr>
          <w:trHeight w:val="1134"/>
        </w:trPr>
        <w:tc>
          <w:tcPr>
            <w:tcW w:w="2268" w:type="dxa"/>
            <w:shd w:val="clear" w:color="auto" w:fill="EAF1DD" w:themeFill="accent3" w:themeFillTint="33"/>
            <w:vAlign w:val="center"/>
          </w:tcPr>
          <w:p w14:paraId="12A38498" w14:textId="77777777" w:rsidR="003E01E9" w:rsidRPr="002928FE" w:rsidRDefault="003E01E9" w:rsidP="003E01E9">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62278D0" w14:textId="77777777" w:rsidR="003E01E9" w:rsidRPr="002928FE" w:rsidRDefault="003E01E9" w:rsidP="003E01E9">
            <w:pPr>
              <w:jc w:val="both"/>
              <w:rPr>
                <w:rFonts w:ascii="Times New Roman" w:eastAsia="Calibri" w:hAnsi="Times New Roman" w:cs="Times New Roman"/>
              </w:rPr>
            </w:pPr>
          </w:p>
        </w:tc>
      </w:tr>
    </w:tbl>
    <w:p w14:paraId="448E4D84" w14:textId="77777777" w:rsidR="00392738" w:rsidRDefault="00392738" w:rsidP="00787D2A">
      <w:pPr>
        <w:widowControl w:val="0"/>
        <w:spacing w:after="0"/>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page" w:tblpX="1211" w:tblpY="-1080"/>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C491F" w:rsidRPr="002928FE" w14:paraId="1D86D562" w14:textId="77777777" w:rsidTr="00AC491F">
        <w:trPr>
          <w:trHeight w:val="284"/>
        </w:trPr>
        <w:tc>
          <w:tcPr>
            <w:tcW w:w="2268" w:type="dxa"/>
            <w:shd w:val="clear" w:color="auto" w:fill="EAF1DD" w:themeFill="accent3" w:themeFillTint="33"/>
            <w:vAlign w:val="center"/>
          </w:tcPr>
          <w:p w14:paraId="6E426F25" w14:textId="77777777" w:rsidR="00AC491F" w:rsidRPr="002928FE" w:rsidRDefault="00AC491F" w:rsidP="00AC49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2</w:t>
            </w:r>
          </w:p>
        </w:tc>
        <w:tc>
          <w:tcPr>
            <w:tcW w:w="6912" w:type="dxa"/>
            <w:shd w:val="clear" w:color="auto" w:fill="EAF1DD" w:themeFill="accent3" w:themeFillTint="33"/>
            <w:vAlign w:val="center"/>
          </w:tcPr>
          <w:p w14:paraId="05AEC9F8" w14:textId="77777777" w:rsidR="00AC491F" w:rsidRPr="002928FE" w:rsidRDefault="00AC491F" w:rsidP="00AC491F">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Festival de Orquestras Ligeiras</w:t>
            </w:r>
          </w:p>
        </w:tc>
      </w:tr>
      <w:tr w:rsidR="00AC491F" w:rsidRPr="002928FE" w14:paraId="1CB094C4" w14:textId="77777777" w:rsidTr="00AC491F">
        <w:trPr>
          <w:trHeight w:val="454"/>
        </w:trPr>
        <w:tc>
          <w:tcPr>
            <w:tcW w:w="2268" w:type="dxa"/>
            <w:vAlign w:val="center"/>
          </w:tcPr>
          <w:p w14:paraId="58B4E379"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2E876EC0" w14:textId="77777777" w:rsidR="00AC491F" w:rsidRPr="002928FE" w:rsidRDefault="00AC491F" w:rsidP="00AC49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Pr="002928FE">
              <w:rPr>
                <w:rFonts w:ascii="Times New Roman" w:eastAsia="Times New Roman" w:hAnsi="Times New Roman" w:cs="Times New Roman"/>
                <w:bCs/>
                <w:lang w:eastAsia="pt-PT"/>
              </w:rPr>
              <w:t xml:space="preserve">Apresentar publicamente o trabalho desenvolvido na prática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p>
        </w:tc>
      </w:tr>
      <w:tr w:rsidR="00AC491F" w:rsidRPr="002928FE" w14:paraId="15ABAD52" w14:textId="77777777" w:rsidTr="00AC491F">
        <w:trPr>
          <w:trHeight w:val="907"/>
        </w:trPr>
        <w:tc>
          <w:tcPr>
            <w:tcW w:w="2268" w:type="dxa"/>
            <w:vAlign w:val="center"/>
          </w:tcPr>
          <w:p w14:paraId="3D47F4F3"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C8CEEA3" w14:textId="77777777" w:rsidR="00AC491F" w:rsidRPr="002928FE" w:rsidRDefault="00AC491F" w:rsidP="00AC491F">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Pr="002928FE">
              <w:rPr>
                <w:rFonts w:ascii="Times New Roman" w:hAnsi="Times New Roman" w:cs="Times New Roman"/>
              </w:rPr>
              <w:t>Projet</w:t>
            </w:r>
            <w:r>
              <w:rPr>
                <w:rFonts w:ascii="Times New Roman" w:hAnsi="Times New Roman" w:cs="Times New Roman"/>
              </w:rPr>
              <w:t>ar para o exterior a imagem da E</w:t>
            </w:r>
            <w:r w:rsidRPr="002928FE">
              <w:rPr>
                <w:rFonts w:ascii="Times New Roman" w:hAnsi="Times New Roman" w:cs="Times New Roman"/>
              </w:rPr>
              <w:t>scola.</w:t>
            </w:r>
          </w:p>
        </w:tc>
      </w:tr>
      <w:tr w:rsidR="00AC491F" w:rsidRPr="002928FE" w14:paraId="342B125E" w14:textId="77777777" w:rsidTr="00AC491F">
        <w:trPr>
          <w:trHeight w:val="454"/>
        </w:trPr>
        <w:tc>
          <w:tcPr>
            <w:tcW w:w="2268" w:type="dxa"/>
            <w:vAlign w:val="center"/>
          </w:tcPr>
          <w:p w14:paraId="7624EEEA"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01EE75D5"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p>
        </w:tc>
      </w:tr>
      <w:tr w:rsidR="00AC491F" w:rsidRPr="002928FE" w14:paraId="433306AD" w14:textId="77777777" w:rsidTr="00AC491F">
        <w:trPr>
          <w:trHeight w:val="454"/>
        </w:trPr>
        <w:tc>
          <w:tcPr>
            <w:tcW w:w="2268" w:type="dxa"/>
            <w:vAlign w:val="center"/>
          </w:tcPr>
          <w:p w14:paraId="736C7D82"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2417E182" w14:textId="77777777" w:rsidR="00AC491F" w:rsidRPr="002928FE" w:rsidRDefault="00AC491F" w:rsidP="00AC491F">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Banda da Quinta do Picado</w:t>
            </w:r>
          </w:p>
        </w:tc>
      </w:tr>
      <w:tr w:rsidR="00AC491F" w:rsidRPr="002928FE" w14:paraId="46FD3F1D" w14:textId="77777777" w:rsidTr="00AC491F">
        <w:trPr>
          <w:trHeight w:val="352"/>
        </w:trPr>
        <w:tc>
          <w:tcPr>
            <w:tcW w:w="2268" w:type="dxa"/>
            <w:vAlign w:val="center"/>
          </w:tcPr>
          <w:p w14:paraId="1793FB82"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232469D8" w14:textId="77777777" w:rsidR="00AC491F" w:rsidRPr="002928FE" w:rsidRDefault="00AC491F" w:rsidP="00AC491F">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AC491F" w:rsidRPr="002928FE" w14:paraId="15008495" w14:textId="77777777" w:rsidTr="00AC491F">
        <w:trPr>
          <w:trHeight w:val="454"/>
        </w:trPr>
        <w:tc>
          <w:tcPr>
            <w:tcW w:w="2268" w:type="dxa"/>
            <w:vAlign w:val="center"/>
          </w:tcPr>
          <w:p w14:paraId="7C6B057C"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30BE70F7" w14:textId="77777777" w:rsidR="00AC491F" w:rsidRPr="002928FE" w:rsidRDefault="00AC491F" w:rsidP="00AC491F">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15</w:t>
            </w:r>
            <w:r w:rsidRPr="002928FE">
              <w:rPr>
                <w:rFonts w:ascii="Times New Roman" w:eastAsia="Times New Roman" w:hAnsi="Times New Roman" w:cs="Times New Roman"/>
                <w:bCs/>
                <w:lang w:eastAsia="pt-PT"/>
              </w:rPr>
              <w:t xml:space="preserve"> de </w:t>
            </w:r>
            <w:r>
              <w:rPr>
                <w:rFonts w:ascii="Times New Roman" w:eastAsia="Times New Roman" w:hAnsi="Times New Roman" w:cs="Times New Roman"/>
                <w:bCs/>
                <w:lang w:eastAsia="pt-PT"/>
              </w:rPr>
              <w:t>outubro</w:t>
            </w:r>
            <w:r w:rsidRPr="002928FE">
              <w:rPr>
                <w:rFonts w:ascii="Times New Roman" w:eastAsia="Times New Roman" w:hAnsi="Times New Roman" w:cs="Times New Roman"/>
                <w:bCs/>
                <w:lang w:eastAsia="pt-PT"/>
              </w:rPr>
              <w:t xml:space="preserve"> de 2016</w:t>
            </w:r>
          </w:p>
        </w:tc>
      </w:tr>
      <w:tr w:rsidR="00AC491F" w:rsidRPr="002928FE" w14:paraId="295A771F" w14:textId="77777777" w:rsidTr="00AC491F">
        <w:trPr>
          <w:trHeight w:val="340"/>
        </w:trPr>
        <w:tc>
          <w:tcPr>
            <w:tcW w:w="2268" w:type="dxa"/>
            <w:vAlign w:val="center"/>
          </w:tcPr>
          <w:p w14:paraId="4FEAFB3B"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04B4DBA2" w14:textId="77777777" w:rsidR="00AC491F" w:rsidRPr="002928FE" w:rsidRDefault="00AC491F" w:rsidP="00AC49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Suportados pela Organização</w:t>
            </w:r>
          </w:p>
        </w:tc>
      </w:tr>
      <w:tr w:rsidR="00AC491F" w:rsidRPr="002928FE" w14:paraId="5F0768F8" w14:textId="77777777" w:rsidTr="00AC491F">
        <w:trPr>
          <w:trHeight w:val="1134"/>
        </w:trPr>
        <w:tc>
          <w:tcPr>
            <w:tcW w:w="2268" w:type="dxa"/>
            <w:shd w:val="clear" w:color="auto" w:fill="EAF1DD" w:themeFill="accent3" w:themeFillTint="33"/>
            <w:vAlign w:val="center"/>
          </w:tcPr>
          <w:p w14:paraId="0E98AC9E" w14:textId="77777777" w:rsidR="00AC491F" w:rsidRPr="002928FE" w:rsidRDefault="00AC491F" w:rsidP="00AC491F">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222E066" w14:textId="77777777" w:rsidR="00AC491F" w:rsidRPr="002928FE" w:rsidRDefault="00AC491F" w:rsidP="00AC491F">
            <w:pPr>
              <w:jc w:val="both"/>
              <w:rPr>
                <w:rFonts w:ascii="Times New Roman" w:eastAsia="Calibri" w:hAnsi="Times New Roman" w:cs="Times New Roman"/>
              </w:rPr>
            </w:pPr>
          </w:p>
        </w:tc>
      </w:tr>
    </w:tbl>
    <w:p w14:paraId="74A870FC" w14:textId="77777777" w:rsidR="006E0775" w:rsidRDefault="006E0775" w:rsidP="00787D2A">
      <w:pPr>
        <w:widowControl w:val="0"/>
        <w:spacing w:after="0"/>
        <w:rPr>
          <w:rFonts w:ascii="Times New Roman" w:eastAsia="Times New Roman" w:hAnsi="Times New Roman" w:cs="Times New Roman"/>
          <w:b/>
          <w:bCs/>
          <w:smallCaps/>
          <w:kern w:val="10"/>
          <w:sz w:val="44"/>
          <w:szCs w:val="44"/>
          <w:lang w:eastAsia="pt-PT"/>
        </w:rPr>
      </w:pPr>
    </w:p>
    <w:p w14:paraId="0126D940" w14:textId="77777777" w:rsidR="00C33167" w:rsidRDefault="00C33167" w:rsidP="00530669">
      <w:pPr>
        <w:pStyle w:val="Heading2"/>
        <w:rPr>
          <w:rFonts w:ascii="Times New Roman" w:hAnsi="Times New Roman" w:cs="Times New Roman"/>
          <w:color w:val="auto"/>
          <w:lang w:eastAsia="pt-PT"/>
        </w:rPr>
      </w:pPr>
      <w:bookmarkStart w:id="21" w:name="_Toc339724169"/>
    </w:p>
    <w:p w14:paraId="455E5768" w14:textId="77777777" w:rsidR="00AC491F" w:rsidRDefault="00AC491F" w:rsidP="00530669">
      <w:pPr>
        <w:pStyle w:val="Heading2"/>
        <w:rPr>
          <w:rFonts w:ascii="Times New Roman" w:hAnsi="Times New Roman" w:cs="Times New Roman"/>
          <w:color w:val="auto"/>
          <w:lang w:eastAsia="pt-PT"/>
        </w:rPr>
      </w:pPr>
    </w:p>
    <w:p w14:paraId="4F4C1542" w14:textId="77777777" w:rsidR="00AC491F" w:rsidRDefault="00AC491F" w:rsidP="00530669">
      <w:pPr>
        <w:pStyle w:val="Heading2"/>
        <w:rPr>
          <w:rFonts w:ascii="Times New Roman" w:hAnsi="Times New Roman" w:cs="Times New Roman"/>
          <w:color w:val="auto"/>
          <w:lang w:eastAsia="pt-PT"/>
        </w:rPr>
      </w:pPr>
    </w:p>
    <w:p w14:paraId="34D87512" w14:textId="77777777" w:rsidR="00AC491F" w:rsidRDefault="00AC491F" w:rsidP="00530669">
      <w:pPr>
        <w:pStyle w:val="Heading2"/>
        <w:rPr>
          <w:rFonts w:ascii="Times New Roman" w:hAnsi="Times New Roman" w:cs="Times New Roman"/>
          <w:color w:val="auto"/>
          <w:lang w:eastAsia="pt-PT"/>
        </w:rPr>
      </w:pPr>
    </w:p>
    <w:p w14:paraId="6F10032F" w14:textId="77777777" w:rsidR="00AC491F" w:rsidRDefault="00AC491F" w:rsidP="00530669">
      <w:pPr>
        <w:pStyle w:val="Heading2"/>
        <w:rPr>
          <w:rFonts w:ascii="Times New Roman" w:hAnsi="Times New Roman" w:cs="Times New Roman"/>
          <w:color w:val="auto"/>
          <w:lang w:eastAsia="pt-PT"/>
        </w:rPr>
      </w:pPr>
    </w:p>
    <w:p w14:paraId="5457257F" w14:textId="77777777" w:rsidR="00AC491F" w:rsidRDefault="00AC491F" w:rsidP="00530669">
      <w:pPr>
        <w:pStyle w:val="Heading2"/>
        <w:rPr>
          <w:rFonts w:ascii="Times New Roman" w:hAnsi="Times New Roman" w:cs="Times New Roman"/>
          <w:color w:val="auto"/>
          <w:lang w:eastAsia="pt-PT"/>
        </w:rPr>
      </w:pPr>
    </w:p>
    <w:p w14:paraId="2E466A0E" w14:textId="77777777" w:rsidR="00AC491F" w:rsidRDefault="00AC491F" w:rsidP="00530669">
      <w:pPr>
        <w:pStyle w:val="Heading2"/>
        <w:rPr>
          <w:rFonts w:ascii="Times New Roman" w:hAnsi="Times New Roman" w:cs="Times New Roman"/>
          <w:color w:val="auto"/>
          <w:lang w:eastAsia="pt-PT"/>
        </w:rPr>
      </w:pPr>
    </w:p>
    <w:p w14:paraId="5E5F6AA9" w14:textId="77777777" w:rsidR="00AC491F" w:rsidRDefault="00AC491F" w:rsidP="00530669">
      <w:pPr>
        <w:pStyle w:val="Heading2"/>
        <w:rPr>
          <w:rFonts w:ascii="Times New Roman" w:hAnsi="Times New Roman" w:cs="Times New Roman"/>
          <w:color w:val="auto"/>
          <w:lang w:eastAsia="pt-PT"/>
        </w:rPr>
      </w:pPr>
    </w:p>
    <w:p w14:paraId="0D8BAB7E" w14:textId="77777777" w:rsidR="00AC491F" w:rsidRDefault="00AC491F" w:rsidP="00530669">
      <w:pPr>
        <w:pStyle w:val="Heading2"/>
        <w:rPr>
          <w:rFonts w:ascii="Times New Roman" w:hAnsi="Times New Roman" w:cs="Times New Roman"/>
          <w:color w:val="auto"/>
          <w:lang w:eastAsia="pt-PT"/>
        </w:rPr>
      </w:pPr>
    </w:p>
    <w:p w14:paraId="423EA8EF" w14:textId="77777777" w:rsidR="00AC491F" w:rsidRDefault="00AC491F" w:rsidP="00530669">
      <w:pPr>
        <w:pStyle w:val="Heading2"/>
        <w:rPr>
          <w:rFonts w:ascii="Times New Roman" w:hAnsi="Times New Roman" w:cs="Times New Roman"/>
          <w:color w:val="auto"/>
          <w:lang w:eastAsia="pt-PT"/>
        </w:rPr>
      </w:pPr>
    </w:p>
    <w:p w14:paraId="78E3C072" w14:textId="77777777" w:rsidR="00AC491F" w:rsidRDefault="00AC491F" w:rsidP="00530669">
      <w:pPr>
        <w:pStyle w:val="Heading2"/>
        <w:rPr>
          <w:rFonts w:ascii="Times New Roman" w:hAnsi="Times New Roman" w:cs="Times New Roman"/>
          <w:color w:val="auto"/>
          <w:lang w:eastAsia="pt-PT"/>
        </w:rPr>
      </w:pPr>
    </w:p>
    <w:p w14:paraId="545ADDA2" w14:textId="77777777" w:rsidR="00AC491F" w:rsidRDefault="00AC491F" w:rsidP="00530669">
      <w:pPr>
        <w:pStyle w:val="Heading2"/>
        <w:rPr>
          <w:rFonts w:ascii="Times New Roman" w:hAnsi="Times New Roman" w:cs="Times New Roman"/>
          <w:color w:val="auto"/>
          <w:lang w:eastAsia="pt-PT"/>
        </w:rPr>
      </w:pPr>
    </w:p>
    <w:p w14:paraId="3CF57262" w14:textId="77777777" w:rsidR="00AC491F" w:rsidRDefault="00AC491F" w:rsidP="00530669">
      <w:pPr>
        <w:pStyle w:val="Heading2"/>
        <w:rPr>
          <w:rFonts w:ascii="Times New Roman" w:hAnsi="Times New Roman" w:cs="Times New Roman"/>
          <w:color w:val="auto"/>
          <w:lang w:eastAsia="pt-PT"/>
        </w:rPr>
      </w:pPr>
    </w:p>
    <w:p w14:paraId="2F31EDF9" w14:textId="77777777" w:rsidR="00AC491F" w:rsidRDefault="00AC491F" w:rsidP="00530669">
      <w:pPr>
        <w:pStyle w:val="Heading2"/>
        <w:rPr>
          <w:rFonts w:ascii="Times New Roman" w:hAnsi="Times New Roman" w:cs="Times New Roman"/>
          <w:color w:val="auto"/>
          <w:lang w:eastAsia="pt-PT"/>
        </w:rPr>
      </w:pPr>
    </w:p>
    <w:p w14:paraId="2983312A" w14:textId="77777777" w:rsidR="00AC491F" w:rsidRDefault="00AC491F" w:rsidP="00530669">
      <w:pPr>
        <w:pStyle w:val="Heading2"/>
        <w:rPr>
          <w:rFonts w:ascii="Times New Roman" w:hAnsi="Times New Roman" w:cs="Times New Roman"/>
          <w:color w:val="auto"/>
          <w:lang w:eastAsia="pt-PT"/>
        </w:rPr>
      </w:pPr>
    </w:p>
    <w:p w14:paraId="2901EB94" w14:textId="77777777" w:rsidR="00AC491F" w:rsidRDefault="00AC491F" w:rsidP="00530669">
      <w:pPr>
        <w:pStyle w:val="Heading2"/>
        <w:rPr>
          <w:rFonts w:ascii="Times New Roman" w:hAnsi="Times New Roman" w:cs="Times New Roman"/>
          <w:color w:val="auto"/>
          <w:lang w:eastAsia="pt-PT"/>
        </w:rPr>
      </w:pPr>
    </w:p>
    <w:p w14:paraId="49B76601" w14:textId="77777777" w:rsidR="00AC491F" w:rsidRDefault="00AC491F" w:rsidP="00530669">
      <w:pPr>
        <w:pStyle w:val="Heading2"/>
        <w:rPr>
          <w:rFonts w:ascii="Times New Roman" w:hAnsi="Times New Roman" w:cs="Times New Roman"/>
          <w:color w:val="auto"/>
          <w:lang w:eastAsia="pt-PT"/>
        </w:rPr>
      </w:pPr>
    </w:p>
    <w:p w14:paraId="1BD11B04" w14:textId="77777777" w:rsidR="00AC491F" w:rsidRDefault="00AC491F" w:rsidP="00530669">
      <w:pPr>
        <w:pStyle w:val="Heading2"/>
        <w:rPr>
          <w:rFonts w:ascii="Times New Roman" w:hAnsi="Times New Roman" w:cs="Times New Roman"/>
          <w:color w:val="auto"/>
          <w:lang w:eastAsia="pt-PT"/>
        </w:rPr>
      </w:pPr>
    </w:p>
    <w:p w14:paraId="40063C73" w14:textId="77777777" w:rsidR="00AC491F" w:rsidRDefault="00AC491F" w:rsidP="00530669">
      <w:pPr>
        <w:pStyle w:val="Heading2"/>
        <w:rPr>
          <w:rFonts w:ascii="Times New Roman" w:hAnsi="Times New Roman" w:cs="Times New Roman"/>
          <w:color w:val="auto"/>
          <w:lang w:eastAsia="pt-PT"/>
        </w:rPr>
      </w:pPr>
    </w:p>
    <w:p w14:paraId="1DDFE162" w14:textId="77777777" w:rsidR="002F0CDD" w:rsidRPr="002F0CDD" w:rsidRDefault="002F0CDD" w:rsidP="002F0CDD"/>
    <w:p w14:paraId="4A49D301" w14:textId="77777777" w:rsidR="00AC491F" w:rsidRDefault="00AC491F" w:rsidP="00530669">
      <w:pPr>
        <w:pStyle w:val="Heading2"/>
        <w:rPr>
          <w:rFonts w:ascii="Times New Roman" w:hAnsi="Times New Roman" w:cs="Times New Roman"/>
          <w:color w:val="auto"/>
          <w:lang w:eastAsia="pt-PT"/>
        </w:rPr>
      </w:pPr>
    </w:p>
    <w:p w14:paraId="5FF1A15F" w14:textId="2FBAA2F7" w:rsidR="00BD7421" w:rsidRPr="002928FE" w:rsidRDefault="00BD7421" w:rsidP="00530669">
      <w:pPr>
        <w:pStyle w:val="Heading2"/>
        <w:rPr>
          <w:rFonts w:ascii="Times New Roman" w:hAnsi="Times New Roman" w:cs="Times New Roman"/>
          <w:color w:val="auto"/>
          <w:lang w:eastAsia="pt-PT"/>
        </w:rPr>
      </w:pPr>
      <w:r w:rsidRPr="002928FE">
        <w:rPr>
          <w:rFonts w:ascii="Times New Roman" w:hAnsi="Times New Roman" w:cs="Times New Roman"/>
          <w:color w:val="auto"/>
          <w:lang w:eastAsia="pt-PT"/>
        </w:rPr>
        <w:t>Coro Pais</w:t>
      </w:r>
      <w:r w:rsidR="00036E73" w:rsidRPr="002928FE">
        <w:rPr>
          <w:rFonts w:ascii="Times New Roman" w:hAnsi="Times New Roman" w:cs="Times New Roman"/>
          <w:color w:val="auto"/>
          <w:lang w:eastAsia="pt-PT"/>
        </w:rPr>
        <w:t>,</w:t>
      </w:r>
      <w:r w:rsidRPr="002928FE">
        <w:rPr>
          <w:rFonts w:ascii="Times New Roman" w:hAnsi="Times New Roman" w:cs="Times New Roman"/>
          <w:color w:val="auto"/>
          <w:lang w:eastAsia="pt-PT"/>
        </w:rPr>
        <w:t xml:space="preserve"> Funcionários </w:t>
      </w:r>
      <w:r w:rsidR="00036E73" w:rsidRPr="002928FE">
        <w:rPr>
          <w:rFonts w:ascii="Times New Roman" w:hAnsi="Times New Roman" w:cs="Times New Roman"/>
          <w:color w:val="auto"/>
          <w:lang w:eastAsia="pt-PT"/>
        </w:rPr>
        <w:t xml:space="preserve">Antigos Alunos </w:t>
      </w:r>
      <w:r w:rsidRPr="002928FE">
        <w:rPr>
          <w:rFonts w:ascii="Times New Roman" w:hAnsi="Times New Roman" w:cs="Times New Roman"/>
          <w:color w:val="auto"/>
          <w:lang w:eastAsia="pt-PT"/>
        </w:rPr>
        <w:t>e Professores</w:t>
      </w:r>
      <w:bookmarkEnd w:id="21"/>
    </w:p>
    <w:p w14:paraId="30DD249B" w14:textId="77777777" w:rsidR="00BD7421" w:rsidRPr="002928FE" w:rsidRDefault="00BD7421" w:rsidP="00BD7421">
      <w:pPr>
        <w:widowControl w:val="0"/>
        <w:spacing w:after="0" w:line="360" w:lineRule="auto"/>
        <w:jc w:val="center"/>
        <w:rPr>
          <w:rFonts w:ascii="Times New Roman" w:eastAsia="Times New Roman" w:hAnsi="Times New Roman" w:cs="Times New Roman"/>
          <w:b/>
          <w:bCs/>
          <w:smallCaps/>
          <w:kern w:val="10"/>
          <w:lang w:eastAsia="pt-PT"/>
        </w:rPr>
      </w:pPr>
    </w:p>
    <w:p w14:paraId="7DE9E56A"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123"/>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309BB" w:rsidRPr="002928FE" w14:paraId="537BA4B4" w14:textId="77777777" w:rsidTr="00DA2AD1">
        <w:trPr>
          <w:trHeight w:val="284"/>
        </w:trPr>
        <w:tc>
          <w:tcPr>
            <w:tcW w:w="2268" w:type="dxa"/>
            <w:shd w:val="clear" w:color="auto" w:fill="EAF1DD" w:themeFill="accent3" w:themeFillTint="33"/>
            <w:vAlign w:val="center"/>
          </w:tcPr>
          <w:p w14:paraId="02791CA8" w14:textId="77777777" w:rsidR="003309BB" w:rsidRPr="002928FE" w:rsidRDefault="003309BB" w:rsidP="00DA2AD1">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Concerto </w:t>
            </w:r>
            <w:r>
              <w:rPr>
                <w:rFonts w:ascii="Times New Roman" w:eastAsia="Times New Roman" w:hAnsi="Times New Roman" w:cs="Times New Roman"/>
                <w:b/>
                <w:bCs/>
                <w:lang w:eastAsia="pt-PT"/>
              </w:rPr>
              <w:t>1</w:t>
            </w:r>
          </w:p>
        </w:tc>
        <w:tc>
          <w:tcPr>
            <w:tcW w:w="6912" w:type="dxa"/>
            <w:shd w:val="clear" w:color="auto" w:fill="EAF1DD" w:themeFill="accent3" w:themeFillTint="33"/>
            <w:vAlign w:val="center"/>
          </w:tcPr>
          <w:p w14:paraId="7B4CFC65" w14:textId="77777777" w:rsidR="003309BB" w:rsidRPr="002928FE" w:rsidRDefault="003309BB" w:rsidP="00DA2AD1">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 xml:space="preserve">Festival </w:t>
            </w:r>
            <w:r>
              <w:rPr>
                <w:rFonts w:ascii="Times New Roman" w:eastAsia="Times New Roman" w:hAnsi="Times New Roman" w:cs="Times New Roman"/>
                <w:b/>
                <w:lang w:eastAsia="pt-PT"/>
              </w:rPr>
              <w:t xml:space="preserve">Jazz - </w:t>
            </w:r>
            <w:proofErr w:type="spellStart"/>
            <w:r>
              <w:rPr>
                <w:rFonts w:ascii="Times New Roman" w:eastAsia="Times New Roman" w:hAnsi="Times New Roman" w:cs="Times New Roman"/>
                <w:b/>
                <w:lang w:eastAsia="pt-PT"/>
              </w:rPr>
              <w:t>Estarrejazz</w:t>
            </w:r>
            <w:proofErr w:type="spellEnd"/>
          </w:p>
        </w:tc>
      </w:tr>
      <w:tr w:rsidR="003309BB" w:rsidRPr="002928FE" w14:paraId="78DFEEED" w14:textId="77777777" w:rsidTr="00DA2AD1">
        <w:trPr>
          <w:trHeight w:val="454"/>
        </w:trPr>
        <w:tc>
          <w:tcPr>
            <w:tcW w:w="2268" w:type="dxa"/>
            <w:vAlign w:val="center"/>
          </w:tcPr>
          <w:p w14:paraId="496A8174"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15F526D8" w14:textId="77777777" w:rsidR="003309BB" w:rsidRPr="002928FE" w:rsidRDefault="003309BB" w:rsidP="00DA2AD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r w:rsidRPr="002928FE">
              <w:rPr>
                <w:rFonts w:ascii="Times New Roman" w:eastAsia="Times New Roman" w:hAnsi="Times New Roman" w:cs="Times New Roman"/>
                <w:bCs/>
                <w:lang w:eastAsia="pt-PT"/>
              </w:rPr>
              <w:t xml:space="preserve">Apresentar publicamente o trabalho desenvolvido na prática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p>
        </w:tc>
      </w:tr>
      <w:tr w:rsidR="003309BB" w:rsidRPr="002928FE" w14:paraId="199C13A0" w14:textId="77777777" w:rsidTr="00DA2AD1">
        <w:trPr>
          <w:trHeight w:val="907"/>
        </w:trPr>
        <w:tc>
          <w:tcPr>
            <w:tcW w:w="2268" w:type="dxa"/>
            <w:vAlign w:val="center"/>
          </w:tcPr>
          <w:p w14:paraId="41DDFEB9"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C81C629" w14:textId="77777777" w:rsidR="003309BB" w:rsidRPr="002928FE" w:rsidRDefault="003309BB" w:rsidP="00DA2AD1">
            <w:pPr>
              <w:contextualSpacing/>
              <w:jc w:val="both"/>
              <w:rPr>
                <w:rFonts w:ascii="Times New Roman" w:eastAsia="Times New Roman" w:hAnsi="Times New Roman" w:cs="Times New Roman"/>
                <w:bCs/>
                <w:iCs/>
                <w:lang w:eastAsia="pt-PT"/>
              </w:rPr>
            </w:pPr>
            <w:r>
              <w:rPr>
                <w:rFonts w:ascii="Times New Roman" w:hAnsi="Times New Roman" w:cs="Times New Roman"/>
              </w:rPr>
              <w:t>-</w:t>
            </w:r>
            <w:r w:rsidRPr="002928FE">
              <w:rPr>
                <w:rFonts w:ascii="Times New Roman" w:hAnsi="Times New Roman" w:cs="Times New Roman"/>
              </w:rPr>
              <w:t>Projet</w:t>
            </w:r>
            <w:r>
              <w:rPr>
                <w:rFonts w:ascii="Times New Roman" w:hAnsi="Times New Roman" w:cs="Times New Roman"/>
              </w:rPr>
              <w:t>ar para o exterior a imagem da E</w:t>
            </w:r>
            <w:r w:rsidRPr="002928FE">
              <w:rPr>
                <w:rFonts w:ascii="Times New Roman" w:hAnsi="Times New Roman" w:cs="Times New Roman"/>
              </w:rPr>
              <w:t>scola.</w:t>
            </w:r>
          </w:p>
        </w:tc>
      </w:tr>
      <w:tr w:rsidR="003309BB" w:rsidRPr="002928FE" w14:paraId="2263284B" w14:textId="77777777" w:rsidTr="00DA2AD1">
        <w:trPr>
          <w:trHeight w:val="454"/>
        </w:trPr>
        <w:tc>
          <w:tcPr>
            <w:tcW w:w="2268" w:type="dxa"/>
            <w:vAlign w:val="center"/>
          </w:tcPr>
          <w:p w14:paraId="13A99700"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6C12A57A"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Cs/>
                <w:lang w:eastAsia="pt-PT"/>
              </w:rPr>
              <w:t xml:space="preserve">Alunos </w:t>
            </w:r>
            <w:r>
              <w:rPr>
                <w:rFonts w:ascii="Times New Roman" w:eastAsia="Times New Roman" w:hAnsi="Times New Roman" w:cs="Times New Roman"/>
                <w:bCs/>
                <w:lang w:eastAsia="pt-PT"/>
              </w:rPr>
              <w:t xml:space="preserve">da </w:t>
            </w:r>
            <w:proofErr w:type="spellStart"/>
            <w:r>
              <w:rPr>
                <w:rFonts w:ascii="Times New Roman" w:eastAsia="Times New Roman" w:hAnsi="Times New Roman" w:cs="Times New Roman"/>
                <w:bCs/>
                <w:lang w:eastAsia="pt-PT"/>
              </w:rPr>
              <w:t>Big</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Band</w:t>
            </w:r>
            <w:proofErr w:type="spellEnd"/>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 Coro de Pais, Encarregados de Educação, Funcionários e Antigos Alunos e Professores, Coro do Curso Secundário da EACMCGA</w:t>
            </w:r>
          </w:p>
        </w:tc>
      </w:tr>
      <w:tr w:rsidR="003309BB" w:rsidRPr="002928FE" w14:paraId="30366679" w14:textId="77777777" w:rsidTr="00DA2AD1">
        <w:trPr>
          <w:trHeight w:val="454"/>
        </w:trPr>
        <w:tc>
          <w:tcPr>
            <w:tcW w:w="2268" w:type="dxa"/>
            <w:vAlign w:val="center"/>
          </w:tcPr>
          <w:p w14:paraId="510D792C"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0CEE621B" w14:textId="77777777" w:rsidR="003309BB" w:rsidRPr="002928FE" w:rsidRDefault="003309BB" w:rsidP="00DA2AD1">
            <w:pPr>
              <w:jc w:val="both"/>
              <w:rPr>
                <w:rFonts w:ascii="Times New Roman" w:eastAsia="Times New Roman" w:hAnsi="Times New Roman" w:cs="Times New Roman"/>
                <w:b/>
                <w:bCs/>
                <w:lang w:eastAsia="pt-PT"/>
              </w:rPr>
            </w:pPr>
            <w:proofErr w:type="spellStart"/>
            <w:r>
              <w:rPr>
                <w:rFonts w:ascii="Times New Roman" w:eastAsia="Times New Roman" w:hAnsi="Times New Roman" w:cs="Times New Roman"/>
                <w:bCs/>
                <w:lang w:eastAsia="pt-PT"/>
              </w:rPr>
              <w:t>Estarrejazz</w:t>
            </w:r>
            <w:proofErr w:type="spellEnd"/>
          </w:p>
        </w:tc>
      </w:tr>
      <w:tr w:rsidR="003309BB" w:rsidRPr="002928FE" w14:paraId="04A025B7" w14:textId="77777777" w:rsidTr="00DA2AD1">
        <w:trPr>
          <w:trHeight w:val="352"/>
        </w:trPr>
        <w:tc>
          <w:tcPr>
            <w:tcW w:w="2268" w:type="dxa"/>
            <w:vAlign w:val="center"/>
          </w:tcPr>
          <w:p w14:paraId="3206006E"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2B4B58F3" w14:textId="77777777" w:rsidR="003309BB" w:rsidRPr="002928FE" w:rsidRDefault="003309BB" w:rsidP="00DA2AD1">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w:t>
            </w:r>
            <w:r w:rsidRPr="002928FE">
              <w:rPr>
                <w:rFonts w:ascii="Times New Roman" w:eastAsia="Times New Roman" w:hAnsi="Times New Roman" w:cs="Times New Roman"/>
                <w:bCs/>
                <w:lang w:eastAsia="pt-PT"/>
              </w:rPr>
              <w:t xml:space="preserve"> d</w:t>
            </w:r>
            <w:r>
              <w:rPr>
                <w:rFonts w:ascii="Times New Roman" w:eastAsia="Times New Roman" w:hAnsi="Times New Roman" w:cs="Times New Roman"/>
                <w:bCs/>
                <w:lang w:eastAsia="pt-PT"/>
              </w:rPr>
              <w:t>a EACMCGA</w:t>
            </w:r>
            <w:r w:rsidRPr="002928FE">
              <w:rPr>
                <w:rFonts w:ascii="Times New Roman" w:eastAsia="Times New Roman" w:hAnsi="Times New Roman" w:cs="Times New Roman"/>
                <w:lang w:eastAsia="pt-PT"/>
              </w:rPr>
              <w:t xml:space="preserve"> e Encarregados de Educação</w:t>
            </w:r>
          </w:p>
        </w:tc>
      </w:tr>
      <w:tr w:rsidR="003309BB" w:rsidRPr="002928FE" w14:paraId="36DE2B8F" w14:textId="77777777" w:rsidTr="00DA2AD1">
        <w:trPr>
          <w:trHeight w:val="454"/>
        </w:trPr>
        <w:tc>
          <w:tcPr>
            <w:tcW w:w="2268" w:type="dxa"/>
            <w:vAlign w:val="center"/>
          </w:tcPr>
          <w:p w14:paraId="0ED3A33E"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682A391E" w14:textId="77777777" w:rsidR="003309BB" w:rsidRPr="002928FE" w:rsidRDefault="003309BB" w:rsidP="00DA2AD1">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06 de outubro</w:t>
            </w:r>
            <w:r w:rsidRPr="002928FE">
              <w:rPr>
                <w:rFonts w:ascii="Times New Roman" w:eastAsia="Times New Roman" w:hAnsi="Times New Roman" w:cs="Times New Roman"/>
                <w:bCs/>
                <w:lang w:eastAsia="pt-PT"/>
              </w:rPr>
              <w:t xml:space="preserve"> de 2016</w:t>
            </w:r>
          </w:p>
        </w:tc>
      </w:tr>
      <w:tr w:rsidR="003309BB" w:rsidRPr="002928FE" w14:paraId="32AAD8FE" w14:textId="77777777" w:rsidTr="00DA2AD1">
        <w:trPr>
          <w:trHeight w:val="340"/>
        </w:trPr>
        <w:tc>
          <w:tcPr>
            <w:tcW w:w="2268" w:type="dxa"/>
            <w:vAlign w:val="center"/>
          </w:tcPr>
          <w:p w14:paraId="0439E9DD"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3CCD7FC1" w14:textId="77777777" w:rsidR="003309BB" w:rsidRPr="002928FE" w:rsidRDefault="003309BB" w:rsidP="00DA2AD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suportados pela organização do festival</w:t>
            </w:r>
          </w:p>
        </w:tc>
      </w:tr>
      <w:tr w:rsidR="003309BB" w:rsidRPr="002928FE" w14:paraId="0C1FAD2E" w14:textId="77777777" w:rsidTr="00DA2AD1">
        <w:trPr>
          <w:trHeight w:val="1134"/>
        </w:trPr>
        <w:tc>
          <w:tcPr>
            <w:tcW w:w="2268" w:type="dxa"/>
            <w:shd w:val="clear" w:color="auto" w:fill="EAF1DD" w:themeFill="accent3" w:themeFillTint="33"/>
            <w:vAlign w:val="center"/>
          </w:tcPr>
          <w:p w14:paraId="5F5365DB" w14:textId="77777777" w:rsidR="003309BB" w:rsidRPr="002928FE" w:rsidRDefault="003309BB" w:rsidP="00DA2AD1">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D777DBE" w14:textId="77777777" w:rsidR="003309BB" w:rsidRPr="002928FE" w:rsidRDefault="003309BB" w:rsidP="00DA2AD1">
            <w:pPr>
              <w:jc w:val="both"/>
              <w:rPr>
                <w:rFonts w:ascii="Times New Roman" w:eastAsia="Calibri" w:hAnsi="Times New Roman" w:cs="Times New Roman"/>
              </w:rPr>
            </w:pPr>
          </w:p>
        </w:tc>
      </w:tr>
    </w:tbl>
    <w:p w14:paraId="3E451BCF" w14:textId="77777777" w:rsidR="00054D46" w:rsidRPr="002928FE" w:rsidRDefault="00054D46"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166AB" w:rsidRPr="002928FE" w14:paraId="443FB855" w14:textId="77777777" w:rsidTr="000B4A6E">
        <w:trPr>
          <w:trHeight w:val="284"/>
        </w:trPr>
        <w:tc>
          <w:tcPr>
            <w:tcW w:w="2268" w:type="dxa"/>
            <w:shd w:val="clear" w:color="auto" w:fill="EAF1DD" w:themeFill="accent3" w:themeFillTint="33"/>
            <w:vAlign w:val="center"/>
          </w:tcPr>
          <w:p w14:paraId="344459F6" w14:textId="726D6DBF" w:rsidR="005166AB" w:rsidRPr="002928FE" w:rsidRDefault="005166AB" w:rsidP="000B4A6E">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Concerto 2</w:t>
            </w:r>
          </w:p>
        </w:tc>
        <w:tc>
          <w:tcPr>
            <w:tcW w:w="6912" w:type="dxa"/>
            <w:shd w:val="clear" w:color="auto" w:fill="EAF1DD" w:themeFill="accent3" w:themeFillTint="33"/>
            <w:vAlign w:val="center"/>
          </w:tcPr>
          <w:p w14:paraId="3D3C1007" w14:textId="75280E47" w:rsidR="005166AB" w:rsidRPr="002928FE" w:rsidRDefault="00BA41E2" w:rsidP="00BA41E2">
            <w:pPr>
              <w:jc w:val="center"/>
              <w:rPr>
                <w:rFonts w:ascii="Times New Roman" w:eastAsia="Times New Roman" w:hAnsi="Times New Roman" w:cs="Times New Roman"/>
                <w:b/>
                <w:bCs/>
                <w:lang w:eastAsia="pt-PT"/>
              </w:rPr>
            </w:pPr>
            <w:r w:rsidRPr="002928FE">
              <w:rPr>
                <w:rFonts w:ascii="Times New Roman" w:eastAsia="Times New Roman" w:hAnsi="Times New Roman" w:cs="Times New Roman"/>
                <w:b/>
                <w:lang w:eastAsia="pt-PT"/>
              </w:rPr>
              <w:t>Igreja da Misericórdia de Aveiro</w:t>
            </w:r>
          </w:p>
        </w:tc>
      </w:tr>
      <w:tr w:rsidR="005166AB" w:rsidRPr="002928FE" w14:paraId="0946914D" w14:textId="77777777" w:rsidTr="000B4A6E">
        <w:trPr>
          <w:trHeight w:val="454"/>
        </w:trPr>
        <w:tc>
          <w:tcPr>
            <w:tcW w:w="2268" w:type="dxa"/>
            <w:vAlign w:val="center"/>
          </w:tcPr>
          <w:p w14:paraId="5B8F5BE9"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640A9FFD" w14:textId="4F05B0C2" w:rsidR="00BA41E2" w:rsidRPr="002928FE" w:rsidRDefault="00984260" w:rsidP="000B4A6E">
            <w:pPr>
              <w:widowControl w:val="0"/>
              <w:autoSpaceDE w:val="0"/>
              <w:autoSpaceDN w:val="0"/>
              <w:adjustRightInd w:val="0"/>
              <w:jc w:val="both"/>
              <w:rPr>
                <w:rFonts w:ascii="Times New Roman" w:hAnsi="Times New Roman" w:cs="Times New Roman"/>
              </w:rPr>
            </w:pPr>
            <w:r>
              <w:rPr>
                <w:rFonts w:ascii="Times New Roman" w:hAnsi="Times New Roman" w:cs="Times New Roman"/>
              </w:rPr>
              <w:t>-</w:t>
            </w:r>
            <w:r w:rsidR="005166AB" w:rsidRPr="002928FE">
              <w:rPr>
                <w:rFonts w:ascii="Times New Roman" w:hAnsi="Times New Roman" w:cs="Times New Roman"/>
              </w:rPr>
              <w:t>Promover o convívio entre os vários el</w:t>
            </w:r>
            <w:r>
              <w:rPr>
                <w:rFonts w:ascii="Times New Roman" w:hAnsi="Times New Roman" w:cs="Times New Roman"/>
              </w:rPr>
              <w:t>ementos da Comunidade Educativa;</w:t>
            </w:r>
          </w:p>
          <w:p w14:paraId="326E80CA" w14:textId="7D3EF009" w:rsidR="005166AB" w:rsidRPr="002928FE" w:rsidRDefault="00984260" w:rsidP="000B4A6E">
            <w:pPr>
              <w:widowControl w:val="0"/>
              <w:autoSpaceDE w:val="0"/>
              <w:autoSpaceDN w:val="0"/>
              <w:adjustRightInd w:val="0"/>
              <w:jc w:val="both"/>
              <w:rPr>
                <w:rFonts w:ascii="Times New Roman" w:hAnsi="Times New Roman" w:cs="Times New Roman"/>
              </w:rPr>
            </w:pPr>
            <w:r>
              <w:rPr>
                <w:rFonts w:ascii="Times New Roman" w:hAnsi="Times New Roman" w:cs="Times New Roman"/>
              </w:rPr>
              <w:t>-</w:t>
            </w:r>
            <w:r w:rsidR="005166AB" w:rsidRPr="002928FE">
              <w:rPr>
                <w:rFonts w:ascii="Times New Roman" w:hAnsi="Times New Roman" w:cs="Times New Roman"/>
              </w:rPr>
              <w:t xml:space="preserve">Sensibilizar os Encarregados de Educação para participarem ativamente no processo de </w:t>
            </w:r>
            <w:r>
              <w:rPr>
                <w:rFonts w:ascii="Times New Roman" w:hAnsi="Times New Roman" w:cs="Times New Roman"/>
              </w:rPr>
              <w:t>aprendizagem dos seus educandos;</w:t>
            </w:r>
          </w:p>
          <w:p w14:paraId="544F824C" w14:textId="6F286D10" w:rsidR="005166AB" w:rsidRPr="002928FE" w:rsidRDefault="00984260" w:rsidP="000B4A6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5166AB" w:rsidRPr="002928FE">
              <w:rPr>
                <w:rFonts w:ascii="Times New Roman" w:hAnsi="Times New Roman" w:cs="Times New Roman"/>
              </w:rPr>
              <w:t xml:space="preserve">Motivar os elementos da comunidade para uma participação </w:t>
            </w:r>
            <w:r w:rsidR="00015228" w:rsidRPr="002928FE">
              <w:rPr>
                <w:rFonts w:ascii="Times New Roman" w:hAnsi="Times New Roman" w:cs="Times New Roman"/>
              </w:rPr>
              <w:t>ativa</w:t>
            </w:r>
            <w:r w:rsidR="005166AB" w:rsidRPr="002928FE">
              <w:rPr>
                <w:rFonts w:ascii="Times New Roman" w:hAnsi="Times New Roman" w:cs="Times New Roman"/>
              </w:rPr>
              <w:t xml:space="preserve"> e cooperante no processo educativo</w:t>
            </w:r>
            <w:r>
              <w:rPr>
                <w:rFonts w:ascii="Times New Roman" w:hAnsi="Times New Roman" w:cs="Times New Roman"/>
              </w:rPr>
              <w:t>.</w:t>
            </w:r>
            <w:r w:rsidR="005166AB" w:rsidRPr="002928FE">
              <w:rPr>
                <w:rFonts w:ascii="Times New Roman" w:hAnsi="Times New Roman" w:cs="Times New Roman"/>
              </w:rPr>
              <w:t xml:space="preserve"> </w:t>
            </w:r>
          </w:p>
        </w:tc>
      </w:tr>
      <w:tr w:rsidR="005166AB" w:rsidRPr="002928FE" w14:paraId="5B807EF3" w14:textId="77777777" w:rsidTr="000B4A6E">
        <w:trPr>
          <w:trHeight w:val="907"/>
        </w:trPr>
        <w:tc>
          <w:tcPr>
            <w:tcW w:w="2268" w:type="dxa"/>
            <w:vAlign w:val="center"/>
          </w:tcPr>
          <w:p w14:paraId="7340FBD4" w14:textId="001672C8"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1F09F173" w14:textId="76E70CEF" w:rsidR="005166AB" w:rsidRPr="002928FE" w:rsidRDefault="00984260" w:rsidP="000B4A6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5166AB" w:rsidRPr="002928FE">
              <w:rPr>
                <w:rFonts w:ascii="Times New Roman" w:hAnsi="Times New Roman" w:cs="Times New Roman"/>
              </w:rPr>
              <w:t>Projetar para o exter</w:t>
            </w:r>
            <w:r>
              <w:rPr>
                <w:rFonts w:ascii="Times New Roman" w:hAnsi="Times New Roman" w:cs="Times New Roman"/>
              </w:rPr>
              <w:t>ior a imagem da E</w:t>
            </w:r>
            <w:r w:rsidR="005166AB" w:rsidRPr="002928FE">
              <w:rPr>
                <w:rFonts w:ascii="Times New Roman" w:hAnsi="Times New Roman" w:cs="Times New Roman"/>
              </w:rPr>
              <w:t>scola.</w:t>
            </w:r>
          </w:p>
        </w:tc>
      </w:tr>
      <w:tr w:rsidR="005166AB" w:rsidRPr="002928FE" w14:paraId="6D10B83E" w14:textId="77777777" w:rsidTr="000B4A6E">
        <w:trPr>
          <w:trHeight w:val="454"/>
        </w:trPr>
        <w:tc>
          <w:tcPr>
            <w:tcW w:w="2268" w:type="dxa"/>
            <w:vAlign w:val="center"/>
          </w:tcPr>
          <w:p w14:paraId="6B9316A1"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04D7FCFA"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lang w:eastAsia="pt-PT"/>
              </w:rPr>
              <w:t>Comunidade em geral.</w:t>
            </w:r>
          </w:p>
        </w:tc>
      </w:tr>
      <w:tr w:rsidR="005166AB" w:rsidRPr="002928FE" w14:paraId="2C50505C" w14:textId="77777777" w:rsidTr="000B4A6E">
        <w:trPr>
          <w:trHeight w:val="454"/>
        </w:trPr>
        <w:tc>
          <w:tcPr>
            <w:tcW w:w="2268" w:type="dxa"/>
            <w:vAlign w:val="center"/>
          </w:tcPr>
          <w:p w14:paraId="35790FEB"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00648BB5" w14:textId="563DAE09" w:rsidR="005166AB" w:rsidRPr="002928FE" w:rsidRDefault="004322FA"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EACMCGA </w:t>
            </w:r>
            <w:r w:rsidR="00655545" w:rsidRPr="002928FE">
              <w:rPr>
                <w:rFonts w:ascii="Times New Roman" w:eastAsia="Times New Roman" w:hAnsi="Times New Roman" w:cs="Times New Roman"/>
                <w:lang w:eastAsia="pt-PT"/>
              </w:rPr>
              <w:t>e Santa Casa da Misericórdia de Aveiro</w:t>
            </w:r>
          </w:p>
        </w:tc>
      </w:tr>
      <w:tr w:rsidR="005166AB" w:rsidRPr="002928FE" w14:paraId="2E5200DB" w14:textId="77777777" w:rsidTr="000B4A6E">
        <w:trPr>
          <w:trHeight w:val="352"/>
        </w:trPr>
        <w:tc>
          <w:tcPr>
            <w:tcW w:w="2268" w:type="dxa"/>
            <w:vAlign w:val="center"/>
          </w:tcPr>
          <w:p w14:paraId="20279658"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29BF6352" w14:textId="77777777" w:rsidR="005166AB" w:rsidRPr="002928FE" w:rsidRDefault="005166AB" w:rsidP="000B4A6E">
            <w:pPr>
              <w:jc w:val="both"/>
              <w:rPr>
                <w:rFonts w:ascii="Times New Roman" w:eastAsia="Times New Roman" w:hAnsi="Times New Roman" w:cs="Times New Roman"/>
                <w:lang w:eastAsia="pt-PT"/>
              </w:rPr>
            </w:pPr>
            <w:r w:rsidRPr="002928FE">
              <w:rPr>
                <w:rFonts w:ascii="Times New Roman" w:eastAsia="Times New Roman" w:hAnsi="Times New Roman" w:cs="Times New Roman"/>
                <w:bCs/>
                <w:lang w:eastAsia="pt-PT"/>
              </w:rPr>
              <w:t>Encarregados de Educação</w:t>
            </w:r>
          </w:p>
        </w:tc>
      </w:tr>
      <w:tr w:rsidR="005166AB" w:rsidRPr="002928FE" w14:paraId="72BCC2FE" w14:textId="77777777" w:rsidTr="000B4A6E">
        <w:trPr>
          <w:trHeight w:val="454"/>
        </w:trPr>
        <w:tc>
          <w:tcPr>
            <w:tcW w:w="2268" w:type="dxa"/>
            <w:vAlign w:val="center"/>
          </w:tcPr>
          <w:p w14:paraId="1AF790A7"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267507E6" w14:textId="604FBA90" w:rsidR="005166AB" w:rsidRPr="002928FE" w:rsidRDefault="004322FA" w:rsidP="00BA41E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04</w:t>
            </w:r>
            <w:r w:rsidR="005166AB" w:rsidRPr="002928FE">
              <w:rPr>
                <w:rFonts w:ascii="Times New Roman" w:eastAsia="Times New Roman" w:hAnsi="Times New Roman" w:cs="Times New Roman"/>
                <w:lang w:eastAsia="pt-PT"/>
              </w:rPr>
              <w:t xml:space="preserve"> de </w:t>
            </w:r>
            <w:r w:rsidR="00BA41E2" w:rsidRPr="002928FE">
              <w:rPr>
                <w:rFonts w:ascii="Times New Roman" w:eastAsia="Times New Roman" w:hAnsi="Times New Roman" w:cs="Times New Roman"/>
                <w:lang w:eastAsia="pt-PT"/>
              </w:rPr>
              <w:t>dezembro</w:t>
            </w:r>
            <w:r w:rsidR="005166AB" w:rsidRPr="002928FE">
              <w:rPr>
                <w:rFonts w:ascii="Times New Roman" w:eastAsia="Times New Roman" w:hAnsi="Times New Roman" w:cs="Times New Roman"/>
                <w:lang w:eastAsia="pt-PT"/>
              </w:rPr>
              <w:t xml:space="preserve"> 201</w:t>
            </w:r>
            <w:r>
              <w:rPr>
                <w:rFonts w:ascii="Times New Roman" w:eastAsia="Times New Roman" w:hAnsi="Times New Roman" w:cs="Times New Roman"/>
                <w:lang w:eastAsia="pt-PT"/>
              </w:rPr>
              <w:t>6</w:t>
            </w:r>
          </w:p>
        </w:tc>
      </w:tr>
      <w:tr w:rsidR="005166AB" w:rsidRPr="002928FE" w14:paraId="25401CB5" w14:textId="77777777" w:rsidTr="000B4A6E">
        <w:trPr>
          <w:trHeight w:val="340"/>
        </w:trPr>
        <w:tc>
          <w:tcPr>
            <w:tcW w:w="2268" w:type="dxa"/>
            <w:vAlign w:val="center"/>
          </w:tcPr>
          <w:p w14:paraId="4E916C34"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3BF0F051" w14:textId="4D92ECE8" w:rsidR="005166AB" w:rsidRPr="002928FE" w:rsidRDefault="00572B7A" w:rsidP="000B4A6E">
            <w:pPr>
              <w:jc w:val="both"/>
              <w:rPr>
                <w:rFonts w:ascii="Times New Roman" w:eastAsia="Times New Roman" w:hAnsi="Times New Roman" w:cs="Times New Roman"/>
                <w:bCs/>
                <w:lang w:eastAsia="pt-PT"/>
              </w:rPr>
            </w:pPr>
            <w:r w:rsidRPr="002928FE">
              <w:rPr>
                <w:rFonts w:ascii="Times New Roman" w:eastAsia="Times New Roman" w:hAnsi="Times New Roman" w:cs="Times New Roman"/>
                <w:bCs/>
                <w:lang w:eastAsia="pt-PT"/>
              </w:rPr>
              <w:t>Sem custos diretos</w:t>
            </w:r>
          </w:p>
        </w:tc>
      </w:tr>
      <w:tr w:rsidR="005166AB" w:rsidRPr="002928FE" w14:paraId="59F6011E" w14:textId="77777777" w:rsidTr="000B4A6E">
        <w:trPr>
          <w:trHeight w:val="1134"/>
        </w:trPr>
        <w:tc>
          <w:tcPr>
            <w:tcW w:w="2268" w:type="dxa"/>
            <w:shd w:val="clear" w:color="auto" w:fill="EAF1DD" w:themeFill="accent3" w:themeFillTint="33"/>
            <w:vAlign w:val="center"/>
          </w:tcPr>
          <w:p w14:paraId="279A17F5" w14:textId="77777777" w:rsidR="005166AB" w:rsidRPr="002928FE" w:rsidRDefault="005166AB" w:rsidP="000B4A6E">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D95E16D" w14:textId="4D136B69" w:rsidR="005166AB" w:rsidRPr="002928FE" w:rsidRDefault="005166AB" w:rsidP="000B4A6E">
            <w:pPr>
              <w:jc w:val="both"/>
              <w:rPr>
                <w:rFonts w:ascii="Times New Roman" w:eastAsia="Calibri" w:hAnsi="Times New Roman" w:cs="Times New Roman"/>
              </w:rPr>
            </w:pPr>
          </w:p>
        </w:tc>
      </w:tr>
    </w:tbl>
    <w:p w14:paraId="02375A82" w14:textId="77777777" w:rsidR="004322FA" w:rsidRDefault="004322FA" w:rsidP="00BE7B68">
      <w:pPr>
        <w:widowControl w:val="0"/>
        <w:spacing w:after="0"/>
        <w:jc w:val="both"/>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322FA" w:rsidRPr="002928FE" w14:paraId="334B9DCB" w14:textId="77777777" w:rsidTr="00C1724A">
        <w:trPr>
          <w:trHeight w:val="284"/>
        </w:trPr>
        <w:tc>
          <w:tcPr>
            <w:tcW w:w="2268" w:type="dxa"/>
            <w:shd w:val="clear" w:color="auto" w:fill="EAF1DD" w:themeFill="accent3" w:themeFillTint="33"/>
            <w:vAlign w:val="center"/>
          </w:tcPr>
          <w:p w14:paraId="54139815" w14:textId="2971D070" w:rsidR="004322FA" w:rsidRPr="002928FE" w:rsidRDefault="004322FA"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Concerto 3</w:t>
            </w:r>
          </w:p>
        </w:tc>
        <w:tc>
          <w:tcPr>
            <w:tcW w:w="6912" w:type="dxa"/>
            <w:shd w:val="clear" w:color="auto" w:fill="EAF1DD" w:themeFill="accent3" w:themeFillTint="33"/>
            <w:vAlign w:val="center"/>
          </w:tcPr>
          <w:p w14:paraId="0EBE3D8A" w14:textId="1331F9F2" w:rsidR="004322FA" w:rsidRPr="002928FE" w:rsidRDefault="00D736C2" w:rsidP="00C1724A">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 xml:space="preserve">Concerto do 45.º Aniversário da Inauguração do Edifício </w:t>
            </w:r>
            <w:r w:rsidRPr="00BC4BC0">
              <w:rPr>
                <w:rFonts w:ascii="Times New Roman" w:eastAsia="Times New Roman" w:hAnsi="Times New Roman" w:cs="Times New Roman"/>
                <w:b/>
                <w:bCs/>
                <w:lang w:eastAsia="pt-PT"/>
              </w:rPr>
              <w:t>da EACMCGA</w:t>
            </w:r>
          </w:p>
        </w:tc>
      </w:tr>
      <w:tr w:rsidR="004322FA" w:rsidRPr="002928FE" w14:paraId="7AA7295D" w14:textId="77777777" w:rsidTr="00C1724A">
        <w:trPr>
          <w:trHeight w:val="454"/>
        </w:trPr>
        <w:tc>
          <w:tcPr>
            <w:tcW w:w="2268" w:type="dxa"/>
            <w:vAlign w:val="center"/>
          </w:tcPr>
          <w:p w14:paraId="76F1333C"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Objetivos</w:t>
            </w:r>
          </w:p>
        </w:tc>
        <w:tc>
          <w:tcPr>
            <w:tcW w:w="6912" w:type="dxa"/>
            <w:vAlign w:val="center"/>
          </w:tcPr>
          <w:p w14:paraId="1E47715F" w14:textId="1A472F38" w:rsidR="004322FA" w:rsidRPr="002928FE" w:rsidRDefault="00984260" w:rsidP="00C1724A">
            <w:pPr>
              <w:widowControl w:val="0"/>
              <w:autoSpaceDE w:val="0"/>
              <w:autoSpaceDN w:val="0"/>
              <w:adjustRightInd w:val="0"/>
              <w:jc w:val="both"/>
              <w:rPr>
                <w:rFonts w:ascii="Times New Roman" w:hAnsi="Times New Roman" w:cs="Times New Roman"/>
              </w:rPr>
            </w:pPr>
            <w:r>
              <w:rPr>
                <w:rFonts w:ascii="Times New Roman" w:hAnsi="Times New Roman" w:cs="Times New Roman"/>
              </w:rPr>
              <w:t>-</w:t>
            </w:r>
            <w:r w:rsidR="004322FA" w:rsidRPr="002928FE">
              <w:rPr>
                <w:rFonts w:ascii="Times New Roman" w:hAnsi="Times New Roman" w:cs="Times New Roman"/>
              </w:rPr>
              <w:t>Promover o convívio entre os vários el</w:t>
            </w:r>
            <w:r>
              <w:rPr>
                <w:rFonts w:ascii="Times New Roman" w:hAnsi="Times New Roman" w:cs="Times New Roman"/>
              </w:rPr>
              <w:t>ementos da Comunidade Educativa;</w:t>
            </w:r>
          </w:p>
          <w:p w14:paraId="35D504A2" w14:textId="5FCE71FA" w:rsidR="004322FA" w:rsidRPr="002928FE" w:rsidRDefault="00984260" w:rsidP="00C1724A">
            <w:pPr>
              <w:widowControl w:val="0"/>
              <w:autoSpaceDE w:val="0"/>
              <w:autoSpaceDN w:val="0"/>
              <w:adjustRightInd w:val="0"/>
              <w:jc w:val="both"/>
              <w:rPr>
                <w:rFonts w:ascii="Times New Roman" w:hAnsi="Times New Roman" w:cs="Times New Roman"/>
              </w:rPr>
            </w:pPr>
            <w:r>
              <w:rPr>
                <w:rFonts w:ascii="Times New Roman" w:hAnsi="Times New Roman" w:cs="Times New Roman"/>
              </w:rPr>
              <w:t>-</w:t>
            </w:r>
            <w:r w:rsidR="004322FA" w:rsidRPr="002928FE">
              <w:rPr>
                <w:rFonts w:ascii="Times New Roman" w:hAnsi="Times New Roman" w:cs="Times New Roman"/>
              </w:rPr>
              <w:t xml:space="preserve">Sensibilizar os Encarregados de Educação para participarem ativamente no processo de </w:t>
            </w:r>
            <w:r>
              <w:rPr>
                <w:rFonts w:ascii="Times New Roman" w:hAnsi="Times New Roman" w:cs="Times New Roman"/>
              </w:rPr>
              <w:t>aprendizagem dos seus educandos;</w:t>
            </w:r>
          </w:p>
          <w:p w14:paraId="481F7A64" w14:textId="68E48AA1" w:rsidR="004322FA" w:rsidRPr="002928FE" w:rsidRDefault="00984260" w:rsidP="00C1724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4322FA" w:rsidRPr="002928FE">
              <w:rPr>
                <w:rFonts w:ascii="Times New Roman" w:hAnsi="Times New Roman" w:cs="Times New Roman"/>
              </w:rPr>
              <w:t>Motivar os elementos da comunidade para uma participação ativa e cooperante no processo educativo</w:t>
            </w:r>
            <w:r>
              <w:rPr>
                <w:rFonts w:ascii="Times New Roman" w:hAnsi="Times New Roman" w:cs="Times New Roman"/>
              </w:rPr>
              <w:t>.</w:t>
            </w:r>
            <w:r w:rsidR="004322FA" w:rsidRPr="002928FE">
              <w:rPr>
                <w:rFonts w:ascii="Times New Roman" w:hAnsi="Times New Roman" w:cs="Times New Roman"/>
              </w:rPr>
              <w:t xml:space="preserve"> </w:t>
            </w:r>
          </w:p>
        </w:tc>
      </w:tr>
      <w:tr w:rsidR="004322FA" w:rsidRPr="002928FE" w14:paraId="270E5F81" w14:textId="77777777" w:rsidTr="00C1724A">
        <w:trPr>
          <w:trHeight w:val="907"/>
        </w:trPr>
        <w:tc>
          <w:tcPr>
            <w:tcW w:w="2268" w:type="dxa"/>
            <w:vAlign w:val="center"/>
          </w:tcPr>
          <w:p w14:paraId="79EAC938" w14:textId="7FECB325"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Área de intervenção e objetivo do PE em que se insere a </w:t>
            </w:r>
            <w:r w:rsidR="00AC71B1">
              <w:rPr>
                <w:rFonts w:ascii="Times New Roman" w:eastAsia="Times New Roman" w:hAnsi="Times New Roman" w:cs="Times New Roman"/>
                <w:b/>
                <w:bCs/>
                <w:lang w:eastAsia="pt-PT"/>
              </w:rPr>
              <w:t>atividade</w:t>
            </w:r>
          </w:p>
        </w:tc>
        <w:tc>
          <w:tcPr>
            <w:tcW w:w="6912" w:type="dxa"/>
            <w:vAlign w:val="center"/>
          </w:tcPr>
          <w:p w14:paraId="3F367409" w14:textId="037762D5" w:rsidR="004322FA" w:rsidRPr="002928FE" w:rsidRDefault="00984260" w:rsidP="00C1724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w:t>
            </w:r>
            <w:r w:rsidR="004322FA" w:rsidRPr="002928FE">
              <w:rPr>
                <w:rFonts w:ascii="Times New Roman" w:hAnsi="Times New Roman" w:cs="Times New Roman"/>
              </w:rPr>
              <w:t>Projet</w:t>
            </w:r>
            <w:r>
              <w:rPr>
                <w:rFonts w:ascii="Times New Roman" w:hAnsi="Times New Roman" w:cs="Times New Roman"/>
              </w:rPr>
              <w:t>ar para o exterior a imagem da E</w:t>
            </w:r>
            <w:r w:rsidR="004322FA" w:rsidRPr="002928FE">
              <w:rPr>
                <w:rFonts w:ascii="Times New Roman" w:hAnsi="Times New Roman" w:cs="Times New Roman"/>
              </w:rPr>
              <w:t>scola.</w:t>
            </w:r>
          </w:p>
        </w:tc>
      </w:tr>
      <w:tr w:rsidR="004322FA" w:rsidRPr="002928FE" w14:paraId="5AF9E5EE" w14:textId="77777777" w:rsidTr="00C1724A">
        <w:trPr>
          <w:trHeight w:val="454"/>
        </w:trPr>
        <w:tc>
          <w:tcPr>
            <w:tcW w:w="2268" w:type="dxa"/>
            <w:vAlign w:val="center"/>
          </w:tcPr>
          <w:p w14:paraId="6D72905B"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Destinatários</w:t>
            </w:r>
          </w:p>
        </w:tc>
        <w:tc>
          <w:tcPr>
            <w:tcW w:w="6912" w:type="dxa"/>
            <w:vAlign w:val="center"/>
          </w:tcPr>
          <w:p w14:paraId="5F18F19C"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lang w:eastAsia="pt-PT"/>
              </w:rPr>
              <w:t>Comunidade em geral.</w:t>
            </w:r>
          </w:p>
        </w:tc>
      </w:tr>
      <w:tr w:rsidR="004322FA" w:rsidRPr="002928FE" w14:paraId="10ECAB7C" w14:textId="77777777" w:rsidTr="00C1724A">
        <w:trPr>
          <w:trHeight w:val="454"/>
        </w:trPr>
        <w:tc>
          <w:tcPr>
            <w:tcW w:w="2268" w:type="dxa"/>
            <w:vAlign w:val="center"/>
          </w:tcPr>
          <w:p w14:paraId="3FF6C9C1"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Dinamizadores</w:t>
            </w:r>
          </w:p>
        </w:tc>
        <w:tc>
          <w:tcPr>
            <w:tcW w:w="6912" w:type="dxa"/>
            <w:vAlign w:val="center"/>
          </w:tcPr>
          <w:p w14:paraId="79A6D956" w14:textId="569FF00E" w:rsidR="004322FA" w:rsidRPr="002928FE" w:rsidRDefault="002141AD"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da Orquestra da EACMCGA</w:t>
            </w:r>
          </w:p>
        </w:tc>
      </w:tr>
      <w:tr w:rsidR="004322FA" w:rsidRPr="002928FE" w14:paraId="1AD68688" w14:textId="77777777" w:rsidTr="00C1724A">
        <w:trPr>
          <w:trHeight w:val="352"/>
        </w:trPr>
        <w:tc>
          <w:tcPr>
            <w:tcW w:w="2268" w:type="dxa"/>
            <w:vAlign w:val="center"/>
          </w:tcPr>
          <w:p w14:paraId="627B759B"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Colaboração</w:t>
            </w:r>
          </w:p>
        </w:tc>
        <w:tc>
          <w:tcPr>
            <w:tcW w:w="6912" w:type="dxa"/>
            <w:vAlign w:val="center"/>
          </w:tcPr>
          <w:p w14:paraId="355BB90A" w14:textId="77777777" w:rsidR="004322FA" w:rsidRPr="002928FE" w:rsidRDefault="004322FA" w:rsidP="00C1724A">
            <w:pPr>
              <w:jc w:val="both"/>
              <w:rPr>
                <w:rFonts w:ascii="Times New Roman" w:eastAsia="Times New Roman" w:hAnsi="Times New Roman" w:cs="Times New Roman"/>
                <w:lang w:eastAsia="pt-PT"/>
              </w:rPr>
            </w:pPr>
            <w:r w:rsidRPr="002928FE">
              <w:rPr>
                <w:rFonts w:ascii="Times New Roman" w:eastAsia="Times New Roman" w:hAnsi="Times New Roman" w:cs="Times New Roman"/>
                <w:bCs/>
                <w:lang w:eastAsia="pt-PT"/>
              </w:rPr>
              <w:t>Encarregados de Educação</w:t>
            </w:r>
          </w:p>
        </w:tc>
      </w:tr>
      <w:tr w:rsidR="004322FA" w:rsidRPr="002928FE" w14:paraId="37CE5679" w14:textId="77777777" w:rsidTr="00C1724A">
        <w:trPr>
          <w:trHeight w:val="454"/>
        </w:trPr>
        <w:tc>
          <w:tcPr>
            <w:tcW w:w="2268" w:type="dxa"/>
            <w:vAlign w:val="center"/>
          </w:tcPr>
          <w:p w14:paraId="32F3D757"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 xml:space="preserve">Data </w:t>
            </w:r>
          </w:p>
        </w:tc>
        <w:tc>
          <w:tcPr>
            <w:tcW w:w="6912" w:type="dxa"/>
            <w:vAlign w:val="center"/>
          </w:tcPr>
          <w:p w14:paraId="4F98E678" w14:textId="6E3D0198" w:rsidR="004322FA" w:rsidRPr="002928FE" w:rsidRDefault="002141AD" w:rsidP="00C1724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31</w:t>
            </w:r>
            <w:r w:rsidR="004322FA" w:rsidRPr="002928FE">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março</w:t>
            </w:r>
            <w:r w:rsidR="004322FA" w:rsidRPr="002928FE">
              <w:rPr>
                <w:rFonts w:ascii="Times New Roman" w:eastAsia="Times New Roman" w:hAnsi="Times New Roman" w:cs="Times New Roman"/>
                <w:lang w:eastAsia="pt-PT"/>
              </w:rPr>
              <w:t xml:space="preserve"> 201</w:t>
            </w:r>
            <w:r>
              <w:rPr>
                <w:rFonts w:ascii="Times New Roman" w:eastAsia="Times New Roman" w:hAnsi="Times New Roman" w:cs="Times New Roman"/>
                <w:lang w:eastAsia="pt-PT"/>
              </w:rPr>
              <w:t>7</w:t>
            </w:r>
          </w:p>
        </w:tc>
      </w:tr>
      <w:tr w:rsidR="004322FA" w:rsidRPr="002928FE" w14:paraId="18CEB1B2" w14:textId="77777777" w:rsidTr="00C1724A">
        <w:trPr>
          <w:trHeight w:val="340"/>
        </w:trPr>
        <w:tc>
          <w:tcPr>
            <w:tcW w:w="2268" w:type="dxa"/>
            <w:vAlign w:val="center"/>
          </w:tcPr>
          <w:p w14:paraId="01D82160"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Orçamento</w:t>
            </w:r>
          </w:p>
        </w:tc>
        <w:tc>
          <w:tcPr>
            <w:tcW w:w="6912" w:type="dxa"/>
            <w:vAlign w:val="center"/>
          </w:tcPr>
          <w:p w14:paraId="5B8502F1" w14:textId="50C92326" w:rsidR="004322FA" w:rsidRPr="002928FE" w:rsidRDefault="00D736C2" w:rsidP="00C1724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Concerto em parceira com a Orquestra Clássica da EACMCGA (cf. Concertos da Orqu</w:t>
            </w:r>
            <w:r w:rsidR="002141AD">
              <w:rPr>
                <w:rFonts w:ascii="Times New Roman" w:eastAsia="Times New Roman" w:hAnsi="Times New Roman" w:cs="Times New Roman"/>
                <w:bCs/>
                <w:lang w:eastAsia="pt-PT"/>
              </w:rPr>
              <w:t>e</w:t>
            </w:r>
            <w:r>
              <w:rPr>
                <w:rFonts w:ascii="Times New Roman" w:eastAsia="Times New Roman" w:hAnsi="Times New Roman" w:cs="Times New Roman"/>
                <w:bCs/>
                <w:lang w:eastAsia="pt-PT"/>
              </w:rPr>
              <w:t>stra).</w:t>
            </w:r>
          </w:p>
        </w:tc>
      </w:tr>
      <w:tr w:rsidR="004322FA" w:rsidRPr="002928FE" w14:paraId="7DDB0FCB" w14:textId="77777777" w:rsidTr="00C1724A">
        <w:trPr>
          <w:trHeight w:val="1134"/>
        </w:trPr>
        <w:tc>
          <w:tcPr>
            <w:tcW w:w="2268" w:type="dxa"/>
            <w:shd w:val="clear" w:color="auto" w:fill="EAF1DD" w:themeFill="accent3" w:themeFillTint="33"/>
            <w:vAlign w:val="center"/>
          </w:tcPr>
          <w:p w14:paraId="4C83B17C" w14:textId="77777777" w:rsidR="004322FA" w:rsidRPr="002928FE" w:rsidRDefault="004322FA" w:rsidP="00C1724A">
            <w:pPr>
              <w:jc w:val="both"/>
              <w:rPr>
                <w:rFonts w:ascii="Times New Roman" w:eastAsia="Times New Roman" w:hAnsi="Times New Roman" w:cs="Times New Roman"/>
                <w:b/>
                <w:bCs/>
                <w:lang w:eastAsia="pt-PT"/>
              </w:rPr>
            </w:pPr>
            <w:r w:rsidRPr="002928F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33CC83F" w14:textId="77777777" w:rsidR="004322FA" w:rsidRPr="002928FE" w:rsidRDefault="004322FA" w:rsidP="00C1724A">
            <w:pPr>
              <w:jc w:val="both"/>
              <w:rPr>
                <w:rFonts w:ascii="Times New Roman" w:eastAsia="Calibri" w:hAnsi="Times New Roman" w:cs="Times New Roman"/>
              </w:rPr>
            </w:pPr>
          </w:p>
        </w:tc>
      </w:tr>
    </w:tbl>
    <w:p w14:paraId="4C661E3B" w14:textId="77777777" w:rsidR="00D87E12" w:rsidRDefault="00D87E12" w:rsidP="00D87E12">
      <w:pPr>
        <w:rPr>
          <w:b/>
        </w:rPr>
      </w:pPr>
      <w:bookmarkStart w:id="22" w:name="_Toc339724170"/>
    </w:p>
    <w:p w14:paraId="439DF2F1" w14:textId="77777777" w:rsidR="004A59CD" w:rsidRDefault="004A59CD" w:rsidP="00D87E12">
      <w:pPr>
        <w:pStyle w:val="Heading1"/>
      </w:pPr>
    </w:p>
    <w:p w14:paraId="7F03649A" w14:textId="77777777" w:rsidR="004A59CD" w:rsidRDefault="004A59CD" w:rsidP="00D87E12">
      <w:pPr>
        <w:pStyle w:val="Heading1"/>
      </w:pPr>
    </w:p>
    <w:p w14:paraId="593D56B0" w14:textId="77777777" w:rsidR="004A59CD" w:rsidRPr="004A59CD" w:rsidRDefault="004A59CD" w:rsidP="004A59CD"/>
    <w:p w14:paraId="1315ACBC" w14:textId="77777777" w:rsidR="004A59CD" w:rsidRDefault="004A59CD" w:rsidP="00D87E12">
      <w:pPr>
        <w:pStyle w:val="Heading1"/>
      </w:pPr>
    </w:p>
    <w:p w14:paraId="53085288" w14:textId="77777777" w:rsidR="00DA2AD1" w:rsidRDefault="00DA2AD1" w:rsidP="00DA2AD1"/>
    <w:p w14:paraId="01531EA6" w14:textId="77777777" w:rsidR="00DA2AD1" w:rsidRDefault="00DA2AD1" w:rsidP="00DA2AD1"/>
    <w:p w14:paraId="6CCB87B7" w14:textId="77777777" w:rsidR="00DA2AD1" w:rsidRDefault="00DA2AD1" w:rsidP="00DA2AD1"/>
    <w:p w14:paraId="57226746" w14:textId="77777777" w:rsidR="00DA2AD1" w:rsidRDefault="00DA2AD1" w:rsidP="00DA2AD1"/>
    <w:p w14:paraId="5DE0CE1B" w14:textId="77777777" w:rsidR="00DA2AD1" w:rsidRDefault="00DA2AD1" w:rsidP="00DA2AD1"/>
    <w:p w14:paraId="144FCE4F" w14:textId="77777777" w:rsidR="00DA2AD1" w:rsidRDefault="00DA2AD1" w:rsidP="00DA2AD1"/>
    <w:p w14:paraId="54AA60C6" w14:textId="77777777" w:rsidR="00DA2AD1" w:rsidRPr="00DA2AD1" w:rsidRDefault="00DA2AD1" w:rsidP="00DA2AD1"/>
    <w:p w14:paraId="419055EE" w14:textId="77777777" w:rsidR="004A59CD" w:rsidRDefault="004A59CD" w:rsidP="00D87E12">
      <w:pPr>
        <w:pStyle w:val="Heading1"/>
      </w:pPr>
    </w:p>
    <w:p w14:paraId="6CEED392" w14:textId="0B2C4C22" w:rsidR="00D87E12" w:rsidRPr="007F0AA1" w:rsidRDefault="007D5BFB" w:rsidP="00D87E12">
      <w:pPr>
        <w:pStyle w:val="Heading1"/>
        <w:rPr>
          <w:color w:val="365F91" w:themeColor="accent1" w:themeShade="BF"/>
        </w:rPr>
      </w:pPr>
      <w:r w:rsidRPr="007F0AA1">
        <w:rPr>
          <w:color w:val="365F91" w:themeColor="accent1" w:themeShade="BF"/>
        </w:rPr>
        <w:t>Divulgação, Acompanhamento e A</w:t>
      </w:r>
      <w:r w:rsidR="00D87E12" w:rsidRPr="007F0AA1">
        <w:rPr>
          <w:color w:val="365F91" w:themeColor="accent1" w:themeShade="BF"/>
        </w:rPr>
        <w:t xml:space="preserve">valiação do Plano Anual de Atividades </w:t>
      </w:r>
    </w:p>
    <w:p w14:paraId="34317D8F" w14:textId="650A723F" w:rsidR="00D87E12" w:rsidRPr="007F0AA1" w:rsidRDefault="00D87E12" w:rsidP="00F76E3C">
      <w:pPr>
        <w:spacing w:line="360" w:lineRule="auto"/>
        <w:jc w:val="both"/>
        <w:rPr>
          <w:rFonts w:ascii="Times New Roman" w:hAnsi="Times New Roman" w:cs="Times New Roman"/>
        </w:rPr>
      </w:pPr>
      <w:r w:rsidRPr="007F0AA1">
        <w:rPr>
          <w:rFonts w:ascii="Times New Roman" w:hAnsi="Times New Roman" w:cs="Times New Roman"/>
        </w:rPr>
        <w:t xml:space="preserve">O Plano Anual de Atividades será divulgado a toda a </w:t>
      </w:r>
      <w:r w:rsidR="007D5BFB" w:rsidRPr="007F0AA1">
        <w:rPr>
          <w:rFonts w:ascii="Times New Roman" w:hAnsi="Times New Roman" w:cs="Times New Roman"/>
        </w:rPr>
        <w:t>Comunidade E</w:t>
      </w:r>
      <w:r w:rsidRPr="007F0AA1">
        <w:rPr>
          <w:rFonts w:ascii="Times New Roman" w:hAnsi="Times New Roman" w:cs="Times New Roman"/>
        </w:rPr>
        <w:t xml:space="preserve">ducativa através da página </w:t>
      </w:r>
      <w:proofErr w:type="spellStart"/>
      <w:r w:rsidRPr="007F0AA1">
        <w:rPr>
          <w:rFonts w:ascii="Times New Roman" w:hAnsi="Times New Roman" w:cs="Times New Roman"/>
        </w:rPr>
        <w:t>eletrónica</w:t>
      </w:r>
      <w:proofErr w:type="spellEnd"/>
      <w:r w:rsidRPr="007F0AA1">
        <w:rPr>
          <w:rFonts w:ascii="Times New Roman" w:hAnsi="Times New Roman" w:cs="Times New Roman"/>
        </w:rPr>
        <w:t xml:space="preserve"> da Escola, ficando uma cópia, em suporte papel, disponível para consulta na biblioteca da Escola.  Cada atividade tem objetivos específicos, registada no documento</w:t>
      </w:r>
      <w:r w:rsidR="007D5BFB" w:rsidRPr="007F0AA1">
        <w:rPr>
          <w:rFonts w:ascii="Times New Roman" w:hAnsi="Times New Roman" w:cs="Times New Roman"/>
        </w:rPr>
        <w:t xml:space="preserve"> </w:t>
      </w:r>
      <w:r w:rsidRPr="007F0AA1">
        <w:rPr>
          <w:rFonts w:ascii="Times New Roman" w:hAnsi="Times New Roman" w:cs="Times New Roman"/>
        </w:rPr>
        <w:t xml:space="preserve"> aprovado pelo Conselho Pedagógico. Outros objetivos podem ser englobados nessa planificação sempre que os responsáveis pela atividade assim o entendam. Todas as ações previstas neste plano serão objeto de avaliação. A avaliaç</w:t>
      </w:r>
      <w:r w:rsidR="003D7B92" w:rsidRPr="007F0AA1">
        <w:rPr>
          <w:rFonts w:ascii="Times New Roman" w:hAnsi="Times New Roman" w:cs="Times New Roman"/>
        </w:rPr>
        <w:t>ão das</w:t>
      </w:r>
      <w:r w:rsidRPr="007F0AA1">
        <w:rPr>
          <w:rFonts w:ascii="Times New Roman" w:hAnsi="Times New Roman" w:cs="Times New Roman"/>
        </w:rPr>
        <w:t xml:space="preserve"> atividade</w:t>
      </w:r>
      <w:r w:rsidR="003D7B92" w:rsidRPr="007F0AA1">
        <w:rPr>
          <w:rFonts w:ascii="Times New Roman" w:hAnsi="Times New Roman" w:cs="Times New Roman"/>
        </w:rPr>
        <w:t>s propostas</w:t>
      </w:r>
      <w:r w:rsidRPr="007F0AA1">
        <w:rPr>
          <w:rFonts w:ascii="Times New Roman" w:hAnsi="Times New Roman" w:cs="Times New Roman"/>
        </w:rPr>
        <w:t xml:space="preserve"> será feita no final de </w:t>
      </w:r>
      <w:r w:rsidR="003D7B92" w:rsidRPr="007F0AA1">
        <w:rPr>
          <w:rFonts w:ascii="Times New Roman" w:hAnsi="Times New Roman" w:cs="Times New Roman"/>
        </w:rPr>
        <w:t xml:space="preserve">cada período letivo e </w:t>
      </w:r>
      <w:r w:rsidRPr="007F0AA1">
        <w:rPr>
          <w:rFonts w:ascii="Times New Roman" w:hAnsi="Times New Roman" w:cs="Times New Roman"/>
        </w:rPr>
        <w:t xml:space="preserve">o respetivo relatório deve ser apresentado no final de cada ano letivo, independentemente da atividade ter continuidade no(s) ano(s) seguinte(s).  Com estas avaliações pretende-se obter informação relevante, </w:t>
      </w:r>
      <w:proofErr w:type="spellStart"/>
      <w:r w:rsidRPr="007F0AA1">
        <w:rPr>
          <w:rFonts w:ascii="Times New Roman" w:hAnsi="Times New Roman" w:cs="Times New Roman"/>
        </w:rPr>
        <w:t>p</w:t>
      </w:r>
      <w:r w:rsidR="003D7B92" w:rsidRPr="007F0AA1">
        <w:rPr>
          <w:rFonts w:ascii="Times New Roman" w:hAnsi="Times New Roman" w:cs="Times New Roman"/>
        </w:rPr>
        <w:t>ossibilitadora</w:t>
      </w:r>
      <w:proofErr w:type="spellEnd"/>
      <w:r w:rsidR="003D7B92" w:rsidRPr="007F0AA1">
        <w:rPr>
          <w:rFonts w:ascii="Times New Roman" w:hAnsi="Times New Roman" w:cs="Times New Roman"/>
        </w:rPr>
        <w:t xml:space="preserve"> de reajustes</w:t>
      </w:r>
      <w:r w:rsidRPr="007F0AA1">
        <w:rPr>
          <w:rFonts w:ascii="Times New Roman" w:hAnsi="Times New Roman" w:cs="Times New Roman"/>
        </w:rPr>
        <w:t xml:space="preserve"> em tempo oportuno, de modo a tornar o Plano mais eficiente e eficaz, bem como permitir a otimização das planificações de ações futuras, num processo de desenvolvimento contínuo e sustentável da atividade escolar.  O acompanhamento do desenvolvimento do Plano Anual de Atividades será feito ao longo do ano pel</w:t>
      </w:r>
      <w:r w:rsidR="007D5BFB" w:rsidRPr="007F0AA1">
        <w:rPr>
          <w:rFonts w:ascii="Times New Roman" w:hAnsi="Times New Roman" w:cs="Times New Roman"/>
        </w:rPr>
        <w:t>a Equipa de Avaliação Interna, Coordenadores de D</w:t>
      </w:r>
      <w:r w:rsidRPr="007F0AA1">
        <w:rPr>
          <w:rFonts w:ascii="Times New Roman" w:hAnsi="Times New Roman" w:cs="Times New Roman"/>
        </w:rPr>
        <w:t xml:space="preserve">epartamento, Conselho Pedagógico e Conselho Geral.  </w:t>
      </w:r>
    </w:p>
    <w:p w14:paraId="1A8E10F0" w14:textId="77777777" w:rsidR="003D7B92" w:rsidRDefault="003D7B92" w:rsidP="003D7B92">
      <w:pPr>
        <w:jc w:val="both"/>
        <w:rPr>
          <w:rFonts w:ascii="Times New Roman" w:hAnsi="Times New Roman" w:cs="Times New Roman"/>
        </w:rPr>
      </w:pPr>
    </w:p>
    <w:p w14:paraId="03955B90" w14:textId="77777777" w:rsidR="007F0AA1" w:rsidRPr="003D7B92" w:rsidRDefault="007F0AA1" w:rsidP="003D7B92">
      <w:pPr>
        <w:jc w:val="both"/>
        <w:rPr>
          <w:rFonts w:ascii="Times New Roman" w:hAnsi="Times New Roman" w:cs="Times New Roman"/>
        </w:rPr>
      </w:pPr>
    </w:p>
    <w:p w14:paraId="1BEED03E" w14:textId="356A10AD" w:rsidR="00BE7B68" w:rsidRPr="002928FE" w:rsidRDefault="00BE7B68" w:rsidP="00DB4AFB">
      <w:pPr>
        <w:pStyle w:val="Heading1"/>
        <w:rPr>
          <w:color w:val="548DD4" w:themeColor="text2" w:themeTint="99"/>
        </w:rPr>
      </w:pPr>
      <w:r w:rsidRPr="002928FE">
        <w:rPr>
          <w:color w:val="548DD4" w:themeColor="text2" w:themeTint="99"/>
        </w:rPr>
        <w:t>Orçamento (resumo)</w:t>
      </w:r>
      <w:bookmarkEnd w:id="22"/>
    </w:p>
    <w:p w14:paraId="49565E00" w14:textId="0702C4E1" w:rsidR="00BE7B68" w:rsidRPr="002928FE" w:rsidRDefault="00BA7F77" w:rsidP="00F76E3C">
      <w:pPr>
        <w:widowControl w:val="0"/>
        <w:spacing w:after="0" w:line="360" w:lineRule="auto"/>
        <w:jc w:val="both"/>
        <w:rPr>
          <w:rFonts w:ascii="Times New Roman" w:eastAsia="Times New Roman" w:hAnsi="Times New Roman" w:cs="Times New Roman"/>
          <w:bCs/>
          <w:kern w:val="10"/>
          <w:lang w:eastAsia="pt-PT"/>
        </w:rPr>
      </w:pPr>
      <w:r w:rsidRPr="002928FE">
        <w:rPr>
          <w:rFonts w:ascii="Times New Roman" w:eastAsia="Times New Roman" w:hAnsi="Times New Roman" w:cs="Times New Roman"/>
          <w:bCs/>
          <w:kern w:val="10"/>
          <w:lang w:eastAsia="pt-PT"/>
        </w:rPr>
        <w:t>Na presente secção é apresentada</w:t>
      </w:r>
      <w:r w:rsidR="00BE7B68" w:rsidRPr="002928FE">
        <w:rPr>
          <w:rFonts w:ascii="Times New Roman" w:eastAsia="Times New Roman" w:hAnsi="Times New Roman" w:cs="Times New Roman"/>
          <w:bCs/>
          <w:kern w:val="10"/>
          <w:lang w:eastAsia="pt-PT"/>
        </w:rPr>
        <w:t xml:space="preserve"> </w:t>
      </w:r>
      <w:r w:rsidRPr="002928FE">
        <w:rPr>
          <w:rFonts w:ascii="Times New Roman" w:eastAsia="Times New Roman" w:hAnsi="Times New Roman" w:cs="Times New Roman"/>
          <w:bCs/>
          <w:kern w:val="10"/>
          <w:lang w:eastAsia="pt-PT"/>
        </w:rPr>
        <w:t>uma</w:t>
      </w:r>
      <w:r w:rsidR="00904862" w:rsidRPr="002928FE">
        <w:rPr>
          <w:rFonts w:ascii="Times New Roman" w:eastAsia="Times New Roman" w:hAnsi="Times New Roman" w:cs="Times New Roman"/>
          <w:bCs/>
          <w:kern w:val="10"/>
          <w:lang w:eastAsia="pt-PT"/>
        </w:rPr>
        <w:t xml:space="preserve"> previsão do</w:t>
      </w:r>
      <w:r w:rsidR="00BE7B68" w:rsidRPr="002928FE">
        <w:rPr>
          <w:rFonts w:ascii="Times New Roman" w:eastAsia="Times New Roman" w:hAnsi="Times New Roman" w:cs="Times New Roman"/>
          <w:bCs/>
          <w:kern w:val="10"/>
          <w:lang w:eastAsia="pt-PT"/>
        </w:rPr>
        <w:t xml:space="preserve"> orçamento </w:t>
      </w:r>
      <w:r w:rsidR="00904862" w:rsidRPr="002928FE">
        <w:rPr>
          <w:rFonts w:ascii="Times New Roman" w:eastAsia="Times New Roman" w:hAnsi="Times New Roman" w:cs="Times New Roman"/>
          <w:bCs/>
          <w:kern w:val="10"/>
          <w:lang w:eastAsia="pt-PT"/>
        </w:rPr>
        <w:t>para a concretização</w:t>
      </w:r>
      <w:r w:rsidR="00BE7B68" w:rsidRPr="002928FE">
        <w:rPr>
          <w:rFonts w:ascii="Times New Roman" w:eastAsia="Times New Roman" w:hAnsi="Times New Roman" w:cs="Times New Roman"/>
          <w:bCs/>
          <w:kern w:val="10"/>
          <w:lang w:eastAsia="pt-PT"/>
        </w:rPr>
        <w:t xml:space="preserve"> das ativid</w:t>
      </w:r>
      <w:r w:rsidR="005B1021">
        <w:rPr>
          <w:rFonts w:ascii="Times New Roman" w:eastAsia="Times New Roman" w:hAnsi="Times New Roman" w:cs="Times New Roman"/>
          <w:bCs/>
          <w:kern w:val="10"/>
          <w:lang w:eastAsia="pt-PT"/>
        </w:rPr>
        <w:t>ades da</w:t>
      </w:r>
      <w:r w:rsidR="00904862" w:rsidRPr="002928FE">
        <w:rPr>
          <w:rFonts w:ascii="Times New Roman" w:eastAsia="Times New Roman" w:hAnsi="Times New Roman" w:cs="Times New Roman"/>
          <w:bCs/>
          <w:kern w:val="10"/>
          <w:lang w:eastAsia="pt-PT"/>
        </w:rPr>
        <w:t xml:space="preserve"> </w:t>
      </w:r>
      <w:r w:rsidR="005B1021">
        <w:rPr>
          <w:rFonts w:ascii="Times New Roman" w:eastAsia="Times New Roman" w:hAnsi="Times New Roman" w:cs="Times New Roman"/>
          <w:bCs/>
          <w:kern w:val="10"/>
          <w:lang w:eastAsia="pt-PT"/>
        </w:rPr>
        <w:t>EACMCGA no ano letivo 2016/17</w:t>
      </w:r>
      <w:r w:rsidR="00BE7B68" w:rsidRPr="002928FE">
        <w:rPr>
          <w:rFonts w:ascii="Times New Roman" w:eastAsia="Times New Roman" w:hAnsi="Times New Roman" w:cs="Times New Roman"/>
          <w:bCs/>
          <w:kern w:val="10"/>
          <w:lang w:eastAsia="pt-PT"/>
        </w:rPr>
        <w:t xml:space="preserve">. </w:t>
      </w:r>
      <w:r w:rsidRPr="002928FE">
        <w:rPr>
          <w:rFonts w:ascii="Times New Roman" w:eastAsia="Times New Roman" w:hAnsi="Times New Roman" w:cs="Times New Roman"/>
          <w:bCs/>
          <w:kern w:val="10"/>
          <w:lang w:eastAsia="pt-PT"/>
        </w:rPr>
        <w:t xml:space="preserve">Em relação aos recursos humanos prevemos que os encargos sejam semelhantes aos do ano anterior, </w:t>
      </w:r>
      <w:r w:rsidR="0039060D">
        <w:rPr>
          <w:rFonts w:ascii="Times New Roman" w:eastAsia="Times New Roman" w:hAnsi="Times New Roman" w:cs="Times New Roman"/>
          <w:bCs/>
          <w:kern w:val="10"/>
          <w:lang w:eastAsia="pt-PT"/>
        </w:rPr>
        <w:t>2.471</w:t>
      </w:r>
      <w:r w:rsidR="0039060D" w:rsidRPr="00BA7F77">
        <w:rPr>
          <w:rFonts w:ascii="Times New Roman" w:eastAsia="Times New Roman" w:hAnsi="Times New Roman" w:cs="Times New Roman"/>
          <w:bCs/>
          <w:kern w:val="10"/>
          <w:lang w:eastAsia="pt-PT"/>
        </w:rPr>
        <w:t>.</w:t>
      </w:r>
      <w:r w:rsidR="0039060D">
        <w:rPr>
          <w:rFonts w:ascii="Times New Roman" w:eastAsia="Times New Roman" w:hAnsi="Times New Roman" w:cs="Times New Roman"/>
          <w:bCs/>
          <w:kern w:val="10"/>
          <w:lang w:eastAsia="pt-PT"/>
        </w:rPr>
        <w:t>442,74</w:t>
      </w:r>
      <w:r w:rsidR="0039060D" w:rsidRPr="00BA7F77">
        <w:rPr>
          <w:rFonts w:ascii="Times New Roman" w:eastAsia="Times New Roman" w:hAnsi="Times New Roman" w:cs="Times New Roman"/>
          <w:bCs/>
          <w:kern w:val="10"/>
          <w:lang w:eastAsia="pt-PT"/>
        </w:rPr>
        <w:t>€.</w:t>
      </w:r>
    </w:p>
    <w:p w14:paraId="367BE03D" w14:textId="77777777" w:rsidR="00BE7B68" w:rsidRPr="002928FE" w:rsidRDefault="00BE7B68" w:rsidP="00BE7B68">
      <w:pPr>
        <w:widowControl w:val="0"/>
        <w:spacing w:after="0"/>
        <w:jc w:val="both"/>
        <w:rPr>
          <w:rFonts w:ascii="Times New Roman" w:eastAsia="Times New Roman" w:hAnsi="Times New Roman" w:cs="Times New Roman"/>
          <w:b/>
          <w:bCs/>
          <w:kern w:val="10"/>
          <w:lang w:eastAsia="pt-PT"/>
        </w:rPr>
      </w:pPr>
    </w:p>
    <w:tbl>
      <w:tblPr>
        <w:tblW w:w="0" w:type="auto"/>
        <w:jc w:val="center"/>
        <w:tblLook w:val="04A0" w:firstRow="1" w:lastRow="0" w:firstColumn="1" w:lastColumn="0" w:noHBand="0" w:noVBand="1"/>
      </w:tblPr>
      <w:tblGrid>
        <w:gridCol w:w="4084"/>
        <w:gridCol w:w="1994"/>
        <w:gridCol w:w="2056"/>
      </w:tblGrid>
      <w:tr w:rsidR="00BE7B68" w:rsidRPr="002928FE" w14:paraId="484F8013" w14:textId="77777777" w:rsidTr="00FC3718">
        <w:trPr>
          <w:trHeight w:val="300"/>
          <w:jc w:val="center"/>
        </w:trPr>
        <w:tc>
          <w:tcPr>
            <w:tcW w:w="0" w:type="auto"/>
            <w:tcBorders>
              <w:top w:val="nil"/>
              <w:left w:val="nil"/>
              <w:bottom w:val="single" w:sz="8" w:space="0" w:color="auto"/>
              <w:right w:val="nil"/>
            </w:tcBorders>
            <w:shd w:val="clear" w:color="auto" w:fill="auto"/>
            <w:noWrap/>
            <w:vAlign w:val="center"/>
            <w:hideMark/>
          </w:tcPr>
          <w:p w14:paraId="445B0821" w14:textId="77777777" w:rsidR="00BE7B68" w:rsidRPr="002928FE" w:rsidRDefault="00BE7B68" w:rsidP="00BE7B68">
            <w:pPr>
              <w:spacing w:after="0" w:line="240" w:lineRule="auto"/>
              <w:rPr>
                <w:rFonts w:ascii="Times New Roman" w:eastAsia="Times New Roman" w:hAnsi="Times New Roman" w:cs="Times New Roman"/>
                <w:b/>
                <w:bCs/>
              </w:rPr>
            </w:pPr>
            <w:r w:rsidRPr="002928FE">
              <w:rPr>
                <w:rFonts w:ascii="Times New Roman" w:eastAsia="Times New Roman" w:hAnsi="Times New Roman" w:cs="Times New Roman"/>
                <w:b/>
                <w:bCs/>
              </w:rPr>
              <w:t>Atividade</w:t>
            </w:r>
          </w:p>
        </w:tc>
        <w:tc>
          <w:tcPr>
            <w:tcW w:w="0" w:type="auto"/>
            <w:tcBorders>
              <w:top w:val="nil"/>
              <w:left w:val="nil"/>
              <w:bottom w:val="single" w:sz="8" w:space="0" w:color="auto"/>
              <w:right w:val="nil"/>
            </w:tcBorders>
            <w:shd w:val="clear" w:color="auto" w:fill="auto"/>
            <w:noWrap/>
            <w:vAlign w:val="center"/>
            <w:hideMark/>
          </w:tcPr>
          <w:p w14:paraId="7353B40D" w14:textId="349E2804" w:rsidR="00BE7B68" w:rsidRPr="002928FE" w:rsidRDefault="00BE7B68" w:rsidP="00BE7B68">
            <w:pPr>
              <w:spacing w:after="0" w:line="240" w:lineRule="auto"/>
              <w:jc w:val="center"/>
              <w:rPr>
                <w:rFonts w:ascii="Times New Roman" w:eastAsia="Times New Roman" w:hAnsi="Times New Roman" w:cs="Times New Roman"/>
                <w:b/>
                <w:bCs/>
              </w:rPr>
            </w:pPr>
            <w:r w:rsidRPr="002928FE">
              <w:rPr>
                <w:rFonts w:ascii="Times New Roman" w:eastAsia="Times New Roman" w:hAnsi="Times New Roman" w:cs="Times New Roman"/>
                <w:b/>
                <w:bCs/>
              </w:rPr>
              <w:t>Receitas</w:t>
            </w:r>
            <w:r w:rsidR="00904862" w:rsidRPr="002928FE">
              <w:rPr>
                <w:rFonts w:ascii="Times New Roman" w:eastAsia="Times New Roman" w:hAnsi="Times New Roman" w:cs="Times New Roman"/>
                <w:b/>
                <w:bCs/>
              </w:rPr>
              <w:t xml:space="preserve"> (previsão)</w:t>
            </w:r>
          </w:p>
        </w:tc>
        <w:tc>
          <w:tcPr>
            <w:tcW w:w="0" w:type="auto"/>
            <w:tcBorders>
              <w:top w:val="nil"/>
              <w:left w:val="nil"/>
              <w:bottom w:val="single" w:sz="8" w:space="0" w:color="auto"/>
              <w:right w:val="nil"/>
            </w:tcBorders>
            <w:shd w:val="clear" w:color="auto" w:fill="auto"/>
            <w:noWrap/>
            <w:vAlign w:val="center"/>
            <w:hideMark/>
          </w:tcPr>
          <w:p w14:paraId="6D2F3D4C" w14:textId="2B739DDA" w:rsidR="00BE7B68" w:rsidRPr="002928FE" w:rsidRDefault="00BE7B68" w:rsidP="00BE7B68">
            <w:pPr>
              <w:spacing w:after="0" w:line="240" w:lineRule="auto"/>
              <w:jc w:val="center"/>
              <w:rPr>
                <w:rFonts w:ascii="Times New Roman" w:eastAsia="Times New Roman" w:hAnsi="Times New Roman" w:cs="Times New Roman"/>
                <w:b/>
                <w:bCs/>
              </w:rPr>
            </w:pPr>
            <w:r w:rsidRPr="002928FE">
              <w:rPr>
                <w:rFonts w:ascii="Times New Roman" w:eastAsia="Times New Roman" w:hAnsi="Times New Roman" w:cs="Times New Roman"/>
                <w:b/>
                <w:bCs/>
              </w:rPr>
              <w:t>Despesas</w:t>
            </w:r>
            <w:r w:rsidR="00904862" w:rsidRPr="002928FE">
              <w:rPr>
                <w:rFonts w:ascii="Times New Roman" w:eastAsia="Times New Roman" w:hAnsi="Times New Roman" w:cs="Times New Roman"/>
                <w:b/>
                <w:bCs/>
              </w:rPr>
              <w:t xml:space="preserve"> (previsão)</w:t>
            </w:r>
          </w:p>
        </w:tc>
      </w:tr>
      <w:tr w:rsidR="00BE7B68" w:rsidRPr="002928FE" w14:paraId="496B3FFC" w14:textId="77777777" w:rsidTr="00FC3718">
        <w:trPr>
          <w:trHeight w:val="280"/>
          <w:jc w:val="center"/>
        </w:trPr>
        <w:tc>
          <w:tcPr>
            <w:tcW w:w="0" w:type="auto"/>
            <w:tcBorders>
              <w:top w:val="nil"/>
              <w:left w:val="nil"/>
              <w:bottom w:val="nil"/>
              <w:right w:val="nil"/>
            </w:tcBorders>
            <w:shd w:val="clear" w:color="auto" w:fill="auto"/>
            <w:noWrap/>
            <w:vAlign w:val="center"/>
            <w:hideMark/>
          </w:tcPr>
          <w:p w14:paraId="2CF12F4C" w14:textId="56CC68C9" w:rsidR="00BE7B68" w:rsidRPr="002928FE" w:rsidRDefault="00BE7B68" w:rsidP="00BE7B68">
            <w:pPr>
              <w:spacing w:after="0" w:line="240" w:lineRule="auto"/>
              <w:rPr>
                <w:rFonts w:ascii="Times New Roman" w:eastAsia="Times New Roman" w:hAnsi="Times New Roman" w:cs="Times New Roman"/>
              </w:rPr>
            </w:pPr>
            <w:r w:rsidRPr="002928FE">
              <w:rPr>
                <w:rFonts w:ascii="Times New Roman" w:eastAsia="Times New Roman" w:hAnsi="Times New Roman" w:cs="Times New Roman"/>
              </w:rPr>
              <w:t>Cursos</w:t>
            </w:r>
            <w:r w:rsidR="003565C7">
              <w:rPr>
                <w:rFonts w:ascii="Times New Roman" w:eastAsia="Times New Roman" w:hAnsi="Times New Roman" w:cs="Times New Roman"/>
              </w:rPr>
              <w:t>/Workshops</w:t>
            </w:r>
            <w:r w:rsidRPr="002928FE">
              <w:rPr>
                <w:rFonts w:ascii="Times New Roman" w:eastAsia="Times New Roman" w:hAnsi="Times New Roman" w:cs="Times New Roman"/>
              </w:rPr>
              <w:t xml:space="preserve"> Diversos</w:t>
            </w:r>
            <w:r w:rsidR="00365056">
              <w:rPr>
                <w:rFonts w:ascii="Times New Roman" w:eastAsia="Times New Roman" w:hAnsi="Times New Roman" w:cs="Times New Roman"/>
              </w:rPr>
              <w:t xml:space="preserve"> e Intercâmbios</w:t>
            </w:r>
          </w:p>
        </w:tc>
        <w:tc>
          <w:tcPr>
            <w:tcW w:w="0" w:type="auto"/>
            <w:tcBorders>
              <w:top w:val="nil"/>
              <w:left w:val="nil"/>
              <w:bottom w:val="nil"/>
              <w:right w:val="nil"/>
            </w:tcBorders>
            <w:shd w:val="clear" w:color="auto" w:fill="auto"/>
            <w:noWrap/>
            <w:vAlign w:val="center"/>
            <w:hideMark/>
          </w:tcPr>
          <w:p w14:paraId="3BB03AA5" w14:textId="53D5B637" w:rsidR="00BE7B68" w:rsidRPr="002928FE" w:rsidRDefault="00365056" w:rsidP="00FB431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7</w:t>
            </w:r>
            <w:r w:rsidR="004C1B8E">
              <w:rPr>
                <w:rFonts w:ascii="Times New Roman" w:eastAsia="Times New Roman" w:hAnsi="Times New Roman" w:cs="Times New Roman"/>
              </w:rPr>
              <w:t>.</w:t>
            </w:r>
            <w:r>
              <w:rPr>
                <w:rFonts w:ascii="Times New Roman" w:eastAsia="Times New Roman" w:hAnsi="Times New Roman" w:cs="Times New Roman"/>
              </w:rPr>
              <w:t>465</w:t>
            </w:r>
            <w:r w:rsidR="00BE7B68" w:rsidRPr="002928FE">
              <w:rPr>
                <w:rFonts w:ascii="Times New Roman" w:eastAsia="Times New Roman" w:hAnsi="Times New Roman" w:cs="Times New Roman"/>
              </w:rPr>
              <w:t>,00</w:t>
            </w:r>
            <w:r w:rsidR="00BC28BB" w:rsidRPr="002928FE">
              <w:rPr>
                <w:rFonts w:ascii="Times New Roman" w:eastAsia="Times New Roman" w:hAnsi="Times New Roman" w:cs="Times New Roman"/>
              </w:rPr>
              <w:t>€</w:t>
            </w:r>
          </w:p>
        </w:tc>
        <w:tc>
          <w:tcPr>
            <w:tcW w:w="0" w:type="auto"/>
            <w:tcBorders>
              <w:top w:val="nil"/>
              <w:left w:val="nil"/>
              <w:bottom w:val="nil"/>
              <w:right w:val="nil"/>
            </w:tcBorders>
            <w:shd w:val="clear" w:color="auto" w:fill="auto"/>
            <w:noWrap/>
            <w:vAlign w:val="center"/>
            <w:hideMark/>
          </w:tcPr>
          <w:p w14:paraId="72C6A315" w14:textId="48BC2D47" w:rsidR="00BE7B68" w:rsidRPr="002928FE" w:rsidRDefault="00365056" w:rsidP="00FB431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7</w:t>
            </w:r>
            <w:r w:rsidR="004C1B8E">
              <w:rPr>
                <w:rFonts w:ascii="Times New Roman" w:eastAsia="Times New Roman" w:hAnsi="Times New Roman" w:cs="Times New Roman"/>
              </w:rPr>
              <w:t>.</w:t>
            </w:r>
            <w:r>
              <w:rPr>
                <w:rFonts w:ascii="Times New Roman" w:eastAsia="Times New Roman" w:hAnsi="Times New Roman" w:cs="Times New Roman"/>
              </w:rPr>
              <w:t>465</w:t>
            </w:r>
            <w:r w:rsidR="00904862" w:rsidRPr="002928FE">
              <w:rPr>
                <w:rFonts w:ascii="Times New Roman" w:eastAsia="Times New Roman" w:hAnsi="Times New Roman" w:cs="Times New Roman"/>
              </w:rPr>
              <w:t>,00</w:t>
            </w:r>
            <w:r w:rsidR="00BC28BB" w:rsidRPr="002928FE">
              <w:rPr>
                <w:rFonts w:ascii="Times New Roman" w:eastAsia="Times New Roman" w:hAnsi="Times New Roman" w:cs="Times New Roman"/>
              </w:rPr>
              <w:t>€</w:t>
            </w:r>
          </w:p>
        </w:tc>
      </w:tr>
      <w:tr w:rsidR="00BE7B68" w:rsidRPr="002928FE" w14:paraId="4F2986EF" w14:textId="77777777" w:rsidTr="00FC3718">
        <w:trPr>
          <w:trHeight w:val="280"/>
          <w:jc w:val="center"/>
        </w:trPr>
        <w:tc>
          <w:tcPr>
            <w:tcW w:w="0" w:type="auto"/>
            <w:tcBorders>
              <w:top w:val="nil"/>
              <w:left w:val="nil"/>
              <w:bottom w:val="nil"/>
              <w:right w:val="nil"/>
            </w:tcBorders>
            <w:shd w:val="clear" w:color="auto" w:fill="auto"/>
            <w:noWrap/>
            <w:vAlign w:val="center"/>
            <w:hideMark/>
          </w:tcPr>
          <w:p w14:paraId="32827AFE" w14:textId="27EE2C57" w:rsidR="00BE7B68" w:rsidRPr="002928FE" w:rsidRDefault="00365056" w:rsidP="00BE7B68">
            <w:pPr>
              <w:spacing w:after="0" w:line="240" w:lineRule="auto"/>
              <w:rPr>
                <w:rFonts w:ascii="Times New Roman" w:eastAsia="Times New Roman" w:hAnsi="Times New Roman" w:cs="Times New Roman"/>
              </w:rPr>
            </w:pPr>
            <w:r>
              <w:rPr>
                <w:rFonts w:ascii="Times New Roman" w:eastAsia="Times New Roman" w:hAnsi="Times New Roman" w:cs="Times New Roman"/>
              </w:rPr>
              <w:t>Fotocópias (programas/Cartazes)</w:t>
            </w:r>
          </w:p>
        </w:tc>
        <w:tc>
          <w:tcPr>
            <w:tcW w:w="0" w:type="auto"/>
            <w:tcBorders>
              <w:top w:val="nil"/>
              <w:left w:val="nil"/>
              <w:bottom w:val="nil"/>
              <w:right w:val="nil"/>
            </w:tcBorders>
            <w:shd w:val="clear" w:color="auto" w:fill="auto"/>
            <w:noWrap/>
            <w:vAlign w:val="center"/>
            <w:hideMark/>
          </w:tcPr>
          <w:p w14:paraId="52B530F3" w14:textId="4A308996" w:rsidR="00BE7B68" w:rsidRPr="002928FE" w:rsidRDefault="00365056" w:rsidP="00FB431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260</w:t>
            </w:r>
            <w:r w:rsidR="00BE7B68" w:rsidRPr="002928FE">
              <w:rPr>
                <w:rFonts w:ascii="Times New Roman" w:eastAsia="Times New Roman" w:hAnsi="Times New Roman" w:cs="Times New Roman"/>
              </w:rPr>
              <w:t>,00</w:t>
            </w:r>
            <w:r w:rsidR="00BC28BB" w:rsidRPr="002928FE">
              <w:rPr>
                <w:rFonts w:ascii="Times New Roman" w:eastAsia="Times New Roman" w:hAnsi="Times New Roman" w:cs="Times New Roman"/>
              </w:rPr>
              <w:t>€</w:t>
            </w:r>
          </w:p>
        </w:tc>
        <w:tc>
          <w:tcPr>
            <w:tcW w:w="0" w:type="auto"/>
            <w:tcBorders>
              <w:top w:val="nil"/>
              <w:left w:val="nil"/>
              <w:bottom w:val="nil"/>
              <w:right w:val="nil"/>
            </w:tcBorders>
            <w:shd w:val="clear" w:color="auto" w:fill="auto"/>
            <w:noWrap/>
            <w:vAlign w:val="center"/>
            <w:hideMark/>
          </w:tcPr>
          <w:p w14:paraId="0C23A97B" w14:textId="0020B525" w:rsidR="00BE7B68" w:rsidRPr="002928FE" w:rsidRDefault="00365056" w:rsidP="00FB431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260</w:t>
            </w:r>
            <w:r w:rsidR="00BE7B68" w:rsidRPr="002928FE">
              <w:rPr>
                <w:rFonts w:ascii="Times New Roman" w:eastAsia="Times New Roman" w:hAnsi="Times New Roman" w:cs="Times New Roman"/>
              </w:rPr>
              <w:t>,00</w:t>
            </w:r>
            <w:r w:rsidR="00BC28BB" w:rsidRPr="002928FE">
              <w:rPr>
                <w:rFonts w:ascii="Times New Roman" w:eastAsia="Times New Roman" w:hAnsi="Times New Roman" w:cs="Times New Roman"/>
              </w:rPr>
              <w:t>€</w:t>
            </w:r>
          </w:p>
        </w:tc>
      </w:tr>
      <w:tr w:rsidR="00BE7B68" w:rsidRPr="002928FE" w14:paraId="345AA024" w14:textId="77777777" w:rsidTr="00FC3718">
        <w:trPr>
          <w:trHeight w:val="280"/>
          <w:jc w:val="center"/>
        </w:trPr>
        <w:tc>
          <w:tcPr>
            <w:tcW w:w="0" w:type="auto"/>
            <w:tcBorders>
              <w:top w:val="nil"/>
              <w:left w:val="nil"/>
              <w:right w:val="nil"/>
            </w:tcBorders>
            <w:shd w:val="clear" w:color="auto" w:fill="auto"/>
            <w:noWrap/>
            <w:vAlign w:val="center"/>
            <w:hideMark/>
          </w:tcPr>
          <w:p w14:paraId="072A61F5" w14:textId="77777777" w:rsidR="00BE7B68" w:rsidRPr="002928FE" w:rsidRDefault="00BE7B68" w:rsidP="00BE7B68">
            <w:pPr>
              <w:spacing w:after="0" w:line="240" w:lineRule="auto"/>
              <w:rPr>
                <w:rFonts w:ascii="Times New Roman" w:eastAsia="Times New Roman" w:hAnsi="Times New Roman" w:cs="Times New Roman"/>
              </w:rPr>
            </w:pPr>
            <w:r w:rsidRPr="002928FE">
              <w:rPr>
                <w:rFonts w:ascii="Times New Roman" w:eastAsia="Times New Roman" w:hAnsi="Times New Roman" w:cs="Times New Roman"/>
              </w:rPr>
              <w:t>Tipografia (programas diversos)</w:t>
            </w:r>
          </w:p>
        </w:tc>
        <w:tc>
          <w:tcPr>
            <w:tcW w:w="0" w:type="auto"/>
            <w:tcBorders>
              <w:top w:val="nil"/>
              <w:left w:val="nil"/>
              <w:right w:val="nil"/>
            </w:tcBorders>
            <w:shd w:val="clear" w:color="auto" w:fill="auto"/>
            <w:noWrap/>
            <w:vAlign w:val="center"/>
            <w:hideMark/>
          </w:tcPr>
          <w:p w14:paraId="7FFCB364" w14:textId="6E0386AF" w:rsidR="00BE7B68" w:rsidRPr="002928FE" w:rsidRDefault="00365056" w:rsidP="00FB431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435</w:t>
            </w:r>
            <w:r w:rsidR="00BE7B68" w:rsidRPr="002928FE">
              <w:rPr>
                <w:rFonts w:ascii="Times New Roman" w:eastAsia="Times New Roman" w:hAnsi="Times New Roman" w:cs="Times New Roman"/>
              </w:rPr>
              <w:t>,00</w:t>
            </w:r>
            <w:r w:rsidR="00BC28BB" w:rsidRPr="002928FE">
              <w:rPr>
                <w:rFonts w:ascii="Times New Roman" w:eastAsia="Times New Roman" w:hAnsi="Times New Roman" w:cs="Times New Roman"/>
              </w:rPr>
              <w:t>€</w:t>
            </w:r>
          </w:p>
        </w:tc>
        <w:tc>
          <w:tcPr>
            <w:tcW w:w="0" w:type="auto"/>
            <w:tcBorders>
              <w:top w:val="nil"/>
              <w:left w:val="nil"/>
              <w:right w:val="nil"/>
            </w:tcBorders>
            <w:shd w:val="clear" w:color="auto" w:fill="auto"/>
            <w:noWrap/>
            <w:vAlign w:val="center"/>
            <w:hideMark/>
          </w:tcPr>
          <w:p w14:paraId="1C7AF6CC" w14:textId="3CA6BDBA" w:rsidR="00BE7B68" w:rsidRPr="002928FE" w:rsidRDefault="00365056" w:rsidP="00FB431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435</w:t>
            </w:r>
            <w:r w:rsidR="00904862" w:rsidRPr="002928FE">
              <w:rPr>
                <w:rFonts w:ascii="Times New Roman" w:eastAsia="Times New Roman" w:hAnsi="Times New Roman" w:cs="Times New Roman"/>
              </w:rPr>
              <w:t>,00</w:t>
            </w:r>
            <w:r w:rsidR="00BC28BB" w:rsidRPr="002928FE">
              <w:rPr>
                <w:rFonts w:ascii="Times New Roman" w:eastAsia="Times New Roman" w:hAnsi="Times New Roman" w:cs="Times New Roman"/>
              </w:rPr>
              <w:t>€</w:t>
            </w:r>
          </w:p>
        </w:tc>
      </w:tr>
      <w:tr w:rsidR="00FB431D" w:rsidRPr="002928FE" w14:paraId="4CD811A2" w14:textId="77777777" w:rsidTr="00FC3718">
        <w:trPr>
          <w:trHeight w:val="300"/>
          <w:jc w:val="center"/>
        </w:trPr>
        <w:tc>
          <w:tcPr>
            <w:tcW w:w="0" w:type="auto"/>
            <w:tcBorders>
              <w:top w:val="nil"/>
              <w:left w:val="nil"/>
              <w:right w:val="nil"/>
            </w:tcBorders>
            <w:shd w:val="clear" w:color="auto" w:fill="auto"/>
            <w:noWrap/>
            <w:vAlign w:val="center"/>
          </w:tcPr>
          <w:p w14:paraId="3856590E" w14:textId="182959C2" w:rsidR="00FB431D" w:rsidRPr="00FB431D" w:rsidRDefault="00FB431D" w:rsidP="00BE7B68">
            <w:pPr>
              <w:spacing w:after="0" w:line="240" w:lineRule="auto"/>
              <w:rPr>
                <w:rFonts w:ascii="Times New Roman" w:eastAsia="Times New Roman" w:hAnsi="Times New Roman" w:cs="Times New Roman"/>
                <w:bCs/>
              </w:rPr>
            </w:pPr>
            <w:r w:rsidRPr="00FB431D">
              <w:rPr>
                <w:rFonts w:ascii="Times New Roman" w:eastAsia="Times New Roman" w:hAnsi="Times New Roman" w:cs="Times New Roman"/>
                <w:bCs/>
              </w:rPr>
              <w:t>Cursos Livres</w:t>
            </w:r>
          </w:p>
        </w:tc>
        <w:tc>
          <w:tcPr>
            <w:tcW w:w="0" w:type="auto"/>
            <w:tcBorders>
              <w:top w:val="nil"/>
              <w:left w:val="nil"/>
              <w:right w:val="nil"/>
            </w:tcBorders>
            <w:shd w:val="clear" w:color="auto" w:fill="auto"/>
            <w:noWrap/>
            <w:vAlign w:val="center"/>
          </w:tcPr>
          <w:p w14:paraId="63A335A4" w14:textId="4A16659C" w:rsidR="00FB431D" w:rsidRPr="00FB431D" w:rsidRDefault="00FB431D" w:rsidP="00FB431D">
            <w:pPr>
              <w:spacing w:after="0" w:line="240" w:lineRule="auto"/>
              <w:jc w:val="right"/>
              <w:rPr>
                <w:rFonts w:ascii="Times New Roman" w:eastAsia="Times New Roman" w:hAnsi="Times New Roman" w:cs="Times New Roman"/>
                <w:bCs/>
              </w:rPr>
            </w:pPr>
            <w:r w:rsidRPr="00FB431D">
              <w:rPr>
                <w:rFonts w:ascii="Times New Roman" w:eastAsia="Times New Roman" w:hAnsi="Times New Roman" w:cs="Times New Roman"/>
                <w:bCs/>
              </w:rPr>
              <w:t>5.500</w:t>
            </w:r>
            <w:r>
              <w:rPr>
                <w:rFonts w:ascii="Times New Roman" w:eastAsia="Times New Roman" w:hAnsi="Times New Roman" w:cs="Times New Roman"/>
                <w:bCs/>
              </w:rPr>
              <w:t>,00</w:t>
            </w:r>
            <w:r w:rsidRPr="00FB431D">
              <w:rPr>
                <w:rFonts w:ascii="Times New Roman" w:eastAsia="Times New Roman" w:hAnsi="Times New Roman" w:cs="Times New Roman"/>
                <w:bCs/>
              </w:rPr>
              <w:t>€</w:t>
            </w:r>
          </w:p>
        </w:tc>
        <w:tc>
          <w:tcPr>
            <w:tcW w:w="0" w:type="auto"/>
            <w:tcBorders>
              <w:top w:val="nil"/>
              <w:left w:val="nil"/>
              <w:right w:val="nil"/>
            </w:tcBorders>
            <w:shd w:val="clear" w:color="auto" w:fill="auto"/>
            <w:noWrap/>
            <w:vAlign w:val="center"/>
          </w:tcPr>
          <w:p w14:paraId="074DC054" w14:textId="5844F1CE" w:rsidR="00FB431D" w:rsidRPr="00FB431D" w:rsidRDefault="00FB431D" w:rsidP="00FB431D">
            <w:pPr>
              <w:spacing w:after="0" w:line="240" w:lineRule="auto"/>
              <w:jc w:val="right"/>
              <w:rPr>
                <w:rFonts w:ascii="Times New Roman" w:eastAsia="Times New Roman" w:hAnsi="Times New Roman" w:cs="Times New Roman"/>
                <w:bCs/>
              </w:rPr>
            </w:pPr>
            <w:r w:rsidRPr="00FB431D">
              <w:rPr>
                <w:rFonts w:ascii="Times New Roman" w:eastAsia="Times New Roman" w:hAnsi="Times New Roman" w:cs="Times New Roman"/>
                <w:bCs/>
              </w:rPr>
              <w:t>5.500</w:t>
            </w:r>
            <w:r>
              <w:rPr>
                <w:rFonts w:ascii="Times New Roman" w:eastAsia="Times New Roman" w:hAnsi="Times New Roman" w:cs="Times New Roman"/>
                <w:bCs/>
              </w:rPr>
              <w:t>,00</w:t>
            </w:r>
            <w:r w:rsidRPr="00FB431D">
              <w:rPr>
                <w:rFonts w:ascii="Times New Roman" w:eastAsia="Times New Roman" w:hAnsi="Times New Roman" w:cs="Times New Roman"/>
                <w:bCs/>
              </w:rPr>
              <w:t>€</w:t>
            </w:r>
          </w:p>
        </w:tc>
      </w:tr>
      <w:tr w:rsidR="00BE7B68" w:rsidRPr="002928FE" w14:paraId="6F19A527" w14:textId="77777777" w:rsidTr="00FC3718">
        <w:trPr>
          <w:trHeight w:val="300"/>
          <w:jc w:val="center"/>
        </w:trPr>
        <w:tc>
          <w:tcPr>
            <w:tcW w:w="0" w:type="auto"/>
            <w:tcBorders>
              <w:left w:val="nil"/>
              <w:bottom w:val="single" w:sz="8" w:space="0" w:color="auto"/>
              <w:right w:val="nil"/>
            </w:tcBorders>
            <w:shd w:val="clear" w:color="auto" w:fill="auto"/>
            <w:noWrap/>
            <w:vAlign w:val="center"/>
            <w:hideMark/>
          </w:tcPr>
          <w:p w14:paraId="28FB8941" w14:textId="77777777" w:rsidR="00BE7B68" w:rsidRPr="002928FE" w:rsidRDefault="00BE7B68" w:rsidP="00BE7B68">
            <w:pPr>
              <w:spacing w:after="0" w:line="240" w:lineRule="auto"/>
              <w:rPr>
                <w:rFonts w:ascii="Times New Roman" w:eastAsia="Times New Roman" w:hAnsi="Times New Roman" w:cs="Times New Roman"/>
                <w:b/>
                <w:bCs/>
              </w:rPr>
            </w:pPr>
            <w:r w:rsidRPr="002928FE">
              <w:rPr>
                <w:rFonts w:ascii="Times New Roman" w:eastAsia="Times New Roman" w:hAnsi="Times New Roman" w:cs="Times New Roman"/>
                <w:b/>
                <w:bCs/>
              </w:rPr>
              <w:t>Total</w:t>
            </w:r>
          </w:p>
        </w:tc>
        <w:tc>
          <w:tcPr>
            <w:tcW w:w="0" w:type="auto"/>
            <w:tcBorders>
              <w:left w:val="nil"/>
              <w:bottom w:val="single" w:sz="8" w:space="0" w:color="auto"/>
              <w:right w:val="nil"/>
            </w:tcBorders>
            <w:shd w:val="clear" w:color="auto" w:fill="auto"/>
            <w:noWrap/>
            <w:vAlign w:val="center"/>
            <w:hideMark/>
          </w:tcPr>
          <w:p w14:paraId="54CD3ABC" w14:textId="1200F4A5" w:rsidR="00BE7B68" w:rsidRPr="002928FE" w:rsidRDefault="00FB431D" w:rsidP="00FB431D">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13.6</w:t>
            </w:r>
            <w:r w:rsidR="004C1B8E">
              <w:rPr>
                <w:rFonts w:ascii="Times New Roman" w:eastAsia="Times New Roman" w:hAnsi="Times New Roman" w:cs="Times New Roman"/>
                <w:b/>
                <w:bCs/>
              </w:rPr>
              <w:t>60</w:t>
            </w:r>
            <w:r w:rsidR="00904862" w:rsidRPr="002928FE">
              <w:rPr>
                <w:rFonts w:ascii="Times New Roman" w:eastAsia="Times New Roman" w:hAnsi="Times New Roman" w:cs="Times New Roman"/>
                <w:b/>
                <w:bCs/>
              </w:rPr>
              <w:t>,00</w:t>
            </w:r>
            <w:r w:rsidR="00FE4C2F" w:rsidRPr="002928FE">
              <w:rPr>
                <w:rFonts w:ascii="Times New Roman" w:eastAsia="Times New Roman" w:hAnsi="Times New Roman" w:cs="Times New Roman"/>
                <w:b/>
                <w:bCs/>
              </w:rPr>
              <w:t>€</w:t>
            </w:r>
          </w:p>
        </w:tc>
        <w:tc>
          <w:tcPr>
            <w:tcW w:w="0" w:type="auto"/>
            <w:tcBorders>
              <w:left w:val="nil"/>
              <w:bottom w:val="single" w:sz="8" w:space="0" w:color="auto"/>
              <w:right w:val="nil"/>
            </w:tcBorders>
            <w:shd w:val="clear" w:color="auto" w:fill="auto"/>
            <w:noWrap/>
            <w:vAlign w:val="center"/>
            <w:hideMark/>
          </w:tcPr>
          <w:p w14:paraId="60531A02" w14:textId="541FD0D4" w:rsidR="00BE7B68" w:rsidRPr="002928FE" w:rsidRDefault="00FB431D" w:rsidP="00FB431D">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13.6</w:t>
            </w:r>
            <w:r w:rsidR="004C1B8E">
              <w:rPr>
                <w:rFonts w:ascii="Times New Roman" w:eastAsia="Times New Roman" w:hAnsi="Times New Roman" w:cs="Times New Roman"/>
                <w:b/>
                <w:bCs/>
              </w:rPr>
              <w:t>60</w:t>
            </w:r>
            <w:r w:rsidR="00904862" w:rsidRPr="002928FE">
              <w:rPr>
                <w:rFonts w:ascii="Times New Roman" w:eastAsia="Times New Roman" w:hAnsi="Times New Roman" w:cs="Times New Roman"/>
                <w:b/>
                <w:bCs/>
              </w:rPr>
              <w:t>,00</w:t>
            </w:r>
            <w:r w:rsidR="00FE4C2F" w:rsidRPr="002928FE">
              <w:rPr>
                <w:rFonts w:ascii="Times New Roman" w:eastAsia="Times New Roman" w:hAnsi="Times New Roman" w:cs="Times New Roman"/>
                <w:b/>
                <w:bCs/>
              </w:rPr>
              <w:t>€</w:t>
            </w:r>
          </w:p>
        </w:tc>
      </w:tr>
    </w:tbl>
    <w:p w14:paraId="035F4F0C" w14:textId="1B46B4F3" w:rsidR="00653949" w:rsidRPr="002928FE" w:rsidRDefault="00653949" w:rsidP="003565C7">
      <w:pPr>
        <w:widowControl w:val="0"/>
        <w:spacing w:after="0" w:line="240" w:lineRule="auto"/>
        <w:ind w:left="1560" w:right="707"/>
        <w:rPr>
          <w:rFonts w:ascii="Times New Roman" w:eastAsia="Times New Roman" w:hAnsi="Times New Roman" w:cs="Times New Roman"/>
          <w:b/>
          <w:kern w:val="10"/>
          <w:sz w:val="20"/>
          <w:szCs w:val="20"/>
          <w:lang w:eastAsia="pt-PT"/>
        </w:rPr>
      </w:pPr>
      <w:r w:rsidRPr="002928FE">
        <w:rPr>
          <w:rFonts w:ascii="Times New Roman" w:eastAsia="Times New Roman" w:hAnsi="Times New Roman" w:cs="Times New Roman"/>
          <w:b/>
          <w:kern w:val="10"/>
          <w:sz w:val="20"/>
          <w:szCs w:val="20"/>
          <w:lang w:eastAsia="pt-PT"/>
        </w:rPr>
        <w:t xml:space="preserve">Tabela </w:t>
      </w:r>
      <w:r w:rsidR="00530CC7" w:rsidRPr="002928FE">
        <w:rPr>
          <w:rFonts w:ascii="Times New Roman" w:eastAsia="Times New Roman" w:hAnsi="Times New Roman" w:cs="Times New Roman"/>
          <w:b/>
          <w:kern w:val="10"/>
          <w:sz w:val="20"/>
          <w:szCs w:val="20"/>
          <w:lang w:eastAsia="pt-PT"/>
        </w:rPr>
        <w:t>10</w:t>
      </w:r>
      <w:r w:rsidRPr="002928FE">
        <w:rPr>
          <w:rFonts w:ascii="Times New Roman" w:eastAsia="Times New Roman" w:hAnsi="Times New Roman" w:cs="Times New Roman"/>
          <w:b/>
          <w:kern w:val="10"/>
          <w:sz w:val="20"/>
          <w:szCs w:val="20"/>
          <w:lang w:eastAsia="pt-PT"/>
        </w:rPr>
        <w:t xml:space="preserve"> – Orçamento (resumo) de atividades </w:t>
      </w:r>
      <w:r w:rsidR="00BA7F77" w:rsidRPr="002928FE">
        <w:rPr>
          <w:rFonts w:ascii="Times New Roman" w:eastAsia="Times New Roman" w:hAnsi="Times New Roman" w:cs="Times New Roman"/>
          <w:b/>
          <w:kern w:val="10"/>
          <w:sz w:val="20"/>
          <w:szCs w:val="20"/>
          <w:lang w:eastAsia="pt-PT"/>
        </w:rPr>
        <w:t>previstas</w:t>
      </w:r>
      <w:r w:rsidRPr="002928FE">
        <w:rPr>
          <w:rFonts w:ascii="Times New Roman" w:eastAsia="Times New Roman" w:hAnsi="Times New Roman" w:cs="Times New Roman"/>
          <w:b/>
          <w:kern w:val="10"/>
          <w:sz w:val="20"/>
          <w:szCs w:val="20"/>
          <w:lang w:eastAsia="pt-PT"/>
        </w:rPr>
        <w:t xml:space="preserve"> </w:t>
      </w:r>
      <w:r w:rsidR="00BA7F77" w:rsidRPr="002928FE">
        <w:rPr>
          <w:rFonts w:ascii="Times New Roman" w:eastAsia="Times New Roman" w:hAnsi="Times New Roman" w:cs="Times New Roman"/>
          <w:b/>
          <w:kern w:val="10"/>
          <w:sz w:val="20"/>
          <w:szCs w:val="20"/>
          <w:lang w:eastAsia="pt-PT"/>
        </w:rPr>
        <w:t>para o</w:t>
      </w:r>
      <w:r w:rsidRPr="002928FE">
        <w:rPr>
          <w:rFonts w:ascii="Times New Roman" w:eastAsia="Times New Roman" w:hAnsi="Times New Roman" w:cs="Times New Roman"/>
          <w:b/>
          <w:kern w:val="10"/>
          <w:sz w:val="20"/>
          <w:szCs w:val="20"/>
          <w:lang w:eastAsia="pt-PT"/>
        </w:rPr>
        <w:t xml:space="preserve"> ano letivo 201</w:t>
      </w:r>
      <w:r w:rsidR="004C1B8E">
        <w:rPr>
          <w:rFonts w:ascii="Times New Roman" w:eastAsia="Times New Roman" w:hAnsi="Times New Roman" w:cs="Times New Roman"/>
          <w:b/>
          <w:kern w:val="10"/>
          <w:sz w:val="20"/>
          <w:szCs w:val="20"/>
          <w:lang w:eastAsia="pt-PT"/>
        </w:rPr>
        <w:t>6/17</w:t>
      </w:r>
    </w:p>
    <w:p w14:paraId="42D79B1E" w14:textId="77777777" w:rsidR="00BE7B68" w:rsidRPr="002928FE" w:rsidRDefault="00BE7B68"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539B956" w14:textId="68E400EF" w:rsidR="00CF5FCE" w:rsidRPr="00C33167" w:rsidRDefault="005040DB" w:rsidP="00C33167">
      <w:pPr>
        <w:spacing w:line="360" w:lineRule="auto"/>
        <w:jc w:val="both"/>
        <w:rPr>
          <w:rFonts w:ascii="Times New Roman" w:hAnsi="Times New Roman" w:cs="Times New Roman"/>
        </w:rPr>
      </w:pPr>
      <w:r w:rsidRPr="003D7B92">
        <w:rPr>
          <w:rFonts w:ascii="Times New Roman" w:hAnsi="Times New Roman" w:cs="Times New Roman"/>
        </w:rPr>
        <w:t xml:space="preserve">O Plano Anual de Atividades da EACMCGA será financiado </w:t>
      </w:r>
      <w:r w:rsidR="003C7C02" w:rsidRPr="003D7B92">
        <w:rPr>
          <w:rFonts w:ascii="Times New Roman" w:hAnsi="Times New Roman" w:cs="Times New Roman"/>
        </w:rPr>
        <w:t xml:space="preserve">na grande maioria pelas próprias atividades a promover. </w:t>
      </w:r>
      <w:r w:rsidR="003565C7" w:rsidRPr="003D7B92">
        <w:rPr>
          <w:rFonts w:ascii="Times New Roman" w:hAnsi="Times New Roman" w:cs="Times New Roman"/>
        </w:rPr>
        <w:t xml:space="preserve">As receitas para a concretização das propostas serão as resultantes das propinas das inscrições nos diferentes cursos/workshops e curso livre. </w:t>
      </w:r>
    </w:p>
    <w:p w14:paraId="13E646FB" w14:textId="77777777" w:rsidR="007F0AA1" w:rsidRDefault="007F0AA1" w:rsidP="00DB4AFB">
      <w:pPr>
        <w:pStyle w:val="Heading1"/>
        <w:rPr>
          <w:color w:val="548DD4" w:themeColor="text2" w:themeTint="99"/>
        </w:rPr>
      </w:pPr>
      <w:bookmarkStart w:id="23" w:name="_Toc339724171"/>
    </w:p>
    <w:p w14:paraId="7612A2C2" w14:textId="77777777" w:rsidR="007F0AA1" w:rsidRDefault="007F0AA1" w:rsidP="00DB4AFB">
      <w:pPr>
        <w:pStyle w:val="Heading1"/>
        <w:rPr>
          <w:color w:val="548DD4" w:themeColor="text2" w:themeTint="99"/>
        </w:rPr>
      </w:pPr>
    </w:p>
    <w:p w14:paraId="35F26BBE" w14:textId="60EBEF3B" w:rsidR="00485E64" w:rsidRPr="002928FE" w:rsidRDefault="00485E64" w:rsidP="00DB4AFB">
      <w:pPr>
        <w:pStyle w:val="Heading1"/>
        <w:rPr>
          <w:color w:val="548DD4" w:themeColor="text2" w:themeTint="99"/>
        </w:rPr>
      </w:pPr>
      <w:r w:rsidRPr="002928FE">
        <w:rPr>
          <w:color w:val="548DD4" w:themeColor="text2" w:themeTint="99"/>
        </w:rPr>
        <w:t>Considerações finais</w:t>
      </w:r>
      <w:bookmarkEnd w:id="23"/>
    </w:p>
    <w:p w14:paraId="5475CBAD" w14:textId="7F793C34" w:rsidR="00CF5FCE" w:rsidRPr="002928FE" w:rsidRDefault="003D7B92" w:rsidP="00F76E3C">
      <w:pPr>
        <w:widowControl w:val="0"/>
        <w:spacing w:after="0" w:line="360" w:lineRule="auto"/>
        <w:jc w:val="both"/>
        <w:rPr>
          <w:rFonts w:ascii="Times New Roman" w:eastAsia="Times New Roman" w:hAnsi="Times New Roman" w:cs="Times New Roman"/>
          <w:kern w:val="10"/>
          <w:lang w:eastAsia="pt-PT"/>
        </w:rPr>
      </w:pPr>
      <w:r w:rsidRPr="007F0AA1">
        <w:rPr>
          <w:rFonts w:ascii="Times New Roman" w:hAnsi="Times New Roman" w:cs="Times New Roman"/>
        </w:rPr>
        <w:t xml:space="preserve">Consolidando uma cultura de trabalho e (cor)responsabilidade, valorizando a qualidade e excelência, as atividades desenvolver-se-ão com exigência e rigor, mas estimulando a criatividade e a inovação.  O reconhecimento do mérito e das boas práticas será um incentivo à qualidade e à melhoria do desempenho. Os recursos humanos são um fator determinante no trabalho a desenvolver. Os órgãos de administração e gestão, todas as estruturas de coordenação e supervisão e os serviços da escola deverão articular a sua ação.  Também o envolvimento e corresponsabilização dos pais e encarregados de educação no percurso escolar dos seus educandos e na vida da escola é essencial e indispensável. A articulação curricular e as dinâmicas colaborativas assumem um papel fundamental no desenvolvimento de todo o trabalho.  A rede de parcerias existente constitui-se uma mais-valia para o sucesso deste plano e deverá ser otimizada. </w:t>
      </w:r>
      <w:r w:rsidR="00485E64" w:rsidRPr="007F0AA1">
        <w:rPr>
          <w:rFonts w:ascii="Times New Roman" w:eastAsia="Times New Roman" w:hAnsi="Times New Roman" w:cs="Times New Roman"/>
          <w:kern w:val="10"/>
          <w:lang w:eastAsia="pt-PT"/>
        </w:rPr>
        <w:t xml:space="preserve">O </w:t>
      </w:r>
      <w:r w:rsidR="00B06877" w:rsidRPr="007F0AA1">
        <w:rPr>
          <w:rFonts w:ascii="Times New Roman" w:eastAsia="Times New Roman" w:hAnsi="Times New Roman" w:cs="Times New Roman"/>
          <w:kern w:val="10"/>
          <w:lang w:eastAsia="pt-PT"/>
        </w:rPr>
        <w:t xml:space="preserve">plano anual que se apresenta foi elaborado tendo em consideração </w:t>
      </w:r>
      <w:r w:rsidR="003E01E9" w:rsidRPr="007F0AA1">
        <w:rPr>
          <w:rFonts w:ascii="Times New Roman" w:eastAsia="Times New Roman" w:hAnsi="Times New Roman" w:cs="Times New Roman"/>
          <w:kern w:val="10"/>
          <w:lang w:eastAsia="pt-PT"/>
        </w:rPr>
        <w:t>as diferentes atividades que a E</w:t>
      </w:r>
      <w:r w:rsidR="00B06877" w:rsidRPr="007F0AA1">
        <w:rPr>
          <w:rFonts w:ascii="Times New Roman" w:eastAsia="Times New Roman" w:hAnsi="Times New Roman" w:cs="Times New Roman"/>
          <w:kern w:val="10"/>
          <w:lang w:eastAsia="pt-PT"/>
        </w:rPr>
        <w:t>scola promove ao longo do ano letivo. No entanto, no decorrer do</w:t>
      </w:r>
      <w:r w:rsidR="00B06877" w:rsidRPr="002928FE">
        <w:rPr>
          <w:rFonts w:ascii="Times New Roman" w:eastAsia="Times New Roman" w:hAnsi="Times New Roman" w:cs="Times New Roman"/>
          <w:kern w:val="10"/>
          <w:lang w:eastAsia="pt-PT"/>
        </w:rPr>
        <w:t xml:space="preserve"> mesmo poderão surgir oportunidades de atividades que</w:t>
      </w:r>
      <w:r w:rsidR="00CF5FCE" w:rsidRPr="002928FE">
        <w:rPr>
          <w:rFonts w:ascii="Times New Roman" w:eastAsia="Times New Roman" w:hAnsi="Times New Roman" w:cs="Times New Roman"/>
          <w:kern w:val="10"/>
          <w:lang w:eastAsia="pt-PT"/>
        </w:rPr>
        <w:t>,</w:t>
      </w:r>
      <w:r w:rsidR="00B06877" w:rsidRPr="002928FE">
        <w:rPr>
          <w:rFonts w:ascii="Times New Roman" w:eastAsia="Times New Roman" w:hAnsi="Times New Roman" w:cs="Times New Roman"/>
          <w:kern w:val="10"/>
          <w:lang w:eastAsia="pt-PT"/>
        </w:rPr>
        <w:t xml:space="preserve"> pela sua relevân</w:t>
      </w:r>
      <w:r w:rsidR="007D5BFB">
        <w:rPr>
          <w:rFonts w:ascii="Times New Roman" w:eastAsia="Times New Roman" w:hAnsi="Times New Roman" w:cs="Times New Roman"/>
          <w:kern w:val="10"/>
          <w:lang w:eastAsia="pt-PT"/>
        </w:rPr>
        <w:t>cia para a vida da EACMCGA</w:t>
      </w:r>
      <w:r w:rsidR="00B06877" w:rsidRPr="002928FE">
        <w:rPr>
          <w:rFonts w:ascii="Times New Roman" w:eastAsia="Times New Roman" w:hAnsi="Times New Roman" w:cs="Times New Roman"/>
          <w:kern w:val="10"/>
          <w:lang w:eastAsia="pt-PT"/>
        </w:rPr>
        <w:t>,</w:t>
      </w:r>
      <w:r w:rsidR="00CF5FCE" w:rsidRPr="002928FE">
        <w:rPr>
          <w:rFonts w:ascii="Times New Roman" w:eastAsia="Times New Roman" w:hAnsi="Times New Roman" w:cs="Times New Roman"/>
          <w:kern w:val="10"/>
          <w:lang w:eastAsia="pt-PT"/>
        </w:rPr>
        <w:t xml:space="preserve"> podem ser acrescentadas, depois de aprovadas em reunião de departamento curricular e/ou conselho pedagógico, ao plano que se apresenta.</w:t>
      </w:r>
    </w:p>
    <w:p w14:paraId="12B6B9DF" w14:textId="1F0C0157" w:rsidR="000E538F" w:rsidRPr="002928FE" w:rsidRDefault="000E538F" w:rsidP="00F76E3C">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Poderão existir algumas atividades que por falta de financiamento próprio não se consigam concretizar.</w:t>
      </w:r>
    </w:p>
    <w:p w14:paraId="2A9C1F54" w14:textId="6C39C26B" w:rsidR="000E538F" w:rsidRPr="002928FE" w:rsidRDefault="000E538F" w:rsidP="00F76E3C">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Há custos associados à organização das atividades que não sã</w:t>
      </w:r>
      <w:r w:rsidR="00115C40" w:rsidRPr="002928FE">
        <w:rPr>
          <w:rFonts w:ascii="Times New Roman" w:eastAsia="Times New Roman" w:hAnsi="Times New Roman" w:cs="Times New Roman"/>
          <w:kern w:val="10"/>
          <w:lang w:eastAsia="pt-PT"/>
        </w:rPr>
        <w:t>o possíveis de contabilizar, nome</w:t>
      </w:r>
      <w:r w:rsidRPr="002928FE">
        <w:rPr>
          <w:rFonts w:ascii="Times New Roman" w:eastAsia="Times New Roman" w:hAnsi="Times New Roman" w:cs="Times New Roman"/>
          <w:kern w:val="10"/>
          <w:lang w:eastAsia="pt-PT"/>
        </w:rPr>
        <w:t>adamente os custos de eletricidade, água, e o trabalho das pessoas que promovem e gerem as atividades.</w:t>
      </w:r>
    </w:p>
    <w:p w14:paraId="19A1067B" w14:textId="06C3B208" w:rsidR="00CF5FCE" w:rsidRPr="002928FE" w:rsidRDefault="00CF5FCE" w:rsidP="00F76E3C">
      <w:pPr>
        <w:widowControl w:val="0"/>
        <w:spacing w:after="0" w:line="360" w:lineRule="auto"/>
        <w:jc w:val="both"/>
        <w:rPr>
          <w:rFonts w:ascii="Times New Roman" w:eastAsia="Times New Roman" w:hAnsi="Times New Roman" w:cs="Times New Roman"/>
          <w:kern w:val="10"/>
          <w:lang w:eastAsia="pt-PT"/>
        </w:rPr>
      </w:pPr>
      <w:r w:rsidRPr="002928FE">
        <w:rPr>
          <w:rFonts w:ascii="Times New Roman" w:eastAsia="Times New Roman" w:hAnsi="Times New Roman" w:cs="Times New Roman"/>
          <w:kern w:val="10"/>
          <w:lang w:eastAsia="pt-PT"/>
        </w:rPr>
        <w:t>As atividades extracurricu</w:t>
      </w:r>
      <w:r w:rsidR="00BF71BE" w:rsidRPr="002928FE">
        <w:rPr>
          <w:rFonts w:ascii="Times New Roman" w:eastAsia="Times New Roman" w:hAnsi="Times New Roman" w:cs="Times New Roman"/>
          <w:kern w:val="10"/>
          <w:lang w:eastAsia="pt-PT"/>
        </w:rPr>
        <w:t>lares que se apresentam for</w:t>
      </w:r>
      <w:r w:rsidRPr="002928FE">
        <w:rPr>
          <w:rFonts w:ascii="Times New Roman" w:eastAsia="Times New Roman" w:hAnsi="Times New Roman" w:cs="Times New Roman"/>
          <w:kern w:val="10"/>
          <w:lang w:eastAsia="pt-PT"/>
        </w:rPr>
        <w:t>a</w:t>
      </w:r>
      <w:r w:rsidR="00BF71BE" w:rsidRPr="002928FE">
        <w:rPr>
          <w:rFonts w:ascii="Times New Roman" w:eastAsia="Times New Roman" w:hAnsi="Times New Roman" w:cs="Times New Roman"/>
          <w:kern w:val="10"/>
          <w:lang w:eastAsia="pt-PT"/>
        </w:rPr>
        <w:t>m</w:t>
      </w:r>
      <w:r w:rsidRPr="002928FE">
        <w:rPr>
          <w:rFonts w:ascii="Times New Roman" w:eastAsia="Times New Roman" w:hAnsi="Times New Roman" w:cs="Times New Roman"/>
          <w:kern w:val="10"/>
          <w:lang w:eastAsia="pt-PT"/>
        </w:rPr>
        <w:t xml:space="preserve"> objeto de análise e aprovação nos respetivos departamentos curriculares e foram posteriormente ratificadas em conselho pedagógico</w:t>
      </w:r>
      <w:r w:rsidR="00B06877" w:rsidRPr="002928FE">
        <w:rPr>
          <w:rFonts w:ascii="Times New Roman" w:eastAsia="Times New Roman" w:hAnsi="Times New Roman" w:cs="Times New Roman"/>
          <w:kern w:val="10"/>
          <w:lang w:eastAsia="pt-PT"/>
        </w:rPr>
        <w:t>.</w:t>
      </w:r>
    </w:p>
    <w:p w14:paraId="654E7714" w14:textId="1C918C57" w:rsidR="00CF5FCE" w:rsidRPr="002928FE" w:rsidRDefault="00CF5FCE" w:rsidP="00F76E3C">
      <w:pPr>
        <w:widowControl w:val="0"/>
        <w:spacing w:after="0" w:line="360" w:lineRule="auto"/>
        <w:jc w:val="both"/>
        <w:rPr>
          <w:rFonts w:ascii="Times New Roman" w:eastAsia="Times New Roman" w:hAnsi="Times New Roman" w:cs="Times New Roman"/>
          <w:color w:val="FF0000"/>
          <w:kern w:val="10"/>
          <w:lang w:eastAsia="pt-PT"/>
        </w:rPr>
      </w:pPr>
      <w:r w:rsidRPr="002928FE">
        <w:rPr>
          <w:rFonts w:ascii="Times New Roman" w:eastAsia="Times New Roman" w:hAnsi="Times New Roman" w:cs="Times New Roman"/>
          <w:kern w:val="10"/>
          <w:lang w:eastAsia="pt-PT"/>
        </w:rPr>
        <w:t>Pretende-se que todas as atividades sejam complementares, isto é, tenham uma forte relação com</w:t>
      </w:r>
      <w:r w:rsidR="00BF71BE" w:rsidRPr="002928FE">
        <w:rPr>
          <w:rFonts w:ascii="Times New Roman" w:eastAsia="Times New Roman" w:hAnsi="Times New Roman" w:cs="Times New Roman"/>
          <w:kern w:val="10"/>
          <w:lang w:eastAsia="pt-PT"/>
        </w:rPr>
        <w:t xml:space="preserve"> </w:t>
      </w:r>
      <w:r w:rsidRPr="002928FE">
        <w:rPr>
          <w:rFonts w:ascii="Times New Roman" w:eastAsia="Times New Roman" w:hAnsi="Times New Roman" w:cs="Times New Roman"/>
          <w:kern w:val="10"/>
          <w:lang w:eastAsia="pt-PT"/>
        </w:rPr>
        <w:t>a atividade letiva curricular</w:t>
      </w:r>
      <w:r w:rsidRPr="002928FE">
        <w:rPr>
          <w:rFonts w:ascii="Times New Roman" w:eastAsia="Times New Roman" w:hAnsi="Times New Roman" w:cs="Times New Roman"/>
          <w:color w:val="FF0000"/>
          <w:kern w:val="10"/>
          <w:lang w:eastAsia="pt-PT"/>
        </w:rPr>
        <w:t>.</w:t>
      </w:r>
    </w:p>
    <w:p w14:paraId="49D72AF4" w14:textId="77777777" w:rsidR="00D5566D" w:rsidRPr="002928FE" w:rsidRDefault="00D5566D" w:rsidP="00653949">
      <w:pPr>
        <w:widowControl w:val="0"/>
        <w:spacing w:after="0" w:line="360" w:lineRule="auto"/>
        <w:jc w:val="both"/>
        <w:rPr>
          <w:rFonts w:ascii="Times New Roman" w:eastAsia="Times New Roman" w:hAnsi="Times New Roman" w:cs="Times New Roman"/>
          <w:color w:val="FF0000"/>
          <w:kern w:val="10"/>
          <w:lang w:eastAsia="pt-PT"/>
        </w:rPr>
      </w:pPr>
    </w:p>
    <w:p w14:paraId="2F47B074" w14:textId="1DE3B678" w:rsidR="00D5566D" w:rsidRPr="002928FE" w:rsidRDefault="00D5566D" w:rsidP="00653949">
      <w:pPr>
        <w:widowControl w:val="0"/>
        <w:spacing w:after="0" w:line="360" w:lineRule="auto"/>
        <w:jc w:val="both"/>
        <w:rPr>
          <w:rFonts w:ascii="Times New Roman" w:eastAsia="Times New Roman" w:hAnsi="Times New Roman" w:cs="Times New Roman"/>
          <w:color w:val="FF0000"/>
          <w:kern w:val="10"/>
          <w:lang w:eastAsia="pt-PT"/>
        </w:rPr>
      </w:pPr>
    </w:p>
    <w:p w14:paraId="1C7DDF0D" w14:textId="21F00E64" w:rsidR="00641710" w:rsidRPr="00D5566D" w:rsidRDefault="00641710" w:rsidP="00641710">
      <w:pPr>
        <w:widowControl w:val="0"/>
        <w:spacing w:after="0" w:line="240" w:lineRule="auto"/>
        <w:ind w:left="6237"/>
        <w:jc w:val="center"/>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Aveiro, 07 de novembro de 2016</w:t>
      </w:r>
    </w:p>
    <w:p w14:paraId="23E2A3F5" w14:textId="6E7A4255" w:rsidR="00641710" w:rsidRPr="00D5566D" w:rsidRDefault="00641710" w:rsidP="00641710">
      <w:pPr>
        <w:widowControl w:val="0"/>
        <w:spacing w:after="0" w:line="240" w:lineRule="auto"/>
        <w:ind w:left="6237"/>
        <w:jc w:val="center"/>
        <w:rPr>
          <w:rFonts w:ascii="Times New Roman" w:eastAsia="Times New Roman" w:hAnsi="Times New Roman" w:cs="Times New Roman"/>
          <w:kern w:val="10"/>
          <w:lang w:eastAsia="pt-PT"/>
        </w:rPr>
      </w:pPr>
      <w:bookmarkStart w:id="24" w:name="_GoBack"/>
      <w:bookmarkEnd w:id="24"/>
    </w:p>
    <w:p w14:paraId="48B8A440" w14:textId="77777777" w:rsidR="00641710" w:rsidRPr="00D5566D" w:rsidRDefault="00641710" w:rsidP="00641710">
      <w:pPr>
        <w:widowControl w:val="0"/>
        <w:spacing w:after="0" w:line="240" w:lineRule="auto"/>
        <w:ind w:left="6237"/>
        <w:jc w:val="center"/>
        <w:rPr>
          <w:rFonts w:ascii="Times New Roman" w:eastAsia="Times New Roman" w:hAnsi="Times New Roman" w:cs="Times New Roman"/>
          <w:kern w:val="10"/>
          <w:lang w:eastAsia="pt-PT"/>
        </w:rPr>
      </w:pPr>
      <w:r w:rsidRPr="00D5566D">
        <w:rPr>
          <w:rFonts w:ascii="Times New Roman" w:eastAsia="Times New Roman" w:hAnsi="Times New Roman" w:cs="Times New Roman"/>
          <w:kern w:val="10"/>
          <w:lang w:eastAsia="pt-PT"/>
        </w:rPr>
        <w:t>______________________________</w:t>
      </w:r>
      <w:r w:rsidRPr="00D5566D">
        <w:rPr>
          <w:rFonts w:ascii="Times New Roman" w:eastAsia="Times New Roman" w:hAnsi="Times New Roman" w:cs="Times New Roman"/>
          <w:kern w:val="10"/>
          <w:lang w:eastAsia="pt-PT"/>
        </w:rPr>
        <w:br/>
        <w:t>(Carlos Marques)</w:t>
      </w:r>
    </w:p>
    <w:p w14:paraId="4CFE84B4" w14:textId="6E821891" w:rsidR="00BF71BE" w:rsidRPr="002928FE" w:rsidRDefault="00641710" w:rsidP="00641710">
      <w:pPr>
        <w:widowControl w:val="0"/>
        <w:spacing w:after="0" w:line="240" w:lineRule="auto"/>
        <w:ind w:left="6237"/>
        <w:jc w:val="center"/>
        <w:rPr>
          <w:rFonts w:ascii="Times New Roman" w:eastAsia="Times New Roman" w:hAnsi="Times New Roman" w:cs="Times New Roman"/>
          <w:kern w:val="10"/>
          <w:lang w:eastAsia="pt-PT"/>
        </w:rPr>
      </w:pPr>
      <w:r w:rsidRPr="00D5566D">
        <w:rPr>
          <w:rFonts w:ascii="Times New Roman" w:eastAsia="Times New Roman" w:hAnsi="Times New Roman" w:cs="Times New Roman"/>
          <w:kern w:val="10"/>
          <w:lang w:eastAsia="pt-PT"/>
        </w:rPr>
        <w:t>Diretor</w:t>
      </w:r>
    </w:p>
    <w:p w14:paraId="23044EC1" w14:textId="77777777" w:rsidR="00BF71BE" w:rsidRPr="002928FE" w:rsidRDefault="00BF71BE" w:rsidP="00BF71BE">
      <w:pPr>
        <w:widowControl w:val="0"/>
        <w:spacing w:after="0" w:line="240" w:lineRule="auto"/>
        <w:jc w:val="both"/>
        <w:rPr>
          <w:rFonts w:ascii="Times New Roman" w:eastAsia="Times New Roman" w:hAnsi="Times New Roman" w:cs="Times New Roman"/>
          <w:kern w:val="10"/>
          <w:lang w:eastAsia="pt-PT"/>
        </w:rPr>
      </w:pPr>
    </w:p>
    <w:p w14:paraId="328095F5" w14:textId="55737AC2" w:rsidR="00BF71BE" w:rsidRPr="0050231A" w:rsidRDefault="0050231A" w:rsidP="00BF71BE">
      <w:pPr>
        <w:widowControl w:val="0"/>
        <w:spacing w:after="0" w:line="240" w:lineRule="auto"/>
        <w:jc w:val="both"/>
        <w:rPr>
          <w:rFonts w:ascii="Times New Roman" w:eastAsia="Times New Roman" w:hAnsi="Times New Roman" w:cs="Times New Roman"/>
          <w:b/>
          <w:kern w:val="10"/>
          <w:sz w:val="24"/>
          <w:szCs w:val="24"/>
          <w:u w:val="single"/>
          <w:lang w:eastAsia="pt-PT"/>
        </w:rPr>
      </w:pPr>
      <w:r w:rsidRPr="0050231A">
        <w:rPr>
          <w:rFonts w:ascii="Times New Roman" w:eastAsia="Times New Roman" w:hAnsi="Times New Roman" w:cs="Times New Roman"/>
          <w:b/>
          <w:kern w:val="10"/>
          <w:sz w:val="24"/>
          <w:szCs w:val="24"/>
          <w:u w:val="single"/>
          <w:lang w:eastAsia="pt-PT"/>
        </w:rPr>
        <w:t>Aprovado em reunião de Conselho Geral de 17 de novembro de 2016.</w:t>
      </w:r>
    </w:p>
    <w:p w14:paraId="24A12775" w14:textId="77777777" w:rsidR="0050231A" w:rsidRPr="0050231A" w:rsidRDefault="0050231A" w:rsidP="00BF71BE">
      <w:pPr>
        <w:widowControl w:val="0"/>
        <w:spacing w:after="0" w:line="240" w:lineRule="auto"/>
        <w:jc w:val="both"/>
        <w:rPr>
          <w:rFonts w:ascii="Times New Roman" w:eastAsia="Times New Roman" w:hAnsi="Times New Roman" w:cs="Times New Roman"/>
          <w:b/>
          <w:kern w:val="10"/>
          <w:sz w:val="24"/>
          <w:szCs w:val="24"/>
          <w:u w:val="single"/>
          <w:lang w:eastAsia="pt-PT"/>
        </w:rPr>
        <w:sectPr w:rsidR="0050231A" w:rsidRPr="0050231A" w:rsidSect="009D77AF">
          <w:headerReference w:type="default" r:id="rId9"/>
          <w:footerReference w:type="default" r:id="rId10"/>
          <w:pgSz w:w="11906" w:h="16838" w:code="9"/>
          <w:pgMar w:top="1276" w:right="851" w:bottom="992" w:left="992" w:header="709" w:footer="448" w:gutter="0"/>
          <w:pgNumType w:start="2"/>
          <w:cols w:space="708"/>
          <w:titlePg/>
          <w:docGrid w:linePitch="360"/>
        </w:sectPr>
      </w:pPr>
    </w:p>
    <w:p w14:paraId="24BDC3D6" w14:textId="77777777" w:rsidR="00C0005E" w:rsidRPr="002928FE" w:rsidRDefault="00C0005E" w:rsidP="00EE6769">
      <w:pPr>
        <w:widowControl w:val="0"/>
        <w:spacing w:after="0" w:line="360" w:lineRule="auto"/>
        <w:rPr>
          <w:rFonts w:ascii="Times New Roman" w:eastAsia="Times New Roman" w:hAnsi="Times New Roman" w:cs="Times New Roman"/>
          <w:b/>
          <w:bCs/>
          <w:kern w:val="10"/>
          <w:lang w:eastAsia="pt-PT"/>
        </w:rPr>
      </w:pPr>
    </w:p>
    <w:sectPr w:rsidR="00C0005E" w:rsidRPr="002928FE" w:rsidSect="00405A5F">
      <w:headerReference w:type="default" r:id="rId11"/>
      <w:footerReference w:type="default" r:id="rId12"/>
      <w:headerReference w:type="first" r:id="rId13"/>
      <w:pgSz w:w="16840" w:h="11901" w:orient="landscape"/>
      <w:pgMar w:top="1418" w:right="992" w:bottom="992"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AB32C" w14:textId="77777777" w:rsidR="00DA2AD1" w:rsidRDefault="00DA2AD1">
      <w:pPr>
        <w:spacing w:after="0" w:line="240" w:lineRule="auto"/>
      </w:pPr>
      <w:r>
        <w:separator/>
      </w:r>
    </w:p>
  </w:endnote>
  <w:endnote w:type="continuationSeparator" w:id="0">
    <w:p w14:paraId="423C615B" w14:textId="77777777" w:rsidR="00DA2AD1" w:rsidRDefault="00DA2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Cambria"/>
    <w:charset w:val="00"/>
    <w:family w:val="auto"/>
    <w:pitch w:val="variable"/>
    <w:sig w:usb0="800000AF" w:usb1="1001ECEA"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Lucida Sans Unicode">
    <w:panose1 w:val="020B0602030504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Mangal">
    <w:panose1 w:val="000000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922D1" w14:textId="20670693" w:rsidR="00DA2AD1" w:rsidRDefault="00DA2AD1" w:rsidP="000A012C">
    <w:pPr>
      <w:pStyle w:val="Footer"/>
      <w:pBdr>
        <w:top w:val="thinThickSmallGap" w:sz="24" w:space="1" w:color="622423" w:themeColor="accent2" w:themeShade="7F"/>
      </w:pBdr>
      <w:jc w:val="center"/>
      <w:rPr>
        <w:rFonts w:asciiTheme="majorHAnsi" w:eastAsiaTheme="majorEastAsia" w:hAnsiTheme="majorHAnsi" w:cstheme="majorBidi"/>
      </w:rPr>
    </w:pPr>
    <w:r>
      <w:rPr>
        <w:rFonts w:asciiTheme="majorHAnsi" w:eastAsiaTheme="majorEastAsia" w:hAnsiTheme="majorHAnsi" w:cstheme="majorBidi"/>
      </w:rPr>
      <w:t>Escola Artística do Conservatório de Música Calouste Gulbenkian, Aveiro</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50231A" w:rsidRPr="0050231A">
      <w:rPr>
        <w:rFonts w:asciiTheme="majorHAnsi" w:eastAsiaTheme="majorEastAsia" w:hAnsiTheme="majorHAnsi" w:cstheme="majorBidi"/>
        <w:noProof/>
      </w:rPr>
      <w:t>71</w:t>
    </w:r>
    <w:r>
      <w:rPr>
        <w:rFonts w:asciiTheme="majorHAnsi" w:eastAsiaTheme="majorEastAsia" w:hAnsiTheme="majorHAnsi" w:cstheme="majorBidi"/>
        <w:noProof/>
      </w:rPr>
      <w:fldChar w:fldCharType="end"/>
    </w:r>
  </w:p>
  <w:p w14:paraId="6999749B" w14:textId="77777777" w:rsidR="00DA2AD1" w:rsidRPr="00016C76" w:rsidRDefault="00DA2AD1" w:rsidP="00016C76">
    <w:pPr>
      <w:pStyle w:val="Footer"/>
      <w:jc w:val="center"/>
      <w:rPr>
        <w:b/>
        <w:i/>
        <w:sz w:val="20"/>
        <w:szCs w:val="2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6E1E2" w14:textId="32C3B155" w:rsidR="00DA2AD1" w:rsidRDefault="00DA2AD1">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b/>
      <w:t xml:space="preserve">Escola Artística do </w:t>
    </w:r>
    <w:r>
      <w:rPr>
        <w:rFonts w:asciiTheme="majorHAnsi" w:eastAsiaTheme="majorEastAsia" w:hAnsiTheme="majorHAnsi" w:cstheme="majorBidi"/>
      </w:rPr>
      <w:tab/>
      <w:t>Conservatório de Música de Aveiro de Calouste Gulbenkian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50231A" w:rsidRPr="0050231A">
      <w:rPr>
        <w:rFonts w:asciiTheme="majorHAnsi" w:eastAsiaTheme="majorEastAsia" w:hAnsiTheme="majorHAnsi" w:cstheme="majorBidi"/>
        <w:noProof/>
      </w:rPr>
      <w:t>72</w:t>
    </w:r>
    <w:r>
      <w:rPr>
        <w:rFonts w:asciiTheme="majorHAnsi" w:eastAsiaTheme="majorEastAsia" w:hAnsiTheme="majorHAnsi" w:cstheme="majorBidi"/>
        <w:noProof/>
      </w:rPr>
      <w:fldChar w:fldCharType="end"/>
    </w:r>
  </w:p>
  <w:p w14:paraId="4DC47504" w14:textId="77777777" w:rsidR="00DA2AD1" w:rsidRPr="00405A5F" w:rsidRDefault="00DA2AD1" w:rsidP="00405A5F">
    <w:pPr>
      <w:pStyle w:val="Footer"/>
      <w:jc w:val="center"/>
      <w:rPr>
        <w:b/>
        <w:sz w:val="20"/>
        <w:szCs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EBAAE" w14:textId="77777777" w:rsidR="00DA2AD1" w:rsidRDefault="00DA2AD1">
      <w:pPr>
        <w:spacing w:after="0" w:line="240" w:lineRule="auto"/>
      </w:pPr>
      <w:r>
        <w:separator/>
      </w:r>
    </w:p>
  </w:footnote>
  <w:footnote w:type="continuationSeparator" w:id="0">
    <w:p w14:paraId="79DC2EE4" w14:textId="77777777" w:rsidR="00DA2AD1" w:rsidRDefault="00DA2AD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1594315799"/>
      <w:dataBinding w:prefixMappings="xmlns:ns0='http://schemas.openxmlformats.org/package/2006/metadata/core-properties' xmlns:ns1='http://purl.org/dc/elements/1.1/'" w:xpath="/ns0:coreProperties[1]/ns1:title[1]" w:storeItemID="{6C3C8BC8-F283-45AE-878A-BAB7291924A1}"/>
      <w:text/>
    </w:sdtPr>
    <w:sdtEndPr/>
    <w:sdtContent>
      <w:p w14:paraId="3301FEC9" w14:textId="720FD657" w:rsidR="00DA2AD1" w:rsidRDefault="00DA2AD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 2016/17</w:t>
        </w:r>
      </w:p>
    </w:sdtContent>
  </w:sdt>
  <w:p w14:paraId="6E9826BB" w14:textId="77777777" w:rsidR="00DA2AD1" w:rsidRPr="002B1D84" w:rsidRDefault="00DA2AD1" w:rsidP="00AA32C0">
    <w:pPr>
      <w:pStyle w:val="Header"/>
      <w:rPr>
        <w:i/>
        <w:sz w:val="22"/>
        <w:szCs w:val="2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624699993"/>
      <w:dataBinding w:prefixMappings="xmlns:ns0='http://schemas.openxmlformats.org/package/2006/metadata/core-properties' xmlns:ns1='http://purl.org/dc/elements/1.1/'" w:xpath="/ns0:coreProperties[1]/ns1:title[1]" w:storeItemID="{6C3C8BC8-F283-45AE-878A-BAB7291924A1}"/>
      <w:text/>
    </w:sdtPr>
    <w:sdtEndPr/>
    <w:sdtContent>
      <w:p w14:paraId="135F8ECE" w14:textId="29D43156" w:rsidR="00DA2AD1" w:rsidRDefault="00DA2AD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 2016/17</w:t>
        </w:r>
      </w:p>
    </w:sdtContent>
  </w:sdt>
  <w:p w14:paraId="53F639FE" w14:textId="77777777" w:rsidR="00DA2AD1" w:rsidRPr="00032937" w:rsidRDefault="00DA2AD1" w:rsidP="00405A5F">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FB4FD" w14:textId="77777777" w:rsidR="00DA2AD1" w:rsidRPr="002B1D84" w:rsidRDefault="00DA2AD1" w:rsidP="007839D8">
    <w:pPr>
      <w:pStyle w:val="Header"/>
      <w:jc w:val="right"/>
      <w:rPr>
        <w:i/>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sz w:val="22"/>
        <w:szCs w:val="22"/>
      </w:rPr>
      <w:t>Plano de Atividades 2014/15</w:t>
    </w:r>
    <w:r w:rsidRPr="002B1D84">
      <w:rPr>
        <w:sz w:val="22"/>
        <w:szCs w:val="22"/>
      </w:rPr>
      <w:t xml:space="preserve"> – </w:t>
    </w:r>
    <w:r w:rsidRPr="002B1D84">
      <w:rPr>
        <w:i/>
        <w:sz w:val="22"/>
        <w:szCs w:val="22"/>
      </w:rPr>
      <w:t>Relatório</w:t>
    </w:r>
  </w:p>
  <w:p w14:paraId="084F1C83" w14:textId="77777777" w:rsidR="00DA2AD1" w:rsidRDefault="00DA2AD1" w:rsidP="007839D8">
    <w:pPr>
      <w:pStyle w:val="Header"/>
      <w:tabs>
        <w:tab w:val="center" w:pos="5031"/>
        <w:tab w:val="left" w:pos="9204"/>
        <w:tab w:val="left" w:pos="9912"/>
      </w:tabs>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0000002"/>
    <w:multiLevelType w:val="singleLevel"/>
    <w:tmpl w:val="00000002"/>
    <w:name w:val="WW8Num3"/>
    <w:lvl w:ilvl="0">
      <w:start w:val="1"/>
      <w:numFmt w:val="bullet"/>
      <w:lvlText w:val=""/>
      <w:lvlJc w:val="left"/>
      <w:pPr>
        <w:tabs>
          <w:tab w:val="num" w:pos="0"/>
        </w:tabs>
        <w:ind w:left="1440" w:hanging="360"/>
      </w:pPr>
      <w:rPr>
        <w:rFonts w:ascii="Symbol" w:hAnsi="Symbol" w:cs="Symbol"/>
        <w:sz w:val="16"/>
        <w:szCs w:val="16"/>
      </w:rPr>
    </w:lvl>
  </w:abstractNum>
  <w:abstractNum w:abstractNumId="2">
    <w:nsid w:val="00000003"/>
    <w:multiLevelType w:val="singleLevel"/>
    <w:tmpl w:val="00000003"/>
    <w:lvl w:ilvl="0">
      <w:start w:val="1"/>
      <w:numFmt w:val="bullet"/>
      <w:lvlText w:val=""/>
      <w:lvlJc w:val="left"/>
      <w:pPr>
        <w:tabs>
          <w:tab w:val="num" w:pos="0"/>
        </w:tabs>
        <w:ind w:left="861" w:hanging="360"/>
      </w:pPr>
      <w:rPr>
        <w:rFonts w:ascii="Symbol" w:hAnsi="Symbol" w:cs="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50F4D1C"/>
    <w:multiLevelType w:val="hybridMultilevel"/>
    <w:tmpl w:val="068C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F6813"/>
    <w:multiLevelType w:val="multilevel"/>
    <w:tmpl w:val="E86E7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9731A2"/>
    <w:multiLevelType w:val="hybridMultilevel"/>
    <w:tmpl w:val="A174500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286B5979"/>
    <w:multiLevelType w:val="hybridMultilevel"/>
    <w:tmpl w:val="A608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A0232F"/>
    <w:multiLevelType w:val="hybridMultilevel"/>
    <w:tmpl w:val="326E23C2"/>
    <w:lvl w:ilvl="0" w:tplc="B54CA8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183498"/>
    <w:multiLevelType w:val="hybridMultilevel"/>
    <w:tmpl w:val="BABEB7F8"/>
    <w:lvl w:ilvl="0" w:tplc="482AE3B2">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3A761157"/>
    <w:multiLevelType w:val="hybridMultilevel"/>
    <w:tmpl w:val="875C50CE"/>
    <w:lvl w:ilvl="0" w:tplc="70062230">
      <w:start w:val="1"/>
      <w:numFmt w:val="lowerLetter"/>
      <w:lvlText w:val="%1)"/>
      <w:lvlJc w:val="left"/>
      <w:pPr>
        <w:ind w:left="720" w:hanging="360"/>
      </w:pPr>
      <w:rPr>
        <w:rFonts w:ascii="Times" w:hAnsi="Time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C5564"/>
    <w:multiLevelType w:val="hybridMultilevel"/>
    <w:tmpl w:val="6E10D972"/>
    <w:lvl w:ilvl="0" w:tplc="04090017">
      <w:start w:val="1"/>
      <w:numFmt w:val="lowerLetter"/>
      <w:lvlText w:val="%1)"/>
      <w:lvlJc w:val="left"/>
      <w:pPr>
        <w:ind w:left="1735" w:hanging="360"/>
      </w:pPr>
    </w:lvl>
    <w:lvl w:ilvl="1" w:tplc="04090019" w:tentative="1">
      <w:start w:val="1"/>
      <w:numFmt w:val="lowerLetter"/>
      <w:lvlText w:val="%2."/>
      <w:lvlJc w:val="left"/>
      <w:pPr>
        <w:ind w:left="2455" w:hanging="360"/>
      </w:pPr>
    </w:lvl>
    <w:lvl w:ilvl="2" w:tplc="0409001B" w:tentative="1">
      <w:start w:val="1"/>
      <w:numFmt w:val="lowerRoman"/>
      <w:lvlText w:val="%3."/>
      <w:lvlJc w:val="right"/>
      <w:pPr>
        <w:ind w:left="3175" w:hanging="180"/>
      </w:pPr>
    </w:lvl>
    <w:lvl w:ilvl="3" w:tplc="0409000F" w:tentative="1">
      <w:start w:val="1"/>
      <w:numFmt w:val="decimal"/>
      <w:lvlText w:val="%4."/>
      <w:lvlJc w:val="left"/>
      <w:pPr>
        <w:ind w:left="3895" w:hanging="360"/>
      </w:pPr>
    </w:lvl>
    <w:lvl w:ilvl="4" w:tplc="04090019" w:tentative="1">
      <w:start w:val="1"/>
      <w:numFmt w:val="lowerLetter"/>
      <w:lvlText w:val="%5."/>
      <w:lvlJc w:val="left"/>
      <w:pPr>
        <w:ind w:left="4615" w:hanging="360"/>
      </w:pPr>
    </w:lvl>
    <w:lvl w:ilvl="5" w:tplc="0409001B" w:tentative="1">
      <w:start w:val="1"/>
      <w:numFmt w:val="lowerRoman"/>
      <w:lvlText w:val="%6."/>
      <w:lvlJc w:val="right"/>
      <w:pPr>
        <w:ind w:left="5335" w:hanging="180"/>
      </w:pPr>
    </w:lvl>
    <w:lvl w:ilvl="6" w:tplc="0409000F" w:tentative="1">
      <w:start w:val="1"/>
      <w:numFmt w:val="decimal"/>
      <w:lvlText w:val="%7."/>
      <w:lvlJc w:val="left"/>
      <w:pPr>
        <w:ind w:left="6055" w:hanging="360"/>
      </w:pPr>
    </w:lvl>
    <w:lvl w:ilvl="7" w:tplc="04090019" w:tentative="1">
      <w:start w:val="1"/>
      <w:numFmt w:val="lowerLetter"/>
      <w:lvlText w:val="%8."/>
      <w:lvlJc w:val="left"/>
      <w:pPr>
        <w:ind w:left="6775" w:hanging="360"/>
      </w:pPr>
    </w:lvl>
    <w:lvl w:ilvl="8" w:tplc="0409001B" w:tentative="1">
      <w:start w:val="1"/>
      <w:numFmt w:val="lowerRoman"/>
      <w:lvlText w:val="%9."/>
      <w:lvlJc w:val="right"/>
      <w:pPr>
        <w:ind w:left="7495" w:hanging="180"/>
      </w:pPr>
    </w:lvl>
  </w:abstractNum>
  <w:abstractNum w:abstractNumId="13">
    <w:nsid w:val="5B39699F"/>
    <w:multiLevelType w:val="hybridMultilevel"/>
    <w:tmpl w:val="366C5A0A"/>
    <w:lvl w:ilvl="0" w:tplc="A27AC1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7C1C50"/>
    <w:multiLevelType w:val="hybridMultilevel"/>
    <w:tmpl w:val="9A588F1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nsid w:val="6FA01C8A"/>
    <w:multiLevelType w:val="hybridMultilevel"/>
    <w:tmpl w:val="B32AD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B5093C"/>
    <w:multiLevelType w:val="hybridMultilevel"/>
    <w:tmpl w:val="6B6210A8"/>
    <w:lvl w:ilvl="0" w:tplc="08160001">
      <w:start w:val="1"/>
      <w:numFmt w:val="bullet"/>
      <w:lvlText w:val=""/>
      <w:lvlJc w:val="left"/>
      <w:pPr>
        <w:ind w:left="861" w:hanging="360"/>
      </w:pPr>
      <w:rPr>
        <w:rFonts w:ascii="Symbol" w:hAnsi="Symbol" w:hint="default"/>
      </w:rPr>
    </w:lvl>
    <w:lvl w:ilvl="1" w:tplc="08160003" w:tentative="1">
      <w:start w:val="1"/>
      <w:numFmt w:val="bullet"/>
      <w:lvlText w:val="o"/>
      <w:lvlJc w:val="left"/>
      <w:pPr>
        <w:ind w:left="1581" w:hanging="360"/>
      </w:pPr>
      <w:rPr>
        <w:rFonts w:ascii="Courier New" w:hAnsi="Courier New" w:cs="Courier New" w:hint="default"/>
      </w:rPr>
    </w:lvl>
    <w:lvl w:ilvl="2" w:tplc="08160005" w:tentative="1">
      <w:start w:val="1"/>
      <w:numFmt w:val="bullet"/>
      <w:lvlText w:val=""/>
      <w:lvlJc w:val="left"/>
      <w:pPr>
        <w:ind w:left="2301" w:hanging="360"/>
      </w:pPr>
      <w:rPr>
        <w:rFonts w:ascii="Wingdings" w:hAnsi="Wingdings" w:hint="default"/>
      </w:rPr>
    </w:lvl>
    <w:lvl w:ilvl="3" w:tplc="08160001" w:tentative="1">
      <w:start w:val="1"/>
      <w:numFmt w:val="bullet"/>
      <w:lvlText w:val=""/>
      <w:lvlJc w:val="left"/>
      <w:pPr>
        <w:ind w:left="3021" w:hanging="360"/>
      </w:pPr>
      <w:rPr>
        <w:rFonts w:ascii="Symbol" w:hAnsi="Symbol" w:hint="default"/>
      </w:rPr>
    </w:lvl>
    <w:lvl w:ilvl="4" w:tplc="08160003" w:tentative="1">
      <w:start w:val="1"/>
      <w:numFmt w:val="bullet"/>
      <w:lvlText w:val="o"/>
      <w:lvlJc w:val="left"/>
      <w:pPr>
        <w:ind w:left="3741" w:hanging="360"/>
      </w:pPr>
      <w:rPr>
        <w:rFonts w:ascii="Courier New" w:hAnsi="Courier New" w:cs="Courier New" w:hint="default"/>
      </w:rPr>
    </w:lvl>
    <w:lvl w:ilvl="5" w:tplc="08160005" w:tentative="1">
      <w:start w:val="1"/>
      <w:numFmt w:val="bullet"/>
      <w:lvlText w:val=""/>
      <w:lvlJc w:val="left"/>
      <w:pPr>
        <w:ind w:left="4461" w:hanging="360"/>
      </w:pPr>
      <w:rPr>
        <w:rFonts w:ascii="Wingdings" w:hAnsi="Wingdings" w:hint="default"/>
      </w:rPr>
    </w:lvl>
    <w:lvl w:ilvl="6" w:tplc="08160001" w:tentative="1">
      <w:start w:val="1"/>
      <w:numFmt w:val="bullet"/>
      <w:lvlText w:val=""/>
      <w:lvlJc w:val="left"/>
      <w:pPr>
        <w:ind w:left="5181" w:hanging="360"/>
      </w:pPr>
      <w:rPr>
        <w:rFonts w:ascii="Symbol" w:hAnsi="Symbol" w:hint="default"/>
      </w:rPr>
    </w:lvl>
    <w:lvl w:ilvl="7" w:tplc="08160003" w:tentative="1">
      <w:start w:val="1"/>
      <w:numFmt w:val="bullet"/>
      <w:lvlText w:val="o"/>
      <w:lvlJc w:val="left"/>
      <w:pPr>
        <w:ind w:left="5901" w:hanging="360"/>
      </w:pPr>
      <w:rPr>
        <w:rFonts w:ascii="Courier New" w:hAnsi="Courier New" w:cs="Courier New" w:hint="default"/>
      </w:rPr>
    </w:lvl>
    <w:lvl w:ilvl="8" w:tplc="08160005" w:tentative="1">
      <w:start w:val="1"/>
      <w:numFmt w:val="bullet"/>
      <w:lvlText w:val=""/>
      <w:lvlJc w:val="left"/>
      <w:pPr>
        <w:ind w:left="6621" w:hanging="360"/>
      </w:pPr>
      <w:rPr>
        <w:rFonts w:ascii="Wingdings" w:hAnsi="Wingdings" w:hint="default"/>
      </w:rPr>
    </w:lvl>
  </w:abstractNum>
  <w:num w:numId="1">
    <w:abstractNumId w:val="16"/>
  </w:num>
  <w:num w:numId="2">
    <w:abstractNumId w:val="12"/>
  </w:num>
  <w:num w:numId="3">
    <w:abstractNumId w:val="11"/>
  </w:num>
  <w:num w:numId="4">
    <w:abstractNumId w:val="7"/>
  </w:num>
  <w:num w:numId="5">
    <w:abstractNumId w:val="14"/>
  </w:num>
  <w:num w:numId="6">
    <w:abstractNumId w:val="1"/>
  </w:num>
  <w:num w:numId="7">
    <w:abstractNumId w:val="0"/>
  </w:num>
  <w:num w:numId="8">
    <w:abstractNumId w:val="6"/>
  </w:num>
  <w:num w:numId="9">
    <w:abstractNumId w:val="13"/>
  </w:num>
  <w:num w:numId="10">
    <w:abstractNumId w:val="9"/>
  </w:num>
  <w:num w:numId="11">
    <w:abstractNumId w:val="5"/>
  </w:num>
  <w:num w:numId="12">
    <w:abstractNumId w:val="8"/>
  </w:num>
  <w:num w:numId="13">
    <w:abstractNumId w:val="2"/>
  </w:num>
  <w:num w:numId="14">
    <w:abstractNumId w:val="3"/>
  </w:num>
  <w:num w:numId="15">
    <w:abstractNumId w:val="15"/>
  </w:num>
  <w:num w:numId="16">
    <w:abstractNumId w:val="10"/>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E9B"/>
    <w:rsid w:val="0000041E"/>
    <w:rsid w:val="00001627"/>
    <w:rsid w:val="00002B2F"/>
    <w:rsid w:val="00002BE8"/>
    <w:rsid w:val="0000473C"/>
    <w:rsid w:val="000048AF"/>
    <w:rsid w:val="0000509B"/>
    <w:rsid w:val="00011F1B"/>
    <w:rsid w:val="0001218A"/>
    <w:rsid w:val="00012EFF"/>
    <w:rsid w:val="00013070"/>
    <w:rsid w:val="00013080"/>
    <w:rsid w:val="000140D2"/>
    <w:rsid w:val="0001440A"/>
    <w:rsid w:val="000145A1"/>
    <w:rsid w:val="00014AFE"/>
    <w:rsid w:val="00014FC0"/>
    <w:rsid w:val="000151F0"/>
    <w:rsid w:val="00015228"/>
    <w:rsid w:val="00015285"/>
    <w:rsid w:val="00015FEA"/>
    <w:rsid w:val="00016C76"/>
    <w:rsid w:val="00017B4B"/>
    <w:rsid w:val="00017CBB"/>
    <w:rsid w:val="00021135"/>
    <w:rsid w:val="00021E30"/>
    <w:rsid w:val="000229BF"/>
    <w:rsid w:val="00023132"/>
    <w:rsid w:val="00024268"/>
    <w:rsid w:val="0002562B"/>
    <w:rsid w:val="00025E64"/>
    <w:rsid w:val="00026789"/>
    <w:rsid w:val="000277CC"/>
    <w:rsid w:val="000307FC"/>
    <w:rsid w:val="00030FEA"/>
    <w:rsid w:val="0003152F"/>
    <w:rsid w:val="00031BF0"/>
    <w:rsid w:val="00032937"/>
    <w:rsid w:val="00033BE1"/>
    <w:rsid w:val="0003436B"/>
    <w:rsid w:val="00036869"/>
    <w:rsid w:val="00036E73"/>
    <w:rsid w:val="0003735E"/>
    <w:rsid w:val="000373D2"/>
    <w:rsid w:val="00037A70"/>
    <w:rsid w:val="00037B7E"/>
    <w:rsid w:val="000400F0"/>
    <w:rsid w:val="000412C5"/>
    <w:rsid w:val="000425EE"/>
    <w:rsid w:val="00042B5C"/>
    <w:rsid w:val="0004321A"/>
    <w:rsid w:val="0004347C"/>
    <w:rsid w:val="000440D0"/>
    <w:rsid w:val="000440F9"/>
    <w:rsid w:val="0004468C"/>
    <w:rsid w:val="000456D5"/>
    <w:rsid w:val="000467B4"/>
    <w:rsid w:val="00047F81"/>
    <w:rsid w:val="000505F1"/>
    <w:rsid w:val="0005230D"/>
    <w:rsid w:val="00052396"/>
    <w:rsid w:val="0005253E"/>
    <w:rsid w:val="00052BB9"/>
    <w:rsid w:val="000530A1"/>
    <w:rsid w:val="0005390A"/>
    <w:rsid w:val="00053B11"/>
    <w:rsid w:val="00053B9F"/>
    <w:rsid w:val="00054D46"/>
    <w:rsid w:val="00054D84"/>
    <w:rsid w:val="000558C2"/>
    <w:rsid w:val="000565DA"/>
    <w:rsid w:val="00060203"/>
    <w:rsid w:val="00060477"/>
    <w:rsid w:val="00060E47"/>
    <w:rsid w:val="00061EFB"/>
    <w:rsid w:val="0006250A"/>
    <w:rsid w:val="00063558"/>
    <w:rsid w:val="00063E3B"/>
    <w:rsid w:val="000643CA"/>
    <w:rsid w:val="000654FB"/>
    <w:rsid w:val="0006665E"/>
    <w:rsid w:val="00066C6D"/>
    <w:rsid w:val="00066D5E"/>
    <w:rsid w:val="00067D1F"/>
    <w:rsid w:val="00075B3A"/>
    <w:rsid w:val="00076E20"/>
    <w:rsid w:val="0007717E"/>
    <w:rsid w:val="000779A6"/>
    <w:rsid w:val="000805E9"/>
    <w:rsid w:val="00081776"/>
    <w:rsid w:val="00081CD0"/>
    <w:rsid w:val="00081FE9"/>
    <w:rsid w:val="00082E5C"/>
    <w:rsid w:val="00083C17"/>
    <w:rsid w:val="000842F7"/>
    <w:rsid w:val="0008543E"/>
    <w:rsid w:val="00085643"/>
    <w:rsid w:val="00085A6A"/>
    <w:rsid w:val="00085E00"/>
    <w:rsid w:val="00086A9B"/>
    <w:rsid w:val="00087515"/>
    <w:rsid w:val="00087AB6"/>
    <w:rsid w:val="0009019D"/>
    <w:rsid w:val="00090F7E"/>
    <w:rsid w:val="000913C3"/>
    <w:rsid w:val="000917D5"/>
    <w:rsid w:val="00091A6C"/>
    <w:rsid w:val="000930BF"/>
    <w:rsid w:val="00093743"/>
    <w:rsid w:val="00093E73"/>
    <w:rsid w:val="00097C63"/>
    <w:rsid w:val="000A012C"/>
    <w:rsid w:val="000A0B7A"/>
    <w:rsid w:val="000A0D43"/>
    <w:rsid w:val="000A11D8"/>
    <w:rsid w:val="000A2B1B"/>
    <w:rsid w:val="000A4458"/>
    <w:rsid w:val="000A5556"/>
    <w:rsid w:val="000A5627"/>
    <w:rsid w:val="000A5AE3"/>
    <w:rsid w:val="000A5C2B"/>
    <w:rsid w:val="000A5ECB"/>
    <w:rsid w:val="000B0710"/>
    <w:rsid w:val="000B0D57"/>
    <w:rsid w:val="000B2B10"/>
    <w:rsid w:val="000B3DAF"/>
    <w:rsid w:val="000B428C"/>
    <w:rsid w:val="000B4A6E"/>
    <w:rsid w:val="000B656E"/>
    <w:rsid w:val="000C019D"/>
    <w:rsid w:val="000C041E"/>
    <w:rsid w:val="000C04C4"/>
    <w:rsid w:val="000C084D"/>
    <w:rsid w:val="000C259D"/>
    <w:rsid w:val="000C3C13"/>
    <w:rsid w:val="000C4018"/>
    <w:rsid w:val="000C411C"/>
    <w:rsid w:val="000C4137"/>
    <w:rsid w:val="000C6F06"/>
    <w:rsid w:val="000C70D2"/>
    <w:rsid w:val="000C7A44"/>
    <w:rsid w:val="000D1703"/>
    <w:rsid w:val="000D5FAD"/>
    <w:rsid w:val="000D66AC"/>
    <w:rsid w:val="000D6D13"/>
    <w:rsid w:val="000D6DD1"/>
    <w:rsid w:val="000D731A"/>
    <w:rsid w:val="000D7E77"/>
    <w:rsid w:val="000E1027"/>
    <w:rsid w:val="000E191B"/>
    <w:rsid w:val="000E2201"/>
    <w:rsid w:val="000E38E1"/>
    <w:rsid w:val="000E538F"/>
    <w:rsid w:val="000E55A3"/>
    <w:rsid w:val="000E5A94"/>
    <w:rsid w:val="000E5BEB"/>
    <w:rsid w:val="000E65B3"/>
    <w:rsid w:val="000E73D1"/>
    <w:rsid w:val="000E7934"/>
    <w:rsid w:val="000F1826"/>
    <w:rsid w:val="000F1E12"/>
    <w:rsid w:val="000F4644"/>
    <w:rsid w:val="001007DA"/>
    <w:rsid w:val="00102C2C"/>
    <w:rsid w:val="00103C2A"/>
    <w:rsid w:val="00105EDD"/>
    <w:rsid w:val="00106FDE"/>
    <w:rsid w:val="00107043"/>
    <w:rsid w:val="00107D6D"/>
    <w:rsid w:val="0011073D"/>
    <w:rsid w:val="00110861"/>
    <w:rsid w:val="00112AF5"/>
    <w:rsid w:val="0011337E"/>
    <w:rsid w:val="00113D33"/>
    <w:rsid w:val="001148ED"/>
    <w:rsid w:val="00115C40"/>
    <w:rsid w:val="00116077"/>
    <w:rsid w:val="00116294"/>
    <w:rsid w:val="00120D61"/>
    <w:rsid w:val="00121202"/>
    <w:rsid w:val="00121B21"/>
    <w:rsid w:val="0012236A"/>
    <w:rsid w:val="001234FC"/>
    <w:rsid w:val="001235CE"/>
    <w:rsid w:val="00124556"/>
    <w:rsid w:val="00125193"/>
    <w:rsid w:val="00125BF3"/>
    <w:rsid w:val="00131CF7"/>
    <w:rsid w:val="00132761"/>
    <w:rsid w:val="00134546"/>
    <w:rsid w:val="001402AE"/>
    <w:rsid w:val="00140FE5"/>
    <w:rsid w:val="00141149"/>
    <w:rsid w:val="00141B92"/>
    <w:rsid w:val="00141FDD"/>
    <w:rsid w:val="00142472"/>
    <w:rsid w:val="00142A23"/>
    <w:rsid w:val="001447AB"/>
    <w:rsid w:val="00146750"/>
    <w:rsid w:val="00146F95"/>
    <w:rsid w:val="0014791E"/>
    <w:rsid w:val="00150C60"/>
    <w:rsid w:val="00150D4E"/>
    <w:rsid w:val="00151A5D"/>
    <w:rsid w:val="00151C18"/>
    <w:rsid w:val="00151E4F"/>
    <w:rsid w:val="001549E7"/>
    <w:rsid w:val="00154E45"/>
    <w:rsid w:val="00157576"/>
    <w:rsid w:val="001605B1"/>
    <w:rsid w:val="00160740"/>
    <w:rsid w:val="00160E07"/>
    <w:rsid w:val="00160EC1"/>
    <w:rsid w:val="0016261D"/>
    <w:rsid w:val="0016315B"/>
    <w:rsid w:val="00163C94"/>
    <w:rsid w:val="00164E32"/>
    <w:rsid w:val="001656A6"/>
    <w:rsid w:val="00165CAF"/>
    <w:rsid w:val="00165DBE"/>
    <w:rsid w:val="00166C03"/>
    <w:rsid w:val="00167564"/>
    <w:rsid w:val="00170BE6"/>
    <w:rsid w:val="0017219F"/>
    <w:rsid w:val="0017682E"/>
    <w:rsid w:val="00177F8B"/>
    <w:rsid w:val="001807BC"/>
    <w:rsid w:val="00184673"/>
    <w:rsid w:val="00184A5B"/>
    <w:rsid w:val="001851B6"/>
    <w:rsid w:val="001866AE"/>
    <w:rsid w:val="00186C82"/>
    <w:rsid w:val="00187276"/>
    <w:rsid w:val="00187F58"/>
    <w:rsid w:val="001901A4"/>
    <w:rsid w:val="0019053A"/>
    <w:rsid w:val="00190DB4"/>
    <w:rsid w:val="001919F0"/>
    <w:rsid w:val="0019357C"/>
    <w:rsid w:val="00193DAC"/>
    <w:rsid w:val="00193FCF"/>
    <w:rsid w:val="001941C2"/>
    <w:rsid w:val="00194A71"/>
    <w:rsid w:val="00194BF8"/>
    <w:rsid w:val="00195439"/>
    <w:rsid w:val="00195FF8"/>
    <w:rsid w:val="00196F1E"/>
    <w:rsid w:val="00196F89"/>
    <w:rsid w:val="00197979"/>
    <w:rsid w:val="001A25C6"/>
    <w:rsid w:val="001A546F"/>
    <w:rsid w:val="001A590D"/>
    <w:rsid w:val="001A5A2B"/>
    <w:rsid w:val="001A5A6F"/>
    <w:rsid w:val="001A5AF0"/>
    <w:rsid w:val="001A5BFF"/>
    <w:rsid w:val="001A5D40"/>
    <w:rsid w:val="001B17B9"/>
    <w:rsid w:val="001B19D5"/>
    <w:rsid w:val="001B1A39"/>
    <w:rsid w:val="001B23CA"/>
    <w:rsid w:val="001B2916"/>
    <w:rsid w:val="001B2C4B"/>
    <w:rsid w:val="001B2F16"/>
    <w:rsid w:val="001B3EA5"/>
    <w:rsid w:val="001B4C7E"/>
    <w:rsid w:val="001B5C0B"/>
    <w:rsid w:val="001B6F77"/>
    <w:rsid w:val="001C01D2"/>
    <w:rsid w:val="001C02D5"/>
    <w:rsid w:val="001C53EE"/>
    <w:rsid w:val="001C74C7"/>
    <w:rsid w:val="001C7C47"/>
    <w:rsid w:val="001D337F"/>
    <w:rsid w:val="001D4698"/>
    <w:rsid w:val="001D4808"/>
    <w:rsid w:val="001D4B49"/>
    <w:rsid w:val="001D56D3"/>
    <w:rsid w:val="001D5B2D"/>
    <w:rsid w:val="001D625C"/>
    <w:rsid w:val="001D679C"/>
    <w:rsid w:val="001E0212"/>
    <w:rsid w:val="001E0470"/>
    <w:rsid w:val="001E0B99"/>
    <w:rsid w:val="001E2144"/>
    <w:rsid w:val="001E3036"/>
    <w:rsid w:val="001E3413"/>
    <w:rsid w:val="001E4245"/>
    <w:rsid w:val="001E55F9"/>
    <w:rsid w:val="001E5B9E"/>
    <w:rsid w:val="001E6883"/>
    <w:rsid w:val="001F28F8"/>
    <w:rsid w:val="001F3AE5"/>
    <w:rsid w:val="001F4165"/>
    <w:rsid w:val="002016BB"/>
    <w:rsid w:val="00201FBE"/>
    <w:rsid w:val="00203165"/>
    <w:rsid w:val="00203DFC"/>
    <w:rsid w:val="00204679"/>
    <w:rsid w:val="00204AC1"/>
    <w:rsid w:val="00204DA5"/>
    <w:rsid w:val="00204F01"/>
    <w:rsid w:val="002057AA"/>
    <w:rsid w:val="00207280"/>
    <w:rsid w:val="00207330"/>
    <w:rsid w:val="00210AA3"/>
    <w:rsid w:val="00210D51"/>
    <w:rsid w:val="0021166A"/>
    <w:rsid w:val="00211A22"/>
    <w:rsid w:val="0021315C"/>
    <w:rsid w:val="002134AA"/>
    <w:rsid w:val="002141AD"/>
    <w:rsid w:val="00214B33"/>
    <w:rsid w:val="00217283"/>
    <w:rsid w:val="00217293"/>
    <w:rsid w:val="00217CFB"/>
    <w:rsid w:val="002217C1"/>
    <w:rsid w:val="00221FFD"/>
    <w:rsid w:val="002223B1"/>
    <w:rsid w:val="00222827"/>
    <w:rsid w:val="00223045"/>
    <w:rsid w:val="002231C0"/>
    <w:rsid w:val="00223522"/>
    <w:rsid w:val="00225E02"/>
    <w:rsid w:val="00225EB4"/>
    <w:rsid w:val="002266F5"/>
    <w:rsid w:val="00226A41"/>
    <w:rsid w:val="00226A84"/>
    <w:rsid w:val="00227AD8"/>
    <w:rsid w:val="00230132"/>
    <w:rsid w:val="00230683"/>
    <w:rsid w:val="00230C88"/>
    <w:rsid w:val="00231DBE"/>
    <w:rsid w:val="00231ED2"/>
    <w:rsid w:val="002334BE"/>
    <w:rsid w:val="00234193"/>
    <w:rsid w:val="00235BC2"/>
    <w:rsid w:val="00236EAA"/>
    <w:rsid w:val="00237015"/>
    <w:rsid w:val="00240D82"/>
    <w:rsid w:val="00242E1B"/>
    <w:rsid w:val="00243A3E"/>
    <w:rsid w:val="0024416D"/>
    <w:rsid w:val="002444A5"/>
    <w:rsid w:val="0025236D"/>
    <w:rsid w:val="002525D3"/>
    <w:rsid w:val="00257964"/>
    <w:rsid w:val="00261DC7"/>
    <w:rsid w:val="002629E5"/>
    <w:rsid w:val="00262C4E"/>
    <w:rsid w:val="00263BA9"/>
    <w:rsid w:val="0026526C"/>
    <w:rsid w:val="002662FD"/>
    <w:rsid w:val="00270BB1"/>
    <w:rsid w:val="00273869"/>
    <w:rsid w:val="00274BD3"/>
    <w:rsid w:val="0027642F"/>
    <w:rsid w:val="002766F5"/>
    <w:rsid w:val="00276A81"/>
    <w:rsid w:val="002816FD"/>
    <w:rsid w:val="0028253E"/>
    <w:rsid w:val="00282894"/>
    <w:rsid w:val="00283E9E"/>
    <w:rsid w:val="00285185"/>
    <w:rsid w:val="00285395"/>
    <w:rsid w:val="00285459"/>
    <w:rsid w:val="0028664D"/>
    <w:rsid w:val="00287278"/>
    <w:rsid w:val="0029039C"/>
    <w:rsid w:val="002903D5"/>
    <w:rsid w:val="00291DF5"/>
    <w:rsid w:val="002925E4"/>
    <w:rsid w:val="0029280D"/>
    <w:rsid w:val="002928BF"/>
    <w:rsid w:val="002928FE"/>
    <w:rsid w:val="00294284"/>
    <w:rsid w:val="0029446A"/>
    <w:rsid w:val="002964E8"/>
    <w:rsid w:val="002A0E24"/>
    <w:rsid w:val="002A0F9F"/>
    <w:rsid w:val="002A23DB"/>
    <w:rsid w:val="002A329E"/>
    <w:rsid w:val="002A3A1B"/>
    <w:rsid w:val="002A7E19"/>
    <w:rsid w:val="002B01D6"/>
    <w:rsid w:val="002B0AA6"/>
    <w:rsid w:val="002B1811"/>
    <w:rsid w:val="002B1D84"/>
    <w:rsid w:val="002B2A68"/>
    <w:rsid w:val="002B2BEF"/>
    <w:rsid w:val="002B3723"/>
    <w:rsid w:val="002B4995"/>
    <w:rsid w:val="002B6AB9"/>
    <w:rsid w:val="002B6B9A"/>
    <w:rsid w:val="002B6FB4"/>
    <w:rsid w:val="002B7C2C"/>
    <w:rsid w:val="002C077E"/>
    <w:rsid w:val="002C0C2B"/>
    <w:rsid w:val="002C0F3F"/>
    <w:rsid w:val="002C163B"/>
    <w:rsid w:val="002C1DF4"/>
    <w:rsid w:val="002C2409"/>
    <w:rsid w:val="002C26EB"/>
    <w:rsid w:val="002C2C88"/>
    <w:rsid w:val="002C45F4"/>
    <w:rsid w:val="002C502E"/>
    <w:rsid w:val="002C51F7"/>
    <w:rsid w:val="002C5672"/>
    <w:rsid w:val="002C6207"/>
    <w:rsid w:val="002C7B51"/>
    <w:rsid w:val="002D017D"/>
    <w:rsid w:val="002D0505"/>
    <w:rsid w:val="002D1D48"/>
    <w:rsid w:val="002D1FC6"/>
    <w:rsid w:val="002D2CB8"/>
    <w:rsid w:val="002D3276"/>
    <w:rsid w:val="002D42DA"/>
    <w:rsid w:val="002D43DD"/>
    <w:rsid w:val="002D675B"/>
    <w:rsid w:val="002D7CE8"/>
    <w:rsid w:val="002E079A"/>
    <w:rsid w:val="002E090D"/>
    <w:rsid w:val="002E1FE0"/>
    <w:rsid w:val="002E5BD2"/>
    <w:rsid w:val="002E7098"/>
    <w:rsid w:val="002E71A0"/>
    <w:rsid w:val="002F0CDD"/>
    <w:rsid w:val="002F1B07"/>
    <w:rsid w:val="002F2395"/>
    <w:rsid w:val="002F26E0"/>
    <w:rsid w:val="002F2E09"/>
    <w:rsid w:val="002F4E5A"/>
    <w:rsid w:val="002F5C5C"/>
    <w:rsid w:val="002F7732"/>
    <w:rsid w:val="0030013B"/>
    <w:rsid w:val="003010E0"/>
    <w:rsid w:val="00302483"/>
    <w:rsid w:val="0030274D"/>
    <w:rsid w:val="0030305D"/>
    <w:rsid w:val="0030460C"/>
    <w:rsid w:val="00305F2F"/>
    <w:rsid w:val="0030738F"/>
    <w:rsid w:val="00307E61"/>
    <w:rsid w:val="00310B2F"/>
    <w:rsid w:val="0031126E"/>
    <w:rsid w:val="00312882"/>
    <w:rsid w:val="00314984"/>
    <w:rsid w:val="003159B2"/>
    <w:rsid w:val="0031604B"/>
    <w:rsid w:val="003167E4"/>
    <w:rsid w:val="00320FBE"/>
    <w:rsid w:val="00324BE5"/>
    <w:rsid w:val="00325FD9"/>
    <w:rsid w:val="003264C0"/>
    <w:rsid w:val="00327804"/>
    <w:rsid w:val="00327BB8"/>
    <w:rsid w:val="003309BB"/>
    <w:rsid w:val="0033161F"/>
    <w:rsid w:val="00332726"/>
    <w:rsid w:val="00332E59"/>
    <w:rsid w:val="00334DE1"/>
    <w:rsid w:val="003375BC"/>
    <w:rsid w:val="003375FF"/>
    <w:rsid w:val="003400ED"/>
    <w:rsid w:val="003402A5"/>
    <w:rsid w:val="00342101"/>
    <w:rsid w:val="00344E2A"/>
    <w:rsid w:val="003453D5"/>
    <w:rsid w:val="00345E13"/>
    <w:rsid w:val="003473E0"/>
    <w:rsid w:val="003509F2"/>
    <w:rsid w:val="00350C3A"/>
    <w:rsid w:val="003517D8"/>
    <w:rsid w:val="00351DD2"/>
    <w:rsid w:val="003525AC"/>
    <w:rsid w:val="00353E2D"/>
    <w:rsid w:val="003547A9"/>
    <w:rsid w:val="003552C8"/>
    <w:rsid w:val="003565C7"/>
    <w:rsid w:val="003568C7"/>
    <w:rsid w:val="00360107"/>
    <w:rsid w:val="003618A8"/>
    <w:rsid w:val="00362105"/>
    <w:rsid w:val="00363149"/>
    <w:rsid w:val="0036321B"/>
    <w:rsid w:val="003645F6"/>
    <w:rsid w:val="0036500B"/>
    <w:rsid w:val="0036501D"/>
    <w:rsid w:val="00365056"/>
    <w:rsid w:val="00365383"/>
    <w:rsid w:val="003655DE"/>
    <w:rsid w:val="00365C36"/>
    <w:rsid w:val="00366583"/>
    <w:rsid w:val="00366C5B"/>
    <w:rsid w:val="003673C7"/>
    <w:rsid w:val="00367654"/>
    <w:rsid w:val="00370B97"/>
    <w:rsid w:val="00370D4A"/>
    <w:rsid w:val="00371B70"/>
    <w:rsid w:val="00372385"/>
    <w:rsid w:val="003725E5"/>
    <w:rsid w:val="00372F14"/>
    <w:rsid w:val="0037374F"/>
    <w:rsid w:val="003747F7"/>
    <w:rsid w:val="003748A5"/>
    <w:rsid w:val="00374F0D"/>
    <w:rsid w:val="00375427"/>
    <w:rsid w:val="003759B6"/>
    <w:rsid w:val="00375FBC"/>
    <w:rsid w:val="0037724C"/>
    <w:rsid w:val="00377929"/>
    <w:rsid w:val="00382056"/>
    <w:rsid w:val="0038289B"/>
    <w:rsid w:val="003832EF"/>
    <w:rsid w:val="00385BC5"/>
    <w:rsid w:val="00386770"/>
    <w:rsid w:val="00387A0B"/>
    <w:rsid w:val="00387EA3"/>
    <w:rsid w:val="0039060D"/>
    <w:rsid w:val="00390E15"/>
    <w:rsid w:val="003919D9"/>
    <w:rsid w:val="003923C0"/>
    <w:rsid w:val="00392738"/>
    <w:rsid w:val="00393124"/>
    <w:rsid w:val="003957AD"/>
    <w:rsid w:val="00396A67"/>
    <w:rsid w:val="00397E33"/>
    <w:rsid w:val="003A0D4B"/>
    <w:rsid w:val="003A1623"/>
    <w:rsid w:val="003A274A"/>
    <w:rsid w:val="003A4F4D"/>
    <w:rsid w:val="003A631E"/>
    <w:rsid w:val="003A6466"/>
    <w:rsid w:val="003B36CF"/>
    <w:rsid w:val="003B39F6"/>
    <w:rsid w:val="003B3E28"/>
    <w:rsid w:val="003C0E25"/>
    <w:rsid w:val="003C265B"/>
    <w:rsid w:val="003C3178"/>
    <w:rsid w:val="003C3A2D"/>
    <w:rsid w:val="003C5ABC"/>
    <w:rsid w:val="003C7C02"/>
    <w:rsid w:val="003D084A"/>
    <w:rsid w:val="003D1385"/>
    <w:rsid w:val="003D1B54"/>
    <w:rsid w:val="003D2963"/>
    <w:rsid w:val="003D4102"/>
    <w:rsid w:val="003D4678"/>
    <w:rsid w:val="003D4702"/>
    <w:rsid w:val="003D4752"/>
    <w:rsid w:val="003D55CD"/>
    <w:rsid w:val="003D57E1"/>
    <w:rsid w:val="003D5CC1"/>
    <w:rsid w:val="003D5DFE"/>
    <w:rsid w:val="003D7B92"/>
    <w:rsid w:val="003E01E9"/>
    <w:rsid w:val="003E15CB"/>
    <w:rsid w:val="003E2DD4"/>
    <w:rsid w:val="003E37BE"/>
    <w:rsid w:val="003E37C6"/>
    <w:rsid w:val="003E42E4"/>
    <w:rsid w:val="003E4EFB"/>
    <w:rsid w:val="003E54ED"/>
    <w:rsid w:val="003E55F5"/>
    <w:rsid w:val="003E6B18"/>
    <w:rsid w:val="003F0EE1"/>
    <w:rsid w:val="003F1EF6"/>
    <w:rsid w:val="003F22EA"/>
    <w:rsid w:val="003F47E9"/>
    <w:rsid w:val="003F4FE3"/>
    <w:rsid w:val="003F55D6"/>
    <w:rsid w:val="003F5AB8"/>
    <w:rsid w:val="003F5F87"/>
    <w:rsid w:val="003F62A8"/>
    <w:rsid w:val="003F68FC"/>
    <w:rsid w:val="003F7F95"/>
    <w:rsid w:val="00400DF9"/>
    <w:rsid w:val="00403D83"/>
    <w:rsid w:val="00404B6D"/>
    <w:rsid w:val="00405A5F"/>
    <w:rsid w:val="00405C33"/>
    <w:rsid w:val="004067D8"/>
    <w:rsid w:val="00406A85"/>
    <w:rsid w:val="00407D35"/>
    <w:rsid w:val="00412D9E"/>
    <w:rsid w:val="004136E1"/>
    <w:rsid w:val="00413DBD"/>
    <w:rsid w:val="00414A61"/>
    <w:rsid w:val="0041554C"/>
    <w:rsid w:val="00416C32"/>
    <w:rsid w:val="00417A80"/>
    <w:rsid w:val="00417ADF"/>
    <w:rsid w:val="00421420"/>
    <w:rsid w:val="00421CE6"/>
    <w:rsid w:val="0042221F"/>
    <w:rsid w:val="004229C1"/>
    <w:rsid w:val="00422A5E"/>
    <w:rsid w:val="00423353"/>
    <w:rsid w:val="00423D39"/>
    <w:rsid w:val="00424ACD"/>
    <w:rsid w:val="00425B5C"/>
    <w:rsid w:val="0043176F"/>
    <w:rsid w:val="00431CB4"/>
    <w:rsid w:val="00431E9D"/>
    <w:rsid w:val="004322FA"/>
    <w:rsid w:val="0043256F"/>
    <w:rsid w:val="004330E7"/>
    <w:rsid w:val="00433184"/>
    <w:rsid w:val="00433A23"/>
    <w:rsid w:val="00436172"/>
    <w:rsid w:val="004401A0"/>
    <w:rsid w:val="0044037F"/>
    <w:rsid w:val="00440468"/>
    <w:rsid w:val="00441459"/>
    <w:rsid w:val="00443334"/>
    <w:rsid w:val="00444113"/>
    <w:rsid w:val="00445431"/>
    <w:rsid w:val="00446A1D"/>
    <w:rsid w:val="00446E17"/>
    <w:rsid w:val="0045135A"/>
    <w:rsid w:val="0045166B"/>
    <w:rsid w:val="00453B13"/>
    <w:rsid w:val="00454A97"/>
    <w:rsid w:val="00456BD4"/>
    <w:rsid w:val="004603ED"/>
    <w:rsid w:val="00461F40"/>
    <w:rsid w:val="00462A92"/>
    <w:rsid w:val="00464755"/>
    <w:rsid w:val="004648A0"/>
    <w:rsid w:val="00466D82"/>
    <w:rsid w:val="00467081"/>
    <w:rsid w:val="00470BC6"/>
    <w:rsid w:val="00470FB4"/>
    <w:rsid w:val="00471678"/>
    <w:rsid w:val="00473C35"/>
    <w:rsid w:val="00477031"/>
    <w:rsid w:val="00477B66"/>
    <w:rsid w:val="00480028"/>
    <w:rsid w:val="00480E0B"/>
    <w:rsid w:val="00481AB4"/>
    <w:rsid w:val="004827D0"/>
    <w:rsid w:val="0048543F"/>
    <w:rsid w:val="0048582C"/>
    <w:rsid w:val="00485E64"/>
    <w:rsid w:val="00486D81"/>
    <w:rsid w:val="004878CD"/>
    <w:rsid w:val="00487F28"/>
    <w:rsid w:val="004907E7"/>
    <w:rsid w:val="004911C8"/>
    <w:rsid w:val="00492368"/>
    <w:rsid w:val="00492BA9"/>
    <w:rsid w:val="00493489"/>
    <w:rsid w:val="0049360F"/>
    <w:rsid w:val="00494C63"/>
    <w:rsid w:val="004953AC"/>
    <w:rsid w:val="00495DFD"/>
    <w:rsid w:val="00497AF5"/>
    <w:rsid w:val="004A04C5"/>
    <w:rsid w:val="004A0997"/>
    <w:rsid w:val="004A0A11"/>
    <w:rsid w:val="004A0A86"/>
    <w:rsid w:val="004A1148"/>
    <w:rsid w:val="004A23BF"/>
    <w:rsid w:val="004A2A3F"/>
    <w:rsid w:val="004A2D4B"/>
    <w:rsid w:val="004A2F51"/>
    <w:rsid w:val="004A39E7"/>
    <w:rsid w:val="004A532E"/>
    <w:rsid w:val="004A59CD"/>
    <w:rsid w:val="004A5F0F"/>
    <w:rsid w:val="004A7E62"/>
    <w:rsid w:val="004B0471"/>
    <w:rsid w:val="004B052A"/>
    <w:rsid w:val="004B0541"/>
    <w:rsid w:val="004B08A2"/>
    <w:rsid w:val="004B123C"/>
    <w:rsid w:val="004B1B6C"/>
    <w:rsid w:val="004B2827"/>
    <w:rsid w:val="004B294E"/>
    <w:rsid w:val="004B4ED3"/>
    <w:rsid w:val="004B6C96"/>
    <w:rsid w:val="004B6F4A"/>
    <w:rsid w:val="004C0598"/>
    <w:rsid w:val="004C09F1"/>
    <w:rsid w:val="004C0C3D"/>
    <w:rsid w:val="004C1B8E"/>
    <w:rsid w:val="004C221D"/>
    <w:rsid w:val="004C2752"/>
    <w:rsid w:val="004C2DCD"/>
    <w:rsid w:val="004C2DF2"/>
    <w:rsid w:val="004C4001"/>
    <w:rsid w:val="004C40CF"/>
    <w:rsid w:val="004C43FE"/>
    <w:rsid w:val="004C49E2"/>
    <w:rsid w:val="004C6028"/>
    <w:rsid w:val="004D0AA5"/>
    <w:rsid w:val="004D0D7C"/>
    <w:rsid w:val="004D7D37"/>
    <w:rsid w:val="004E2300"/>
    <w:rsid w:val="004E24F8"/>
    <w:rsid w:val="004E2E28"/>
    <w:rsid w:val="004E3BF7"/>
    <w:rsid w:val="004E7325"/>
    <w:rsid w:val="004E7921"/>
    <w:rsid w:val="004F01FC"/>
    <w:rsid w:val="004F089D"/>
    <w:rsid w:val="004F0DC4"/>
    <w:rsid w:val="004F0E9B"/>
    <w:rsid w:val="004F2385"/>
    <w:rsid w:val="004F2AA8"/>
    <w:rsid w:val="004F2D61"/>
    <w:rsid w:val="004F2F21"/>
    <w:rsid w:val="004F3F1E"/>
    <w:rsid w:val="004F4648"/>
    <w:rsid w:val="004F5AE9"/>
    <w:rsid w:val="004F626E"/>
    <w:rsid w:val="004F6FB0"/>
    <w:rsid w:val="004F72FC"/>
    <w:rsid w:val="004F7572"/>
    <w:rsid w:val="00500867"/>
    <w:rsid w:val="00500D1B"/>
    <w:rsid w:val="0050231A"/>
    <w:rsid w:val="0050277A"/>
    <w:rsid w:val="005029E6"/>
    <w:rsid w:val="00503474"/>
    <w:rsid w:val="00503799"/>
    <w:rsid w:val="005040DB"/>
    <w:rsid w:val="00504B52"/>
    <w:rsid w:val="00504FB3"/>
    <w:rsid w:val="00505590"/>
    <w:rsid w:val="005056A5"/>
    <w:rsid w:val="00507497"/>
    <w:rsid w:val="00507516"/>
    <w:rsid w:val="00507891"/>
    <w:rsid w:val="00510943"/>
    <w:rsid w:val="00510A9F"/>
    <w:rsid w:val="00511FDF"/>
    <w:rsid w:val="005123A2"/>
    <w:rsid w:val="00512B30"/>
    <w:rsid w:val="00513A53"/>
    <w:rsid w:val="0051645F"/>
    <w:rsid w:val="00516574"/>
    <w:rsid w:val="005166AB"/>
    <w:rsid w:val="005169BE"/>
    <w:rsid w:val="00516F43"/>
    <w:rsid w:val="00517021"/>
    <w:rsid w:val="005172B7"/>
    <w:rsid w:val="00517308"/>
    <w:rsid w:val="00517EBB"/>
    <w:rsid w:val="00520989"/>
    <w:rsid w:val="00520F2D"/>
    <w:rsid w:val="005215F3"/>
    <w:rsid w:val="00521AC9"/>
    <w:rsid w:val="00523EB4"/>
    <w:rsid w:val="005240A3"/>
    <w:rsid w:val="00525923"/>
    <w:rsid w:val="0052757A"/>
    <w:rsid w:val="00527BAA"/>
    <w:rsid w:val="00530353"/>
    <w:rsid w:val="00530669"/>
    <w:rsid w:val="00530CC7"/>
    <w:rsid w:val="00530F7C"/>
    <w:rsid w:val="00533245"/>
    <w:rsid w:val="00534D84"/>
    <w:rsid w:val="0053521B"/>
    <w:rsid w:val="005368AA"/>
    <w:rsid w:val="00536A08"/>
    <w:rsid w:val="00537051"/>
    <w:rsid w:val="005379AD"/>
    <w:rsid w:val="00540A82"/>
    <w:rsid w:val="00541646"/>
    <w:rsid w:val="00541BB3"/>
    <w:rsid w:val="005429EA"/>
    <w:rsid w:val="005438E7"/>
    <w:rsid w:val="00543A8F"/>
    <w:rsid w:val="0054413A"/>
    <w:rsid w:val="00544A10"/>
    <w:rsid w:val="0054516F"/>
    <w:rsid w:val="0054543C"/>
    <w:rsid w:val="00546C64"/>
    <w:rsid w:val="00551074"/>
    <w:rsid w:val="00551E89"/>
    <w:rsid w:val="0055231F"/>
    <w:rsid w:val="005548AF"/>
    <w:rsid w:val="005549D1"/>
    <w:rsid w:val="00554E9C"/>
    <w:rsid w:val="00554EAB"/>
    <w:rsid w:val="00557CC4"/>
    <w:rsid w:val="0056012C"/>
    <w:rsid w:val="0056014C"/>
    <w:rsid w:val="00562C82"/>
    <w:rsid w:val="00563DD9"/>
    <w:rsid w:val="00570117"/>
    <w:rsid w:val="0057055F"/>
    <w:rsid w:val="0057184A"/>
    <w:rsid w:val="00572A8C"/>
    <w:rsid w:val="00572B7A"/>
    <w:rsid w:val="0057419C"/>
    <w:rsid w:val="00580EAC"/>
    <w:rsid w:val="00580FB9"/>
    <w:rsid w:val="00582298"/>
    <w:rsid w:val="0058257E"/>
    <w:rsid w:val="00583D5D"/>
    <w:rsid w:val="005840D9"/>
    <w:rsid w:val="005841D2"/>
    <w:rsid w:val="0058501F"/>
    <w:rsid w:val="00586A06"/>
    <w:rsid w:val="0058768E"/>
    <w:rsid w:val="005907C5"/>
    <w:rsid w:val="00591237"/>
    <w:rsid w:val="0059135E"/>
    <w:rsid w:val="0059297F"/>
    <w:rsid w:val="00594CFF"/>
    <w:rsid w:val="00596300"/>
    <w:rsid w:val="005968DA"/>
    <w:rsid w:val="00596BEE"/>
    <w:rsid w:val="005979DC"/>
    <w:rsid w:val="005A0194"/>
    <w:rsid w:val="005A1405"/>
    <w:rsid w:val="005A14CD"/>
    <w:rsid w:val="005A1EEB"/>
    <w:rsid w:val="005A5000"/>
    <w:rsid w:val="005A516F"/>
    <w:rsid w:val="005A567E"/>
    <w:rsid w:val="005A6A5C"/>
    <w:rsid w:val="005A6C97"/>
    <w:rsid w:val="005A70D2"/>
    <w:rsid w:val="005A7407"/>
    <w:rsid w:val="005B1021"/>
    <w:rsid w:val="005B3940"/>
    <w:rsid w:val="005B3EC4"/>
    <w:rsid w:val="005B4EFF"/>
    <w:rsid w:val="005B6700"/>
    <w:rsid w:val="005B7446"/>
    <w:rsid w:val="005B75A0"/>
    <w:rsid w:val="005B7789"/>
    <w:rsid w:val="005C0864"/>
    <w:rsid w:val="005C11EA"/>
    <w:rsid w:val="005C4ECF"/>
    <w:rsid w:val="005C511A"/>
    <w:rsid w:val="005C56C2"/>
    <w:rsid w:val="005C56E3"/>
    <w:rsid w:val="005C5E8A"/>
    <w:rsid w:val="005C5F11"/>
    <w:rsid w:val="005C7130"/>
    <w:rsid w:val="005D0D4A"/>
    <w:rsid w:val="005D0DE3"/>
    <w:rsid w:val="005D12BA"/>
    <w:rsid w:val="005D2E7E"/>
    <w:rsid w:val="005D385A"/>
    <w:rsid w:val="005D444E"/>
    <w:rsid w:val="005D47DA"/>
    <w:rsid w:val="005D48F8"/>
    <w:rsid w:val="005D7FC1"/>
    <w:rsid w:val="005D7FC6"/>
    <w:rsid w:val="005E0F30"/>
    <w:rsid w:val="005E22E1"/>
    <w:rsid w:val="005E2A2D"/>
    <w:rsid w:val="005E3F06"/>
    <w:rsid w:val="005E464B"/>
    <w:rsid w:val="005E53BC"/>
    <w:rsid w:val="005E650A"/>
    <w:rsid w:val="005E76B1"/>
    <w:rsid w:val="005F19B5"/>
    <w:rsid w:val="005F1A66"/>
    <w:rsid w:val="005F4AA7"/>
    <w:rsid w:val="005F64DF"/>
    <w:rsid w:val="005F77E5"/>
    <w:rsid w:val="005F7BDA"/>
    <w:rsid w:val="00600351"/>
    <w:rsid w:val="00600393"/>
    <w:rsid w:val="00605829"/>
    <w:rsid w:val="00606304"/>
    <w:rsid w:val="00607DC6"/>
    <w:rsid w:val="00607ED0"/>
    <w:rsid w:val="006100AC"/>
    <w:rsid w:val="00611F93"/>
    <w:rsid w:val="006120BB"/>
    <w:rsid w:val="00612FB1"/>
    <w:rsid w:val="006146B8"/>
    <w:rsid w:val="006147DB"/>
    <w:rsid w:val="006148D1"/>
    <w:rsid w:val="0061579F"/>
    <w:rsid w:val="00615FFB"/>
    <w:rsid w:val="00616386"/>
    <w:rsid w:val="00616E84"/>
    <w:rsid w:val="00621C57"/>
    <w:rsid w:val="006229A5"/>
    <w:rsid w:val="00625672"/>
    <w:rsid w:val="00625C04"/>
    <w:rsid w:val="00625F8F"/>
    <w:rsid w:val="00626F8F"/>
    <w:rsid w:val="00627519"/>
    <w:rsid w:val="00627F0F"/>
    <w:rsid w:val="00627FEF"/>
    <w:rsid w:val="0063006C"/>
    <w:rsid w:val="0063015F"/>
    <w:rsid w:val="0063016A"/>
    <w:rsid w:val="0063077E"/>
    <w:rsid w:val="00631620"/>
    <w:rsid w:val="00631C28"/>
    <w:rsid w:val="0063308F"/>
    <w:rsid w:val="00633D55"/>
    <w:rsid w:val="0063483B"/>
    <w:rsid w:val="006367EE"/>
    <w:rsid w:val="00636944"/>
    <w:rsid w:val="00636EEC"/>
    <w:rsid w:val="00637DA5"/>
    <w:rsid w:val="006401F9"/>
    <w:rsid w:val="0064022B"/>
    <w:rsid w:val="00640C0F"/>
    <w:rsid w:val="00641710"/>
    <w:rsid w:val="00642B5F"/>
    <w:rsid w:val="006439D0"/>
    <w:rsid w:val="006439DC"/>
    <w:rsid w:val="00644585"/>
    <w:rsid w:val="00645C09"/>
    <w:rsid w:val="00647CFB"/>
    <w:rsid w:val="0065209E"/>
    <w:rsid w:val="00652CA3"/>
    <w:rsid w:val="00653104"/>
    <w:rsid w:val="0065366A"/>
    <w:rsid w:val="006537CA"/>
    <w:rsid w:val="00653949"/>
    <w:rsid w:val="00655545"/>
    <w:rsid w:val="00655B31"/>
    <w:rsid w:val="006566CB"/>
    <w:rsid w:val="006605C7"/>
    <w:rsid w:val="00662537"/>
    <w:rsid w:val="00662D2D"/>
    <w:rsid w:val="00663A19"/>
    <w:rsid w:val="00663F2E"/>
    <w:rsid w:val="00664A1B"/>
    <w:rsid w:val="006651F0"/>
    <w:rsid w:val="00666095"/>
    <w:rsid w:val="006700E8"/>
    <w:rsid w:val="00672222"/>
    <w:rsid w:val="00673159"/>
    <w:rsid w:val="00673C49"/>
    <w:rsid w:val="00674A6A"/>
    <w:rsid w:val="00674C96"/>
    <w:rsid w:val="00674F03"/>
    <w:rsid w:val="00676B98"/>
    <w:rsid w:val="0067750C"/>
    <w:rsid w:val="00680819"/>
    <w:rsid w:val="00680B80"/>
    <w:rsid w:val="0068171A"/>
    <w:rsid w:val="00681849"/>
    <w:rsid w:val="006829C2"/>
    <w:rsid w:val="00683008"/>
    <w:rsid w:val="00683677"/>
    <w:rsid w:val="00683969"/>
    <w:rsid w:val="0068482A"/>
    <w:rsid w:val="00684A5D"/>
    <w:rsid w:val="006860A4"/>
    <w:rsid w:val="00686370"/>
    <w:rsid w:val="00691179"/>
    <w:rsid w:val="00691A41"/>
    <w:rsid w:val="00691F47"/>
    <w:rsid w:val="00692DCF"/>
    <w:rsid w:val="006932C4"/>
    <w:rsid w:val="006944A7"/>
    <w:rsid w:val="006947F9"/>
    <w:rsid w:val="006949F4"/>
    <w:rsid w:val="00696D70"/>
    <w:rsid w:val="006A0E27"/>
    <w:rsid w:val="006A1D77"/>
    <w:rsid w:val="006A1E87"/>
    <w:rsid w:val="006A1FF5"/>
    <w:rsid w:val="006A2246"/>
    <w:rsid w:val="006A257E"/>
    <w:rsid w:val="006A3AAF"/>
    <w:rsid w:val="006A51BD"/>
    <w:rsid w:val="006A725F"/>
    <w:rsid w:val="006A77BC"/>
    <w:rsid w:val="006B0A8D"/>
    <w:rsid w:val="006B2500"/>
    <w:rsid w:val="006B4064"/>
    <w:rsid w:val="006B4183"/>
    <w:rsid w:val="006B49D5"/>
    <w:rsid w:val="006B526D"/>
    <w:rsid w:val="006B547C"/>
    <w:rsid w:val="006B59E2"/>
    <w:rsid w:val="006B5C67"/>
    <w:rsid w:val="006B5E66"/>
    <w:rsid w:val="006B6E5D"/>
    <w:rsid w:val="006B73A3"/>
    <w:rsid w:val="006B7D73"/>
    <w:rsid w:val="006C21D7"/>
    <w:rsid w:val="006C51C5"/>
    <w:rsid w:val="006C5FCF"/>
    <w:rsid w:val="006C6362"/>
    <w:rsid w:val="006C6944"/>
    <w:rsid w:val="006C707D"/>
    <w:rsid w:val="006C722F"/>
    <w:rsid w:val="006C75E7"/>
    <w:rsid w:val="006C79ED"/>
    <w:rsid w:val="006C7B05"/>
    <w:rsid w:val="006D07F1"/>
    <w:rsid w:val="006D1A0C"/>
    <w:rsid w:val="006D2CBC"/>
    <w:rsid w:val="006D3E91"/>
    <w:rsid w:val="006D3FC9"/>
    <w:rsid w:val="006D4C91"/>
    <w:rsid w:val="006D4EBB"/>
    <w:rsid w:val="006D59F4"/>
    <w:rsid w:val="006D5F92"/>
    <w:rsid w:val="006D6121"/>
    <w:rsid w:val="006D6638"/>
    <w:rsid w:val="006D746E"/>
    <w:rsid w:val="006E052D"/>
    <w:rsid w:val="006E0603"/>
    <w:rsid w:val="006E0775"/>
    <w:rsid w:val="006E0B73"/>
    <w:rsid w:val="006E2047"/>
    <w:rsid w:val="006E308A"/>
    <w:rsid w:val="006E3F4D"/>
    <w:rsid w:val="006E40B9"/>
    <w:rsid w:val="006E5043"/>
    <w:rsid w:val="006E5567"/>
    <w:rsid w:val="006E6C19"/>
    <w:rsid w:val="006E7C25"/>
    <w:rsid w:val="006F08A6"/>
    <w:rsid w:val="006F1C3A"/>
    <w:rsid w:val="006F1E80"/>
    <w:rsid w:val="006F1EBD"/>
    <w:rsid w:val="006F25AE"/>
    <w:rsid w:val="006F3450"/>
    <w:rsid w:val="006F53B8"/>
    <w:rsid w:val="006F56FB"/>
    <w:rsid w:val="006F5AF0"/>
    <w:rsid w:val="006F7290"/>
    <w:rsid w:val="00700A7A"/>
    <w:rsid w:val="00700F58"/>
    <w:rsid w:val="0070157D"/>
    <w:rsid w:val="007041AC"/>
    <w:rsid w:val="00704B6F"/>
    <w:rsid w:val="0070585A"/>
    <w:rsid w:val="00705B4C"/>
    <w:rsid w:val="00706DE4"/>
    <w:rsid w:val="00707780"/>
    <w:rsid w:val="0071009D"/>
    <w:rsid w:val="0071089A"/>
    <w:rsid w:val="00710D20"/>
    <w:rsid w:val="00712365"/>
    <w:rsid w:val="0071257A"/>
    <w:rsid w:val="007145A3"/>
    <w:rsid w:val="00716845"/>
    <w:rsid w:val="00716CAB"/>
    <w:rsid w:val="00717918"/>
    <w:rsid w:val="00720E56"/>
    <w:rsid w:val="00720EF4"/>
    <w:rsid w:val="00721F15"/>
    <w:rsid w:val="00724554"/>
    <w:rsid w:val="007248D8"/>
    <w:rsid w:val="00725F0B"/>
    <w:rsid w:val="00727DD7"/>
    <w:rsid w:val="00732978"/>
    <w:rsid w:val="00733F79"/>
    <w:rsid w:val="0073417B"/>
    <w:rsid w:val="00734AFD"/>
    <w:rsid w:val="00734B11"/>
    <w:rsid w:val="00735D3C"/>
    <w:rsid w:val="00736426"/>
    <w:rsid w:val="00736875"/>
    <w:rsid w:val="00740C3F"/>
    <w:rsid w:val="00740C92"/>
    <w:rsid w:val="00741817"/>
    <w:rsid w:val="00742602"/>
    <w:rsid w:val="00742F0A"/>
    <w:rsid w:val="007435A0"/>
    <w:rsid w:val="0074494F"/>
    <w:rsid w:val="00744A7F"/>
    <w:rsid w:val="00750320"/>
    <w:rsid w:val="00751028"/>
    <w:rsid w:val="007515F2"/>
    <w:rsid w:val="007522AF"/>
    <w:rsid w:val="00752DEF"/>
    <w:rsid w:val="00753B57"/>
    <w:rsid w:val="00754FD6"/>
    <w:rsid w:val="00755902"/>
    <w:rsid w:val="0075636D"/>
    <w:rsid w:val="00756AEE"/>
    <w:rsid w:val="00756E35"/>
    <w:rsid w:val="007573E6"/>
    <w:rsid w:val="0075767B"/>
    <w:rsid w:val="00757BF9"/>
    <w:rsid w:val="00757FF9"/>
    <w:rsid w:val="007614BA"/>
    <w:rsid w:val="007625E5"/>
    <w:rsid w:val="007638AA"/>
    <w:rsid w:val="0076391B"/>
    <w:rsid w:val="0076697D"/>
    <w:rsid w:val="00766A65"/>
    <w:rsid w:val="007712D1"/>
    <w:rsid w:val="00771C4B"/>
    <w:rsid w:val="0077724B"/>
    <w:rsid w:val="00780076"/>
    <w:rsid w:val="007805DA"/>
    <w:rsid w:val="00780D5C"/>
    <w:rsid w:val="007839D8"/>
    <w:rsid w:val="00785AFF"/>
    <w:rsid w:val="00785D05"/>
    <w:rsid w:val="00786C93"/>
    <w:rsid w:val="00786EA8"/>
    <w:rsid w:val="00787D2A"/>
    <w:rsid w:val="00790428"/>
    <w:rsid w:val="0079124E"/>
    <w:rsid w:val="00793794"/>
    <w:rsid w:val="007940A8"/>
    <w:rsid w:val="00794BD4"/>
    <w:rsid w:val="00796260"/>
    <w:rsid w:val="00796564"/>
    <w:rsid w:val="00797032"/>
    <w:rsid w:val="00797493"/>
    <w:rsid w:val="007A1CEC"/>
    <w:rsid w:val="007A1EDD"/>
    <w:rsid w:val="007A7592"/>
    <w:rsid w:val="007A7A1C"/>
    <w:rsid w:val="007B17D7"/>
    <w:rsid w:val="007B201A"/>
    <w:rsid w:val="007B22DC"/>
    <w:rsid w:val="007B3C48"/>
    <w:rsid w:val="007B5BD3"/>
    <w:rsid w:val="007B68EC"/>
    <w:rsid w:val="007C0B01"/>
    <w:rsid w:val="007C1588"/>
    <w:rsid w:val="007C4518"/>
    <w:rsid w:val="007C472C"/>
    <w:rsid w:val="007C4BFC"/>
    <w:rsid w:val="007C7853"/>
    <w:rsid w:val="007D1543"/>
    <w:rsid w:val="007D18ED"/>
    <w:rsid w:val="007D1B6B"/>
    <w:rsid w:val="007D1CF2"/>
    <w:rsid w:val="007D1F53"/>
    <w:rsid w:val="007D22DD"/>
    <w:rsid w:val="007D3C91"/>
    <w:rsid w:val="007D473D"/>
    <w:rsid w:val="007D4EBA"/>
    <w:rsid w:val="007D5BFB"/>
    <w:rsid w:val="007D5E65"/>
    <w:rsid w:val="007D6AA1"/>
    <w:rsid w:val="007D6AD0"/>
    <w:rsid w:val="007D74C5"/>
    <w:rsid w:val="007E0064"/>
    <w:rsid w:val="007E0AFD"/>
    <w:rsid w:val="007E0C49"/>
    <w:rsid w:val="007E0EE2"/>
    <w:rsid w:val="007E1CEA"/>
    <w:rsid w:val="007E20A1"/>
    <w:rsid w:val="007E3625"/>
    <w:rsid w:val="007E5203"/>
    <w:rsid w:val="007E5BF2"/>
    <w:rsid w:val="007E5F28"/>
    <w:rsid w:val="007E6D43"/>
    <w:rsid w:val="007E6DBA"/>
    <w:rsid w:val="007F01BC"/>
    <w:rsid w:val="007F0AA1"/>
    <w:rsid w:val="007F14B5"/>
    <w:rsid w:val="007F1725"/>
    <w:rsid w:val="007F32DF"/>
    <w:rsid w:val="007F39C5"/>
    <w:rsid w:val="007F44BB"/>
    <w:rsid w:val="007F4F0F"/>
    <w:rsid w:val="007F6A02"/>
    <w:rsid w:val="007F7D84"/>
    <w:rsid w:val="007F7DE5"/>
    <w:rsid w:val="0080023E"/>
    <w:rsid w:val="00800C38"/>
    <w:rsid w:val="00800CCC"/>
    <w:rsid w:val="00804DEB"/>
    <w:rsid w:val="0080526D"/>
    <w:rsid w:val="00805904"/>
    <w:rsid w:val="0080596A"/>
    <w:rsid w:val="00805E12"/>
    <w:rsid w:val="008063A9"/>
    <w:rsid w:val="00807B1B"/>
    <w:rsid w:val="00807F27"/>
    <w:rsid w:val="00810FE2"/>
    <w:rsid w:val="008123F1"/>
    <w:rsid w:val="00815460"/>
    <w:rsid w:val="0081565A"/>
    <w:rsid w:val="00815B60"/>
    <w:rsid w:val="00815F26"/>
    <w:rsid w:val="00816F1D"/>
    <w:rsid w:val="00821042"/>
    <w:rsid w:val="00821F20"/>
    <w:rsid w:val="00822379"/>
    <w:rsid w:val="00823346"/>
    <w:rsid w:val="00823B77"/>
    <w:rsid w:val="00823DFC"/>
    <w:rsid w:val="00824280"/>
    <w:rsid w:val="0082470A"/>
    <w:rsid w:val="008248BF"/>
    <w:rsid w:val="00824944"/>
    <w:rsid w:val="008269B1"/>
    <w:rsid w:val="00826BE2"/>
    <w:rsid w:val="00827258"/>
    <w:rsid w:val="008275B0"/>
    <w:rsid w:val="008279FA"/>
    <w:rsid w:val="00827DD7"/>
    <w:rsid w:val="00827F1A"/>
    <w:rsid w:val="008327C4"/>
    <w:rsid w:val="008342E7"/>
    <w:rsid w:val="00834D88"/>
    <w:rsid w:val="00835666"/>
    <w:rsid w:val="00836189"/>
    <w:rsid w:val="00836DA9"/>
    <w:rsid w:val="00837E85"/>
    <w:rsid w:val="00841A0F"/>
    <w:rsid w:val="008423F2"/>
    <w:rsid w:val="008426C5"/>
    <w:rsid w:val="00842964"/>
    <w:rsid w:val="00843355"/>
    <w:rsid w:val="00843495"/>
    <w:rsid w:val="00843FF0"/>
    <w:rsid w:val="008445A1"/>
    <w:rsid w:val="00845738"/>
    <w:rsid w:val="00845FB2"/>
    <w:rsid w:val="00846122"/>
    <w:rsid w:val="008468B6"/>
    <w:rsid w:val="00846BAC"/>
    <w:rsid w:val="00847592"/>
    <w:rsid w:val="0085121B"/>
    <w:rsid w:val="008529D4"/>
    <w:rsid w:val="00852B7B"/>
    <w:rsid w:val="00853403"/>
    <w:rsid w:val="0085392D"/>
    <w:rsid w:val="008542B7"/>
    <w:rsid w:val="008545C1"/>
    <w:rsid w:val="008546F6"/>
    <w:rsid w:val="0086158B"/>
    <w:rsid w:val="0086301A"/>
    <w:rsid w:val="008674AA"/>
    <w:rsid w:val="008713A3"/>
    <w:rsid w:val="00871E7F"/>
    <w:rsid w:val="0087268D"/>
    <w:rsid w:val="0087307C"/>
    <w:rsid w:val="0087550D"/>
    <w:rsid w:val="00875D2E"/>
    <w:rsid w:val="00875FE1"/>
    <w:rsid w:val="008764A1"/>
    <w:rsid w:val="008774D5"/>
    <w:rsid w:val="0088007D"/>
    <w:rsid w:val="00882CEB"/>
    <w:rsid w:val="00883E8B"/>
    <w:rsid w:val="008842E5"/>
    <w:rsid w:val="008853B7"/>
    <w:rsid w:val="00886223"/>
    <w:rsid w:val="0088695B"/>
    <w:rsid w:val="00887059"/>
    <w:rsid w:val="00887C5F"/>
    <w:rsid w:val="00887EB0"/>
    <w:rsid w:val="008905F1"/>
    <w:rsid w:val="008907EA"/>
    <w:rsid w:val="00890857"/>
    <w:rsid w:val="00891380"/>
    <w:rsid w:val="0089152C"/>
    <w:rsid w:val="008919C0"/>
    <w:rsid w:val="00891C13"/>
    <w:rsid w:val="0089379D"/>
    <w:rsid w:val="00896E13"/>
    <w:rsid w:val="008A0399"/>
    <w:rsid w:val="008A1530"/>
    <w:rsid w:val="008A1BA9"/>
    <w:rsid w:val="008A20B4"/>
    <w:rsid w:val="008A2210"/>
    <w:rsid w:val="008A53B9"/>
    <w:rsid w:val="008A5462"/>
    <w:rsid w:val="008A6897"/>
    <w:rsid w:val="008A6FE4"/>
    <w:rsid w:val="008A7292"/>
    <w:rsid w:val="008A7A6C"/>
    <w:rsid w:val="008B016B"/>
    <w:rsid w:val="008B0481"/>
    <w:rsid w:val="008B0FE3"/>
    <w:rsid w:val="008B2DBF"/>
    <w:rsid w:val="008B4B29"/>
    <w:rsid w:val="008B5406"/>
    <w:rsid w:val="008B5AB2"/>
    <w:rsid w:val="008B68CA"/>
    <w:rsid w:val="008B7943"/>
    <w:rsid w:val="008B7A30"/>
    <w:rsid w:val="008C1747"/>
    <w:rsid w:val="008C1A65"/>
    <w:rsid w:val="008C207C"/>
    <w:rsid w:val="008C3927"/>
    <w:rsid w:val="008C39CC"/>
    <w:rsid w:val="008C3A36"/>
    <w:rsid w:val="008C6F70"/>
    <w:rsid w:val="008D066D"/>
    <w:rsid w:val="008D0BA3"/>
    <w:rsid w:val="008D1180"/>
    <w:rsid w:val="008D1C27"/>
    <w:rsid w:val="008D2496"/>
    <w:rsid w:val="008D258C"/>
    <w:rsid w:val="008D32B5"/>
    <w:rsid w:val="008D3DE5"/>
    <w:rsid w:val="008D3DFD"/>
    <w:rsid w:val="008D3EEC"/>
    <w:rsid w:val="008D47F0"/>
    <w:rsid w:val="008D4E49"/>
    <w:rsid w:val="008D61B1"/>
    <w:rsid w:val="008D64D3"/>
    <w:rsid w:val="008D6F77"/>
    <w:rsid w:val="008D7D66"/>
    <w:rsid w:val="008D7FBB"/>
    <w:rsid w:val="008E158D"/>
    <w:rsid w:val="008E1669"/>
    <w:rsid w:val="008E34AD"/>
    <w:rsid w:val="008E4703"/>
    <w:rsid w:val="008E66F3"/>
    <w:rsid w:val="008E69C4"/>
    <w:rsid w:val="008F22D3"/>
    <w:rsid w:val="008F307B"/>
    <w:rsid w:val="008F307D"/>
    <w:rsid w:val="008F4C0C"/>
    <w:rsid w:val="008F4E5D"/>
    <w:rsid w:val="00900C29"/>
    <w:rsid w:val="00901C53"/>
    <w:rsid w:val="0090271B"/>
    <w:rsid w:val="0090288C"/>
    <w:rsid w:val="00902EA5"/>
    <w:rsid w:val="00902EF8"/>
    <w:rsid w:val="0090477B"/>
    <w:rsid w:val="00904862"/>
    <w:rsid w:val="00905021"/>
    <w:rsid w:val="00907048"/>
    <w:rsid w:val="00910822"/>
    <w:rsid w:val="0091086E"/>
    <w:rsid w:val="00912407"/>
    <w:rsid w:val="009143AD"/>
    <w:rsid w:val="009159B6"/>
    <w:rsid w:val="00920159"/>
    <w:rsid w:val="009222BA"/>
    <w:rsid w:val="00922894"/>
    <w:rsid w:val="0092335B"/>
    <w:rsid w:val="00925076"/>
    <w:rsid w:val="00925A37"/>
    <w:rsid w:val="00925BBB"/>
    <w:rsid w:val="0092628F"/>
    <w:rsid w:val="00931CA8"/>
    <w:rsid w:val="00931E43"/>
    <w:rsid w:val="00931FC1"/>
    <w:rsid w:val="00932268"/>
    <w:rsid w:val="0093280F"/>
    <w:rsid w:val="00932BC1"/>
    <w:rsid w:val="00932D15"/>
    <w:rsid w:val="00933933"/>
    <w:rsid w:val="00933D9B"/>
    <w:rsid w:val="00934329"/>
    <w:rsid w:val="00934946"/>
    <w:rsid w:val="00935102"/>
    <w:rsid w:val="00936CF9"/>
    <w:rsid w:val="0093731D"/>
    <w:rsid w:val="009405BB"/>
    <w:rsid w:val="00940B48"/>
    <w:rsid w:val="00941449"/>
    <w:rsid w:val="00941470"/>
    <w:rsid w:val="00941A9E"/>
    <w:rsid w:val="00943281"/>
    <w:rsid w:val="00943590"/>
    <w:rsid w:val="00943728"/>
    <w:rsid w:val="00944236"/>
    <w:rsid w:val="009455DB"/>
    <w:rsid w:val="00947812"/>
    <w:rsid w:val="00947B63"/>
    <w:rsid w:val="00950017"/>
    <w:rsid w:val="009507A1"/>
    <w:rsid w:val="00951D2D"/>
    <w:rsid w:val="00952950"/>
    <w:rsid w:val="009542EC"/>
    <w:rsid w:val="00954464"/>
    <w:rsid w:val="00954B3D"/>
    <w:rsid w:val="0095650B"/>
    <w:rsid w:val="009578A2"/>
    <w:rsid w:val="00960016"/>
    <w:rsid w:val="0096166F"/>
    <w:rsid w:val="00962B6A"/>
    <w:rsid w:val="00963833"/>
    <w:rsid w:val="009638D7"/>
    <w:rsid w:val="00963F54"/>
    <w:rsid w:val="0096447C"/>
    <w:rsid w:val="00965699"/>
    <w:rsid w:val="00965EA1"/>
    <w:rsid w:val="00966BC0"/>
    <w:rsid w:val="009700F6"/>
    <w:rsid w:val="00971464"/>
    <w:rsid w:val="009729FF"/>
    <w:rsid w:val="00973523"/>
    <w:rsid w:val="0097438E"/>
    <w:rsid w:val="00975BE6"/>
    <w:rsid w:val="00976287"/>
    <w:rsid w:val="00976AA9"/>
    <w:rsid w:val="00980307"/>
    <w:rsid w:val="00980BDA"/>
    <w:rsid w:val="00980D79"/>
    <w:rsid w:val="00980F17"/>
    <w:rsid w:val="009826C8"/>
    <w:rsid w:val="009828CA"/>
    <w:rsid w:val="009828FD"/>
    <w:rsid w:val="00982B54"/>
    <w:rsid w:val="00983766"/>
    <w:rsid w:val="0098385A"/>
    <w:rsid w:val="00984260"/>
    <w:rsid w:val="00990830"/>
    <w:rsid w:val="00992449"/>
    <w:rsid w:val="009963BF"/>
    <w:rsid w:val="00997050"/>
    <w:rsid w:val="009A0A2F"/>
    <w:rsid w:val="009A1B56"/>
    <w:rsid w:val="009A2A1D"/>
    <w:rsid w:val="009A2FD4"/>
    <w:rsid w:val="009A7D4C"/>
    <w:rsid w:val="009B10AA"/>
    <w:rsid w:val="009B2AA4"/>
    <w:rsid w:val="009B3330"/>
    <w:rsid w:val="009B5EB2"/>
    <w:rsid w:val="009B65B7"/>
    <w:rsid w:val="009B7D06"/>
    <w:rsid w:val="009C0823"/>
    <w:rsid w:val="009C0C73"/>
    <w:rsid w:val="009C1F43"/>
    <w:rsid w:val="009C230B"/>
    <w:rsid w:val="009C3411"/>
    <w:rsid w:val="009C47A5"/>
    <w:rsid w:val="009C5127"/>
    <w:rsid w:val="009C5C79"/>
    <w:rsid w:val="009C7528"/>
    <w:rsid w:val="009C7840"/>
    <w:rsid w:val="009D20AB"/>
    <w:rsid w:val="009D2B31"/>
    <w:rsid w:val="009D3089"/>
    <w:rsid w:val="009D39E7"/>
    <w:rsid w:val="009D4073"/>
    <w:rsid w:val="009D4A3C"/>
    <w:rsid w:val="009D5055"/>
    <w:rsid w:val="009D5277"/>
    <w:rsid w:val="009D56F6"/>
    <w:rsid w:val="009D5D96"/>
    <w:rsid w:val="009D6046"/>
    <w:rsid w:val="009D64C0"/>
    <w:rsid w:val="009D77AF"/>
    <w:rsid w:val="009D7826"/>
    <w:rsid w:val="009D7960"/>
    <w:rsid w:val="009D7AF8"/>
    <w:rsid w:val="009E013D"/>
    <w:rsid w:val="009E18E5"/>
    <w:rsid w:val="009E1F9C"/>
    <w:rsid w:val="009E2583"/>
    <w:rsid w:val="009E3A9D"/>
    <w:rsid w:val="009E40ED"/>
    <w:rsid w:val="009E58C5"/>
    <w:rsid w:val="009E6A95"/>
    <w:rsid w:val="009E7605"/>
    <w:rsid w:val="009F4993"/>
    <w:rsid w:val="009F4C49"/>
    <w:rsid w:val="009F4C9C"/>
    <w:rsid w:val="009F522E"/>
    <w:rsid w:val="009F6169"/>
    <w:rsid w:val="009F65BE"/>
    <w:rsid w:val="009F7594"/>
    <w:rsid w:val="009F79AE"/>
    <w:rsid w:val="00A010A9"/>
    <w:rsid w:val="00A01A65"/>
    <w:rsid w:val="00A0214B"/>
    <w:rsid w:val="00A031A9"/>
    <w:rsid w:val="00A03AAA"/>
    <w:rsid w:val="00A03E05"/>
    <w:rsid w:val="00A04F75"/>
    <w:rsid w:val="00A055EB"/>
    <w:rsid w:val="00A05CE4"/>
    <w:rsid w:val="00A069B3"/>
    <w:rsid w:val="00A06A1B"/>
    <w:rsid w:val="00A06F6F"/>
    <w:rsid w:val="00A07268"/>
    <w:rsid w:val="00A07454"/>
    <w:rsid w:val="00A07A55"/>
    <w:rsid w:val="00A112AB"/>
    <w:rsid w:val="00A116E8"/>
    <w:rsid w:val="00A11CBC"/>
    <w:rsid w:val="00A12ACF"/>
    <w:rsid w:val="00A12CBC"/>
    <w:rsid w:val="00A12E1F"/>
    <w:rsid w:val="00A1456F"/>
    <w:rsid w:val="00A147AA"/>
    <w:rsid w:val="00A149C2"/>
    <w:rsid w:val="00A2056B"/>
    <w:rsid w:val="00A2071C"/>
    <w:rsid w:val="00A20CDB"/>
    <w:rsid w:val="00A2130B"/>
    <w:rsid w:val="00A21E1A"/>
    <w:rsid w:val="00A23007"/>
    <w:rsid w:val="00A24236"/>
    <w:rsid w:val="00A24AF2"/>
    <w:rsid w:val="00A25DB7"/>
    <w:rsid w:val="00A261BF"/>
    <w:rsid w:val="00A269DD"/>
    <w:rsid w:val="00A270B2"/>
    <w:rsid w:val="00A302B4"/>
    <w:rsid w:val="00A31591"/>
    <w:rsid w:val="00A31D20"/>
    <w:rsid w:val="00A322E6"/>
    <w:rsid w:val="00A328C6"/>
    <w:rsid w:val="00A35283"/>
    <w:rsid w:val="00A36821"/>
    <w:rsid w:val="00A372EE"/>
    <w:rsid w:val="00A3766F"/>
    <w:rsid w:val="00A378E0"/>
    <w:rsid w:val="00A416D3"/>
    <w:rsid w:val="00A417BA"/>
    <w:rsid w:val="00A4292C"/>
    <w:rsid w:val="00A43C2F"/>
    <w:rsid w:val="00A43C83"/>
    <w:rsid w:val="00A44A40"/>
    <w:rsid w:val="00A44E3C"/>
    <w:rsid w:val="00A45080"/>
    <w:rsid w:val="00A45FCB"/>
    <w:rsid w:val="00A50888"/>
    <w:rsid w:val="00A51B54"/>
    <w:rsid w:val="00A51DE1"/>
    <w:rsid w:val="00A52C33"/>
    <w:rsid w:val="00A53699"/>
    <w:rsid w:val="00A53C77"/>
    <w:rsid w:val="00A53CE2"/>
    <w:rsid w:val="00A54728"/>
    <w:rsid w:val="00A54DB3"/>
    <w:rsid w:val="00A55AF6"/>
    <w:rsid w:val="00A560DF"/>
    <w:rsid w:val="00A56B8B"/>
    <w:rsid w:val="00A5735F"/>
    <w:rsid w:val="00A601A3"/>
    <w:rsid w:val="00A62154"/>
    <w:rsid w:val="00A62872"/>
    <w:rsid w:val="00A63871"/>
    <w:rsid w:val="00A64202"/>
    <w:rsid w:val="00A65098"/>
    <w:rsid w:val="00A65696"/>
    <w:rsid w:val="00A66848"/>
    <w:rsid w:val="00A70234"/>
    <w:rsid w:val="00A7088B"/>
    <w:rsid w:val="00A709B4"/>
    <w:rsid w:val="00A72302"/>
    <w:rsid w:val="00A7460E"/>
    <w:rsid w:val="00A74C77"/>
    <w:rsid w:val="00A7670D"/>
    <w:rsid w:val="00A777FD"/>
    <w:rsid w:val="00A80029"/>
    <w:rsid w:val="00A8106B"/>
    <w:rsid w:val="00A81D3C"/>
    <w:rsid w:val="00A82E55"/>
    <w:rsid w:val="00A84CB3"/>
    <w:rsid w:val="00A86335"/>
    <w:rsid w:val="00A87181"/>
    <w:rsid w:val="00A91548"/>
    <w:rsid w:val="00A91A26"/>
    <w:rsid w:val="00A9443E"/>
    <w:rsid w:val="00A9511A"/>
    <w:rsid w:val="00A97540"/>
    <w:rsid w:val="00A97770"/>
    <w:rsid w:val="00A97D62"/>
    <w:rsid w:val="00AA05E4"/>
    <w:rsid w:val="00AA0677"/>
    <w:rsid w:val="00AA0EDD"/>
    <w:rsid w:val="00AA285B"/>
    <w:rsid w:val="00AA32C0"/>
    <w:rsid w:val="00AA4A09"/>
    <w:rsid w:val="00AA5618"/>
    <w:rsid w:val="00AB043A"/>
    <w:rsid w:val="00AB2363"/>
    <w:rsid w:val="00AB299C"/>
    <w:rsid w:val="00AB3195"/>
    <w:rsid w:val="00AB3294"/>
    <w:rsid w:val="00AB5874"/>
    <w:rsid w:val="00AB6930"/>
    <w:rsid w:val="00AB75C0"/>
    <w:rsid w:val="00AB7A42"/>
    <w:rsid w:val="00AC0177"/>
    <w:rsid w:val="00AC02AA"/>
    <w:rsid w:val="00AC2BC7"/>
    <w:rsid w:val="00AC37BA"/>
    <w:rsid w:val="00AC37F9"/>
    <w:rsid w:val="00AC44F9"/>
    <w:rsid w:val="00AC491F"/>
    <w:rsid w:val="00AC5092"/>
    <w:rsid w:val="00AC51A9"/>
    <w:rsid w:val="00AC5DF5"/>
    <w:rsid w:val="00AC6009"/>
    <w:rsid w:val="00AC672E"/>
    <w:rsid w:val="00AC681D"/>
    <w:rsid w:val="00AC71B1"/>
    <w:rsid w:val="00AC729D"/>
    <w:rsid w:val="00AC7D18"/>
    <w:rsid w:val="00AD0689"/>
    <w:rsid w:val="00AD0ED7"/>
    <w:rsid w:val="00AD1463"/>
    <w:rsid w:val="00AD18CB"/>
    <w:rsid w:val="00AD19B1"/>
    <w:rsid w:val="00AD1B36"/>
    <w:rsid w:val="00AD24F3"/>
    <w:rsid w:val="00AD2F98"/>
    <w:rsid w:val="00AD47D4"/>
    <w:rsid w:val="00AD5332"/>
    <w:rsid w:val="00AD5C48"/>
    <w:rsid w:val="00AD615C"/>
    <w:rsid w:val="00AD7AAE"/>
    <w:rsid w:val="00AD7B33"/>
    <w:rsid w:val="00AE0861"/>
    <w:rsid w:val="00AE12CE"/>
    <w:rsid w:val="00AE4142"/>
    <w:rsid w:val="00AE467A"/>
    <w:rsid w:val="00AE5519"/>
    <w:rsid w:val="00AE5934"/>
    <w:rsid w:val="00AE6029"/>
    <w:rsid w:val="00AE632E"/>
    <w:rsid w:val="00AE63E5"/>
    <w:rsid w:val="00AE6BE2"/>
    <w:rsid w:val="00AE6C1D"/>
    <w:rsid w:val="00AE6E90"/>
    <w:rsid w:val="00AE7383"/>
    <w:rsid w:val="00AE7C54"/>
    <w:rsid w:val="00AF1CB0"/>
    <w:rsid w:val="00AF2BFC"/>
    <w:rsid w:val="00AF33FB"/>
    <w:rsid w:val="00AF3ADC"/>
    <w:rsid w:val="00AF4DCA"/>
    <w:rsid w:val="00AF532A"/>
    <w:rsid w:val="00AF58FE"/>
    <w:rsid w:val="00AF65BE"/>
    <w:rsid w:val="00AF6943"/>
    <w:rsid w:val="00AF6E93"/>
    <w:rsid w:val="00AF7A62"/>
    <w:rsid w:val="00B00356"/>
    <w:rsid w:val="00B004B9"/>
    <w:rsid w:val="00B01589"/>
    <w:rsid w:val="00B01C55"/>
    <w:rsid w:val="00B02844"/>
    <w:rsid w:val="00B044AC"/>
    <w:rsid w:val="00B04CFF"/>
    <w:rsid w:val="00B04DFA"/>
    <w:rsid w:val="00B0517E"/>
    <w:rsid w:val="00B051E4"/>
    <w:rsid w:val="00B05D99"/>
    <w:rsid w:val="00B063CF"/>
    <w:rsid w:val="00B06877"/>
    <w:rsid w:val="00B0783E"/>
    <w:rsid w:val="00B10C13"/>
    <w:rsid w:val="00B112D4"/>
    <w:rsid w:val="00B114FB"/>
    <w:rsid w:val="00B1156C"/>
    <w:rsid w:val="00B1335C"/>
    <w:rsid w:val="00B13E00"/>
    <w:rsid w:val="00B14939"/>
    <w:rsid w:val="00B14A26"/>
    <w:rsid w:val="00B15990"/>
    <w:rsid w:val="00B163E6"/>
    <w:rsid w:val="00B21364"/>
    <w:rsid w:val="00B21A26"/>
    <w:rsid w:val="00B23130"/>
    <w:rsid w:val="00B23568"/>
    <w:rsid w:val="00B2461E"/>
    <w:rsid w:val="00B2571B"/>
    <w:rsid w:val="00B27DF3"/>
    <w:rsid w:val="00B27F26"/>
    <w:rsid w:val="00B3130B"/>
    <w:rsid w:val="00B31E7F"/>
    <w:rsid w:val="00B32A30"/>
    <w:rsid w:val="00B3382A"/>
    <w:rsid w:val="00B339AF"/>
    <w:rsid w:val="00B34388"/>
    <w:rsid w:val="00B34E4D"/>
    <w:rsid w:val="00B35B20"/>
    <w:rsid w:val="00B35CD0"/>
    <w:rsid w:val="00B369BB"/>
    <w:rsid w:val="00B413F7"/>
    <w:rsid w:val="00B414C2"/>
    <w:rsid w:val="00B415BB"/>
    <w:rsid w:val="00B430FF"/>
    <w:rsid w:val="00B4448A"/>
    <w:rsid w:val="00B45992"/>
    <w:rsid w:val="00B45BEC"/>
    <w:rsid w:val="00B45D01"/>
    <w:rsid w:val="00B46D29"/>
    <w:rsid w:val="00B4751E"/>
    <w:rsid w:val="00B47954"/>
    <w:rsid w:val="00B514D2"/>
    <w:rsid w:val="00B51F52"/>
    <w:rsid w:val="00B52895"/>
    <w:rsid w:val="00B54320"/>
    <w:rsid w:val="00B543A1"/>
    <w:rsid w:val="00B5627A"/>
    <w:rsid w:val="00B57326"/>
    <w:rsid w:val="00B5755E"/>
    <w:rsid w:val="00B6037D"/>
    <w:rsid w:val="00B604A8"/>
    <w:rsid w:val="00B61C66"/>
    <w:rsid w:val="00B61F21"/>
    <w:rsid w:val="00B624AC"/>
    <w:rsid w:val="00B62524"/>
    <w:rsid w:val="00B62980"/>
    <w:rsid w:val="00B62F3A"/>
    <w:rsid w:val="00B64856"/>
    <w:rsid w:val="00B65064"/>
    <w:rsid w:val="00B67176"/>
    <w:rsid w:val="00B72994"/>
    <w:rsid w:val="00B74BA8"/>
    <w:rsid w:val="00B773AA"/>
    <w:rsid w:val="00B77F9C"/>
    <w:rsid w:val="00B806B7"/>
    <w:rsid w:val="00B81D14"/>
    <w:rsid w:val="00B83AEA"/>
    <w:rsid w:val="00B85551"/>
    <w:rsid w:val="00B87B75"/>
    <w:rsid w:val="00B908A6"/>
    <w:rsid w:val="00B9122F"/>
    <w:rsid w:val="00B919D3"/>
    <w:rsid w:val="00B926D7"/>
    <w:rsid w:val="00B9380F"/>
    <w:rsid w:val="00B93856"/>
    <w:rsid w:val="00B94463"/>
    <w:rsid w:val="00B94544"/>
    <w:rsid w:val="00B94E28"/>
    <w:rsid w:val="00B96207"/>
    <w:rsid w:val="00B96363"/>
    <w:rsid w:val="00B971E0"/>
    <w:rsid w:val="00B97AA6"/>
    <w:rsid w:val="00BA41E2"/>
    <w:rsid w:val="00BA54C6"/>
    <w:rsid w:val="00BA5FB5"/>
    <w:rsid w:val="00BA76D6"/>
    <w:rsid w:val="00BA7F77"/>
    <w:rsid w:val="00BA7FDE"/>
    <w:rsid w:val="00BB0072"/>
    <w:rsid w:val="00BB0CEB"/>
    <w:rsid w:val="00BB0E26"/>
    <w:rsid w:val="00BB2C67"/>
    <w:rsid w:val="00BB50D8"/>
    <w:rsid w:val="00BB7F87"/>
    <w:rsid w:val="00BC02FC"/>
    <w:rsid w:val="00BC09CC"/>
    <w:rsid w:val="00BC0EC0"/>
    <w:rsid w:val="00BC2329"/>
    <w:rsid w:val="00BC28BB"/>
    <w:rsid w:val="00BC3522"/>
    <w:rsid w:val="00BC378D"/>
    <w:rsid w:val="00BC397C"/>
    <w:rsid w:val="00BC459B"/>
    <w:rsid w:val="00BC4BC0"/>
    <w:rsid w:val="00BC5710"/>
    <w:rsid w:val="00BC5DB0"/>
    <w:rsid w:val="00BD0111"/>
    <w:rsid w:val="00BD01F9"/>
    <w:rsid w:val="00BD163C"/>
    <w:rsid w:val="00BD27D4"/>
    <w:rsid w:val="00BD2DE1"/>
    <w:rsid w:val="00BD3CC9"/>
    <w:rsid w:val="00BD603F"/>
    <w:rsid w:val="00BD7421"/>
    <w:rsid w:val="00BD77B5"/>
    <w:rsid w:val="00BD7941"/>
    <w:rsid w:val="00BE17ED"/>
    <w:rsid w:val="00BE31DD"/>
    <w:rsid w:val="00BE40C5"/>
    <w:rsid w:val="00BE4623"/>
    <w:rsid w:val="00BE5834"/>
    <w:rsid w:val="00BE59B1"/>
    <w:rsid w:val="00BE5A8C"/>
    <w:rsid w:val="00BE70AC"/>
    <w:rsid w:val="00BE737E"/>
    <w:rsid w:val="00BE7B68"/>
    <w:rsid w:val="00BF03F8"/>
    <w:rsid w:val="00BF10CB"/>
    <w:rsid w:val="00BF12F6"/>
    <w:rsid w:val="00BF14EF"/>
    <w:rsid w:val="00BF1C11"/>
    <w:rsid w:val="00BF1CD0"/>
    <w:rsid w:val="00BF1CDB"/>
    <w:rsid w:val="00BF1EC1"/>
    <w:rsid w:val="00BF266A"/>
    <w:rsid w:val="00BF2CA9"/>
    <w:rsid w:val="00BF3531"/>
    <w:rsid w:val="00BF3BB3"/>
    <w:rsid w:val="00BF3F53"/>
    <w:rsid w:val="00BF53E5"/>
    <w:rsid w:val="00BF5DAB"/>
    <w:rsid w:val="00BF71BE"/>
    <w:rsid w:val="00BF74F9"/>
    <w:rsid w:val="00C0005E"/>
    <w:rsid w:val="00C0116D"/>
    <w:rsid w:val="00C0211F"/>
    <w:rsid w:val="00C026D7"/>
    <w:rsid w:val="00C0289B"/>
    <w:rsid w:val="00C02D1E"/>
    <w:rsid w:val="00C03598"/>
    <w:rsid w:val="00C03A5C"/>
    <w:rsid w:val="00C04647"/>
    <w:rsid w:val="00C05ABB"/>
    <w:rsid w:val="00C07092"/>
    <w:rsid w:val="00C07098"/>
    <w:rsid w:val="00C076B6"/>
    <w:rsid w:val="00C07CA9"/>
    <w:rsid w:val="00C07FEE"/>
    <w:rsid w:val="00C100A0"/>
    <w:rsid w:val="00C10428"/>
    <w:rsid w:val="00C10C92"/>
    <w:rsid w:val="00C153ED"/>
    <w:rsid w:val="00C16637"/>
    <w:rsid w:val="00C16B33"/>
    <w:rsid w:val="00C1700C"/>
    <w:rsid w:val="00C1724A"/>
    <w:rsid w:val="00C17484"/>
    <w:rsid w:val="00C17F82"/>
    <w:rsid w:val="00C203FA"/>
    <w:rsid w:val="00C205CE"/>
    <w:rsid w:val="00C21C25"/>
    <w:rsid w:val="00C22F96"/>
    <w:rsid w:val="00C25DF6"/>
    <w:rsid w:val="00C264C4"/>
    <w:rsid w:val="00C26EF8"/>
    <w:rsid w:val="00C26F02"/>
    <w:rsid w:val="00C313E4"/>
    <w:rsid w:val="00C31708"/>
    <w:rsid w:val="00C33167"/>
    <w:rsid w:val="00C3330F"/>
    <w:rsid w:val="00C3464B"/>
    <w:rsid w:val="00C35998"/>
    <w:rsid w:val="00C35CC0"/>
    <w:rsid w:val="00C3784B"/>
    <w:rsid w:val="00C40241"/>
    <w:rsid w:val="00C41B58"/>
    <w:rsid w:val="00C41BF4"/>
    <w:rsid w:val="00C41E0B"/>
    <w:rsid w:val="00C427D1"/>
    <w:rsid w:val="00C428EC"/>
    <w:rsid w:val="00C46078"/>
    <w:rsid w:val="00C461F4"/>
    <w:rsid w:val="00C51A59"/>
    <w:rsid w:val="00C53166"/>
    <w:rsid w:val="00C55567"/>
    <w:rsid w:val="00C55AD0"/>
    <w:rsid w:val="00C56747"/>
    <w:rsid w:val="00C56EA8"/>
    <w:rsid w:val="00C605CA"/>
    <w:rsid w:val="00C60EA4"/>
    <w:rsid w:val="00C61C49"/>
    <w:rsid w:val="00C632A3"/>
    <w:rsid w:val="00C635F9"/>
    <w:rsid w:val="00C651A3"/>
    <w:rsid w:val="00C65241"/>
    <w:rsid w:val="00C65476"/>
    <w:rsid w:val="00C65C56"/>
    <w:rsid w:val="00C664D9"/>
    <w:rsid w:val="00C66766"/>
    <w:rsid w:val="00C67E70"/>
    <w:rsid w:val="00C700F5"/>
    <w:rsid w:val="00C71D55"/>
    <w:rsid w:val="00C7224F"/>
    <w:rsid w:val="00C72800"/>
    <w:rsid w:val="00C7297F"/>
    <w:rsid w:val="00C72A38"/>
    <w:rsid w:val="00C744C4"/>
    <w:rsid w:val="00C759C0"/>
    <w:rsid w:val="00C75B55"/>
    <w:rsid w:val="00C76264"/>
    <w:rsid w:val="00C76568"/>
    <w:rsid w:val="00C8007D"/>
    <w:rsid w:val="00C80C12"/>
    <w:rsid w:val="00C82823"/>
    <w:rsid w:val="00C84096"/>
    <w:rsid w:val="00C841CE"/>
    <w:rsid w:val="00C85454"/>
    <w:rsid w:val="00C8627D"/>
    <w:rsid w:val="00C86CB3"/>
    <w:rsid w:val="00C87881"/>
    <w:rsid w:val="00C90862"/>
    <w:rsid w:val="00C90F69"/>
    <w:rsid w:val="00C9315B"/>
    <w:rsid w:val="00C9316C"/>
    <w:rsid w:val="00C93DD9"/>
    <w:rsid w:val="00C94E3C"/>
    <w:rsid w:val="00C94F37"/>
    <w:rsid w:val="00C950E4"/>
    <w:rsid w:val="00C95A53"/>
    <w:rsid w:val="00C95BB4"/>
    <w:rsid w:val="00C97910"/>
    <w:rsid w:val="00CA04AF"/>
    <w:rsid w:val="00CA13F0"/>
    <w:rsid w:val="00CA3857"/>
    <w:rsid w:val="00CA3C50"/>
    <w:rsid w:val="00CA4CA4"/>
    <w:rsid w:val="00CA5530"/>
    <w:rsid w:val="00CA6D35"/>
    <w:rsid w:val="00CA73BD"/>
    <w:rsid w:val="00CA741D"/>
    <w:rsid w:val="00CA78A7"/>
    <w:rsid w:val="00CA7DA0"/>
    <w:rsid w:val="00CB0086"/>
    <w:rsid w:val="00CB1F1E"/>
    <w:rsid w:val="00CB2A00"/>
    <w:rsid w:val="00CB3572"/>
    <w:rsid w:val="00CB3FAF"/>
    <w:rsid w:val="00CB4C27"/>
    <w:rsid w:val="00CB5993"/>
    <w:rsid w:val="00CB5BBD"/>
    <w:rsid w:val="00CB7FCE"/>
    <w:rsid w:val="00CC16B6"/>
    <w:rsid w:val="00CC23F3"/>
    <w:rsid w:val="00CC52BA"/>
    <w:rsid w:val="00CC6AB9"/>
    <w:rsid w:val="00CC776B"/>
    <w:rsid w:val="00CD127F"/>
    <w:rsid w:val="00CD1FCE"/>
    <w:rsid w:val="00CD39E5"/>
    <w:rsid w:val="00CD3A7E"/>
    <w:rsid w:val="00CD63C0"/>
    <w:rsid w:val="00CD6D77"/>
    <w:rsid w:val="00CD792C"/>
    <w:rsid w:val="00CD7B5B"/>
    <w:rsid w:val="00CE04D8"/>
    <w:rsid w:val="00CE064F"/>
    <w:rsid w:val="00CE082D"/>
    <w:rsid w:val="00CE2111"/>
    <w:rsid w:val="00CE2A65"/>
    <w:rsid w:val="00CE41FA"/>
    <w:rsid w:val="00CE5C93"/>
    <w:rsid w:val="00CE65F0"/>
    <w:rsid w:val="00CE7267"/>
    <w:rsid w:val="00CE7F53"/>
    <w:rsid w:val="00CF19AD"/>
    <w:rsid w:val="00CF2A6C"/>
    <w:rsid w:val="00CF422A"/>
    <w:rsid w:val="00CF437F"/>
    <w:rsid w:val="00CF55EE"/>
    <w:rsid w:val="00CF5FCE"/>
    <w:rsid w:val="00CF64AB"/>
    <w:rsid w:val="00CF6DA3"/>
    <w:rsid w:val="00CF7E1D"/>
    <w:rsid w:val="00D00696"/>
    <w:rsid w:val="00D01021"/>
    <w:rsid w:val="00D0126C"/>
    <w:rsid w:val="00D022E1"/>
    <w:rsid w:val="00D02589"/>
    <w:rsid w:val="00D03573"/>
    <w:rsid w:val="00D035EA"/>
    <w:rsid w:val="00D041DE"/>
    <w:rsid w:val="00D048AA"/>
    <w:rsid w:val="00D04CCB"/>
    <w:rsid w:val="00D0799D"/>
    <w:rsid w:val="00D108F2"/>
    <w:rsid w:val="00D1328C"/>
    <w:rsid w:val="00D14475"/>
    <w:rsid w:val="00D14AA5"/>
    <w:rsid w:val="00D15AEC"/>
    <w:rsid w:val="00D16970"/>
    <w:rsid w:val="00D16AF7"/>
    <w:rsid w:val="00D17970"/>
    <w:rsid w:val="00D17DC4"/>
    <w:rsid w:val="00D17E41"/>
    <w:rsid w:val="00D21057"/>
    <w:rsid w:val="00D211EC"/>
    <w:rsid w:val="00D21609"/>
    <w:rsid w:val="00D219E7"/>
    <w:rsid w:val="00D21E90"/>
    <w:rsid w:val="00D226EB"/>
    <w:rsid w:val="00D23219"/>
    <w:rsid w:val="00D234AB"/>
    <w:rsid w:val="00D236D9"/>
    <w:rsid w:val="00D23837"/>
    <w:rsid w:val="00D23FE7"/>
    <w:rsid w:val="00D248A8"/>
    <w:rsid w:val="00D25970"/>
    <w:rsid w:val="00D260CE"/>
    <w:rsid w:val="00D264CB"/>
    <w:rsid w:val="00D26D24"/>
    <w:rsid w:val="00D2781F"/>
    <w:rsid w:val="00D27A1F"/>
    <w:rsid w:val="00D27D0C"/>
    <w:rsid w:val="00D30205"/>
    <w:rsid w:val="00D3029C"/>
    <w:rsid w:val="00D30D1E"/>
    <w:rsid w:val="00D316B8"/>
    <w:rsid w:val="00D316DD"/>
    <w:rsid w:val="00D32148"/>
    <w:rsid w:val="00D335CA"/>
    <w:rsid w:val="00D34648"/>
    <w:rsid w:val="00D379A1"/>
    <w:rsid w:val="00D400AA"/>
    <w:rsid w:val="00D41F59"/>
    <w:rsid w:val="00D43814"/>
    <w:rsid w:val="00D44F1D"/>
    <w:rsid w:val="00D4583B"/>
    <w:rsid w:val="00D45C13"/>
    <w:rsid w:val="00D46C2F"/>
    <w:rsid w:val="00D47C7C"/>
    <w:rsid w:val="00D50CA6"/>
    <w:rsid w:val="00D5288F"/>
    <w:rsid w:val="00D53497"/>
    <w:rsid w:val="00D534B9"/>
    <w:rsid w:val="00D53A37"/>
    <w:rsid w:val="00D54585"/>
    <w:rsid w:val="00D552EB"/>
    <w:rsid w:val="00D5566D"/>
    <w:rsid w:val="00D57AF7"/>
    <w:rsid w:val="00D57FFE"/>
    <w:rsid w:val="00D601B2"/>
    <w:rsid w:val="00D60769"/>
    <w:rsid w:val="00D64223"/>
    <w:rsid w:val="00D642CE"/>
    <w:rsid w:val="00D64994"/>
    <w:rsid w:val="00D64EB2"/>
    <w:rsid w:val="00D654AF"/>
    <w:rsid w:val="00D660EC"/>
    <w:rsid w:val="00D67E2E"/>
    <w:rsid w:val="00D707AE"/>
    <w:rsid w:val="00D716F6"/>
    <w:rsid w:val="00D71B49"/>
    <w:rsid w:val="00D71DD1"/>
    <w:rsid w:val="00D72064"/>
    <w:rsid w:val="00D72298"/>
    <w:rsid w:val="00D72F22"/>
    <w:rsid w:val="00D736C2"/>
    <w:rsid w:val="00D74D90"/>
    <w:rsid w:val="00D75A3F"/>
    <w:rsid w:val="00D76260"/>
    <w:rsid w:val="00D815E8"/>
    <w:rsid w:val="00D821F7"/>
    <w:rsid w:val="00D86B03"/>
    <w:rsid w:val="00D87E12"/>
    <w:rsid w:val="00D904BC"/>
    <w:rsid w:val="00D914A6"/>
    <w:rsid w:val="00D9210C"/>
    <w:rsid w:val="00D9231E"/>
    <w:rsid w:val="00D92DE7"/>
    <w:rsid w:val="00D94263"/>
    <w:rsid w:val="00D9565A"/>
    <w:rsid w:val="00D95AE7"/>
    <w:rsid w:val="00D9607D"/>
    <w:rsid w:val="00D978AA"/>
    <w:rsid w:val="00DA1159"/>
    <w:rsid w:val="00DA182A"/>
    <w:rsid w:val="00DA1870"/>
    <w:rsid w:val="00DA1A3B"/>
    <w:rsid w:val="00DA2590"/>
    <w:rsid w:val="00DA25E6"/>
    <w:rsid w:val="00DA2723"/>
    <w:rsid w:val="00DA2AD1"/>
    <w:rsid w:val="00DA36F9"/>
    <w:rsid w:val="00DA4476"/>
    <w:rsid w:val="00DA4FE0"/>
    <w:rsid w:val="00DA5377"/>
    <w:rsid w:val="00DA5F57"/>
    <w:rsid w:val="00DA69A3"/>
    <w:rsid w:val="00DA7488"/>
    <w:rsid w:val="00DA7972"/>
    <w:rsid w:val="00DA7C88"/>
    <w:rsid w:val="00DB040D"/>
    <w:rsid w:val="00DB0597"/>
    <w:rsid w:val="00DB1183"/>
    <w:rsid w:val="00DB1704"/>
    <w:rsid w:val="00DB4076"/>
    <w:rsid w:val="00DB40EA"/>
    <w:rsid w:val="00DB41ED"/>
    <w:rsid w:val="00DB45BC"/>
    <w:rsid w:val="00DB4AFB"/>
    <w:rsid w:val="00DB515C"/>
    <w:rsid w:val="00DB554C"/>
    <w:rsid w:val="00DB6DD1"/>
    <w:rsid w:val="00DC01BA"/>
    <w:rsid w:val="00DC0BB0"/>
    <w:rsid w:val="00DC11DA"/>
    <w:rsid w:val="00DC2647"/>
    <w:rsid w:val="00DC29AC"/>
    <w:rsid w:val="00DC2EBC"/>
    <w:rsid w:val="00DC34F6"/>
    <w:rsid w:val="00DC3A6B"/>
    <w:rsid w:val="00DC428B"/>
    <w:rsid w:val="00DC4711"/>
    <w:rsid w:val="00DC65FC"/>
    <w:rsid w:val="00DD093C"/>
    <w:rsid w:val="00DD152F"/>
    <w:rsid w:val="00DD1B50"/>
    <w:rsid w:val="00DD1E5E"/>
    <w:rsid w:val="00DD3229"/>
    <w:rsid w:val="00DD3D45"/>
    <w:rsid w:val="00DD403A"/>
    <w:rsid w:val="00DD486D"/>
    <w:rsid w:val="00DD51AD"/>
    <w:rsid w:val="00DD59F4"/>
    <w:rsid w:val="00DD6D2B"/>
    <w:rsid w:val="00DE0530"/>
    <w:rsid w:val="00DE0C90"/>
    <w:rsid w:val="00DE2363"/>
    <w:rsid w:val="00DE3898"/>
    <w:rsid w:val="00DE3BA5"/>
    <w:rsid w:val="00DE47FC"/>
    <w:rsid w:val="00DE4974"/>
    <w:rsid w:val="00DE4DFB"/>
    <w:rsid w:val="00DE64CE"/>
    <w:rsid w:val="00DE730D"/>
    <w:rsid w:val="00DF05A7"/>
    <w:rsid w:val="00DF2D57"/>
    <w:rsid w:val="00DF5AA2"/>
    <w:rsid w:val="00DF5BB0"/>
    <w:rsid w:val="00DF6BD0"/>
    <w:rsid w:val="00E008DF"/>
    <w:rsid w:val="00E019DA"/>
    <w:rsid w:val="00E02713"/>
    <w:rsid w:val="00E02F5B"/>
    <w:rsid w:val="00E03AD2"/>
    <w:rsid w:val="00E03C8F"/>
    <w:rsid w:val="00E046E4"/>
    <w:rsid w:val="00E04ECB"/>
    <w:rsid w:val="00E04F4E"/>
    <w:rsid w:val="00E0617E"/>
    <w:rsid w:val="00E06639"/>
    <w:rsid w:val="00E079FD"/>
    <w:rsid w:val="00E103D0"/>
    <w:rsid w:val="00E105D6"/>
    <w:rsid w:val="00E12159"/>
    <w:rsid w:val="00E12758"/>
    <w:rsid w:val="00E12ED3"/>
    <w:rsid w:val="00E131C7"/>
    <w:rsid w:val="00E15ACF"/>
    <w:rsid w:val="00E15BAC"/>
    <w:rsid w:val="00E16E89"/>
    <w:rsid w:val="00E1752E"/>
    <w:rsid w:val="00E212EB"/>
    <w:rsid w:val="00E24D5B"/>
    <w:rsid w:val="00E24F73"/>
    <w:rsid w:val="00E259C5"/>
    <w:rsid w:val="00E25E8A"/>
    <w:rsid w:val="00E30B92"/>
    <w:rsid w:val="00E310A7"/>
    <w:rsid w:val="00E3257D"/>
    <w:rsid w:val="00E32641"/>
    <w:rsid w:val="00E33DFD"/>
    <w:rsid w:val="00E34C6A"/>
    <w:rsid w:val="00E356EC"/>
    <w:rsid w:val="00E36C31"/>
    <w:rsid w:val="00E37C4E"/>
    <w:rsid w:val="00E4003B"/>
    <w:rsid w:val="00E42240"/>
    <w:rsid w:val="00E42465"/>
    <w:rsid w:val="00E42F68"/>
    <w:rsid w:val="00E4312F"/>
    <w:rsid w:val="00E4363F"/>
    <w:rsid w:val="00E43653"/>
    <w:rsid w:val="00E43E72"/>
    <w:rsid w:val="00E4539F"/>
    <w:rsid w:val="00E45624"/>
    <w:rsid w:val="00E5005B"/>
    <w:rsid w:val="00E5199B"/>
    <w:rsid w:val="00E526D0"/>
    <w:rsid w:val="00E52C12"/>
    <w:rsid w:val="00E53559"/>
    <w:rsid w:val="00E5425D"/>
    <w:rsid w:val="00E557B0"/>
    <w:rsid w:val="00E5604A"/>
    <w:rsid w:val="00E56F35"/>
    <w:rsid w:val="00E5748B"/>
    <w:rsid w:val="00E57AB1"/>
    <w:rsid w:val="00E6003F"/>
    <w:rsid w:val="00E60092"/>
    <w:rsid w:val="00E618F9"/>
    <w:rsid w:val="00E639F1"/>
    <w:rsid w:val="00E63BAC"/>
    <w:rsid w:val="00E64275"/>
    <w:rsid w:val="00E66408"/>
    <w:rsid w:val="00E70B83"/>
    <w:rsid w:val="00E716A8"/>
    <w:rsid w:val="00E735BD"/>
    <w:rsid w:val="00E73765"/>
    <w:rsid w:val="00E740FF"/>
    <w:rsid w:val="00E74588"/>
    <w:rsid w:val="00E7579C"/>
    <w:rsid w:val="00E76BD9"/>
    <w:rsid w:val="00E76E75"/>
    <w:rsid w:val="00E76F08"/>
    <w:rsid w:val="00E820AE"/>
    <w:rsid w:val="00E824F5"/>
    <w:rsid w:val="00E831CA"/>
    <w:rsid w:val="00E8505E"/>
    <w:rsid w:val="00E855B8"/>
    <w:rsid w:val="00E8576B"/>
    <w:rsid w:val="00E8614A"/>
    <w:rsid w:val="00E876C5"/>
    <w:rsid w:val="00E87A23"/>
    <w:rsid w:val="00E87A82"/>
    <w:rsid w:val="00E90531"/>
    <w:rsid w:val="00E90C26"/>
    <w:rsid w:val="00E9153B"/>
    <w:rsid w:val="00E915BE"/>
    <w:rsid w:val="00E91A0A"/>
    <w:rsid w:val="00E92EF9"/>
    <w:rsid w:val="00E955C0"/>
    <w:rsid w:val="00E96F03"/>
    <w:rsid w:val="00E96FAD"/>
    <w:rsid w:val="00E97283"/>
    <w:rsid w:val="00E97450"/>
    <w:rsid w:val="00EA0909"/>
    <w:rsid w:val="00EA1FF2"/>
    <w:rsid w:val="00EA237D"/>
    <w:rsid w:val="00EA25DD"/>
    <w:rsid w:val="00EA2E3E"/>
    <w:rsid w:val="00EA2F84"/>
    <w:rsid w:val="00EA3596"/>
    <w:rsid w:val="00EA3A83"/>
    <w:rsid w:val="00EA40C9"/>
    <w:rsid w:val="00EA4A45"/>
    <w:rsid w:val="00EA4FAA"/>
    <w:rsid w:val="00EA53F5"/>
    <w:rsid w:val="00EA7688"/>
    <w:rsid w:val="00EA768B"/>
    <w:rsid w:val="00EB063E"/>
    <w:rsid w:val="00EB446A"/>
    <w:rsid w:val="00EB72B1"/>
    <w:rsid w:val="00EB7A3F"/>
    <w:rsid w:val="00EC0651"/>
    <w:rsid w:val="00EC1C0B"/>
    <w:rsid w:val="00EC2A84"/>
    <w:rsid w:val="00EC537B"/>
    <w:rsid w:val="00EC5C5E"/>
    <w:rsid w:val="00EC691A"/>
    <w:rsid w:val="00EC69AB"/>
    <w:rsid w:val="00EC75C5"/>
    <w:rsid w:val="00ED03FD"/>
    <w:rsid w:val="00ED2A5F"/>
    <w:rsid w:val="00ED5012"/>
    <w:rsid w:val="00ED5B5F"/>
    <w:rsid w:val="00ED5D1A"/>
    <w:rsid w:val="00ED6507"/>
    <w:rsid w:val="00ED6545"/>
    <w:rsid w:val="00ED78D0"/>
    <w:rsid w:val="00ED7F78"/>
    <w:rsid w:val="00EE194C"/>
    <w:rsid w:val="00EE1B9C"/>
    <w:rsid w:val="00EE1D87"/>
    <w:rsid w:val="00EE2151"/>
    <w:rsid w:val="00EE3780"/>
    <w:rsid w:val="00EE3872"/>
    <w:rsid w:val="00EE4FD6"/>
    <w:rsid w:val="00EE6769"/>
    <w:rsid w:val="00EE7EF0"/>
    <w:rsid w:val="00EF0E57"/>
    <w:rsid w:val="00EF2086"/>
    <w:rsid w:val="00EF2955"/>
    <w:rsid w:val="00EF475D"/>
    <w:rsid w:val="00EF67F7"/>
    <w:rsid w:val="00EF7CBC"/>
    <w:rsid w:val="00F009C7"/>
    <w:rsid w:val="00F00AB4"/>
    <w:rsid w:val="00F00F7A"/>
    <w:rsid w:val="00F01691"/>
    <w:rsid w:val="00F02165"/>
    <w:rsid w:val="00F023E1"/>
    <w:rsid w:val="00F03905"/>
    <w:rsid w:val="00F039A8"/>
    <w:rsid w:val="00F045E1"/>
    <w:rsid w:val="00F04828"/>
    <w:rsid w:val="00F05911"/>
    <w:rsid w:val="00F0763F"/>
    <w:rsid w:val="00F07BE7"/>
    <w:rsid w:val="00F10BAA"/>
    <w:rsid w:val="00F13082"/>
    <w:rsid w:val="00F147BC"/>
    <w:rsid w:val="00F15B36"/>
    <w:rsid w:val="00F16850"/>
    <w:rsid w:val="00F16EF1"/>
    <w:rsid w:val="00F17B80"/>
    <w:rsid w:val="00F20C83"/>
    <w:rsid w:val="00F21672"/>
    <w:rsid w:val="00F22A6E"/>
    <w:rsid w:val="00F271AA"/>
    <w:rsid w:val="00F27AFA"/>
    <w:rsid w:val="00F30DBC"/>
    <w:rsid w:val="00F33EB6"/>
    <w:rsid w:val="00F346B0"/>
    <w:rsid w:val="00F34E06"/>
    <w:rsid w:val="00F35198"/>
    <w:rsid w:val="00F35660"/>
    <w:rsid w:val="00F36773"/>
    <w:rsid w:val="00F37C45"/>
    <w:rsid w:val="00F406C8"/>
    <w:rsid w:val="00F40800"/>
    <w:rsid w:val="00F41FE1"/>
    <w:rsid w:val="00F44AA1"/>
    <w:rsid w:val="00F45105"/>
    <w:rsid w:val="00F4561A"/>
    <w:rsid w:val="00F459EE"/>
    <w:rsid w:val="00F47A49"/>
    <w:rsid w:val="00F50007"/>
    <w:rsid w:val="00F503F2"/>
    <w:rsid w:val="00F503F3"/>
    <w:rsid w:val="00F50935"/>
    <w:rsid w:val="00F529F8"/>
    <w:rsid w:val="00F53149"/>
    <w:rsid w:val="00F53AA1"/>
    <w:rsid w:val="00F551C9"/>
    <w:rsid w:val="00F556BA"/>
    <w:rsid w:val="00F55CCA"/>
    <w:rsid w:val="00F55EA0"/>
    <w:rsid w:val="00F56990"/>
    <w:rsid w:val="00F57809"/>
    <w:rsid w:val="00F57BC1"/>
    <w:rsid w:val="00F602E3"/>
    <w:rsid w:val="00F609D0"/>
    <w:rsid w:val="00F61A29"/>
    <w:rsid w:val="00F63E72"/>
    <w:rsid w:val="00F6417C"/>
    <w:rsid w:val="00F661C7"/>
    <w:rsid w:val="00F66BF4"/>
    <w:rsid w:val="00F67CE3"/>
    <w:rsid w:val="00F70005"/>
    <w:rsid w:val="00F70214"/>
    <w:rsid w:val="00F70247"/>
    <w:rsid w:val="00F724AA"/>
    <w:rsid w:val="00F725BE"/>
    <w:rsid w:val="00F72761"/>
    <w:rsid w:val="00F729AD"/>
    <w:rsid w:val="00F72C86"/>
    <w:rsid w:val="00F72FBE"/>
    <w:rsid w:val="00F738D7"/>
    <w:rsid w:val="00F74670"/>
    <w:rsid w:val="00F7527F"/>
    <w:rsid w:val="00F753E7"/>
    <w:rsid w:val="00F75784"/>
    <w:rsid w:val="00F75DA1"/>
    <w:rsid w:val="00F75DEB"/>
    <w:rsid w:val="00F76E3C"/>
    <w:rsid w:val="00F777F2"/>
    <w:rsid w:val="00F81382"/>
    <w:rsid w:val="00F82452"/>
    <w:rsid w:val="00F82901"/>
    <w:rsid w:val="00F84162"/>
    <w:rsid w:val="00F84CF9"/>
    <w:rsid w:val="00F854ED"/>
    <w:rsid w:val="00F85F23"/>
    <w:rsid w:val="00F874F4"/>
    <w:rsid w:val="00F9276B"/>
    <w:rsid w:val="00F934E1"/>
    <w:rsid w:val="00F94E37"/>
    <w:rsid w:val="00F9502F"/>
    <w:rsid w:val="00F970CE"/>
    <w:rsid w:val="00F97DB6"/>
    <w:rsid w:val="00FA0DF5"/>
    <w:rsid w:val="00FA15FD"/>
    <w:rsid w:val="00FA1A8C"/>
    <w:rsid w:val="00FA2359"/>
    <w:rsid w:val="00FA2916"/>
    <w:rsid w:val="00FA2D3A"/>
    <w:rsid w:val="00FA2DB0"/>
    <w:rsid w:val="00FA5C66"/>
    <w:rsid w:val="00FA6CA7"/>
    <w:rsid w:val="00FB03E2"/>
    <w:rsid w:val="00FB0E8C"/>
    <w:rsid w:val="00FB11A4"/>
    <w:rsid w:val="00FB2F03"/>
    <w:rsid w:val="00FB3D55"/>
    <w:rsid w:val="00FB3EB0"/>
    <w:rsid w:val="00FB431D"/>
    <w:rsid w:val="00FB4576"/>
    <w:rsid w:val="00FB4F78"/>
    <w:rsid w:val="00FB5262"/>
    <w:rsid w:val="00FB60D4"/>
    <w:rsid w:val="00FB7A9C"/>
    <w:rsid w:val="00FC0623"/>
    <w:rsid w:val="00FC0A62"/>
    <w:rsid w:val="00FC1C6E"/>
    <w:rsid w:val="00FC2707"/>
    <w:rsid w:val="00FC2E62"/>
    <w:rsid w:val="00FC3718"/>
    <w:rsid w:val="00FC4ADC"/>
    <w:rsid w:val="00FC4F5A"/>
    <w:rsid w:val="00FC6076"/>
    <w:rsid w:val="00FC627E"/>
    <w:rsid w:val="00FC6434"/>
    <w:rsid w:val="00FC6439"/>
    <w:rsid w:val="00FC74B9"/>
    <w:rsid w:val="00FC7F74"/>
    <w:rsid w:val="00FD0B69"/>
    <w:rsid w:val="00FD28EC"/>
    <w:rsid w:val="00FD309E"/>
    <w:rsid w:val="00FD475A"/>
    <w:rsid w:val="00FD477E"/>
    <w:rsid w:val="00FD48EE"/>
    <w:rsid w:val="00FD51C2"/>
    <w:rsid w:val="00FD6B79"/>
    <w:rsid w:val="00FD7D85"/>
    <w:rsid w:val="00FE06C5"/>
    <w:rsid w:val="00FE11EA"/>
    <w:rsid w:val="00FE126C"/>
    <w:rsid w:val="00FE1659"/>
    <w:rsid w:val="00FE1B12"/>
    <w:rsid w:val="00FE1D1C"/>
    <w:rsid w:val="00FE4134"/>
    <w:rsid w:val="00FE4C2F"/>
    <w:rsid w:val="00FE5E83"/>
    <w:rsid w:val="00FE656E"/>
    <w:rsid w:val="00FE7511"/>
    <w:rsid w:val="00FE7B4B"/>
    <w:rsid w:val="00FF0E1A"/>
    <w:rsid w:val="00FF1948"/>
    <w:rsid w:val="00FF2650"/>
    <w:rsid w:val="00FF3310"/>
    <w:rsid w:val="00FF4AE1"/>
    <w:rsid w:val="00FF539B"/>
    <w:rsid w:val="00FF7988"/>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7B3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1E0212"/>
    <w:pPr>
      <w:keepNext/>
      <w:keepLines/>
      <w:spacing w:after="0" w:line="360" w:lineRule="auto"/>
      <w:outlineLvl w:val="0"/>
    </w:pPr>
    <w:rPr>
      <w:rFonts w:ascii="Times New Roman" w:eastAsiaTheme="majorEastAsia" w:hAnsi="Times New Roman" w:cs="Times New Roman"/>
      <w:b/>
      <w:bCs/>
      <w:color w:val="345A8A" w:themeColor="accent1" w:themeShade="B5"/>
      <w:sz w:val="32"/>
      <w:szCs w:val="32"/>
      <w:lang w:eastAsia="pt-PT"/>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1E0212"/>
    <w:rPr>
      <w:rFonts w:ascii="Times New Roman" w:eastAsiaTheme="majorEastAsia" w:hAnsi="Times New Roman" w:cs="Times New Roman"/>
      <w:b/>
      <w:bCs/>
      <w:color w:val="345A8A" w:themeColor="accent1" w:themeShade="B5"/>
      <w:sz w:val="32"/>
      <w:szCs w:val="32"/>
      <w:lang w:eastAsia="pt-PT"/>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4F5AE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1E0212"/>
    <w:pPr>
      <w:keepNext/>
      <w:keepLines/>
      <w:spacing w:after="0" w:line="360" w:lineRule="auto"/>
      <w:outlineLvl w:val="0"/>
    </w:pPr>
    <w:rPr>
      <w:rFonts w:ascii="Times New Roman" w:eastAsiaTheme="majorEastAsia" w:hAnsi="Times New Roman" w:cs="Times New Roman"/>
      <w:b/>
      <w:bCs/>
      <w:color w:val="345A8A" w:themeColor="accent1" w:themeShade="B5"/>
      <w:sz w:val="32"/>
      <w:szCs w:val="32"/>
      <w:lang w:eastAsia="pt-PT"/>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1E0212"/>
    <w:rPr>
      <w:rFonts w:ascii="Times New Roman" w:eastAsiaTheme="majorEastAsia" w:hAnsi="Times New Roman" w:cs="Times New Roman"/>
      <w:b/>
      <w:bCs/>
      <w:color w:val="345A8A" w:themeColor="accent1" w:themeShade="B5"/>
      <w:sz w:val="32"/>
      <w:szCs w:val="32"/>
      <w:lang w:eastAsia="pt-PT"/>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4F5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176">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0978798">
      <w:bodyDiv w:val="1"/>
      <w:marLeft w:val="0"/>
      <w:marRight w:val="0"/>
      <w:marTop w:val="0"/>
      <w:marBottom w:val="0"/>
      <w:divBdr>
        <w:top w:val="none" w:sz="0" w:space="0" w:color="auto"/>
        <w:left w:val="none" w:sz="0" w:space="0" w:color="auto"/>
        <w:bottom w:val="none" w:sz="0" w:space="0" w:color="auto"/>
        <w:right w:val="none" w:sz="0" w:space="0" w:color="auto"/>
      </w:divBdr>
    </w:div>
    <w:div w:id="23949946">
      <w:bodyDiv w:val="1"/>
      <w:marLeft w:val="0"/>
      <w:marRight w:val="0"/>
      <w:marTop w:val="0"/>
      <w:marBottom w:val="0"/>
      <w:divBdr>
        <w:top w:val="none" w:sz="0" w:space="0" w:color="auto"/>
        <w:left w:val="none" w:sz="0" w:space="0" w:color="auto"/>
        <w:bottom w:val="none" w:sz="0" w:space="0" w:color="auto"/>
        <w:right w:val="none" w:sz="0" w:space="0" w:color="auto"/>
      </w:divBdr>
    </w:div>
    <w:div w:id="30963531">
      <w:bodyDiv w:val="1"/>
      <w:marLeft w:val="0"/>
      <w:marRight w:val="0"/>
      <w:marTop w:val="0"/>
      <w:marBottom w:val="0"/>
      <w:divBdr>
        <w:top w:val="none" w:sz="0" w:space="0" w:color="auto"/>
        <w:left w:val="none" w:sz="0" w:space="0" w:color="auto"/>
        <w:bottom w:val="none" w:sz="0" w:space="0" w:color="auto"/>
        <w:right w:val="none" w:sz="0" w:space="0" w:color="auto"/>
      </w:divBdr>
    </w:div>
    <w:div w:id="40786870">
      <w:bodyDiv w:val="1"/>
      <w:marLeft w:val="0"/>
      <w:marRight w:val="0"/>
      <w:marTop w:val="0"/>
      <w:marBottom w:val="0"/>
      <w:divBdr>
        <w:top w:val="none" w:sz="0" w:space="0" w:color="auto"/>
        <w:left w:val="none" w:sz="0" w:space="0" w:color="auto"/>
        <w:bottom w:val="none" w:sz="0" w:space="0" w:color="auto"/>
        <w:right w:val="none" w:sz="0" w:space="0" w:color="auto"/>
      </w:divBdr>
    </w:div>
    <w:div w:id="51314778">
      <w:bodyDiv w:val="1"/>
      <w:marLeft w:val="0"/>
      <w:marRight w:val="0"/>
      <w:marTop w:val="0"/>
      <w:marBottom w:val="0"/>
      <w:divBdr>
        <w:top w:val="none" w:sz="0" w:space="0" w:color="auto"/>
        <w:left w:val="none" w:sz="0" w:space="0" w:color="auto"/>
        <w:bottom w:val="none" w:sz="0" w:space="0" w:color="auto"/>
        <w:right w:val="none" w:sz="0" w:space="0" w:color="auto"/>
      </w:divBdr>
    </w:div>
    <w:div w:id="51661111">
      <w:bodyDiv w:val="1"/>
      <w:marLeft w:val="0"/>
      <w:marRight w:val="0"/>
      <w:marTop w:val="0"/>
      <w:marBottom w:val="0"/>
      <w:divBdr>
        <w:top w:val="none" w:sz="0" w:space="0" w:color="auto"/>
        <w:left w:val="none" w:sz="0" w:space="0" w:color="auto"/>
        <w:bottom w:val="none" w:sz="0" w:space="0" w:color="auto"/>
        <w:right w:val="none" w:sz="0" w:space="0" w:color="auto"/>
      </w:divBdr>
    </w:div>
    <w:div w:id="90667526">
      <w:bodyDiv w:val="1"/>
      <w:marLeft w:val="0"/>
      <w:marRight w:val="0"/>
      <w:marTop w:val="0"/>
      <w:marBottom w:val="0"/>
      <w:divBdr>
        <w:top w:val="none" w:sz="0" w:space="0" w:color="auto"/>
        <w:left w:val="none" w:sz="0" w:space="0" w:color="auto"/>
        <w:bottom w:val="none" w:sz="0" w:space="0" w:color="auto"/>
        <w:right w:val="none" w:sz="0" w:space="0" w:color="auto"/>
      </w:divBdr>
    </w:div>
    <w:div w:id="105806825">
      <w:bodyDiv w:val="1"/>
      <w:marLeft w:val="0"/>
      <w:marRight w:val="0"/>
      <w:marTop w:val="0"/>
      <w:marBottom w:val="0"/>
      <w:divBdr>
        <w:top w:val="none" w:sz="0" w:space="0" w:color="auto"/>
        <w:left w:val="none" w:sz="0" w:space="0" w:color="auto"/>
        <w:bottom w:val="none" w:sz="0" w:space="0" w:color="auto"/>
        <w:right w:val="none" w:sz="0" w:space="0" w:color="auto"/>
      </w:divBdr>
    </w:div>
    <w:div w:id="117261965">
      <w:bodyDiv w:val="1"/>
      <w:marLeft w:val="0"/>
      <w:marRight w:val="0"/>
      <w:marTop w:val="0"/>
      <w:marBottom w:val="0"/>
      <w:divBdr>
        <w:top w:val="none" w:sz="0" w:space="0" w:color="auto"/>
        <w:left w:val="none" w:sz="0" w:space="0" w:color="auto"/>
        <w:bottom w:val="none" w:sz="0" w:space="0" w:color="auto"/>
        <w:right w:val="none" w:sz="0" w:space="0" w:color="auto"/>
      </w:divBdr>
    </w:div>
    <w:div w:id="133567621">
      <w:bodyDiv w:val="1"/>
      <w:marLeft w:val="0"/>
      <w:marRight w:val="0"/>
      <w:marTop w:val="0"/>
      <w:marBottom w:val="0"/>
      <w:divBdr>
        <w:top w:val="none" w:sz="0" w:space="0" w:color="auto"/>
        <w:left w:val="none" w:sz="0" w:space="0" w:color="auto"/>
        <w:bottom w:val="none" w:sz="0" w:space="0" w:color="auto"/>
        <w:right w:val="none" w:sz="0" w:space="0" w:color="auto"/>
      </w:divBdr>
    </w:div>
    <w:div w:id="144325167">
      <w:bodyDiv w:val="1"/>
      <w:marLeft w:val="0"/>
      <w:marRight w:val="0"/>
      <w:marTop w:val="0"/>
      <w:marBottom w:val="0"/>
      <w:divBdr>
        <w:top w:val="none" w:sz="0" w:space="0" w:color="auto"/>
        <w:left w:val="none" w:sz="0" w:space="0" w:color="auto"/>
        <w:bottom w:val="none" w:sz="0" w:space="0" w:color="auto"/>
        <w:right w:val="none" w:sz="0" w:space="0" w:color="auto"/>
      </w:divBdr>
    </w:div>
    <w:div w:id="144711775">
      <w:bodyDiv w:val="1"/>
      <w:marLeft w:val="0"/>
      <w:marRight w:val="0"/>
      <w:marTop w:val="0"/>
      <w:marBottom w:val="0"/>
      <w:divBdr>
        <w:top w:val="none" w:sz="0" w:space="0" w:color="auto"/>
        <w:left w:val="none" w:sz="0" w:space="0" w:color="auto"/>
        <w:bottom w:val="none" w:sz="0" w:space="0" w:color="auto"/>
        <w:right w:val="none" w:sz="0" w:space="0" w:color="auto"/>
      </w:divBdr>
    </w:div>
    <w:div w:id="152843335">
      <w:bodyDiv w:val="1"/>
      <w:marLeft w:val="0"/>
      <w:marRight w:val="0"/>
      <w:marTop w:val="0"/>
      <w:marBottom w:val="0"/>
      <w:divBdr>
        <w:top w:val="none" w:sz="0" w:space="0" w:color="auto"/>
        <w:left w:val="none" w:sz="0" w:space="0" w:color="auto"/>
        <w:bottom w:val="none" w:sz="0" w:space="0" w:color="auto"/>
        <w:right w:val="none" w:sz="0" w:space="0" w:color="auto"/>
      </w:divBdr>
    </w:div>
    <w:div w:id="161624038">
      <w:bodyDiv w:val="1"/>
      <w:marLeft w:val="0"/>
      <w:marRight w:val="0"/>
      <w:marTop w:val="0"/>
      <w:marBottom w:val="0"/>
      <w:divBdr>
        <w:top w:val="none" w:sz="0" w:space="0" w:color="auto"/>
        <w:left w:val="none" w:sz="0" w:space="0" w:color="auto"/>
        <w:bottom w:val="none" w:sz="0" w:space="0" w:color="auto"/>
        <w:right w:val="none" w:sz="0" w:space="0" w:color="auto"/>
      </w:divBdr>
    </w:div>
    <w:div w:id="162279338">
      <w:bodyDiv w:val="1"/>
      <w:marLeft w:val="0"/>
      <w:marRight w:val="0"/>
      <w:marTop w:val="0"/>
      <w:marBottom w:val="0"/>
      <w:divBdr>
        <w:top w:val="none" w:sz="0" w:space="0" w:color="auto"/>
        <w:left w:val="none" w:sz="0" w:space="0" w:color="auto"/>
        <w:bottom w:val="none" w:sz="0" w:space="0" w:color="auto"/>
        <w:right w:val="none" w:sz="0" w:space="0" w:color="auto"/>
      </w:divBdr>
    </w:div>
    <w:div w:id="165368448">
      <w:bodyDiv w:val="1"/>
      <w:marLeft w:val="0"/>
      <w:marRight w:val="0"/>
      <w:marTop w:val="0"/>
      <w:marBottom w:val="0"/>
      <w:divBdr>
        <w:top w:val="none" w:sz="0" w:space="0" w:color="auto"/>
        <w:left w:val="none" w:sz="0" w:space="0" w:color="auto"/>
        <w:bottom w:val="none" w:sz="0" w:space="0" w:color="auto"/>
        <w:right w:val="none" w:sz="0" w:space="0" w:color="auto"/>
      </w:divBdr>
    </w:div>
    <w:div w:id="191498512">
      <w:bodyDiv w:val="1"/>
      <w:marLeft w:val="0"/>
      <w:marRight w:val="0"/>
      <w:marTop w:val="0"/>
      <w:marBottom w:val="0"/>
      <w:divBdr>
        <w:top w:val="none" w:sz="0" w:space="0" w:color="auto"/>
        <w:left w:val="none" w:sz="0" w:space="0" w:color="auto"/>
        <w:bottom w:val="none" w:sz="0" w:space="0" w:color="auto"/>
        <w:right w:val="none" w:sz="0" w:space="0" w:color="auto"/>
      </w:divBdr>
    </w:div>
    <w:div w:id="195780445">
      <w:bodyDiv w:val="1"/>
      <w:marLeft w:val="0"/>
      <w:marRight w:val="0"/>
      <w:marTop w:val="0"/>
      <w:marBottom w:val="0"/>
      <w:divBdr>
        <w:top w:val="none" w:sz="0" w:space="0" w:color="auto"/>
        <w:left w:val="none" w:sz="0" w:space="0" w:color="auto"/>
        <w:bottom w:val="none" w:sz="0" w:space="0" w:color="auto"/>
        <w:right w:val="none" w:sz="0" w:space="0" w:color="auto"/>
      </w:divBdr>
    </w:div>
    <w:div w:id="222567646">
      <w:bodyDiv w:val="1"/>
      <w:marLeft w:val="0"/>
      <w:marRight w:val="0"/>
      <w:marTop w:val="0"/>
      <w:marBottom w:val="0"/>
      <w:divBdr>
        <w:top w:val="none" w:sz="0" w:space="0" w:color="auto"/>
        <w:left w:val="none" w:sz="0" w:space="0" w:color="auto"/>
        <w:bottom w:val="none" w:sz="0" w:space="0" w:color="auto"/>
        <w:right w:val="none" w:sz="0" w:space="0" w:color="auto"/>
      </w:divBdr>
    </w:div>
    <w:div w:id="235091247">
      <w:bodyDiv w:val="1"/>
      <w:marLeft w:val="0"/>
      <w:marRight w:val="0"/>
      <w:marTop w:val="0"/>
      <w:marBottom w:val="0"/>
      <w:divBdr>
        <w:top w:val="none" w:sz="0" w:space="0" w:color="auto"/>
        <w:left w:val="none" w:sz="0" w:space="0" w:color="auto"/>
        <w:bottom w:val="none" w:sz="0" w:space="0" w:color="auto"/>
        <w:right w:val="none" w:sz="0" w:space="0" w:color="auto"/>
      </w:divBdr>
    </w:div>
    <w:div w:id="274875223">
      <w:bodyDiv w:val="1"/>
      <w:marLeft w:val="0"/>
      <w:marRight w:val="0"/>
      <w:marTop w:val="0"/>
      <w:marBottom w:val="0"/>
      <w:divBdr>
        <w:top w:val="none" w:sz="0" w:space="0" w:color="auto"/>
        <w:left w:val="none" w:sz="0" w:space="0" w:color="auto"/>
        <w:bottom w:val="none" w:sz="0" w:space="0" w:color="auto"/>
        <w:right w:val="none" w:sz="0" w:space="0" w:color="auto"/>
      </w:divBdr>
    </w:div>
    <w:div w:id="302933528">
      <w:bodyDiv w:val="1"/>
      <w:marLeft w:val="0"/>
      <w:marRight w:val="0"/>
      <w:marTop w:val="0"/>
      <w:marBottom w:val="0"/>
      <w:divBdr>
        <w:top w:val="none" w:sz="0" w:space="0" w:color="auto"/>
        <w:left w:val="none" w:sz="0" w:space="0" w:color="auto"/>
        <w:bottom w:val="none" w:sz="0" w:space="0" w:color="auto"/>
        <w:right w:val="none" w:sz="0" w:space="0" w:color="auto"/>
      </w:divBdr>
    </w:div>
    <w:div w:id="316694506">
      <w:bodyDiv w:val="1"/>
      <w:marLeft w:val="0"/>
      <w:marRight w:val="0"/>
      <w:marTop w:val="0"/>
      <w:marBottom w:val="0"/>
      <w:divBdr>
        <w:top w:val="none" w:sz="0" w:space="0" w:color="auto"/>
        <w:left w:val="none" w:sz="0" w:space="0" w:color="auto"/>
        <w:bottom w:val="none" w:sz="0" w:space="0" w:color="auto"/>
        <w:right w:val="none" w:sz="0" w:space="0" w:color="auto"/>
      </w:divBdr>
    </w:div>
    <w:div w:id="322321149">
      <w:bodyDiv w:val="1"/>
      <w:marLeft w:val="0"/>
      <w:marRight w:val="0"/>
      <w:marTop w:val="0"/>
      <w:marBottom w:val="0"/>
      <w:divBdr>
        <w:top w:val="none" w:sz="0" w:space="0" w:color="auto"/>
        <w:left w:val="none" w:sz="0" w:space="0" w:color="auto"/>
        <w:bottom w:val="none" w:sz="0" w:space="0" w:color="auto"/>
        <w:right w:val="none" w:sz="0" w:space="0" w:color="auto"/>
      </w:divBdr>
    </w:div>
    <w:div w:id="323894298">
      <w:bodyDiv w:val="1"/>
      <w:marLeft w:val="0"/>
      <w:marRight w:val="0"/>
      <w:marTop w:val="0"/>
      <w:marBottom w:val="0"/>
      <w:divBdr>
        <w:top w:val="none" w:sz="0" w:space="0" w:color="auto"/>
        <w:left w:val="none" w:sz="0" w:space="0" w:color="auto"/>
        <w:bottom w:val="none" w:sz="0" w:space="0" w:color="auto"/>
        <w:right w:val="none" w:sz="0" w:space="0" w:color="auto"/>
      </w:divBdr>
    </w:div>
    <w:div w:id="329450882">
      <w:bodyDiv w:val="1"/>
      <w:marLeft w:val="0"/>
      <w:marRight w:val="0"/>
      <w:marTop w:val="0"/>
      <w:marBottom w:val="0"/>
      <w:divBdr>
        <w:top w:val="none" w:sz="0" w:space="0" w:color="auto"/>
        <w:left w:val="none" w:sz="0" w:space="0" w:color="auto"/>
        <w:bottom w:val="none" w:sz="0" w:space="0" w:color="auto"/>
        <w:right w:val="none" w:sz="0" w:space="0" w:color="auto"/>
      </w:divBdr>
    </w:div>
    <w:div w:id="350569419">
      <w:bodyDiv w:val="1"/>
      <w:marLeft w:val="0"/>
      <w:marRight w:val="0"/>
      <w:marTop w:val="0"/>
      <w:marBottom w:val="0"/>
      <w:divBdr>
        <w:top w:val="none" w:sz="0" w:space="0" w:color="auto"/>
        <w:left w:val="none" w:sz="0" w:space="0" w:color="auto"/>
        <w:bottom w:val="none" w:sz="0" w:space="0" w:color="auto"/>
        <w:right w:val="none" w:sz="0" w:space="0" w:color="auto"/>
      </w:divBdr>
    </w:div>
    <w:div w:id="351230858">
      <w:bodyDiv w:val="1"/>
      <w:marLeft w:val="0"/>
      <w:marRight w:val="0"/>
      <w:marTop w:val="0"/>
      <w:marBottom w:val="0"/>
      <w:divBdr>
        <w:top w:val="none" w:sz="0" w:space="0" w:color="auto"/>
        <w:left w:val="none" w:sz="0" w:space="0" w:color="auto"/>
        <w:bottom w:val="none" w:sz="0" w:space="0" w:color="auto"/>
        <w:right w:val="none" w:sz="0" w:space="0" w:color="auto"/>
      </w:divBdr>
    </w:div>
    <w:div w:id="351494504">
      <w:bodyDiv w:val="1"/>
      <w:marLeft w:val="0"/>
      <w:marRight w:val="0"/>
      <w:marTop w:val="0"/>
      <w:marBottom w:val="0"/>
      <w:divBdr>
        <w:top w:val="none" w:sz="0" w:space="0" w:color="auto"/>
        <w:left w:val="none" w:sz="0" w:space="0" w:color="auto"/>
        <w:bottom w:val="none" w:sz="0" w:space="0" w:color="auto"/>
        <w:right w:val="none" w:sz="0" w:space="0" w:color="auto"/>
      </w:divBdr>
    </w:div>
    <w:div w:id="360782383">
      <w:bodyDiv w:val="1"/>
      <w:marLeft w:val="0"/>
      <w:marRight w:val="0"/>
      <w:marTop w:val="0"/>
      <w:marBottom w:val="0"/>
      <w:divBdr>
        <w:top w:val="none" w:sz="0" w:space="0" w:color="auto"/>
        <w:left w:val="none" w:sz="0" w:space="0" w:color="auto"/>
        <w:bottom w:val="none" w:sz="0" w:space="0" w:color="auto"/>
        <w:right w:val="none" w:sz="0" w:space="0" w:color="auto"/>
      </w:divBdr>
    </w:div>
    <w:div w:id="392579336">
      <w:bodyDiv w:val="1"/>
      <w:marLeft w:val="0"/>
      <w:marRight w:val="0"/>
      <w:marTop w:val="0"/>
      <w:marBottom w:val="0"/>
      <w:divBdr>
        <w:top w:val="none" w:sz="0" w:space="0" w:color="auto"/>
        <w:left w:val="none" w:sz="0" w:space="0" w:color="auto"/>
        <w:bottom w:val="none" w:sz="0" w:space="0" w:color="auto"/>
        <w:right w:val="none" w:sz="0" w:space="0" w:color="auto"/>
      </w:divBdr>
    </w:div>
    <w:div w:id="407309421">
      <w:bodyDiv w:val="1"/>
      <w:marLeft w:val="0"/>
      <w:marRight w:val="0"/>
      <w:marTop w:val="0"/>
      <w:marBottom w:val="0"/>
      <w:divBdr>
        <w:top w:val="none" w:sz="0" w:space="0" w:color="auto"/>
        <w:left w:val="none" w:sz="0" w:space="0" w:color="auto"/>
        <w:bottom w:val="none" w:sz="0" w:space="0" w:color="auto"/>
        <w:right w:val="none" w:sz="0" w:space="0" w:color="auto"/>
      </w:divBdr>
    </w:div>
    <w:div w:id="409273944">
      <w:bodyDiv w:val="1"/>
      <w:marLeft w:val="0"/>
      <w:marRight w:val="0"/>
      <w:marTop w:val="0"/>
      <w:marBottom w:val="0"/>
      <w:divBdr>
        <w:top w:val="none" w:sz="0" w:space="0" w:color="auto"/>
        <w:left w:val="none" w:sz="0" w:space="0" w:color="auto"/>
        <w:bottom w:val="none" w:sz="0" w:space="0" w:color="auto"/>
        <w:right w:val="none" w:sz="0" w:space="0" w:color="auto"/>
      </w:divBdr>
    </w:div>
    <w:div w:id="469595673">
      <w:bodyDiv w:val="1"/>
      <w:marLeft w:val="0"/>
      <w:marRight w:val="0"/>
      <w:marTop w:val="0"/>
      <w:marBottom w:val="0"/>
      <w:divBdr>
        <w:top w:val="none" w:sz="0" w:space="0" w:color="auto"/>
        <w:left w:val="none" w:sz="0" w:space="0" w:color="auto"/>
        <w:bottom w:val="none" w:sz="0" w:space="0" w:color="auto"/>
        <w:right w:val="none" w:sz="0" w:space="0" w:color="auto"/>
      </w:divBdr>
    </w:div>
    <w:div w:id="488905031">
      <w:bodyDiv w:val="1"/>
      <w:marLeft w:val="0"/>
      <w:marRight w:val="0"/>
      <w:marTop w:val="0"/>
      <w:marBottom w:val="0"/>
      <w:divBdr>
        <w:top w:val="none" w:sz="0" w:space="0" w:color="auto"/>
        <w:left w:val="none" w:sz="0" w:space="0" w:color="auto"/>
        <w:bottom w:val="none" w:sz="0" w:space="0" w:color="auto"/>
        <w:right w:val="none" w:sz="0" w:space="0" w:color="auto"/>
      </w:divBdr>
    </w:div>
    <w:div w:id="499465671">
      <w:bodyDiv w:val="1"/>
      <w:marLeft w:val="0"/>
      <w:marRight w:val="0"/>
      <w:marTop w:val="0"/>
      <w:marBottom w:val="0"/>
      <w:divBdr>
        <w:top w:val="none" w:sz="0" w:space="0" w:color="auto"/>
        <w:left w:val="none" w:sz="0" w:space="0" w:color="auto"/>
        <w:bottom w:val="none" w:sz="0" w:space="0" w:color="auto"/>
        <w:right w:val="none" w:sz="0" w:space="0" w:color="auto"/>
      </w:divBdr>
    </w:div>
    <w:div w:id="500894931">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188440">
      <w:bodyDiv w:val="1"/>
      <w:marLeft w:val="0"/>
      <w:marRight w:val="0"/>
      <w:marTop w:val="0"/>
      <w:marBottom w:val="0"/>
      <w:divBdr>
        <w:top w:val="none" w:sz="0" w:space="0" w:color="auto"/>
        <w:left w:val="none" w:sz="0" w:space="0" w:color="auto"/>
        <w:bottom w:val="none" w:sz="0" w:space="0" w:color="auto"/>
        <w:right w:val="none" w:sz="0" w:space="0" w:color="auto"/>
      </w:divBdr>
    </w:div>
    <w:div w:id="521666917">
      <w:bodyDiv w:val="1"/>
      <w:marLeft w:val="0"/>
      <w:marRight w:val="0"/>
      <w:marTop w:val="0"/>
      <w:marBottom w:val="0"/>
      <w:divBdr>
        <w:top w:val="none" w:sz="0" w:space="0" w:color="auto"/>
        <w:left w:val="none" w:sz="0" w:space="0" w:color="auto"/>
        <w:bottom w:val="none" w:sz="0" w:space="0" w:color="auto"/>
        <w:right w:val="none" w:sz="0" w:space="0" w:color="auto"/>
      </w:divBdr>
    </w:div>
    <w:div w:id="534200279">
      <w:bodyDiv w:val="1"/>
      <w:marLeft w:val="0"/>
      <w:marRight w:val="0"/>
      <w:marTop w:val="0"/>
      <w:marBottom w:val="0"/>
      <w:divBdr>
        <w:top w:val="none" w:sz="0" w:space="0" w:color="auto"/>
        <w:left w:val="none" w:sz="0" w:space="0" w:color="auto"/>
        <w:bottom w:val="none" w:sz="0" w:space="0" w:color="auto"/>
        <w:right w:val="none" w:sz="0" w:space="0" w:color="auto"/>
      </w:divBdr>
    </w:div>
    <w:div w:id="542987684">
      <w:bodyDiv w:val="1"/>
      <w:marLeft w:val="0"/>
      <w:marRight w:val="0"/>
      <w:marTop w:val="0"/>
      <w:marBottom w:val="0"/>
      <w:divBdr>
        <w:top w:val="none" w:sz="0" w:space="0" w:color="auto"/>
        <w:left w:val="none" w:sz="0" w:space="0" w:color="auto"/>
        <w:bottom w:val="none" w:sz="0" w:space="0" w:color="auto"/>
        <w:right w:val="none" w:sz="0" w:space="0" w:color="auto"/>
      </w:divBdr>
    </w:div>
    <w:div w:id="557862328">
      <w:bodyDiv w:val="1"/>
      <w:marLeft w:val="0"/>
      <w:marRight w:val="0"/>
      <w:marTop w:val="0"/>
      <w:marBottom w:val="0"/>
      <w:divBdr>
        <w:top w:val="none" w:sz="0" w:space="0" w:color="auto"/>
        <w:left w:val="none" w:sz="0" w:space="0" w:color="auto"/>
        <w:bottom w:val="none" w:sz="0" w:space="0" w:color="auto"/>
        <w:right w:val="none" w:sz="0" w:space="0" w:color="auto"/>
      </w:divBdr>
    </w:div>
    <w:div w:id="567427110">
      <w:bodyDiv w:val="1"/>
      <w:marLeft w:val="0"/>
      <w:marRight w:val="0"/>
      <w:marTop w:val="0"/>
      <w:marBottom w:val="0"/>
      <w:divBdr>
        <w:top w:val="none" w:sz="0" w:space="0" w:color="auto"/>
        <w:left w:val="none" w:sz="0" w:space="0" w:color="auto"/>
        <w:bottom w:val="none" w:sz="0" w:space="0" w:color="auto"/>
        <w:right w:val="none" w:sz="0" w:space="0" w:color="auto"/>
      </w:divBdr>
    </w:div>
    <w:div w:id="567686459">
      <w:bodyDiv w:val="1"/>
      <w:marLeft w:val="0"/>
      <w:marRight w:val="0"/>
      <w:marTop w:val="0"/>
      <w:marBottom w:val="0"/>
      <w:divBdr>
        <w:top w:val="none" w:sz="0" w:space="0" w:color="auto"/>
        <w:left w:val="none" w:sz="0" w:space="0" w:color="auto"/>
        <w:bottom w:val="none" w:sz="0" w:space="0" w:color="auto"/>
        <w:right w:val="none" w:sz="0" w:space="0" w:color="auto"/>
      </w:divBdr>
    </w:div>
    <w:div w:id="573046962">
      <w:bodyDiv w:val="1"/>
      <w:marLeft w:val="0"/>
      <w:marRight w:val="0"/>
      <w:marTop w:val="0"/>
      <w:marBottom w:val="0"/>
      <w:divBdr>
        <w:top w:val="none" w:sz="0" w:space="0" w:color="auto"/>
        <w:left w:val="none" w:sz="0" w:space="0" w:color="auto"/>
        <w:bottom w:val="none" w:sz="0" w:space="0" w:color="auto"/>
        <w:right w:val="none" w:sz="0" w:space="0" w:color="auto"/>
      </w:divBdr>
      <w:divsChild>
        <w:div w:id="1262370764">
          <w:marLeft w:val="0"/>
          <w:marRight w:val="0"/>
          <w:marTop w:val="0"/>
          <w:marBottom w:val="0"/>
          <w:divBdr>
            <w:top w:val="none" w:sz="0" w:space="0" w:color="auto"/>
            <w:left w:val="none" w:sz="0" w:space="0" w:color="auto"/>
            <w:bottom w:val="none" w:sz="0" w:space="0" w:color="auto"/>
            <w:right w:val="none" w:sz="0" w:space="0" w:color="auto"/>
          </w:divBdr>
        </w:div>
      </w:divsChild>
    </w:div>
    <w:div w:id="574317035">
      <w:bodyDiv w:val="1"/>
      <w:marLeft w:val="0"/>
      <w:marRight w:val="0"/>
      <w:marTop w:val="0"/>
      <w:marBottom w:val="0"/>
      <w:divBdr>
        <w:top w:val="none" w:sz="0" w:space="0" w:color="auto"/>
        <w:left w:val="none" w:sz="0" w:space="0" w:color="auto"/>
        <w:bottom w:val="none" w:sz="0" w:space="0" w:color="auto"/>
        <w:right w:val="none" w:sz="0" w:space="0" w:color="auto"/>
      </w:divBdr>
    </w:div>
    <w:div w:id="586504360">
      <w:bodyDiv w:val="1"/>
      <w:marLeft w:val="0"/>
      <w:marRight w:val="0"/>
      <w:marTop w:val="0"/>
      <w:marBottom w:val="0"/>
      <w:divBdr>
        <w:top w:val="none" w:sz="0" w:space="0" w:color="auto"/>
        <w:left w:val="none" w:sz="0" w:space="0" w:color="auto"/>
        <w:bottom w:val="none" w:sz="0" w:space="0" w:color="auto"/>
        <w:right w:val="none" w:sz="0" w:space="0" w:color="auto"/>
      </w:divBdr>
    </w:div>
    <w:div w:id="599337886">
      <w:bodyDiv w:val="1"/>
      <w:marLeft w:val="0"/>
      <w:marRight w:val="0"/>
      <w:marTop w:val="0"/>
      <w:marBottom w:val="0"/>
      <w:divBdr>
        <w:top w:val="none" w:sz="0" w:space="0" w:color="auto"/>
        <w:left w:val="none" w:sz="0" w:space="0" w:color="auto"/>
        <w:bottom w:val="none" w:sz="0" w:space="0" w:color="auto"/>
        <w:right w:val="none" w:sz="0" w:space="0" w:color="auto"/>
      </w:divBdr>
    </w:div>
    <w:div w:id="639848174">
      <w:bodyDiv w:val="1"/>
      <w:marLeft w:val="0"/>
      <w:marRight w:val="0"/>
      <w:marTop w:val="0"/>
      <w:marBottom w:val="0"/>
      <w:divBdr>
        <w:top w:val="none" w:sz="0" w:space="0" w:color="auto"/>
        <w:left w:val="none" w:sz="0" w:space="0" w:color="auto"/>
        <w:bottom w:val="none" w:sz="0" w:space="0" w:color="auto"/>
        <w:right w:val="none" w:sz="0" w:space="0" w:color="auto"/>
      </w:divBdr>
      <w:divsChild>
        <w:div w:id="1731952289">
          <w:marLeft w:val="0"/>
          <w:marRight w:val="0"/>
          <w:marTop w:val="0"/>
          <w:marBottom w:val="0"/>
          <w:divBdr>
            <w:top w:val="none" w:sz="0" w:space="0" w:color="auto"/>
            <w:left w:val="none" w:sz="0" w:space="0" w:color="auto"/>
            <w:bottom w:val="none" w:sz="0" w:space="0" w:color="auto"/>
            <w:right w:val="none" w:sz="0" w:space="0" w:color="auto"/>
          </w:divBdr>
        </w:div>
      </w:divsChild>
    </w:div>
    <w:div w:id="651376187">
      <w:bodyDiv w:val="1"/>
      <w:marLeft w:val="0"/>
      <w:marRight w:val="0"/>
      <w:marTop w:val="0"/>
      <w:marBottom w:val="0"/>
      <w:divBdr>
        <w:top w:val="none" w:sz="0" w:space="0" w:color="auto"/>
        <w:left w:val="none" w:sz="0" w:space="0" w:color="auto"/>
        <w:bottom w:val="none" w:sz="0" w:space="0" w:color="auto"/>
        <w:right w:val="none" w:sz="0" w:space="0" w:color="auto"/>
      </w:divBdr>
    </w:div>
    <w:div w:id="652489070">
      <w:bodyDiv w:val="1"/>
      <w:marLeft w:val="0"/>
      <w:marRight w:val="0"/>
      <w:marTop w:val="0"/>
      <w:marBottom w:val="0"/>
      <w:divBdr>
        <w:top w:val="none" w:sz="0" w:space="0" w:color="auto"/>
        <w:left w:val="none" w:sz="0" w:space="0" w:color="auto"/>
        <w:bottom w:val="none" w:sz="0" w:space="0" w:color="auto"/>
        <w:right w:val="none" w:sz="0" w:space="0" w:color="auto"/>
      </w:divBdr>
    </w:div>
    <w:div w:id="653342656">
      <w:bodyDiv w:val="1"/>
      <w:marLeft w:val="0"/>
      <w:marRight w:val="0"/>
      <w:marTop w:val="0"/>
      <w:marBottom w:val="0"/>
      <w:divBdr>
        <w:top w:val="none" w:sz="0" w:space="0" w:color="auto"/>
        <w:left w:val="none" w:sz="0" w:space="0" w:color="auto"/>
        <w:bottom w:val="none" w:sz="0" w:space="0" w:color="auto"/>
        <w:right w:val="none" w:sz="0" w:space="0" w:color="auto"/>
      </w:divBdr>
      <w:divsChild>
        <w:div w:id="937710679">
          <w:marLeft w:val="0"/>
          <w:marRight w:val="0"/>
          <w:marTop w:val="0"/>
          <w:marBottom w:val="0"/>
          <w:divBdr>
            <w:top w:val="none" w:sz="0" w:space="0" w:color="auto"/>
            <w:left w:val="none" w:sz="0" w:space="0" w:color="auto"/>
            <w:bottom w:val="none" w:sz="0" w:space="0" w:color="auto"/>
            <w:right w:val="none" w:sz="0" w:space="0" w:color="auto"/>
          </w:divBdr>
        </w:div>
      </w:divsChild>
    </w:div>
    <w:div w:id="653796031">
      <w:bodyDiv w:val="1"/>
      <w:marLeft w:val="0"/>
      <w:marRight w:val="0"/>
      <w:marTop w:val="0"/>
      <w:marBottom w:val="0"/>
      <w:divBdr>
        <w:top w:val="none" w:sz="0" w:space="0" w:color="auto"/>
        <w:left w:val="none" w:sz="0" w:space="0" w:color="auto"/>
        <w:bottom w:val="none" w:sz="0" w:space="0" w:color="auto"/>
        <w:right w:val="none" w:sz="0" w:space="0" w:color="auto"/>
      </w:divBdr>
    </w:div>
    <w:div w:id="669869550">
      <w:bodyDiv w:val="1"/>
      <w:marLeft w:val="0"/>
      <w:marRight w:val="0"/>
      <w:marTop w:val="0"/>
      <w:marBottom w:val="0"/>
      <w:divBdr>
        <w:top w:val="none" w:sz="0" w:space="0" w:color="auto"/>
        <w:left w:val="none" w:sz="0" w:space="0" w:color="auto"/>
        <w:bottom w:val="none" w:sz="0" w:space="0" w:color="auto"/>
        <w:right w:val="none" w:sz="0" w:space="0" w:color="auto"/>
      </w:divBdr>
    </w:div>
    <w:div w:id="683475594">
      <w:bodyDiv w:val="1"/>
      <w:marLeft w:val="0"/>
      <w:marRight w:val="0"/>
      <w:marTop w:val="0"/>
      <w:marBottom w:val="0"/>
      <w:divBdr>
        <w:top w:val="none" w:sz="0" w:space="0" w:color="auto"/>
        <w:left w:val="none" w:sz="0" w:space="0" w:color="auto"/>
        <w:bottom w:val="none" w:sz="0" w:space="0" w:color="auto"/>
        <w:right w:val="none" w:sz="0" w:space="0" w:color="auto"/>
      </w:divBdr>
    </w:div>
    <w:div w:id="780149183">
      <w:bodyDiv w:val="1"/>
      <w:marLeft w:val="0"/>
      <w:marRight w:val="0"/>
      <w:marTop w:val="0"/>
      <w:marBottom w:val="0"/>
      <w:divBdr>
        <w:top w:val="none" w:sz="0" w:space="0" w:color="auto"/>
        <w:left w:val="none" w:sz="0" w:space="0" w:color="auto"/>
        <w:bottom w:val="none" w:sz="0" w:space="0" w:color="auto"/>
        <w:right w:val="none" w:sz="0" w:space="0" w:color="auto"/>
      </w:divBdr>
    </w:div>
    <w:div w:id="789973536">
      <w:bodyDiv w:val="1"/>
      <w:marLeft w:val="0"/>
      <w:marRight w:val="0"/>
      <w:marTop w:val="0"/>
      <w:marBottom w:val="0"/>
      <w:divBdr>
        <w:top w:val="none" w:sz="0" w:space="0" w:color="auto"/>
        <w:left w:val="none" w:sz="0" w:space="0" w:color="auto"/>
        <w:bottom w:val="none" w:sz="0" w:space="0" w:color="auto"/>
        <w:right w:val="none" w:sz="0" w:space="0" w:color="auto"/>
      </w:divBdr>
    </w:div>
    <w:div w:id="837698273">
      <w:bodyDiv w:val="1"/>
      <w:marLeft w:val="0"/>
      <w:marRight w:val="0"/>
      <w:marTop w:val="0"/>
      <w:marBottom w:val="0"/>
      <w:divBdr>
        <w:top w:val="none" w:sz="0" w:space="0" w:color="auto"/>
        <w:left w:val="none" w:sz="0" w:space="0" w:color="auto"/>
        <w:bottom w:val="none" w:sz="0" w:space="0" w:color="auto"/>
        <w:right w:val="none" w:sz="0" w:space="0" w:color="auto"/>
      </w:divBdr>
    </w:div>
    <w:div w:id="850876034">
      <w:bodyDiv w:val="1"/>
      <w:marLeft w:val="0"/>
      <w:marRight w:val="0"/>
      <w:marTop w:val="0"/>
      <w:marBottom w:val="0"/>
      <w:divBdr>
        <w:top w:val="none" w:sz="0" w:space="0" w:color="auto"/>
        <w:left w:val="none" w:sz="0" w:space="0" w:color="auto"/>
        <w:bottom w:val="none" w:sz="0" w:space="0" w:color="auto"/>
        <w:right w:val="none" w:sz="0" w:space="0" w:color="auto"/>
      </w:divBdr>
    </w:div>
    <w:div w:id="862329176">
      <w:bodyDiv w:val="1"/>
      <w:marLeft w:val="0"/>
      <w:marRight w:val="0"/>
      <w:marTop w:val="0"/>
      <w:marBottom w:val="0"/>
      <w:divBdr>
        <w:top w:val="none" w:sz="0" w:space="0" w:color="auto"/>
        <w:left w:val="none" w:sz="0" w:space="0" w:color="auto"/>
        <w:bottom w:val="none" w:sz="0" w:space="0" w:color="auto"/>
        <w:right w:val="none" w:sz="0" w:space="0" w:color="auto"/>
      </w:divBdr>
    </w:div>
    <w:div w:id="870802713">
      <w:bodyDiv w:val="1"/>
      <w:marLeft w:val="0"/>
      <w:marRight w:val="0"/>
      <w:marTop w:val="0"/>
      <w:marBottom w:val="0"/>
      <w:divBdr>
        <w:top w:val="none" w:sz="0" w:space="0" w:color="auto"/>
        <w:left w:val="none" w:sz="0" w:space="0" w:color="auto"/>
        <w:bottom w:val="none" w:sz="0" w:space="0" w:color="auto"/>
        <w:right w:val="none" w:sz="0" w:space="0" w:color="auto"/>
      </w:divBdr>
    </w:div>
    <w:div w:id="897396356">
      <w:bodyDiv w:val="1"/>
      <w:marLeft w:val="0"/>
      <w:marRight w:val="0"/>
      <w:marTop w:val="0"/>
      <w:marBottom w:val="0"/>
      <w:divBdr>
        <w:top w:val="none" w:sz="0" w:space="0" w:color="auto"/>
        <w:left w:val="none" w:sz="0" w:space="0" w:color="auto"/>
        <w:bottom w:val="none" w:sz="0" w:space="0" w:color="auto"/>
        <w:right w:val="none" w:sz="0" w:space="0" w:color="auto"/>
      </w:divBdr>
    </w:div>
    <w:div w:id="919480434">
      <w:bodyDiv w:val="1"/>
      <w:marLeft w:val="0"/>
      <w:marRight w:val="0"/>
      <w:marTop w:val="0"/>
      <w:marBottom w:val="0"/>
      <w:divBdr>
        <w:top w:val="none" w:sz="0" w:space="0" w:color="auto"/>
        <w:left w:val="none" w:sz="0" w:space="0" w:color="auto"/>
        <w:bottom w:val="none" w:sz="0" w:space="0" w:color="auto"/>
        <w:right w:val="none" w:sz="0" w:space="0" w:color="auto"/>
      </w:divBdr>
    </w:div>
    <w:div w:id="919564549">
      <w:bodyDiv w:val="1"/>
      <w:marLeft w:val="0"/>
      <w:marRight w:val="0"/>
      <w:marTop w:val="0"/>
      <w:marBottom w:val="0"/>
      <w:divBdr>
        <w:top w:val="none" w:sz="0" w:space="0" w:color="auto"/>
        <w:left w:val="none" w:sz="0" w:space="0" w:color="auto"/>
        <w:bottom w:val="none" w:sz="0" w:space="0" w:color="auto"/>
        <w:right w:val="none" w:sz="0" w:space="0" w:color="auto"/>
      </w:divBdr>
    </w:div>
    <w:div w:id="949513606">
      <w:bodyDiv w:val="1"/>
      <w:marLeft w:val="0"/>
      <w:marRight w:val="0"/>
      <w:marTop w:val="0"/>
      <w:marBottom w:val="0"/>
      <w:divBdr>
        <w:top w:val="none" w:sz="0" w:space="0" w:color="auto"/>
        <w:left w:val="none" w:sz="0" w:space="0" w:color="auto"/>
        <w:bottom w:val="none" w:sz="0" w:space="0" w:color="auto"/>
        <w:right w:val="none" w:sz="0" w:space="0" w:color="auto"/>
      </w:divBdr>
    </w:div>
    <w:div w:id="956333612">
      <w:bodyDiv w:val="1"/>
      <w:marLeft w:val="0"/>
      <w:marRight w:val="0"/>
      <w:marTop w:val="0"/>
      <w:marBottom w:val="0"/>
      <w:divBdr>
        <w:top w:val="none" w:sz="0" w:space="0" w:color="auto"/>
        <w:left w:val="none" w:sz="0" w:space="0" w:color="auto"/>
        <w:bottom w:val="none" w:sz="0" w:space="0" w:color="auto"/>
        <w:right w:val="none" w:sz="0" w:space="0" w:color="auto"/>
      </w:divBdr>
    </w:div>
    <w:div w:id="957184179">
      <w:bodyDiv w:val="1"/>
      <w:marLeft w:val="0"/>
      <w:marRight w:val="0"/>
      <w:marTop w:val="0"/>
      <w:marBottom w:val="0"/>
      <w:divBdr>
        <w:top w:val="none" w:sz="0" w:space="0" w:color="auto"/>
        <w:left w:val="none" w:sz="0" w:space="0" w:color="auto"/>
        <w:bottom w:val="none" w:sz="0" w:space="0" w:color="auto"/>
        <w:right w:val="none" w:sz="0" w:space="0" w:color="auto"/>
      </w:divBdr>
      <w:divsChild>
        <w:div w:id="343170173">
          <w:marLeft w:val="0"/>
          <w:marRight w:val="0"/>
          <w:marTop w:val="0"/>
          <w:marBottom w:val="0"/>
          <w:divBdr>
            <w:top w:val="none" w:sz="0" w:space="0" w:color="auto"/>
            <w:left w:val="none" w:sz="0" w:space="0" w:color="auto"/>
            <w:bottom w:val="none" w:sz="0" w:space="0" w:color="auto"/>
            <w:right w:val="none" w:sz="0" w:space="0" w:color="auto"/>
          </w:divBdr>
          <w:divsChild>
            <w:div w:id="2121684348">
              <w:marLeft w:val="0"/>
              <w:marRight w:val="0"/>
              <w:marTop w:val="0"/>
              <w:marBottom w:val="15"/>
              <w:divBdr>
                <w:top w:val="none" w:sz="0" w:space="0" w:color="auto"/>
                <w:left w:val="none" w:sz="0" w:space="0" w:color="auto"/>
                <w:bottom w:val="none" w:sz="0" w:space="0" w:color="auto"/>
                <w:right w:val="none" w:sz="0" w:space="0" w:color="auto"/>
              </w:divBdr>
              <w:divsChild>
                <w:div w:id="290938139">
                  <w:marLeft w:val="0"/>
                  <w:marRight w:val="0"/>
                  <w:marTop w:val="0"/>
                  <w:marBottom w:val="0"/>
                  <w:divBdr>
                    <w:top w:val="none" w:sz="0" w:space="0" w:color="auto"/>
                    <w:left w:val="none" w:sz="0" w:space="0" w:color="auto"/>
                    <w:bottom w:val="none" w:sz="0" w:space="0" w:color="auto"/>
                    <w:right w:val="none" w:sz="0" w:space="0" w:color="auto"/>
                  </w:divBdr>
                  <w:divsChild>
                    <w:div w:id="1192956212">
                      <w:marLeft w:val="0"/>
                      <w:marRight w:val="0"/>
                      <w:marTop w:val="0"/>
                      <w:marBottom w:val="0"/>
                      <w:divBdr>
                        <w:top w:val="none" w:sz="0" w:space="0" w:color="auto"/>
                        <w:left w:val="none" w:sz="0" w:space="0" w:color="auto"/>
                        <w:bottom w:val="none" w:sz="0" w:space="0" w:color="auto"/>
                        <w:right w:val="none" w:sz="0" w:space="0" w:color="auto"/>
                      </w:divBdr>
                      <w:divsChild>
                        <w:div w:id="1645811899">
                          <w:marLeft w:val="0"/>
                          <w:marRight w:val="0"/>
                          <w:marTop w:val="0"/>
                          <w:marBottom w:val="0"/>
                          <w:divBdr>
                            <w:top w:val="none" w:sz="0" w:space="0" w:color="auto"/>
                            <w:left w:val="none" w:sz="0" w:space="0" w:color="auto"/>
                            <w:bottom w:val="none" w:sz="0" w:space="0" w:color="auto"/>
                            <w:right w:val="none" w:sz="0" w:space="0" w:color="auto"/>
                          </w:divBdr>
                          <w:divsChild>
                            <w:div w:id="855075023">
                              <w:marLeft w:val="0"/>
                              <w:marRight w:val="0"/>
                              <w:marTop w:val="0"/>
                              <w:marBottom w:val="0"/>
                              <w:divBdr>
                                <w:top w:val="none" w:sz="0" w:space="0" w:color="auto"/>
                                <w:left w:val="none" w:sz="0" w:space="0" w:color="auto"/>
                                <w:bottom w:val="none" w:sz="0" w:space="0" w:color="auto"/>
                                <w:right w:val="none" w:sz="0" w:space="0" w:color="auto"/>
                              </w:divBdr>
                              <w:divsChild>
                                <w:div w:id="1667398">
                                  <w:marLeft w:val="0"/>
                                  <w:marRight w:val="0"/>
                                  <w:marTop w:val="0"/>
                                  <w:marBottom w:val="0"/>
                                  <w:divBdr>
                                    <w:top w:val="single" w:sz="2" w:space="0" w:color="EEE5DD"/>
                                    <w:left w:val="none" w:sz="0" w:space="0" w:color="auto"/>
                                    <w:bottom w:val="none" w:sz="0" w:space="0" w:color="auto"/>
                                    <w:right w:val="none" w:sz="0" w:space="0" w:color="auto"/>
                                  </w:divBdr>
                                  <w:divsChild>
                                    <w:div w:id="1347635929">
                                      <w:marLeft w:val="0"/>
                                      <w:marRight w:val="0"/>
                                      <w:marTop w:val="0"/>
                                      <w:marBottom w:val="0"/>
                                      <w:divBdr>
                                        <w:top w:val="none" w:sz="0" w:space="0" w:color="auto"/>
                                        <w:left w:val="none" w:sz="0" w:space="0" w:color="auto"/>
                                        <w:bottom w:val="none" w:sz="0" w:space="0" w:color="auto"/>
                                        <w:right w:val="none" w:sz="0" w:space="0" w:color="auto"/>
                                      </w:divBdr>
                                      <w:divsChild>
                                        <w:div w:id="1187140255">
                                          <w:marLeft w:val="0"/>
                                          <w:marRight w:val="0"/>
                                          <w:marTop w:val="0"/>
                                          <w:marBottom w:val="0"/>
                                          <w:divBdr>
                                            <w:top w:val="none" w:sz="0" w:space="0" w:color="auto"/>
                                            <w:left w:val="none" w:sz="0" w:space="0" w:color="auto"/>
                                            <w:bottom w:val="none" w:sz="0" w:space="0" w:color="auto"/>
                                            <w:right w:val="none" w:sz="0" w:space="0" w:color="auto"/>
                                          </w:divBdr>
                                          <w:divsChild>
                                            <w:div w:id="580603201">
                                              <w:marLeft w:val="0"/>
                                              <w:marRight w:val="0"/>
                                              <w:marTop w:val="0"/>
                                              <w:marBottom w:val="0"/>
                                              <w:divBdr>
                                                <w:top w:val="none" w:sz="0" w:space="0" w:color="auto"/>
                                                <w:left w:val="none" w:sz="0" w:space="0" w:color="auto"/>
                                                <w:bottom w:val="none" w:sz="0" w:space="0" w:color="auto"/>
                                                <w:right w:val="none" w:sz="0" w:space="0" w:color="auto"/>
                                              </w:divBdr>
                                              <w:divsChild>
                                                <w:div w:id="2005476886">
                                                  <w:marLeft w:val="0"/>
                                                  <w:marRight w:val="0"/>
                                                  <w:marTop w:val="0"/>
                                                  <w:marBottom w:val="0"/>
                                                  <w:divBdr>
                                                    <w:top w:val="none" w:sz="0" w:space="0" w:color="auto"/>
                                                    <w:left w:val="none" w:sz="0" w:space="0" w:color="auto"/>
                                                    <w:bottom w:val="none" w:sz="0" w:space="0" w:color="auto"/>
                                                    <w:right w:val="none" w:sz="0" w:space="0" w:color="auto"/>
                                                  </w:divBdr>
                                                  <w:divsChild>
                                                    <w:div w:id="1436368623">
                                                      <w:marLeft w:val="0"/>
                                                      <w:marRight w:val="0"/>
                                                      <w:marTop w:val="0"/>
                                                      <w:marBottom w:val="0"/>
                                                      <w:divBdr>
                                                        <w:top w:val="none" w:sz="0" w:space="0" w:color="auto"/>
                                                        <w:left w:val="none" w:sz="0" w:space="0" w:color="auto"/>
                                                        <w:bottom w:val="none" w:sz="0" w:space="0" w:color="auto"/>
                                                        <w:right w:val="none" w:sz="0" w:space="0" w:color="auto"/>
                                                      </w:divBdr>
                                                      <w:divsChild>
                                                        <w:div w:id="314189519">
                                                          <w:marLeft w:val="0"/>
                                                          <w:marRight w:val="0"/>
                                                          <w:marTop w:val="0"/>
                                                          <w:marBottom w:val="0"/>
                                                          <w:divBdr>
                                                            <w:top w:val="none" w:sz="0" w:space="0" w:color="auto"/>
                                                            <w:left w:val="none" w:sz="0" w:space="0" w:color="auto"/>
                                                            <w:bottom w:val="none" w:sz="0" w:space="0" w:color="auto"/>
                                                            <w:right w:val="none" w:sz="0" w:space="0" w:color="auto"/>
                                                          </w:divBdr>
                                                          <w:divsChild>
                                                            <w:div w:id="391007041">
                                                              <w:marLeft w:val="0"/>
                                                              <w:marRight w:val="0"/>
                                                              <w:marTop w:val="0"/>
                                                              <w:marBottom w:val="0"/>
                                                              <w:divBdr>
                                                                <w:top w:val="none" w:sz="0" w:space="0" w:color="auto"/>
                                                                <w:left w:val="none" w:sz="0" w:space="0" w:color="auto"/>
                                                                <w:bottom w:val="none" w:sz="0" w:space="0" w:color="auto"/>
                                                                <w:right w:val="none" w:sz="0" w:space="0" w:color="auto"/>
                                                              </w:divBdr>
                                                              <w:divsChild>
                                                                <w:div w:id="1094981414">
                                                                  <w:marLeft w:val="0"/>
                                                                  <w:marRight w:val="0"/>
                                                                  <w:marTop w:val="450"/>
                                                                  <w:marBottom w:val="450"/>
                                                                  <w:divBdr>
                                                                    <w:top w:val="none" w:sz="0" w:space="0" w:color="auto"/>
                                                                    <w:left w:val="none" w:sz="0" w:space="0" w:color="auto"/>
                                                                    <w:bottom w:val="none" w:sz="0" w:space="0" w:color="auto"/>
                                                                    <w:right w:val="none" w:sz="0" w:space="0" w:color="auto"/>
                                                                  </w:divBdr>
                                                                  <w:divsChild>
                                                                    <w:div w:id="1092117933">
                                                                      <w:marLeft w:val="0"/>
                                                                      <w:marRight w:val="0"/>
                                                                      <w:marTop w:val="0"/>
                                                                      <w:marBottom w:val="0"/>
                                                                      <w:divBdr>
                                                                        <w:top w:val="none" w:sz="0" w:space="0" w:color="auto"/>
                                                                        <w:left w:val="none" w:sz="0" w:space="0" w:color="auto"/>
                                                                        <w:bottom w:val="none" w:sz="0" w:space="0" w:color="auto"/>
                                                                        <w:right w:val="none" w:sz="0" w:space="0" w:color="auto"/>
                                                                      </w:divBdr>
                                                                      <w:divsChild>
                                                                        <w:div w:id="1452673266">
                                                                          <w:marLeft w:val="0"/>
                                                                          <w:marRight w:val="0"/>
                                                                          <w:marTop w:val="0"/>
                                                                          <w:marBottom w:val="0"/>
                                                                          <w:divBdr>
                                                                            <w:top w:val="none" w:sz="0" w:space="0" w:color="auto"/>
                                                                            <w:left w:val="none" w:sz="0" w:space="0" w:color="auto"/>
                                                                            <w:bottom w:val="none" w:sz="0" w:space="0" w:color="auto"/>
                                                                            <w:right w:val="none" w:sz="0" w:space="0" w:color="auto"/>
                                                                          </w:divBdr>
                                                                          <w:divsChild>
                                                                            <w:div w:id="1471752040">
                                                                              <w:marLeft w:val="0"/>
                                                                              <w:marRight w:val="0"/>
                                                                              <w:marTop w:val="0"/>
                                                                              <w:marBottom w:val="0"/>
                                                                              <w:divBdr>
                                                                                <w:top w:val="none" w:sz="0" w:space="0" w:color="auto"/>
                                                                                <w:left w:val="none" w:sz="0" w:space="0" w:color="auto"/>
                                                                                <w:bottom w:val="none" w:sz="0" w:space="0" w:color="auto"/>
                                                                                <w:right w:val="none" w:sz="0" w:space="0" w:color="auto"/>
                                                                              </w:divBdr>
                                                                              <w:divsChild>
                                                                                <w:div w:id="1539010737">
                                                                                  <w:marLeft w:val="0"/>
                                                                                  <w:marRight w:val="0"/>
                                                                                  <w:marTop w:val="0"/>
                                                                                  <w:marBottom w:val="0"/>
                                                                                  <w:divBdr>
                                                                                    <w:top w:val="none" w:sz="0" w:space="0" w:color="auto"/>
                                                                                    <w:left w:val="none" w:sz="0" w:space="0" w:color="auto"/>
                                                                                    <w:bottom w:val="none" w:sz="0" w:space="0" w:color="auto"/>
                                                                                    <w:right w:val="none" w:sz="0" w:space="0" w:color="auto"/>
                                                                                  </w:divBdr>
                                                                                  <w:divsChild>
                                                                                    <w:div w:id="1763145308">
                                                                                      <w:marLeft w:val="0"/>
                                                                                      <w:marRight w:val="0"/>
                                                                                      <w:marTop w:val="0"/>
                                                                                      <w:marBottom w:val="375"/>
                                                                                      <w:divBdr>
                                                                                        <w:top w:val="none" w:sz="0" w:space="0" w:color="auto"/>
                                                                                        <w:left w:val="none" w:sz="0" w:space="0" w:color="auto"/>
                                                                                        <w:bottom w:val="none" w:sz="0" w:space="0" w:color="auto"/>
                                                                                        <w:right w:val="none" w:sz="0" w:space="0" w:color="auto"/>
                                                                                      </w:divBdr>
                                                                                      <w:divsChild>
                                                                                        <w:div w:id="124997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413281">
      <w:bodyDiv w:val="1"/>
      <w:marLeft w:val="0"/>
      <w:marRight w:val="0"/>
      <w:marTop w:val="0"/>
      <w:marBottom w:val="0"/>
      <w:divBdr>
        <w:top w:val="none" w:sz="0" w:space="0" w:color="auto"/>
        <w:left w:val="none" w:sz="0" w:space="0" w:color="auto"/>
        <w:bottom w:val="none" w:sz="0" w:space="0" w:color="auto"/>
        <w:right w:val="none" w:sz="0" w:space="0" w:color="auto"/>
      </w:divBdr>
    </w:div>
    <w:div w:id="977297530">
      <w:bodyDiv w:val="1"/>
      <w:marLeft w:val="0"/>
      <w:marRight w:val="0"/>
      <w:marTop w:val="0"/>
      <w:marBottom w:val="0"/>
      <w:divBdr>
        <w:top w:val="none" w:sz="0" w:space="0" w:color="auto"/>
        <w:left w:val="none" w:sz="0" w:space="0" w:color="auto"/>
        <w:bottom w:val="none" w:sz="0" w:space="0" w:color="auto"/>
        <w:right w:val="none" w:sz="0" w:space="0" w:color="auto"/>
      </w:divBdr>
    </w:div>
    <w:div w:id="983778841">
      <w:bodyDiv w:val="1"/>
      <w:marLeft w:val="0"/>
      <w:marRight w:val="0"/>
      <w:marTop w:val="0"/>
      <w:marBottom w:val="0"/>
      <w:divBdr>
        <w:top w:val="none" w:sz="0" w:space="0" w:color="auto"/>
        <w:left w:val="none" w:sz="0" w:space="0" w:color="auto"/>
        <w:bottom w:val="none" w:sz="0" w:space="0" w:color="auto"/>
        <w:right w:val="none" w:sz="0" w:space="0" w:color="auto"/>
      </w:divBdr>
    </w:div>
    <w:div w:id="994338083">
      <w:bodyDiv w:val="1"/>
      <w:marLeft w:val="0"/>
      <w:marRight w:val="0"/>
      <w:marTop w:val="0"/>
      <w:marBottom w:val="0"/>
      <w:divBdr>
        <w:top w:val="none" w:sz="0" w:space="0" w:color="auto"/>
        <w:left w:val="none" w:sz="0" w:space="0" w:color="auto"/>
        <w:bottom w:val="none" w:sz="0" w:space="0" w:color="auto"/>
        <w:right w:val="none" w:sz="0" w:space="0" w:color="auto"/>
      </w:divBdr>
    </w:div>
    <w:div w:id="994724399">
      <w:bodyDiv w:val="1"/>
      <w:marLeft w:val="0"/>
      <w:marRight w:val="0"/>
      <w:marTop w:val="0"/>
      <w:marBottom w:val="0"/>
      <w:divBdr>
        <w:top w:val="none" w:sz="0" w:space="0" w:color="auto"/>
        <w:left w:val="none" w:sz="0" w:space="0" w:color="auto"/>
        <w:bottom w:val="none" w:sz="0" w:space="0" w:color="auto"/>
        <w:right w:val="none" w:sz="0" w:space="0" w:color="auto"/>
      </w:divBdr>
      <w:divsChild>
        <w:div w:id="397826573">
          <w:marLeft w:val="0"/>
          <w:marRight w:val="0"/>
          <w:marTop w:val="0"/>
          <w:marBottom w:val="0"/>
          <w:divBdr>
            <w:top w:val="none" w:sz="0" w:space="0" w:color="auto"/>
            <w:left w:val="none" w:sz="0" w:space="0" w:color="auto"/>
            <w:bottom w:val="none" w:sz="0" w:space="0" w:color="auto"/>
            <w:right w:val="none" w:sz="0" w:space="0" w:color="auto"/>
          </w:divBdr>
        </w:div>
      </w:divsChild>
    </w:div>
    <w:div w:id="1003971066">
      <w:bodyDiv w:val="1"/>
      <w:marLeft w:val="0"/>
      <w:marRight w:val="0"/>
      <w:marTop w:val="0"/>
      <w:marBottom w:val="0"/>
      <w:divBdr>
        <w:top w:val="none" w:sz="0" w:space="0" w:color="auto"/>
        <w:left w:val="none" w:sz="0" w:space="0" w:color="auto"/>
        <w:bottom w:val="none" w:sz="0" w:space="0" w:color="auto"/>
        <w:right w:val="none" w:sz="0" w:space="0" w:color="auto"/>
      </w:divBdr>
    </w:div>
    <w:div w:id="1005787400">
      <w:bodyDiv w:val="1"/>
      <w:marLeft w:val="0"/>
      <w:marRight w:val="0"/>
      <w:marTop w:val="0"/>
      <w:marBottom w:val="0"/>
      <w:divBdr>
        <w:top w:val="none" w:sz="0" w:space="0" w:color="auto"/>
        <w:left w:val="none" w:sz="0" w:space="0" w:color="auto"/>
        <w:bottom w:val="none" w:sz="0" w:space="0" w:color="auto"/>
        <w:right w:val="none" w:sz="0" w:space="0" w:color="auto"/>
      </w:divBdr>
    </w:div>
    <w:div w:id="1019427637">
      <w:bodyDiv w:val="1"/>
      <w:marLeft w:val="0"/>
      <w:marRight w:val="0"/>
      <w:marTop w:val="0"/>
      <w:marBottom w:val="0"/>
      <w:divBdr>
        <w:top w:val="none" w:sz="0" w:space="0" w:color="auto"/>
        <w:left w:val="none" w:sz="0" w:space="0" w:color="auto"/>
        <w:bottom w:val="none" w:sz="0" w:space="0" w:color="auto"/>
        <w:right w:val="none" w:sz="0" w:space="0" w:color="auto"/>
      </w:divBdr>
    </w:div>
    <w:div w:id="1029598383">
      <w:bodyDiv w:val="1"/>
      <w:marLeft w:val="0"/>
      <w:marRight w:val="0"/>
      <w:marTop w:val="0"/>
      <w:marBottom w:val="0"/>
      <w:divBdr>
        <w:top w:val="none" w:sz="0" w:space="0" w:color="auto"/>
        <w:left w:val="none" w:sz="0" w:space="0" w:color="auto"/>
        <w:bottom w:val="none" w:sz="0" w:space="0" w:color="auto"/>
        <w:right w:val="none" w:sz="0" w:space="0" w:color="auto"/>
      </w:divBdr>
    </w:div>
    <w:div w:id="1040084288">
      <w:bodyDiv w:val="1"/>
      <w:marLeft w:val="0"/>
      <w:marRight w:val="0"/>
      <w:marTop w:val="0"/>
      <w:marBottom w:val="0"/>
      <w:divBdr>
        <w:top w:val="none" w:sz="0" w:space="0" w:color="auto"/>
        <w:left w:val="none" w:sz="0" w:space="0" w:color="auto"/>
        <w:bottom w:val="none" w:sz="0" w:space="0" w:color="auto"/>
        <w:right w:val="none" w:sz="0" w:space="0" w:color="auto"/>
      </w:divBdr>
    </w:div>
    <w:div w:id="1046104628">
      <w:bodyDiv w:val="1"/>
      <w:marLeft w:val="0"/>
      <w:marRight w:val="0"/>
      <w:marTop w:val="0"/>
      <w:marBottom w:val="0"/>
      <w:divBdr>
        <w:top w:val="none" w:sz="0" w:space="0" w:color="auto"/>
        <w:left w:val="none" w:sz="0" w:space="0" w:color="auto"/>
        <w:bottom w:val="none" w:sz="0" w:space="0" w:color="auto"/>
        <w:right w:val="none" w:sz="0" w:space="0" w:color="auto"/>
      </w:divBdr>
    </w:div>
    <w:div w:id="1065185472">
      <w:bodyDiv w:val="1"/>
      <w:marLeft w:val="0"/>
      <w:marRight w:val="0"/>
      <w:marTop w:val="0"/>
      <w:marBottom w:val="0"/>
      <w:divBdr>
        <w:top w:val="none" w:sz="0" w:space="0" w:color="auto"/>
        <w:left w:val="none" w:sz="0" w:space="0" w:color="auto"/>
        <w:bottom w:val="none" w:sz="0" w:space="0" w:color="auto"/>
        <w:right w:val="none" w:sz="0" w:space="0" w:color="auto"/>
      </w:divBdr>
    </w:div>
    <w:div w:id="1068726132">
      <w:bodyDiv w:val="1"/>
      <w:marLeft w:val="0"/>
      <w:marRight w:val="0"/>
      <w:marTop w:val="0"/>
      <w:marBottom w:val="0"/>
      <w:divBdr>
        <w:top w:val="none" w:sz="0" w:space="0" w:color="auto"/>
        <w:left w:val="none" w:sz="0" w:space="0" w:color="auto"/>
        <w:bottom w:val="none" w:sz="0" w:space="0" w:color="auto"/>
        <w:right w:val="none" w:sz="0" w:space="0" w:color="auto"/>
      </w:divBdr>
    </w:div>
    <w:div w:id="1069228937">
      <w:bodyDiv w:val="1"/>
      <w:marLeft w:val="0"/>
      <w:marRight w:val="0"/>
      <w:marTop w:val="0"/>
      <w:marBottom w:val="0"/>
      <w:divBdr>
        <w:top w:val="none" w:sz="0" w:space="0" w:color="auto"/>
        <w:left w:val="none" w:sz="0" w:space="0" w:color="auto"/>
        <w:bottom w:val="none" w:sz="0" w:space="0" w:color="auto"/>
        <w:right w:val="none" w:sz="0" w:space="0" w:color="auto"/>
      </w:divBdr>
    </w:div>
    <w:div w:id="1071611160">
      <w:bodyDiv w:val="1"/>
      <w:marLeft w:val="0"/>
      <w:marRight w:val="0"/>
      <w:marTop w:val="0"/>
      <w:marBottom w:val="0"/>
      <w:divBdr>
        <w:top w:val="none" w:sz="0" w:space="0" w:color="auto"/>
        <w:left w:val="none" w:sz="0" w:space="0" w:color="auto"/>
        <w:bottom w:val="none" w:sz="0" w:space="0" w:color="auto"/>
        <w:right w:val="none" w:sz="0" w:space="0" w:color="auto"/>
      </w:divBdr>
    </w:div>
    <w:div w:id="1074427004">
      <w:bodyDiv w:val="1"/>
      <w:marLeft w:val="0"/>
      <w:marRight w:val="0"/>
      <w:marTop w:val="0"/>
      <w:marBottom w:val="0"/>
      <w:divBdr>
        <w:top w:val="none" w:sz="0" w:space="0" w:color="auto"/>
        <w:left w:val="none" w:sz="0" w:space="0" w:color="auto"/>
        <w:bottom w:val="none" w:sz="0" w:space="0" w:color="auto"/>
        <w:right w:val="none" w:sz="0" w:space="0" w:color="auto"/>
      </w:divBdr>
    </w:div>
    <w:div w:id="1086465443">
      <w:bodyDiv w:val="1"/>
      <w:marLeft w:val="0"/>
      <w:marRight w:val="0"/>
      <w:marTop w:val="0"/>
      <w:marBottom w:val="0"/>
      <w:divBdr>
        <w:top w:val="none" w:sz="0" w:space="0" w:color="auto"/>
        <w:left w:val="none" w:sz="0" w:space="0" w:color="auto"/>
        <w:bottom w:val="none" w:sz="0" w:space="0" w:color="auto"/>
        <w:right w:val="none" w:sz="0" w:space="0" w:color="auto"/>
      </w:divBdr>
    </w:div>
    <w:div w:id="1090740045">
      <w:bodyDiv w:val="1"/>
      <w:marLeft w:val="0"/>
      <w:marRight w:val="0"/>
      <w:marTop w:val="0"/>
      <w:marBottom w:val="0"/>
      <w:divBdr>
        <w:top w:val="none" w:sz="0" w:space="0" w:color="auto"/>
        <w:left w:val="none" w:sz="0" w:space="0" w:color="auto"/>
        <w:bottom w:val="none" w:sz="0" w:space="0" w:color="auto"/>
        <w:right w:val="none" w:sz="0" w:space="0" w:color="auto"/>
      </w:divBdr>
    </w:div>
    <w:div w:id="1101222957">
      <w:bodyDiv w:val="1"/>
      <w:marLeft w:val="0"/>
      <w:marRight w:val="0"/>
      <w:marTop w:val="0"/>
      <w:marBottom w:val="0"/>
      <w:divBdr>
        <w:top w:val="none" w:sz="0" w:space="0" w:color="auto"/>
        <w:left w:val="none" w:sz="0" w:space="0" w:color="auto"/>
        <w:bottom w:val="none" w:sz="0" w:space="0" w:color="auto"/>
        <w:right w:val="none" w:sz="0" w:space="0" w:color="auto"/>
      </w:divBdr>
    </w:div>
    <w:div w:id="1101534476">
      <w:bodyDiv w:val="1"/>
      <w:marLeft w:val="0"/>
      <w:marRight w:val="0"/>
      <w:marTop w:val="0"/>
      <w:marBottom w:val="0"/>
      <w:divBdr>
        <w:top w:val="none" w:sz="0" w:space="0" w:color="auto"/>
        <w:left w:val="none" w:sz="0" w:space="0" w:color="auto"/>
        <w:bottom w:val="none" w:sz="0" w:space="0" w:color="auto"/>
        <w:right w:val="none" w:sz="0" w:space="0" w:color="auto"/>
      </w:divBdr>
    </w:div>
    <w:div w:id="1106268988">
      <w:bodyDiv w:val="1"/>
      <w:marLeft w:val="0"/>
      <w:marRight w:val="0"/>
      <w:marTop w:val="0"/>
      <w:marBottom w:val="0"/>
      <w:divBdr>
        <w:top w:val="none" w:sz="0" w:space="0" w:color="auto"/>
        <w:left w:val="none" w:sz="0" w:space="0" w:color="auto"/>
        <w:bottom w:val="none" w:sz="0" w:space="0" w:color="auto"/>
        <w:right w:val="none" w:sz="0" w:space="0" w:color="auto"/>
      </w:divBdr>
    </w:div>
    <w:div w:id="1139808147">
      <w:bodyDiv w:val="1"/>
      <w:marLeft w:val="0"/>
      <w:marRight w:val="0"/>
      <w:marTop w:val="0"/>
      <w:marBottom w:val="0"/>
      <w:divBdr>
        <w:top w:val="none" w:sz="0" w:space="0" w:color="auto"/>
        <w:left w:val="none" w:sz="0" w:space="0" w:color="auto"/>
        <w:bottom w:val="none" w:sz="0" w:space="0" w:color="auto"/>
        <w:right w:val="none" w:sz="0" w:space="0" w:color="auto"/>
      </w:divBdr>
    </w:div>
    <w:div w:id="1145010728">
      <w:bodyDiv w:val="1"/>
      <w:marLeft w:val="0"/>
      <w:marRight w:val="0"/>
      <w:marTop w:val="0"/>
      <w:marBottom w:val="0"/>
      <w:divBdr>
        <w:top w:val="none" w:sz="0" w:space="0" w:color="auto"/>
        <w:left w:val="none" w:sz="0" w:space="0" w:color="auto"/>
        <w:bottom w:val="none" w:sz="0" w:space="0" w:color="auto"/>
        <w:right w:val="none" w:sz="0" w:space="0" w:color="auto"/>
      </w:divBdr>
    </w:div>
    <w:div w:id="1148084933">
      <w:bodyDiv w:val="1"/>
      <w:marLeft w:val="0"/>
      <w:marRight w:val="0"/>
      <w:marTop w:val="0"/>
      <w:marBottom w:val="0"/>
      <w:divBdr>
        <w:top w:val="none" w:sz="0" w:space="0" w:color="auto"/>
        <w:left w:val="none" w:sz="0" w:space="0" w:color="auto"/>
        <w:bottom w:val="none" w:sz="0" w:space="0" w:color="auto"/>
        <w:right w:val="none" w:sz="0" w:space="0" w:color="auto"/>
      </w:divBdr>
    </w:div>
    <w:div w:id="1171488632">
      <w:bodyDiv w:val="1"/>
      <w:marLeft w:val="0"/>
      <w:marRight w:val="0"/>
      <w:marTop w:val="0"/>
      <w:marBottom w:val="0"/>
      <w:divBdr>
        <w:top w:val="none" w:sz="0" w:space="0" w:color="auto"/>
        <w:left w:val="none" w:sz="0" w:space="0" w:color="auto"/>
        <w:bottom w:val="none" w:sz="0" w:space="0" w:color="auto"/>
        <w:right w:val="none" w:sz="0" w:space="0" w:color="auto"/>
      </w:divBdr>
    </w:div>
    <w:div w:id="1188520766">
      <w:bodyDiv w:val="1"/>
      <w:marLeft w:val="0"/>
      <w:marRight w:val="0"/>
      <w:marTop w:val="0"/>
      <w:marBottom w:val="0"/>
      <w:divBdr>
        <w:top w:val="none" w:sz="0" w:space="0" w:color="auto"/>
        <w:left w:val="none" w:sz="0" w:space="0" w:color="auto"/>
        <w:bottom w:val="none" w:sz="0" w:space="0" w:color="auto"/>
        <w:right w:val="none" w:sz="0" w:space="0" w:color="auto"/>
      </w:divBdr>
    </w:div>
    <w:div w:id="1196624317">
      <w:bodyDiv w:val="1"/>
      <w:marLeft w:val="0"/>
      <w:marRight w:val="0"/>
      <w:marTop w:val="0"/>
      <w:marBottom w:val="0"/>
      <w:divBdr>
        <w:top w:val="none" w:sz="0" w:space="0" w:color="auto"/>
        <w:left w:val="none" w:sz="0" w:space="0" w:color="auto"/>
        <w:bottom w:val="none" w:sz="0" w:space="0" w:color="auto"/>
        <w:right w:val="none" w:sz="0" w:space="0" w:color="auto"/>
      </w:divBdr>
    </w:div>
    <w:div w:id="1208834852">
      <w:bodyDiv w:val="1"/>
      <w:marLeft w:val="0"/>
      <w:marRight w:val="0"/>
      <w:marTop w:val="0"/>
      <w:marBottom w:val="0"/>
      <w:divBdr>
        <w:top w:val="none" w:sz="0" w:space="0" w:color="auto"/>
        <w:left w:val="none" w:sz="0" w:space="0" w:color="auto"/>
        <w:bottom w:val="none" w:sz="0" w:space="0" w:color="auto"/>
        <w:right w:val="none" w:sz="0" w:space="0" w:color="auto"/>
      </w:divBdr>
    </w:div>
    <w:div w:id="1213152491">
      <w:bodyDiv w:val="1"/>
      <w:marLeft w:val="0"/>
      <w:marRight w:val="0"/>
      <w:marTop w:val="0"/>
      <w:marBottom w:val="0"/>
      <w:divBdr>
        <w:top w:val="none" w:sz="0" w:space="0" w:color="auto"/>
        <w:left w:val="none" w:sz="0" w:space="0" w:color="auto"/>
        <w:bottom w:val="none" w:sz="0" w:space="0" w:color="auto"/>
        <w:right w:val="none" w:sz="0" w:space="0" w:color="auto"/>
      </w:divBdr>
    </w:div>
    <w:div w:id="1214657532">
      <w:bodyDiv w:val="1"/>
      <w:marLeft w:val="0"/>
      <w:marRight w:val="0"/>
      <w:marTop w:val="0"/>
      <w:marBottom w:val="0"/>
      <w:divBdr>
        <w:top w:val="none" w:sz="0" w:space="0" w:color="auto"/>
        <w:left w:val="none" w:sz="0" w:space="0" w:color="auto"/>
        <w:bottom w:val="none" w:sz="0" w:space="0" w:color="auto"/>
        <w:right w:val="none" w:sz="0" w:space="0" w:color="auto"/>
      </w:divBdr>
    </w:div>
    <w:div w:id="1222640002">
      <w:bodyDiv w:val="1"/>
      <w:marLeft w:val="0"/>
      <w:marRight w:val="0"/>
      <w:marTop w:val="0"/>
      <w:marBottom w:val="0"/>
      <w:divBdr>
        <w:top w:val="none" w:sz="0" w:space="0" w:color="auto"/>
        <w:left w:val="none" w:sz="0" w:space="0" w:color="auto"/>
        <w:bottom w:val="none" w:sz="0" w:space="0" w:color="auto"/>
        <w:right w:val="none" w:sz="0" w:space="0" w:color="auto"/>
      </w:divBdr>
    </w:div>
    <w:div w:id="1234899525">
      <w:bodyDiv w:val="1"/>
      <w:marLeft w:val="0"/>
      <w:marRight w:val="0"/>
      <w:marTop w:val="0"/>
      <w:marBottom w:val="0"/>
      <w:divBdr>
        <w:top w:val="none" w:sz="0" w:space="0" w:color="auto"/>
        <w:left w:val="none" w:sz="0" w:space="0" w:color="auto"/>
        <w:bottom w:val="none" w:sz="0" w:space="0" w:color="auto"/>
        <w:right w:val="none" w:sz="0" w:space="0" w:color="auto"/>
      </w:divBdr>
    </w:div>
    <w:div w:id="1235168566">
      <w:bodyDiv w:val="1"/>
      <w:marLeft w:val="0"/>
      <w:marRight w:val="0"/>
      <w:marTop w:val="0"/>
      <w:marBottom w:val="0"/>
      <w:divBdr>
        <w:top w:val="none" w:sz="0" w:space="0" w:color="auto"/>
        <w:left w:val="none" w:sz="0" w:space="0" w:color="auto"/>
        <w:bottom w:val="none" w:sz="0" w:space="0" w:color="auto"/>
        <w:right w:val="none" w:sz="0" w:space="0" w:color="auto"/>
      </w:divBdr>
    </w:div>
    <w:div w:id="1241135203">
      <w:bodyDiv w:val="1"/>
      <w:marLeft w:val="0"/>
      <w:marRight w:val="0"/>
      <w:marTop w:val="0"/>
      <w:marBottom w:val="0"/>
      <w:divBdr>
        <w:top w:val="none" w:sz="0" w:space="0" w:color="auto"/>
        <w:left w:val="none" w:sz="0" w:space="0" w:color="auto"/>
        <w:bottom w:val="none" w:sz="0" w:space="0" w:color="auto"/>
        <w:right w:val="none" w:sz="0" w:space="0" w:color="auto"/>
      </w:divBdr>
    </w:div>
    <w:div w:id="1241719909">
      <w:bodyDiv w:val="1"/>
      <w:marLeft w:val="0"/>
      <w:marRight w:val="0"/>
      <w:marTop w:val="0"/>
      <w:marBottom w:val="0"/>
      <w:divBdr>
        <w:top w:val="none" w:sz="0" w:space="0" w:color="auto"/>
        <w:left w:val="none" w:sz="0" w:space="0" w:color="auto"/>
        <w:bottom w:val="none" w:sz="0" w:space="0" w:color="auto"/>
        <w:right w:val="none" w:sz="0" w:space="0" w:color="auto"/>
      </w:divBdr>
    </w:div>
    <w:div w:id="1249265286">
      <w:bodyDiv w:val="1"/>
      <w:marLeft w:val="0"/>
      <w:marRight w:val="0"/>
      <w:marTop w:val="0"/>
      <w:marBottom w:val="0"/>
      <w:divBdr>
        <w:top w:val="none" w:sz="0" w:space="0" w:color="auto"/>
        <w:left w:val="none" w:sz="0" w:space="0" w:color="auto"/>
        <w:bottom w:val="none" w:sz="0" w:space="0" w:color="auto"/>
        <w:right w:val="none" w:sz="0" w:space="0" w:color="auto"/>
      </w:divBdr>
    </w:div>
    <w:div w:id="1252545943">
      <w:bodyDiv w:val="1"/>
      <w:marLeft w:val="0"/>
      <w:marRight w:val="0"/>
      <w:marTop w:val="0"/>
      <w:marBottom w:val="0"/>
      <w:divBdr>
        <w:top w:val="none" w:sz="0" w:space="0" w:color="auto"/>
        <w:left w:val="none" w:sz="0" w:space="0" w:color="auto"/>
        <w:bottom w:val="none" w:sz="0" w:space="0" w:color="auto"/>
        <w:right w:val="none" w:sz="0" w:space="0" w:color="auto"/>
      </w:divBdr>
    </w:div>
    <w:div w:id="1273396254">
      <w:bodyDiv w:val="1"/>
      <w:marLeft w:val="0"/>
      <w:marRight w:val="0"/>
      <w:marTop w:val="0"/>
      <w:marBottom w:val="0"/>
      <w:divBdr>
        <w:top w:val="none" w:sz="0" w:space="0" w:color="auto"/>
        <w:left w:val="none" w:sz="0" w:space="0" w:color="auto"/>
        <w:bottom w:val="none" w:sz="0" w:space="0" w:color="auto"/>
        <w:right w:val="none" w:sz="0" w:space="0" w:color="auto"/>
      </w:divBdr>
    </w:div>
    <w:div w:id="1274092336">
      <w:bodyDiv w:val="1"/>
      <w:marLeft w:val="0"/>
      <w:marRight w:val="0"/>
      <w:marTop w:val="0"/>
      <w:marBottom w:val="0"/>
      <w:divBdr>
        <w:top w:val="none" w:sz="0" w:space="0" w:color="auto"/>
        <w:left w:val="none" w:sz="0" w:space="0" w:color="auto"/>
        <w:bottom w:val="none" w:sz="0" w:space="0" w:color="auto"/>
        <w:right w:val="none" w:sz="0" w:space="0" w:color="auto"/>
      </w:divBdr>
    </w:div>
    <w:div w:id="1283921412">
      <w:bodyDiv w:val="1"/>
      <w:marLeft w:val="0"/>
      <w:marRight w:val="0"/>
      <w:marTop w:val="0"/>
      <w:marBottom w:val="0"/>
      <w:divBdr>
        <w:top w:val="none" w:sz="0" w:space="0" w:color="auto"/>
        <w:left w:val="none" w:sz="0" w:space="0" w:color="auto"/>
        <w:bottom w:val="none" w:sz="0" w:space="0" w:color="auto"/>
        <w:right w:val="none" w:sz="0" w:space="0" w:color="auto"/>
      </w:divBdr>
    </w:div>
    <w:div w:id="1288664325">
      <w:bodyDiv w:val="1"/>
      <w:marLeft w:val="0"/>
      <w:marRight w:val="0"/>
      <w:marTop w:val="0"/>
      <w:marBottom w:val="0"/>
      <w:divBdr>
        <w:top w:val="none" w:sz="0" w:space="0" w:color="auto"/>
        <w:left w:val="none" w:sz="0" w:space="0" w:color="auto"/>
        <w:bottom w:val="none" w:sz="0" w:space="0" w:color="auto"/>
        <w:right w:val="none" w:sz="0" w:space="0" w:color="auto"/>
      </w:divBdr>
    </w:div>
    <w:div w:id="1310400252">
      <w:bodyDiv w:val="1"/>
      <w:marLeft w:val="0"/>
      <w:marRight w:val="0"/>
      <w:marTop w:val="0"/>
      <w:marBottom w:val="0"/>
      <w:divBdr>
        <w:top w:val="none" w:sz="0" w:space="0" w:color="auto"/>
        <w:left w:val="none" w:sz="0" w:space="0" w:color="auto"/>
        <w:bottom w:val="none" w:sz="0" w:space="0" w:color="auto"/>
        <w:right w:val="none" w:sz="0" w:space="0" w:color="auto"/>
      </w:divBdr>
    </w:div>
    <w:div w:id="1336348154">
      <w:bodyDiv w:val="1"/>
      <w:marLeft w:val="0"/>
      <w:marRight w:val="0"/>
      <w:marTop w:val="0"/>
      <w:marBottom w:val="0"/>
      <w:divBdr>
        <w:top w:val="none" w:sz="0" w:space="0" w:color="auto"/>
        <w:left w:val="none" w:sz="0" w:space="0" w:color="auto"/>
        <w:bottom w:val="none" w:sz="0" w:space="0" w:color="auto"/>
        <w:right w:val="none" w:sz="0" w:space="0" w:color="auto"/>
      </w:divBdr>
    </w:div>
    <w:div w:id="1347559252">
      <w:bodyDiv w:val="1"/>
      <w:marLeft w:val="0"/>
      <w:marRight w:val="0"/>
      <w:marTop w:val="0"/>
      <w:marBottom w:val="0"/>
      <w:divBdr>
        <w:top w:val="none" w:sz="0" w:space="0" w:color="auto"/>
        <w:left w:val="none" w:sz="0" w:space="0" w:color="auto"/>
        <w:bottom w:val="none" w:sz="0" w:space="0" w:color="auto"/>
        <w:right w:val="none" w:sz="0" w:space="0" w:color="auto"/>
      </w:divBdr>
    </w:div>
    <w:div w:id="1348022910">
      <w:bodyDiv w:val="1"/>
      <w:marLeft w:val="0"/>
      <w:marRight w:val="0"/>
      <w:marTop w:val="0"/>
      <w:marBottom w:val="0"/>
      <w:divBdr>
        <w:top w:val="none" w:sz="0" w:space="0" w:color="auto"/>
        <w:left w:val="none" w:sz="0" w:space="0" w:color="auto"/>
        <w:bottom w:val="none" w:sz="0" w:space="0" w:color="auto"/>
        <w:right w:val="none" w:sz="0" w:space="0" w:color="auto"/>
      </w:divBdr>
    </w:div>
    <w:div w:id="1356078254">
      <w:bodyDiv w:val="1"/>
      <w:marLeft w:val="0"/>
      <w:marRight w:val="0"/>
      <w:marTop w:val="0"/>
      <w:marBottom w:val="0"/>
      <w:divBdr>
        <w:top w:val="none" w:sz="0" w:space="0" w:color="auto"/>
        <w:left w:val="none" w:sz="0" w:space="0" w:color="auto"/>
        <w:bottom w:val="none" w:sz="0" w:space="0" w:color="auto"/>
        <w:right w:val="none" w:sz="0" w:space="0" w:color="auto"/>
      </w:divBdr>
      <w:divsChild>
        <w:div w:id="838957984">
          <w:marLeft w:val="0"/>
          <w:marRight w:val="0"/>
          <w:marTop w:val="0"/>
          <w:marBottom w:val="0"/>
          <w:divBdr>
            <w:top w:val="none" w:sz="0" w:space="0" w:color="auto"/>
            <w:left w:val="none" w:sz="0" w:space="0" w:color="auto"/>
            <w:bottom w:val="none" w:sz="0" w:space="0" w:color="auto"/>
            <w:right w:val="none" w:sz="0" w:space="0" w:color="auto"/>
          </w:divBdr>
        </w:div>
      </w:divsChild>
    </w:div>
    <w:div w:id="1359043644">
      <w:bodyDiv w:val="1"/>
      <w:marLeft w:val="0"/>
      <w:marRight w:val="0"/>
      <w:marTop w:val="0"/>
      <w:marBottom w:val="0"/>
      <w:divBdr>
        <w:top w:val="none" w:sz="0" w:space="0" w:color="auto"/>
        <w:left w:val="none" w:sz="0" w:space="0" w:color="auto"/>
        <w:bottom w:val="none" w:sz="0" w:space="0" w:color="auto"/>
        <w:right w:val="none" w:sz="0" w:space="0" w:color="auto"/>
      </w:divBdr>
    </w:div>
    <w:div w:id="1372223404">
      <w:bodyDiv w:val="1"/>
      <w:marLeft w:val="0"/>
      <w:marRight w:val="0"/>
      <w:marTop w:val="0"/>
      <w:marBottom w:val="0"/>
      <w:divBdr>
        <w:top w:val="none" w:sz="0" w:space="0" w:color="auto"/>
        <w:left w:val="none" w:sz="0" w:space="0" w:color="auto"/>
        <w:bottom w:val="none" w:sz="0" w:space="0" w:color="auto"/>
        <w:right w:val="none" w:sz="0" w:space="0" w:color="auto"/>
      </w:divBdr>
    </w:div>
    <w:div w:id="1398356731">
      <w:bodyDiv w:val="1"/>
      <w:marLeft w:val="0"/>
      <w:marRight w:val="0"/>
      <w:marTop w:val="0"/>
      <w:marBottom w:val="0"/>
      <w:divBdr>
        <w:top w:val="none" w:sz="0" w:space="0" w:color="auto"/>
        <w:left w:val="none" w:sz="0" w:space="0" w:color="auto"/>
        <w:bottom w:val="none" w:sz="0" w:space="0" w:color="auto"/>
        <w:right w:val="none" w:sz="0" w:space="0" w:color="auto"/>
      </w:divBdr>
    </w:div>
    <w:div w:id="1403796182">
      <w:bodyDiv w:val="1"/>
      <w:marLeft w:val="0"/>
      <w:marRight w:val="0"/>
      <w:marTop w:val="0"/>
      <w:marBottom w:val="0"/>
      <w:divBdr>
        <w:top w:val="none" w:sz="0" w:space="0" w:color="auto"/>
        <w:left w:val="none" w:sz="0" w:space="0" w:color="auto"/>
        <w:bottom w:val="none" w:sz="0" w:space="0" w:color="auto"/>
        <w:right w:val="none" w:sz="0" w:space="0" w:color="auto"/>
      </w:divBdr>
    </w:div>
    <w:div w:id="1408916679">
      <w:bodyDiv w:val="1"/>
      <w:marLeft w:val="0"/>
      <w:marRight w:val="0"/>
      <w:marTop w:val="0"/>
      <w:marBottom w:val="0"/>
      <w:divBdr>
        <w:top w:val="none" w:sz="0" w:space="0" w:color="auto"/>
        <w:left w:val="none" w:sz="0" w:space="0" w:color="auto"/>
        <w:bottom w:val="none" w:sz="0" w:space="0" w:color="auto"/>
        <w:right w:val="none" w:sz="0" w:space="0" w:color="auto"/>
      </w:divBdr>
    </w:div>
    <w:div w:id="1426145966">
      <w:bodyDiv w:val="1"/>
      <w:marLeft w:val="0"/>
      <w:marRight w:val="0"/>
      <w:marTop w:val="0"/>
      <w:marBottom w:val="0"/>
      <w:divBdr>
        <w:top w:val="none" w:sz="0" w:space="0" w:color="auto"/>
        <w:left w:val="none" w:sz="0" w:space="0" w:color="auto"/>
        <w:bottom w:val="none" w:sz="0" w:space="0" w:color="auto"/>
        <w:right w:val="none" w:sz="0" w:space="0" w:color="auto"/>
      </w:divBdr>
    </w:div>
    <w:div w:id="1442065194">
      <w:bodyDiv w:val="1"/>
      <w:marLeft w:val="0"/>
      <w:marRight w:val="0"/>
      <w:marTop w:val="0"/>
      <w:marBottom w:val="0"/>
      <w:divBdr>
        <w:top w:val="none" w:sz="0" w:space="0" w:color="auto"/>
        <w:left w:val="none" w:sz="0" w:space="0" w:color="auto"/>
        <w:bottom w:val="none" w:sz="0" w:space="0" w:color="auto"/>
        <w:right w:val="none" w:sz="0" w:space="0" w:color="auto"/>
      </w:divBdr>
    </w:div>
    <w:div w:id="1444424691">
      <w:bodyDiv w:val="1"/>
      <w:marLeft w:val="0"/>
      <w:marRight w:val="0"/>
      <w:marTop w:val="0"/>
      <w:marBottom w:val="0"/>
      <w:divBdr>
        <w:top w:val="none" w:sz="0" w:space="0" w:color="auto"/>
        <w:left w:val="none" w:sz="0" w:space="0" w:color="auto"/>
        <w:bottom w:val="none" w:sz="0" w:space="0" w:color="auto"/>
        <w:right w:val="none" w:sz="0" w:space="0" w:color="auto"/>
      </w:divBdr>
    </w:div>
    <w:div w:id="1447970093">
      <w:bodyDiv w:val="1"/>
      <w:marLeft w:val="0"/>
      <w:marRight w:val="0"/>
      <w:marTop w:val="0"/>
      <w:marBottom w:val="0"/>
      <w:divBdr>
        <w:top w:val="none" w:sz="0" w:space="0" w:color="auto"/>
        <w:left w:val="none" w:sz="0" w:space="0" w:color="auto"/>
        <w:bottom w:val="none" w:sz="0" w:space="0" w:color="auto"/>
        <w:right w:val="none" w:sz="0" w:space="0" w:color="auto"/>
      </w:divBdr>
    </w:div>
    <w:div w:id="1456630804">
      <w:bodyDiv w:val="1"/>
      <w:marLeft w:val="0"/>
      <w:marRight w:val="0"/>
      <w:marTop w:val="0"/>
      <w:marBottom w:val="0"/>
      <w:divBdr>
        <w:top w:val="none" w:sz="0" w:space="0" w:color="auto"/>
        <w:left w:val="none" w:sz="0" w:space="0" w:color="auto"/>
        <w:bottom w:val="none" w:sz="0" w:space="0" w:color="auto"/>
        <w:right w:val="none" w:sz="0" w:space="0" w:color="auto"/>
      </w:divBdr>
    </w:div>
    <w:div w:id="1472135418">
      <w:bodyDiv w:val="1"/>
      <w:marLeft w:val="0"/>
      <w:marRight w:val="0"/>
      <w:marTop w:val="0"/>
      <w:marBottom w:val="0"/>
      <w:divBdr>
        <w:top w:val="none" w:sz="0" w:space="0" w:color="auto"/>
        <w:left w:val="none" w:sz="0" w:space="0" w:color="auto"/>
        <w:bottom w:val="none" w:sz="0" w:space="0" w:color="auto"/>
        <w:right w:val="none" w:sz="0" w:space="0" w:color="auto"/>
      </w:divBdr>
    </w:div>
    <w:div w:id="1474759763">
      <w:bodyDiv w:val="1"/>
      <w:marLeft w:val="0"/>
      <w:marRight w:val="0"/>
      <w:marTop w:val="0"/>
      <w:marBottom w:val="0"/>
      <w:divBdr>
        <w:top w:val="none" w:sz="0" w:space="0" w:color="auto"/>
        <w:left w:val="none" w:sz="0" w:space="0" w:color="auto"/>
        <w:bottom w:val="none" w:sz="0" w:space="0" w:color="auto"/>
        <w:right w:val="none" w:sz="0" w:space="0" w:color="auto"/>
      </w:divBdr>
    </w:div>
    <w:div w:id="1477184725">
      <w:bodyDiv w:val="1"/>
      <w:marLeft w:val="0"/>
      <w:marRight w:val="0"/>
      <w:marTop w:val="0"/>
      <w:marBottom w:val="0"/>
      <w:divBdr>
        <w:top w:val="none" w:sz="0" w:space="0" w:color="auto"/>
        <w:left w:val="none" w:sz="0" w:space="0" w:color="auto"/>
        <w:bottom w:val="none" w:sz="0" w:space="0" w:color="auto"/>
        <w:right w:val="none" w:sz="0" w:space="0" w:color="auto"/>
      </w:divBdr>
    </w:div>
    <w:div w:id="1482772835">
      <w:bodyDiv w:val="1"/>
      <w:marLeft w:val="0"/>
      <w:marRight w:val="0"/>
      <w:marTop w:val="0"/>
      <w:marBottom w:val="0"/>
      <w:divBdr>
        <w:top w:val="none" w:sz="0" w:space="0" w:color="auto"/>
        <w:left w:val="none" w:sz="0" w:space="0" w:color="auto"/>
        <w:bottom w:val="none" w:sz="0" w:space="0" w:color="auto"/>
        <w:right w:val="none" w:sz="0" w:space="0" w:color="auto"/>
      </w:divBdr>
    </w:div>
    <w:div w:id="1487475215">
      <w:bodyDiv w:val="1"/>
      <w:marLeft w:val="0"/>
      <w:marRight w:val="0"/>
      <w:marTop w:val="0"/>
      <w:marBottom w:val="0"/>
      <w:divBdr>
        <w:top w:val="none" w:sz="0" w:space="0" w:color="auto"/>
        <w:left w:val="none" w:sz="0" w:space="0" w:color="auto"/>
        <w:bottom w:val="none" w:sz="0" w:space="0" w:color="auto"/>
        <w:right w:val="none" w:sz="0" w:space="0" w:color="auto"/>
      </w:divBdr>
    </w:div>
    <w:div w:id="1499804860">
      <w:bodyDiv w:val="1"/>
      <w:marLeft w:val="0"/>
      <w:marRight w:val="0"/>
      <w:marTop w:val="0"/>
      <w:marBottom w:val="0"/>
      <w:divBdr>
        <w:top w:val="none" w:sz="0" w:space="0" w:color="auto"/>
        <w:left w:val="none" w:sz="0" w:space="0" w:color="auto"/>
        <w:bottom w:val="none" w:sz="0" w:space="0" w:color="auto"/>
        <w:right w:val="none" w:sz="0" w:space="0" w:color="auto"/>
      </w:divBdr>
    </w:div>
    <w:div w:id="1501432010">
      <w:bodyDiv w:val="1"/>
      <w:marLeft w:val="0"/>
      <w:marRight w:val="0"/>
      <w:marTop w:val="0"/>
      <w:marBottom w:val="0"/>
      <w:divBdr>
        <w:top w:val="none" w:sz="0" w:space="0" w:color="auto"/>
        <w:left w:val="none" w:sz="0" w:space="0" w:color="auto"/>
        <w:bottom w:val="none" w:sz="0" w:space="0" w:color="auto"/>
        <w:right w:val="none" w:sz="0" w:space="0" w:color="auto"/>
      </w:divBdr>
    </w:div>
    <w:div w:id="1507092928">
      <w:bodyDiv w:val="1"/>
      <w:marLeft w:val="0"/>
      <w:marRight w:val="0"/>
      <w:marTop w:val="0"/>
      <w:marBottom w:val="0"/>
      <w:divBdr>
        <w:top w:val="none" w:sz="0" w:space="0" w:color="auto"/>
        <w:left w:val="none" w:sz="0" w:space="0" w:color="auto"/>
        <w:bottom w:val="none" w:sz="0" w:space="0" w:color="auto"/>
        <w:right w:val="none" w:sz="0" w:space="0" w:color="auto"/>
      </w:divBdr>
    </w:div>
    <w:div w:id="1516186904">
      <w:bodyDiv w:val="1"/>
      <w:marLeft w:val="0"/>
      <w:marRight w:val="0"/>
      <w:marTop w:val="0"/>
      <w:marBottom w:val="0"/>
      <w:divBdr>
        <w:top w:val="none" w:sz="0" w:space="0" w:color="auto"/>
        <w:left w:val="none" w:sz="0" w:space="0" w:color="auto"/>
        <w:bottom w:val="none" w:sz="0" w:space="0" w:color="auto"/>
        <w:right w:val="none" w:sz="0" w:space="0" w:color="auto"/>
      </w:divBdr>
    </w:div>
    <w:div w:id="1517769133">
      <w:bodyDiv w:val="1"/>
      <w:marLeft w:val="0"/>
      <w:marRight w:val="0"/>
      <w:marTop w:val="0"/>
      <w:marBottom w:val="0"/>
      <w:divBdr>
        <w:top w:val="none" w:sz="0" w:space="0" w:color="auto"/>
        <w:left w:val="none" w:sz="0" w:space="0" w:color="auto"/>
        <w:bottom w:val="none" w:sz="0" w:space="0" w:color="auto"/>
        <w:right w:val="none" w:sz="0" w:space="0" w:color="auto"/>
      </w:divBdr>
    </w:div>
    <w:div w:id="1562399694">
      <w:bodyDiv w:val="1"/>
      <w:marLeft w:val="0"/>
      <w:marRight w:val="0"/>
      <w:marTop w:val="0"/>
      <w:marBottom w:val="0"/>
      <w:divBdr>
        <w:top w:val="none" w:sz="0" w:space="0" w:color="auto"/>
        <w:left w:val="none" w:sz="0" w:space="0" w:color="auto"/>
        <w:bottom w:val="none" w:sz="0" w:space="0" w:color="auto"/>
        <w:right w:val="none" w:sz="0" w:space="0" w:color="auto"/>
      </w:divBdr>
    </w:div>
    <w:div w:id="1563447331">
      <w:bodyDiv w:val="1"/>
      <w:marLeft w:val="0"/>
      <w:marRight w:val="0"/>
      <w:marTop w:val="0"/>
      <w:marBottom w:val="0"/>
      <w:divBdr>
        <w:top w:val="none" w:sz="0" w:space="0" w:color="auto"/>
        <w:left w:val="none" w:sz="0" w:space="0" w:color="auto"/>
        <w:bottom w:val="none" w:sz="0" w:space="0" w:color="auto"/>
        <w:right w:val="none" w:sz="0" w:space="0" w:color="auto"/>
      </w:divBdr>
    </w:div>
    <w:div w:id="1579099826">
      <w:bodyDiv w:val="1"/>
      <w:marLeft w:val="0"/>
      <w:marRight w:val="0"/>
      <w:marTop w:val="0"/>
      <w:marBottom w:val="0"/>
      <w:divBdr>
        <w:top w:val="none" w:sz="0" w:space="0" w:color="auto"/>
        <w:left w:val="none" w:sz="0" w:space="0" w:color="auto"/>
        <w:bottom w:val="none" w:sz="0" w:space="0" w:color="auto"/>
        <w:right w:val="none" w:sz="0" w:space="0" w:color="auto"/>
      </w:divBdr>
    </w:div>
    <w:div w:id="1581677589">
      <w:bodyDiv w:val="1"/>
      <w:marLeft w:val="0"/>
      <w:marRight w:val="0"/>
      <w:marTop w:val="0"/>
      <w:marBottom w:val="0"/>
      <w:divBdr>
        <w:top w:val="none" w:sz="0" w:space="0" w:color="auto"/>
        <w:left w:val="none" w:sz="0" w:space="0" w:color="auto"/>
        <w:bottom w:val="none" w:sz="0" w:space="0" w:color="auto"/>
        <w:right w:val="none" w:sz="0" w:space="0" w:color="auto"/>
      </w:divBdr>
    </w:div>
    <w:div w:id="1597443645">
      <w:bodyDiv w:val="1"/>
      <w:marLeft w:val="0"/>
      <w:marRight w:val="0"/>
      <w:marTop w:val="0"/>
      <w:marBottom w:val="0"/>
      <w:divBdr>
        <w:top w:val="none" w:sz="0" w:space="0" w:color="auto"/>
        <w:left w:val="none" w:sz="0" w:space="0" w:color="auto"/>
        <w:bottom w:val="none" w:sz="0" w:space="0" w:color="auto"/>
        <w:right w:val="none" w:sz="0" w:space="0" w:color="auto"/>
      </w:divBdr>
    </w:div>
    <w:div w:id="1606037618">
      <w:bodyDiv w:val="1"/>
      <w:marLeft w:val="0"/>
      <w:marRight w:val="0"/>
      <w:marTop w:val="0"/>
      <w:marBottom w:val="0"/>
      <w:divBdr>
        <w:top w:val="none" w:sz="0" w:space="0" w:color="auto"/>
        <w:left w:val="none" w:sz="0" w:space="0" w:color="auto"/>
        <w:bottom w:val="none" w:sz="0" w:space="0" w:color="auto"/>
        <w:right w:val="none" w:sz="0" w:space="0" w:color="auto"/>
      </w:divBdr>
    </w:div>
    <w:div w:id="1608924579">
      <w:bodyDiv w:val="1"/>
      <w:marLeft w:val="0"/>
      <w:marRight w:val="0"/>
      <w:marTop w:val="0"/>
      <w:marBottom w:val="0"/>
      <w:divBdr>
        <w:top w:val="none" w:sz="0" w:space="0" w:color="auto"/>
        <w:left w:val="none" w:sz="0" w:space="0" w:color="auto"/>
        <w:bottom w:val="none" w:sz="0" w:space="0" w:color="auto"/>
        <w:right w:val="none" w:sz="0" w:space="0" w:color="auto"/>
      </w:divBdr>
    </w:div>
    <w:div w:id="1615087863">
      <w:bodyDiv w:val="1"/>
      <w:marLeft w:val="0"/>
      <w:marRight w:val="0"/>
      <w:marTop w:val="0"/>
      <w:marBottom w:val="0"/>
      <w:divBdr>
        <w:top w:val="none" w:sz="0" w:space="0" w:color="auto"/>
        <w:left w:val="none" w:sz="0" w:space="0" w:color="auto"/>
        <w:bottom w:val="none" w:sz="0" w:space="0" w:color="auto"/>
        <w:right w:val="none" w:sz="0" w:space="0" w:color="auto"/>
      </w:divBdr>
    </w:div>
    <w:div w:id="1617559634">
      <w:bodyDiv w:val="1"/>
      <w:marLeft w:val="0"/>
      <w:marRight w:val="0"/>
      <w:marTop w:val="0"/>
      <w:marBottom w:val="0"/>
      <w:divBdr>
        <w:top w:val="none" w:sz="0" w:space="0" w:color="auto"/>
        <w:left w:val="none" w:sz="0" w:space="0" w:color="auto"/>
        <w:bottom w:val="none" w:sz="0" w:space="0" w:color="auto"/>
        <w:right w:val="none" w:sz="0" w:space="0" w:color="auto"/>
      </w:divBdr>
    </w:div>
    <w:div w:id="1637369581">
      <w:bodyDiv w:val="1"/>
      <w:marLeft w:val="0"/>
      <w:marRight w:val="0"/>
      <w:marTop w:val="0"/>
      <w:marBottom w:val="0"/>
      <w:divBdr>
        <w:top w:val="none" w:sz="0" w:space="0" w:color="auto"/>
        <w:left w:val="none" w:sz="0" w:space="0" w:color="auto"/>
        <w:bottom w:val="none" w:sz="0" w:space="0" w:color="auto"/>
        <w:right w:val="none" w:sz="0" w:space="0" w:color="auto"/>
      </w:divBdr>
    </w:div>
    <w:div w:id="1658075959">
      <w:bodyDiv w:val="1"/>
      <w:marLeft w:val="0"/>
      <w:marRight w:val="0"/>
      <w:marTop w:val="0"/>
      <w:marBottom w:val="0"/>
      <w:divBdr>
        <w:top w:val="none" w:sz="0" w:space="0" w:color="auto"/>
        <w:left w:val="none" w:sz="0" w:space="0" w:color="auto"/>
        <w:bottom w:val="none" w:sz="0" w:space="0" w:color="auto"/>
        <w:right w:val="none" w:sz="0" w:space="0" w:color="auto"/>
      </w:divBdr>
    </w:div>
    <w:div w:id="1682731665">
      <w:bodyDiv w:val="1"/>
      <w:marLeft w:val="0"/>
      <w:marRight w:val="0"/>
      <w:marTop w:val="0"/>
      <w:marBottom w:val="0"/>
      <w:divBdr>
        <w:top w:val="none" w:sz="0" w:space="0" w:color="auto"/>
        <w:left w:val="none" w:sz="0" w:space="0" w:color="auto"/>
        <w:bottom w:val="none" w:sz="0" w:space="0" w:color="auto"/>
        <w:right w:val="none" w:sz="0" w:space="0" w:color="auto"/>
      </w:divBdr>
    </w:div>
    <w:div w:id="1709797209">
      <w:bodyDiv w:val="1"/>
      <w:marLeft w:val="0"/>
      <w:marRight w:val="0"/>
      <w:marTop w:val="0"/>
      <w:marBottom w:val="0"/>
      <w:divBdr>
        <w:top w:val="none" w:sz="0" w:space="0" w:color="auto"/>
        <w:left w:val="none" w:sz="0" w:space="0" w:color="auto"/>
        <w:bottom w:val="none" w:sz="0" w:space="0" w:color="auto"/>
        <w:right w:val="none" w:sz="0" w:space="0" w:color="auto"/>
      </w:divBdr>
    </w:div>
    <w:div w:id="1713117655">
      <w:bodyDiv w:val="1"/>
      <w:marLeft w:val="0"/>
      <w:marRight w:val="0"/>
      <w:marTop w:val="0"/>
      <w:marBottom w:val="0"/>
      <w:divBdr>
        <w:top w:val="none" w:sz="0" w:space="0" w:color="auto"/>
        <w:left w:val="none" w:sz="0" w:space="0" w:color="auto"/>
        <w:bottom w:val="none" w:sz="0" w:space="0" w:color="auto"/>
        <w:right w:val="none" w:sz="0" w:space="0" w:color="auto"/>
      </w:divBdr>
    </w:div>
    <w:div w:id="1716345538">
      <w:bodyDiv w:val="1"/>
      <w:marLeft w:val="0"/>
      <w:marRight w:val="0"/>
      <w:marTop w:val="0"/>
      <w:marBottom w:val="0"/>
      <w:divBdr>
        <w:top w:val="none" w:sz="0" w:space="0" w:color="auto"/>
        <w:left w:val="none" w:sz="0" w:space="0" w:color="auto"/>
        <w:bottom w:val="none" w:sz="0" w:space="0" w:color="auto"/>
        <w:right w:val="none" w:sz="0" w:space="0" w:color="auto"/>
      </w:divBdr>
    </w:div>
    <w:div w:id="1720781203">
      <w:bodyDiv w:val="1"/>
      <w:marLeft w:val="0"/>
      <w:marRight w:val="0"/>
      <w:marTop w:val="0"/>
      <w:marBottom w:val="0"/>
      <w:divBdr>
        <w:top w:val="none" w:sz="0" w:space="0" w:color="auto"/>
        <w:left w:val="none" w:sz="0" w:space="0" w:color="auto"/>
        <w:bottom w:val="none" w:sz="0" w:space="0" w:color="auto"/>
        <w:right w:val="none" w:sz="0" w:space="0" w:color="auto"/>
      </w:divBdr>
      <w:divsChild>
        <w:div w:id="2043092259">
          <w:marLeft w:val="0"/>
          <w:marRight w:val="0"/>
          <w:marTop w:val="0"/>
          <w:marBottom w:val="0"/>
          <w:divBdr>
            <w:top w:val="none" w:sz="0" w:space="0" w:color="auto"/>
            <w:left w:val="none" w:sz="0" w:space="0" w:color="auto"/>
            <w:bottom w:val="none" w:sz="0" w:space="0" w:color="auto"/>
            <w:right w:val="none" w:sz="0" w:space="0" w:color="auto"/>
          </w:divBdr>
        </w:div>
      </w:divsChild>
    </w:div>
    <w:div w:id="1730036794">
      <w:bodyDiv w:val="1"/>
      <w:marLeft w:val="0"/>
      <w:marRight w:val="0"/>
      <w:marTop w:val="0"/>
      <w:marBottom w:val="0"/>
      <w:divBdr>
        <w:top w:val="none" w:sz="0" w:space="0" w:color="auto"/>
        <w:left w:val="none" w:sz="0" w:space="0" w:color="auto"/>
        <w:bottom w:val="none" w:sz="0" w:space="0" w:color="auto"/>
        <w:right w:val="none" w:sz="0" w:space="0" w:color="auto"/>
      </w:divBdr>
    </w:div>
    <w:div w:id="1751343298">
      <w:bodyDiv w:val="1"/>
      <w:marLeft w:val="0"/>
      <w:marRight w:val="0"/>
      <w:marTop w:val="0"/>
      <w:marBottom w:val="0"/>
      <w:divBdr>
        <w:top w:val="none" w:sz="0" w:space="0" w:color="auto"/>
        <w:left w:val="none" w:sz="0" w:space="0" w:color="auto"/>
        <w:bottom w:val="none" w:sz="0" w:space="0" w:color="auto"/>
        <w:right w:val="none" w:sz="0" w:space="0" w:color="auto"/>
      </w:divBdr>
    </w:div>
    <w:div w:id="1756896420">
      <w:bodyDiv w:val="1"/>
      <w:marLeft w:val="0"/>
      <w:marRight w:val="0"/>
      <w:marTop w:val="0"/>
      <w:marBottom w:val="0"/>
      <w:divBdr>
        <w:top w:val="none" w:sz="0" w:space="0" w:color="auto"/>
        <w:left w:val="none" w:sz="0" w:space="0" w:color="auto"/>
        <w:bottom w:val="none" w:sz="0" w:space="0" w:color="auto"/>
        <w:right w:val="none" w:sz="0" w:space="0" w:color="auto"/>
      </w:divBdr>
    </w:div>
    <w:div w:id="1781104156">
      <w:bodyDiv w:val="1"/>
      <w:marLeft w:val="0"/>
      <w:marRight w:val="0"/>
      <w:marTop w:val="0"/>
      <w:marBottom w:val="0"/>
      <w:divBdr>
        <w:top w:val="none" w:sz="0" w:space="0" w:color="auto"/>
        <w:left w:val="none" w:sz="0" w:space="0" w:color="auto"/>
        <w:bottom w:val="none" w:sz="0" w:space="0" w:color="auto"/>
        <w:right w:val="none" w:sz="0" w:space="0" w:color="auto"/>
      </w:divBdr>
    </w:div>
    <w:div w:id="1801801830">
      <w:bodyDiv w:val="1"/>
      <w:marLeft w:val="0"/>
      <w:marRight w:val="0"/>
      <w:marTop w:val="0"/>
      <w:marBottom w:val="0"/>
      <w:divBdr>
        <w:top w:val="none" w:sz="0" w:space="0" w:color="auto"/>
        <w:left w:val="none" w:sz="0" w:space="0" w:color="auto"/>
        <w:bottom w:val="none" w:sz="0" w:space="0" w:color="auto"/>
        <w:right w:val="none" w:sz="0" w:space="0" w:color="auto"/>
      </w:divBdr>
    </w:div>
    <w:div w:id="1804032785">
      <w:bodyDiv w:val="1"/>
      <w:marLeft w:val="0"/>
      <w:marRight w:val="0"/>
      <w:marTop w:val="0"/>
      <w:marBottom w:val="0"/>
      <w:divBdr>
        <w:top w:val="none" w:sz="0" w:space="0" w:color="auto"/>
        <w:left w:val="none" w:sz="0" w:space="0" w:color="auto"/>
        <w:bottom w:val="none" w:sz="0" w:space="0" w:color="auto"/>
        <w:right w:val="none" w:sz="0" w:space="0" w:color="auto"/>
      </w:divBdr>
    </w:div>
    <w:div w:id="1814181251">
      <w:bodyDiv w:val="1"/>
      <w:marLeft w:val="0"/>
      <w:marRight w:val="0"/>
      <w:marTop w:val="0"/>
      <w:marBottom w:val="0"/>
      <w:divBdr>
        <w:top w:val="none" w:sz="0" w:space="0" w:color="auto"/>
        <w:left w:val="none" w:sz="0" w:space="0" w:color="auto"/>
        <w:bottom w:val="none" w:sz="0" w:space="0" w:color="auto"/>
        <w:right w:val="none" w:sz="0" w:space="0" w:color="auto"/>
      </w:divBdr>
    </w:div>
    <w:div w:id="1816600257">
      <w:bodyDiv w:val="1"/>
      <w:marLeft w:val="0"/>
      <w:marRight w:val="0"/>
      <w:marTop w:val="0"/>
      <w:marBottom w:val="0"/>
      <w:divBdr>
        <w:top w:val="none" w:sz="0" w:space="0" w:color="auto"/>
        <w:left w:val="none" w:sz="0" w:space="0" w:color="auto"/>
        <w:bottom w:val="none" w:sz="0" w:space="0" w:color="auto"/>
        <w:right w:val="none" w:sz="0" w:space="0" w:color="auto"/>
      </w:divBdr>
    </w:div>
    <w:div w:id="1822111726">
      <w:bodyDiv w:val="1"/>
      <w:marLeft w:val="0"/>
      <w:marRight w:val="0"/>
      <w:marTop w:val="0"/>
      <w:marBottom w:val="0"/>
      <w:divBdr>
        <w:top w:val="none" w:sz="0" w:space="0" w:color="auto"/>
        <w:left w:val="none" w:sz="0" w:space="0" w:color="auto"/>
        <w:bottom w:val="none" w:sz="0" w:space="0" w:color="auto"/>
        <w:right w:val="none" w:sz="0" w:space="0" w:color="auto"/>
      </w:divBdr>
    </w:div>
    <w:div w:id="1832405307">
      <w:bodyDiv w:val="1"/>
      <w:marLeft w:val="0"/>
      <w:marRight w:val="0"/>
      <w:marTop w:val="0"/>
      <w:marBottom w:val="0"/>
      <w:divBdr>
        <w:top w:val="none" w:sz="0" w:space="0" w:color="auto"/>
        <w:left w:val="none" w:sz="0" w:space="0" w:color="auto"/>
        <w:bottom w:val="none" w:sz="0" w:space="0" w:color="auto"/>
        <w:right w:val="none" w:sz="0" w:space="0" w:color="auto"/>
      </w:divBdr>
    </w:div>
    <w:div w:id="1836073116">
      <w:bodyDiv w:val="1"/>
      <w:marLeft w:val="0"/>
      <w:marRight w:val="0"/>
      <w:marTop w:val="0"/>
      <w:marBottom w:val="0"/>
      <w:divBdr>
        <w:top w:val="none" w:sz="0" w:space="0" w:color="auto"/>
        <w:left w:val="none" w:sz="0" w:space="0" w:color="auto"/>
        <w:bottom w:val="none" w:sz="0" w:space="0" w:color="auto"/>
        <w:right w:val="none" w:sz="0" w:space="0" w:color="auto"/>
      </w:divBdr>
    </w:div>
    <w:div w:id="1842309621">
      <w:bodyDiv w:val="1"/>
      <w:marLeft w:val="0"/>
      <w:marRight w:val="0"/>
      <w:marTop w:val="0"/>
      <w:marBottom w:val="0"/>
      <w:divBdr>
        <w:top w:val="none" w:sz="0" w:space="0" w:color="auto"/>
        <w:left w:val="none" w:sz="0" w:space="0" w:color="auto"/>
        <w:bottom w:val="none" w:sz="0" w:space="0" w:color="auto"/>
        <w:right w:val="none" w:sz="0" w:space="0" w:color="auto"/>
      </w:divBdr>
    </w:div>
    <w:div w:id="1848788959">
      <w:bodyDiv w:val="1"/>
      <w:marLeft w:val="0"/>
      <w:marRight w:val="0"/>
      <w:marTop w:val="0"/>
      <w:marBottom w:val="0"/>
      <w:divBdr>
        <w:top w:val="none" w:sz="0" w:space="0" w:color="auto"/>
        <w:left w:val="none" w:sz="0" w:space="0" w:color="auto"/>
        <w:bottom w:val="none" w:sz="0" w:space="0" w:color="auto"/>
        <w:right w:val="none" w:sz="0" w:space="0" w:color="auto"/>
      </w:divBdr>
    </w:div>
    <w:div w:id="1849366214">
      <w:bodyDiv w:val="1"/>
      <w:marLeft w:val="0"/>
      <w:marRight w:val="0"/>
      <w:marTop w:val="0"/>
      <w:marBottom w:val="0"/>
      <w:divBdr>
        <w:top w:val="none" w:sz="0" w:space="0" w:color="auto"/>
        <w:left w:val="none" w:sz="0" w:space="0" w:color="auto"/>
        <w:bottom w:val="none" w:sz="0" w:space="0" w:color="auto"/>
        <w:right w:val="none" w:sz="0" w:space="0" w:color="auto"/>
      </w:divBdr>
    </w:div>
    <w:div w:id="1862085446">
      <w:bodyDiv w:val="1"/>
      <w:marLeft w:val="0"/>
      <w:marRight w:val="0"/>
      <w:marTop w:val="0"/>
      <w:marBottom w:val="0"/>
      <w:divBdr>
        <w:top w:val="none" w:sz="0" w:space="0" w:color="auto"/>
        <w:left w:val="none" w:sz="0" w:space="0" w:color="auto"/>
        <w:bottom w:val="none" w:sz="0" w:space="0" w:color="auto"/>
        <w:right w:val="none" w:sz="0" w:space="0" w:color="auto"/>
      </w:divBdr>
    </w:div>
    <w:div w:id="1884710569">
      <w:bodyDiv w:val="1"/>
      <w:marLeft w:val="0"/>
      <w:marRight w:val="0"/>
      <w:marTop w:val="0"/>
      <w:marBottom w:val="0"/>
      <w:divBdr>
        <w:top w:val="none" w:sz="0" w:space="0" w:color="auto"/>
        <w:left w:val="none" w:sz="0" w:space="0" w:color="auto"/>
        <w:bottom w:val="none" w:sz="0" w:space="0" w:color="auto"/>
        <w:right w:val="none" w:sz="0" w:space="0" w:color="auto"/>
      </w:divBdr>
    </w:div>
    <w:div w:id="1896814093">
      <w:bodyDiv w:val="1"/>
      <w:marLeft w:val="0"/>
      <w:marRight w:val="0"/>
      <w:marTop w:val="0"/>
      <w:marBottom w:val="0"/>
      <w:divBdr>
        <w:top w:val="none" w:sz="0" w:space="0" w:color="auto"/>
        <w:left w:val="none" w:sz="0" w:space="0" w:color="auto"/>
        <w:bottom w:val="none" w:sz="0" w:space="0" w:color="auto"/>
        <w:right w:val="none" w:sz="0" w:space="0" w:color="auto"/>
      </w:divBdr>
    </w:div>
    <w:div w:id="1911965862">
      <w:bodyDiv w:val="1"/>
      <w:marLeft w:val="0"/>
      <w:marRight w:val="0"/>
      <w:marTop w:val="0"/>
      <w:marBottom w:val="0"/>
      <w:divBdr>
        <w:top w:val="none" w:sz="0" w:space="0" w:color="auto"/>
        <w:left w:val="none" w:sz="0" w:space="0" w:color="auto"/>
        <w:bottom w:val="none" w:sz="0" w:space="0" w:color="auto"/>
        <w:right w:val="none" w:sz="0" w:space="0" w:color="auto"/>
      </w:divBdr>
    </w:div>
    <w:div w:id="1920019932">
      <w:bodyDiv w:val="1"/>
      <w:marLeft w:val="0"/>
      <w:marRight w:val="0"/>
      <w:marTop w:val="0"/>
      <w:marBottom w:val="0"/>
      <w:divBdr>
        <w:top w:val="none" w:sz="0" w:space="0" w:color="auto"/>
        <w:left w:val="none" w:sz="0" w:space="0" w:color="auto"/>
        <w:bottom w:val="none" w:sz="0" w:space="0" w:color="auto"/>
        <w:right w:val="none" w:sz="0" w:space="0" w:color="auto"/>
      </w:divBdr>
    </w:div>
    <w:div w:id="1959330383">
      <w:bodyDiv w:val="1"/>
      <w:marLeft w:val="0"/>
      <w:marRight w:val="0"/>
      <w:marTop w:val="0"/>
      <w:marBottom w:val="0"/>
      <w:divBdr>
        <w:top w:val="none" w:sz="0" w:space="0" w:color="auto"/>
        <w:left w:val="none" w:sz="0" w:space="0" w:color="auto"/>
        <w:bottom w:val="none" w:sz="0" w:space="0" w:color="auto"/>
        <w:right w:val="none" w:sz="0" w:space="0" w:color="auto"/>
      </w:divBdr>
    </w:div>
    <w:div w:id="1963027568">
      <w:bodyDiv w:val="1"/>
      <w:marLeft w:val="0"/>
      <w:marRight w:val="0"/>
      <w:marTop w:val="0"/>
      <w:marBottom w:val="0"/>
      <w:divBdr>
        <w:top w:val="none" w:sz="0" w:space="0" w:color="auto"/>
        <w:left w:val="none" w:sz="0" w:space="0" w:color="auto"/>
        <w:bottom w:val="none" w:sz="0" w:space="0" w:color="auto"/>
        <w:right w:val="none" w:sz="0" w:space="0" w:color="auto"/>
      </w:divBdr>
    </w:div>
    <w:div w:id="1975476249">
      <w:bodyDiv w:val="1"/>
      <w:marLeft w:val="0"/>
      <w:marRight w:val="0"/>
      <w:marTop w:val="0"/>
      <w:marBottom w:val="0"/>
      <w:divBdr>
        <w:top w:val="none" w:sz="0" w:space="0" w:color="auto"/>
        <w:left w:val="none" w:sz="0" w:space="0" w:color="auto"/>
        <w:bottom w:val="none" w:sz="0" w:space="0" w:color="auto"/>
        <w:right w:val="none" w:sz="0" w:space="0" w:color="auto"/>
      </w:divBdr>
    </w:div>
    <w:div w:id="1985156063">
      <w:bodyDiv w:val="1"/>
      <w:marLeft w:val="0"/>
      <w:marRight w:val="0"/>
      <w:marTop w:val="0"/>
      <w:marBottom w:val="0"/>
      <w:divBdr>
        <w:top w:val="none" w:sz="0" w:space="0" w:color="auto"/>
        <w:left w:val="none" w:sz="0" w:space="0" w:color="auto"/>
        <w:bottom w:val="none" w:sz="0" w:space="0" w:color="auto"/>
        <w:right w:val="none" w:sz="0" w:space="0" w:color="auto"/>
      </w:divBdr>
    </w:div>
    <w:div w:id="1985545549">
      <w:bodyDiv w:val="1"/>
      <w:marLeft w:val="0"/>
      <w:marRight w:val="0"/>
      <w:marTop w:val="0"/>
      <w:marBottom w:val="0"/>
      <w:divBdr>
        <w:top w:val="none" w:sz="0" w:space="0" w:color="auto"/>
        <w:left w:val="none" w:sz="0" w:space="0" w:color="auto"/>
        <w:bottom w:val="none" w:sz="0" w:space="0" w:color="auto"/>
        <w:right w:val="none" w:sz="0" w:space="0" w:color="auto"/>
      </w:divBdr>
      <w:divsChild>
        <w:div w:id="1439061765">
          <w:marLeft w:val="0"/>
          <w:marRight w:val="0"/>
          <w:marTop w:val="0"/>
          <w:marBottom w:val="0"/>
          <w:divBdr>
            <w:top w:val="none" w:sz="0" w:space="0" w:color="auto"/>
            <w:left w:val="none" w:sz="0" w:space="0" w:color="auto"/>
            <w:bottom w:val="none" w:sz="0" w:space="0" w:color="auto"/>
            <w:right w:val="none" w:sz="0" w:space="0" w:color="auto"/>
          </w:divBdr>
        </w:div>
      </w:divsChild>
    </w:div>
    <w:div w:id="2000423125">
      <w:bodyDiv w:val="1"/>
      <w:marLeft w:val="0"/>
      <w:marRight w:val="0"/>
      <w:marTop w:val="0"/>
      <w:marBottom w:val="0"/>
      <w:divBdr>
        <w:top w:val="none" w:sz="0" w:space="0" w:color="auto"/>
        <w:left w:val="none" w:sz="0" w:space="0" w:color="auto"/>
        <w:bottom w:val="none" w:sz="0" w:space="0" w:color="auto"/>
        <w:right w:val="none" w:sz="0" w:space="0" w:color="auto"/>
      </w:divBdr>
    </w:div>
    <w:div w:id="2016834720">
      <w:bodyDiv w:val="1"/>
      <w:marLeft w:val="0"/>
      <w:marRight w:val="0"/>
      <w:marTop w:val="0"/>
      <w:marBottom w:val="0"/>
      <w:divBdr>
        <w:top w:val="none" w:sz="0" w:space="0" w:color="auto"/>
        <w:left w:val="none" w:sz="0" w:space="0" w:color="auto"/>
        <w:bottom w:val="none" w:sz="0" w:space="0" w:color="auto"/>
        <w:right w:val="none" w:sz="0" w:space="0" w:color="auto"/>
      </w:divBdr>
    </w:div>
    <w:div w:id="2027973284">
      <w:bodyDiv w:val="1"/>
      <w:marLeft w:val="0"/>
      <w:marRight w:val="0"/>
      <w:marTop w:val="0"/>
      <w:marBottom w:val="0"/>
      <w:divBdr>
        <w:top w:val="none" w:sz="0" w:space="0" w:color="auto"/>
        <w:left w:val="none" w:sz="0" w:space="0" w:color="auto"/>
        <w:bottom w:val="none" w:sz="0" w:space="0" w:color="auto"/>
        <w:right w:val="none" w:sz="0" w:space="0" w:color="auto"/>
      </w:divBdr>
    </w:div>
    <w:div w:id="2061855945">
      <w:bodyDiv w:val="1"/>
      <w:marLeft w:val="0"/>
      <w:marRight w:val="0"/>
      <w:marTop w:val="0"/>
      <w:marBottom w:val="0"/>
      <w:divBdr>
        <w:top w:val="none" w:sz="0" w:space="0" w:color="auto"/>
        <w:left w:val="none" w:sz="0" w:space="0" w:color="auto"/>
        <w:bottom w:val="none" w:sz="0" w:space="0" w:color="auto"/>
        <w:right w:val="none" w:sz="0" w:space="0" w:color="auto"/>
      </w:divBdr>
    </w:div>
    <w:div w:id="2071727596">
      <w:bodyDiv w:val="1"/>
      <w:marLeft w:val="0"/>
      <w:marRight w:val="0"/>
      <w:marTop w:val="0"/>
      <w:marBottom w:val="0"/>
      <w:divBdr>
        <w:top w:val="none" w:sz="0" w:space="0" w:color="auto"/>
        <w:left w:val="none" w:sz="0" w:space="0" w:color="auto"/>
        <w:bottom w:val="none" w:sz="0" w:space="0" w:color="auto"/>
        <w:right w:val="none" w:sz="0" w:space="0" w:color="auto"/>
      </w:divBdr>
    </w:div>
    <w:div w:id="2083943626">
      <w:bodyDiv w:val="1"/>
      <w:marLeft w:val="0"/>
      <w:marRight w:val="0"/>
      <w:marTop w:val="0"/>
      <w:marBottom w:val="0"/>
      <w:divBdr>
        <w:top w:val="none" w:sz="0" w:space="0" w:color="auto"/>
        <w:left w:val="none" w:sz="0" w:space="0" w:color="auto"/>
        <w:bottom w:val="none" w:sz="0" w:space="0" w:color="auto"/>
        <w:right w:val="none" w:sz="0" w:space="0" w:color="auto"/>
      </w:divBdr>
    </w:div>
    <w:div w:id="2087528823">
      <w:bodyDiv w:val="1"/>
      <w:marLeft w:val="0"/>
      <w:marRight w:val="0"/>
      <w:marTop w:val="0"/>
      <w:marBottom w:val="0"/>
      <w:divBdr>
        <w:top w:val="none" w:sz="0" w:space="0" w:color="auto"/>
        <w:left w:val="none" w:sz="0" w:space="0" w:color="auto"/>
        <w:bottom w:val="none" w:sz="0" w:space="0" w:color="auto"/>
        <w:right w:val="none" w:sz="0" w:space="0" w:color="auto"/>
      </w:divBdr>
      <w:divsChild>
        <w:div w:id="685400294">
          <w:marLeft w:val="0"/>
          <w:marRight w:val="0"/>
          <w:marTop w:val="0"/>
          <w:marBottom w:val="0"/>
          <w:divBdr>
            <w:top w:val="none" w:sz="0" w:space="0" w:color="auto"/>
            <w:left w:val="none" w:sz="0" w:space="0" w:color="auto"/>
            <w:bottom w:val="none" w:sz="0" w:space="0" w:color="auto"/>
            <w:right w:val="none" w:sz="0" w:space="0" w:color="auto"/>
          </w:divBdr>
        </w:div>
      </w:divsChild>
    </w:div>
    <w:div w:id="2098482061">
      <w:bodyDiv w:val="1"/>
      <w:marLeft w:val="0"/>
      <w:marRight w:val="0"/>
      <w:marTop w:val="0"/>
      <w:marBottom w:val="0"/>
      <w:divBdr>
        <w:top w:val="none" w:sz="0" w:space="0" w:color="auto"/>
        <w:left w:val="none" w:sz="0" w:space="0" w:color="auto"/>
        <w:bottom w:val="none" w:sz="0" w:space="0" w:color="auto"/>
        <w:right w:val="none" w:sz="0" w:space="0" w:color="auto"/>
      </w:divBdr>
    </w:div>
    <w:div w:id="2100523011">
      <w:bodyDiv w:val="1"/>
      <w:marLeft w:val="0"/>
      <w:marRight w:val="0"/>
      <w:marTop w:val="0"/>
      <w:marBottom w:val="0"/>
      <w:divBdr>
        <w:top w:val="none" w:sz="0" w:space="0" w:color="auto"/>
        <w:left w:val="none" w:sz="0" w:space="0" w:color="auto"/>
        <w:bottom w:val="none" w:sz="0" w:space="0" w:color="auto"/>
        <w:right w:val="none" w:sz="0" w:space="0" w:color="auto"/>
      </w:divBdr>
    </w:div>
    <w:div w:id="2101950753">
      <w:bodyDiv w:val="1"/>
      <w:marLeft w:val="0"/>
      <w:marRight w:val="0"/>
      <w:marTop w:val="0"/>
      <w:marBottom w:val="0"/>
      <w:divBdr>
        <w:top w:val="none" w:sz="0" w:space="0" w:color="auto"/>
        <w:left w:val="none" w:sz="0" w:space="0" w:color="auto"/>
        <w:bottom w:val="none" w:sz="0" w:space="0" w:color="auto"/>
        <w:right w:val="none" w:sz="0" w:space="0" w:color="auto"/>
      </w:divBdr>
    </w:div>
    <w:div w:id="2102144450">
      <w:bodyDiv w:val="1"/>
      <w:marLeft w:val="0"/>
      <w:marRight w:val="0"/>
      <w:marTop w:val="0"/>
      <w:marBottom w:val="0"/>
      <w:divBdr>
        <w:top w:val="none" w:sz="0" w:space="0" w:color="auto"/>
        <w:left w:val="none" w:sz="0" w:space="0" w:color="auto"/>
        <w:bottom w:val="none" w:sz="0" w:space="0" w:color="auto"/>
        <w:right w:val="none" w:sz="0" w:space="0" w:color="auto"/>
      </w:divBdr>
    </w:div>
    <w:div w:id="2115397335">
      <w:bodyDiv w:val="1"/>
      <w:marLeft w:val="0"/>
      <w:marRight w:val="0"/>
      <w:marTop w:val="0"/>
      <w:marBottom w:val="0"/>
      <w:divBdr>
        <w:top w:val="none" w:sz="0" w:space="0" w:color="auto"/>
        <w:left w:val="none" w:sz="0" w:space="0" w:color="auto"/>
        <w:bottom w:val="none" w:sz="0" w:space="0" w:color="auto"/>
        <w:right w:val="none" w:sz="0" w:space="0" w:color="auto"/>
      </w:divBdr>
    </w:div>
    <w:div w:id="2115976048">
      <w:bodyDiv w:val="1"/>
      <w:marLeft w:val="0"/>
      <w:marRight w:val="0"/>
      <w:marTop w:val="0"/>
      <w:marBottom w:val="0"/>
      <w:divBdr>
        <w:top w:val="none" w:sz="0" w:space="0" w:color="auto"/>
        <w:left w:val="none" w:sz="0" w:space="0" w:color="auto"/>
        <w:bottom w:val="none" w:sz="0" w:space="0" w:color="auto"/>
        <w:right w:val="none" w:sz="0" w:space="0" w:color="auto"/>
      </w:divBdr>
    </w:div>
    <w:div w:id="212592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05AA0-3832-9F4D-9AB3-AFDC51268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14746</Words>
  <Characters>84053</Characters>
  <Application>Microsoft Macintosh Word</Application>
  <DocSecurity>0</DocSecurity>
  <Lines>700</Lines>
  <Paragraphs>197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Plano Anual de Atividades 2016/17</vt:lpstr>
      <vt:lpstr>Plano Anual de Atividades 2014 / 2015 - Relatório</vt:lpstr>
    </vt:vector>
  </TitlesOfParts>
  <Company>I</Company>
  <LinksUpToDate>false</LinksUpToDate>
  <CharactersWithSpaces>98602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Anual de Atividades 2016/17</dc:title>
  <dc:subject>Escola Artística do Conservatório de Música Calouste Gulbenkian, Aveiro</dc:subject>
  <dc:creator>ce02</dc:creator>
  <cp:lastModifiedBy>Carlos Marques</cp:lastModifiedBy>
  <cp:revision>2</cp:revision>
  <cp:lastPrinted>2016-11-02T16:44:00Z</cp:lastPrinted>
  <dcterms:created xsi:type="dcterms:W3CDTF">2016-12-07T09:57:00Z</dcterms:created>
  <dcterms:modified xsi:type="dcterms:W3CDTF">2016-12-07T09:57:00Z</dcterms:modified>
</cp:coreProperties>
</file>